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01"/>
      </w:tblGrid>
      <w:tr w:rsidR="00DB0250" w:rsidRPr="00210442" w14:paraId="5D8C9B2F" w14:textId="77777777" w:rsidTr="003D1A11">
        <w:trPr>
          <w:trHeight w:val="9506"/>
          <w:jc w:val="center"/>
        </w:trPr>
        <w:tc>
          <w:tcPr>
            <w:tcW w:w="10501" w:type="dxa"/>
            <w:tcBorders>
              <w:top w:val="single" w:sz="18" w:space="0" w:color="auto"/>
              <w:left w:val="single" w:sz="18" w:space="0" w:color="auto"/>
              <w:bottom w:val="single" w:sz="18" w:space="0" w:color="auto"/>
              <w:right w:val="single" w:sz="18" w:space="0" w:color="auto"/>
            </w:tcBorders>
          </w:tcPr>
          <w:p w14:paraId="24F5D0EF" w14:textId="77777777" w:rsidR="00DB0250" w:rsidRPr="00210442" w:rsidRDefault="00DB0250" w:rsidP="003D1A11">
            <w:pPr>
              <w:widowControl w:val="0"/>
              <w:tabs>
                <w:tab w:val="left" w:pos="9356"/>
              </w:tabs>
              <w:spacing w:after="0" w:line="240" w:lineRule="auto"/>
              <w:jc w:val="center"/>
              <w:rPr>
                <w:rFonts w:ascii="Times New Roman" w:eastAsia="Times New Roman" w:hAnsi="Times New Roman" w:cs="Times New Roman"/>
                <w:b/>
                <w:sz w:val="20"/>
                <w:lang w:eastAsia="ru-RU"/>
              </w:rPr>
            </w:pPr>
          </w:p>
          <w:p w14:paraId="055D2B3B" w14:textId="77777777" w:rsidR="00DB0250" w:rsidRPr="00387B94" w:rsidRDefault="00DB0250" w:rsidP="003D1A11">
            <w:pPr>
              <w:widowControl w:val="0"/>
              <w:snapToGrid w:val="0"/>
              <w:spacing w:after="0" w:line="240" w:lineRule="auto"/>
              <w:jc w:val="center"/>
              <w:rPr>
                <w:rFonts w:ascii="Times New Roman" w:eastAsia="Times New Roman" w:hAnsi="Times New Roman" w:cs="Times New Roman"/>
                <w:b/>
                <w:sz w:val="24"/>
                <w:szCs w:val="20"/>
                <w:lang w:eastAsia="ru-RU"/>
              </w:rPr>
            </w:pPr>
          </w:p>
          <w:p w14:paraId="62503812" w14:textId="77777777" w:rsidR="00DB0250" w:rsidRPr="00387B94" w:rsidRDefault="00DB0250" w:rsidP="003D1A11">
            <w:pPr>
              <w:widowControl w:val="0"/>
              <w:snapToGrid w:val="0"/>
              <w:spacing w:after="0" w:line="240" w:lineRule="auto"/>
              <w:jc w:val="center"/>
              <w:rPr>
                <w:rFonts w:ascii="Times New Roman" w:eastAsia="Times New Roman" w:hAnsi="Times New Roman" w:cs="Times New Roman"/>
                <w:b/>
                <w:sz w:val="40"/>
                <w:szCs w:val="20"/>
                <w:lang w:eastAsia="ru-RU"/>
              </w:rPr>
            </w:pPr>
            <w:r w:rsidRPr="00387B94">
              <w:rPr>
                <w:rFonts w:ascii="Times New Roman" w:eastAsia="Times New Roman" w:hAnsi="Times New Roman" w:cs="Times New Roman"/>
                <w:b/>
                <w:sz w:val="40"/>
                <w:szCs w:val="20"/>
                <w:lang w:eastAsia="ru-RU"/>
              </w:rPr>
              <w:t xml:space="preserve">Правила землепользования и застройки </w:t>
            </w:r>
            <w:proofErr w:type="spellStart"/>
            <w:r w:rsidR="005A3A1A">
              <w:rPr>
                <w:rFonts w:ascii="Times New Roman" w:eastAsia="Times New Roman" w:hAnsi="Times New Roman" w:cs="Times New Roman"/>
                <w:b/>
                <w:sz w:val="40"/>
                <w:szCs w:val="20"/>
                <w:lang w:eastAsia="ru-RU"/>
              </w:rPr>
              <w:t>Коноковского</w:t>
            </w:r>
            <w:proofErr w:type="spellEnd"/>
            <w:r w:rsidRPr="00387B94">
              <w:rPr>
                <w:rFonts w:ascii="Times New Roman" w:eastAsia="Times New Roman" w:hAnsi="Times New Roman" w:cs="Times New Roman"/>
                <w:b/>
                <w:sz w:val="40"/>
                <w:szCs w:val="20"/>
                <w:lang w:eastAsia="ru-RU"/>
              </w:rPr>
              <w:t xml:space="preserve"> сельского поселения Успенского района</w:t>
            </w:r>
          </w:p>
          <w:p w14:paraId="3A83E8E0" w14:textId="77777777" w:rsidR="00DB0250" w:rsidRPr="00387B94" w:rsidRDefault="00DB0250" w:rsidP="003D1A11">
            <w:pPr>
              <w:widowControl w:val="0"/>
              <w:snapToGrid w:val="0"/>
              <w:spacing w:after="0" w:line="240" w:lineRule="auto"/>
              <w:jc w:val="center"/>
              <w:rPr>
                <w:rFonts w:ascii="Times New Roman" w:eastAsia="Times New Roman" w:hAnsi="Times New Roman" w:cs="Times New Roman"/>
                <w:b/>
                <w:sz w:val="32"/>
                <w:szCs w:val="20"/>
                <w:lang w:eastAsia="ru-RU"/>
              </w:rPr>
            </w:pPr>
          </w:p>
          <w:p w14:paraId="7189A726" w14:textId="77777777" w:rsidR="00DB0250" w:rsidRDefault="00DB0250" w:rsidP="003D1A11">
            <w:pPr>
              <w:widowControl w:val="0"/>
              <w:snapToGrid w:val="0"/>
              <w:spacing w:after="0" w:line="240" w:lineRule="auto"/>
              <w:jc w:val="center"/>
              <w:rPr>
                <w:rFonts w:ascii="Times New Roman" w:eastAsia="Times New Roman" w:hAnsi="Times New Roman" w:cs="Times New Roman"/>
                <w:b/>
                <w:sz w:val="32"/>
                <w:szCs w:val="20"/>
                <w:lang w:eastAsia="ru-RU"/>
              </w:rPr>
            </w:pPr>
          </w:p>
          <w:p w14:paraId="48DE4B79" w14:textId="77777777" w:rsidR="00DB0250" w:rsidRDefault="00DB0250" w:rsidP="003D1A11">
            <w:pPr>
              <w:widowControl w:val="0"/>
              <w:snapToGrid w:val="0"/>
              <w:spacing w:after="0" w:line="240" w:lineRule="auto"/>
              <w:jc w:val="center"/>
              <w:rPr>
                <w:rFonts w:ascii="Times New Roman" w:eastAsia="Times New Roman" w:hAnsi="Times New Roman" w:cs="Times New Roman"/>
                <w:b/>
                <w:sz w:val="32"/>
                <w:szCs w:val="20"/>
                <w:lang w:eastAsia="ru-RU"/>
              </w:rPr>
            </w:pPr>
          </w:p>
          <w:p w14:paraId="130245BD" w14:textId="77777777" w:rsidR="00DB0250" w:rsidRPr="002F5584" w:rsidRDefault="00DB0250" w:rsidP="003D1A11">
            <w:pPr>
              <w:widowControl w:val="0"/>
              <w:snapToGrid w:val="0"/>
              <w:spacing w:after="0" w:line="240" w:lineRule="auto"/>
              <w:jc w:val="center"/>
              <w:rPr>
                <w:rFonts w:ascii="Times New Roman" w:eastAsia="Times New Roman" w:hAnsi="Times New Roman" w:cs="Times New Roman"/>
                <w:b/>
                <w:sz w:val="32"/>
                <w:szCs w:val="20"/>
                <w:lang w:eastAsia="ru-RU"/>
              </w:rPr>
            </w:pPr>
          </w:p>
          <w:p w14:paraId="593A22E6" w14:textId="77777777" w:rsidR="00DB0250" w:rsidRPr="00387B94" w:rsidRDefault="00DB0250" w:rsidP="003D1A11">
            <w:pPr>
              <w:widowControl w:val="0"/>
              <w:snapToGrid w:val="0"/>
              <w:spacing w:after="0" w:line="240" w:lineRule="auto"/>
              <w:jc w:val="center"/>
              <w:rPr>
                <w:rFonts w:ascii="Times New Roman" w:eastAsia="Times New Roman" w:hAnsi="Times New Roman" w:cs="Times New Roman"/>
                <w:b/>
                <w:sz w:val="32"/>
                <w:szCs w:val="20"/>
                <w:lang w:eastAsia="ru-RU"/>
              </w:rPr>
            </w:pPr>
          </w:p>
          <w:p w14:paraId="2659B716" w14:textId="77777777" w:rsidR="00DB0250" w:rsidRPr="00387B94" w:rsidRDefault="00DB0250" w:rsidP="003D1A11">
            <w:pPr>
              <w:widowControl w:val="0"/>
              <w:spacing w:after="0" w:line="240" w:lineRule="auto"/>
              <w:jc w:val="center"/>
              <w:rPr>
                <w:rFonts w:ascii="Times New Roman" w:eastAsia="Times New Roman" w:hAnsi="Times New Roman" w:cs="Times New Roman"/>
                <w:b/>
                <w:sz w:val="32"/>
                <w:szCs w:val="20"/>
                <w:lang w:eastAsia="ru-RU"/>
              </w:rPr>
            </w:pPr>
          </w:p>
          <w:p w14:paraId="5AD17F30" w14:textId="77777777" w:rsidR="00DB0250" w:rsidRPr="00387B94" w:rsidRDefault="00DB0250" w:rsidP="003D1A11">
            <w:pPr>
              <w:widowControl w:val="0"/>
              <w:spacing w:after="0" w:line="240" w:lineRule="auto"/>
              <w:jc w:val="center"/>
              <w:rPr>
                <w:rFonts w:ascii="Times New Roman" w:eastAsia="Times New Roman" w:hAnsi="Times New Roman" w:cs="Times New Roman"/>
                <w:b/>
                <w:sz w:val="32"/>
                <w:szCs w:val="20"/>
                <w:lang w:eastAsia="ru-RU"/>
              </w:rPr>
            </w:pPr>
          </w:p>
          <w:p w14:paraId="3209371F" w14:textId="77777777" w:rsidR="00DB0250" w:rsidRPr="00387B94" w:rsidRDefault="00DB0250" w:rsidP="003D1A11">
            <w:pPr>
              <w:widowControl w:val="0"/>
              <w:spacing w:after="0" w:line="240" w:lineRule="auto"/>
              <w:jc w:val="center"/>
              <w:rPr>
                <w:rFonts w:ascii="Times New Roman" w:eastAsia="Times New Roman" w:hAnsi="Times New Roman" w:cs="Times New Roman"/>
                <w:b/>
                <w:sz w:val="32"/>
                <w:szCs w:val="20"/>
                <w:lang w:eastAsia="ru-RU"/>
              </w:rPr>
            </w:pPr>
          </w:p>
          <w:p w14:paraId="26945C35" w14:textId="77777777" w:rsidR="00DB0250" w:rsidRPr="00387B94" w:rsidRDefault="00DB0250" w:rsidP="003D1A11">
            <w:pPr>
              <w:widowControl w:val="0"/>
              <w:spacing w:after="0" w:line="240" w:lineRule="auto"/>
              <w:jc w:val="center"/>
              <w:rPr>
                <w:rFonts w:ascii="Times New Roman" w:eastAsia="Times New Roman" w:hAnsi="Times New Roman" w:cs="Times New Roman"/>
                <w:b/>
                <w:sz w:val="28"/>
                <w:szCs w:val="20"/>
                <w:lang w:eastAsia="ru-RU"/>
              </w:rPr>
            </w:pPr>
            <w:r w:rsidRPr="00387B94">
              <w:rPr>
                <w:rFonts w:ascii="Times New Roman" w:eastAsia="Times New Roman" w:hAnsi="Times New Roman" w:cs="Times New Roman"/>
                <w:b/>
                <w:sz w:val="28"/>
                <w:szCs w:val="20"/>
                <w:lang w:eastAsia="ru-RU"/>
              </w:rPr>
              <w:t xml:space="preserve">ПРАВОВЫЕ ПОЛОЖЕНИЯ </w:t>
            </w:r>
          </w:p>
          <w:p w14:paraId="24A21CB8" w14:textId="77777777" w:rsidR="00DB0250" w:rsidRPr="00387B94" w:rsidRDefault="00DB0250" w:rsidP="003D1A11">
            <w:pPr>
              <w:widowControl w:val="0"/>
              <w:spacing w:after="0" w:line="240" w:lineRule="auto"/>
              <w:jc w:val="center"/>
              <w:rPr>
                <w:rFonts w:ascii="Times New Roman" w:eastAsia="Times New Roman" w:hAnsi="Times New Roman" w:cs="Times New Roman"/>
                <w:b/>
                <w:sz w:val="28"/>
                <w:szCs w:val="20"/>
                <w:lang w:eastAsia="ru-RU"/>
              </w:rPr>
            </w:pPr>
            <w:r w:rsidRPr="00387B94">
              <w:rPr>
                <w:rFonts w:ascii="Times New Roman" w:eastAsia="Times New Roman" w:hAnsi="Times New Roman" w:cs="Times New Roman"/>
                <w:b/>
                <w:sz w:val="28"/>
                <w:szCs w:val="20"/>
                <w:lang w:eastAsia="ru-RU"/>
              </w:rPr>
              <w:t>ГРАДОСТРОИТЕЛЬНЫЕ РЕГЛАМЕНТЫ</w:t>
            </w:r>
          </w:p>
          <w:p w14:paraId="7A3492E9" w14:textId="77777777" w:rsidR="00DB0250" w:rsidRPr="00387B94" w:rsidRDefault="00DB0250" w:rsidP="003D1A11">
            <w:pPr>
              <w:widowControl w:val="0"/>
              <w:spacing w:after="0" w:line="240" w:lineRule="auto"/>
              <w:jc w:val="center"/>
              <w:rPr>
                <w:rFonts w:ascii="Times New Roman" w:eastAsia="Times New Roman" w:hAnsi="Times New Roman" w:cs="Times New Roman"/>
                <w:b/>
                <w:sz w:val="28"/>
                <w:szCs w:val="20"/>
                <w:lang w:eastAsia="ru-RU"/>
              </w:rPr>
            </w:pPr>
            <w:r w:rsidRPr="00387B94">
              <w:rPr>
                <w:rFonts w:ascii="Times New Roman" w:eastAsia="Times New Roman" w:hAnsi="Times New Roman" w:cs="Times New Roman"/>
                <w:b/>
                <w:sz w:val="28"/>
                <w:szCs w:val="20"/>
                <w:lang w:eastAsia="ru-RU"/>
              </w:rPr>
              <w:t>КАРТЫ ГРАДОСТРОИТЕЛЬНОГО ЗОНИРОВАНИЯ</w:t>
            </w:r>
          </w:p>
          <w:p w14:paraId="4DF4ED34" w14:textId="77777777" w:rsidR="00DB0250" w:rsidRPr="00387B94" w:rsidRDefault="00DB0250" w:rsidP="003D1A11">
            <w:pPr>
              <w:widowControl w:val="0"/>
              <w:snapToGrid w:val="0"/>
              <w:spacing w:after="0" w:line="240" w:lineRule="auto"/>
              <w:rPr>
                <w:rFonts w:ascii="Times New Roman" w:eastAsia="Times New Roman" w:hAnsi="Times New Roman" w:cs="Times New Roman"/>
                <w:b/>
                <w:sz w:val="20"/>
                <w:szCs w:val="20"/>
                <w:lang w:eastAsia="ru-RU"/>
              </w:rPr>
            </w:pPr>
          </w:p>
          <w:p w14:paraId="483CC7C5" w14:textId="77777777" w:rsidR="00DB0250" w:rsidRPr="00387B94" w:rsidRDefault="00DB0250" w:rsidP="003D1A11">
            <w:pPr>
              <w:widowControl w:val="0"/>
              <w:snapToGrid w:val="0"/>
              <w:spacing w:after="0" w:line="240" w:lineRule="auto"/>
              <w:jc w:val="center"/>
              <w:rPr>
                <w:rFonts w:ascii="Times New Roman" w:eastAsia="Times New Roman" w:hAnsi="Times New Roman" w:cs="Times New Roman"/>
                <w:b/>
                <w:sz w:val="20"/>
                <w:szCs w:val="20"/>
                <w:lang w:eastAsia="ru-RU"/>
              </w:rPr>
            </w:pPr>
          </w:p>
          <w:p w14:paraId="5EC8AF46" w14:textId="77777777" w:rsidR="00DB0250" w:rsidRDefault="00DB0250" w:rsidP="003D1A11">
            <w:pPr>
              <w:widowControl w:val="0"/>
              <w:snapToGrid w:val="0"/>
              <w:spacing w:after="0" w:line="240" w:lineRule="auto"/>
              <w:rPr>
                <w:rFonts w:ascii="Times New Roman" w:eastAsia="Times New Roman" w:hAnsi="Times New Roman" w:cs="Times New Roman"/>
                <w:b/>
                <w:sz w:val="20"/>
                <w:szCs w:val="20"/>
                <w:lang w:eastAsia="ru-RU"/>
              </w:rPr>
            </w:pPr>
          </w:p>
          <w:p w14:paraId="53F9010C" w14:textId="77777777" w:rsidR="00DB0250" w:rsidRDefault="00DB0250" w:rsidP="003D1A11">
            <w:pPr>
              <w:widowControl w:val="0"/>
              <w:snapToGrid w:val="0"/>
              <w:spacing w:after="0" w:line="240" w:lineRule="auto"/>
              <w:rPr>
                <w:rFonts w:ascii="Times New Roman" w:eastAsia="Times New Roman" w:hAnsi="Times New Roman" w:cs="Times New Roman"/>
                <w:b/>
                <w:sz w:val="20"/>
                <w:szCs w:val="20"/>
                <w:lang w:eastAsia="ru-RU"/>
              </w:rPr>
            </w:pPr>
          </w:p>
          <w:p w14:paraId="12AA036D" w14:textId="77777777" w:rsidR="00DB0250" w:rsidRPr="00387B94" w:rsidRDefault="00DB0250" w:rsidP="003D1A11">
            <w:pPr>
              <w:widowControl w:val="0"/>
              <w:snapToGrid w:val="0"/>
              <w:spacing w:after="0" w:line="240" w:lineRule="auto"/>
              <w:rPr>
                <w:rFonts w:ascii="Times New Roman" w:eastAsia="Times New Roman" w:hAnsi="Times New Roman" w:cs="Times New Roman"/>
                <w:b/>
                <w:sz w:val="20"/>
                <w:szCs w:val="20"/>
                <w:lang w:eastAsia="ru-RU"/>
              </w:rPr>
            </w:pPr>
          </w:p>
          <w:p w14:paraId="1F522CD0" w14:textId="77777777" w:rsidR="00DB0250" w:rsidRPr="00387B94" w:rsidRDefault="00DB0250" w:rsidP="003D1A11">
            <w:pPr>
              <w:widowControl w:val="0"/>
              <w:snapToGrid w:val="0"/>
              <w:spacing w:after="0" w:line="240" w:lineRule="auto"/>
              <w:rPr>
                <w:rFonts w:ascii="Times New Roman" w:eastAsia="Times New Roman" w:hAnsi="Times New Roman" w:cs="Times New Roman"/>
                <w:b/>
                <w:sz w:val="20"/>
                <w:szCs w:val="20"/>
                <w:lang w:eastAsia="ru-RU"/>
              </w:rPr>
            </w:pPr>
          </w:p>
          <w:p w14:paraId="2E8DF497" w14:textId="77777777" w:rsidR="00DB0250" w:rsidRPr="00387B94" w:rsidRDefault="00DB0250" w:rsidP="003D1A11">
            <w:pPr>
              <w:widowControl w:val="0"/>
              <w:snapToGrid w:val="0"/>
              <w:spacing w:after="0" w:line="240" w:lineRule="auto"/>
              <w:rPr>
                <w:rFonts w:ascii="Times New Roman" w:eastAsia="Times New Roman" w:hAnsi="Times New Roman" w:cs="Times New Roman"/>
                <w:b/>
                <w:sz w:val="20"/>
                <w:szCs w:val="20"/>
                <w:lang w:eastAsia="ru-RU"/>
              </w:rPr>
            </w:pPr>
          </w:p>
          <w:p w14:paraId="16ED1435" w14:textId="77777777" w:rsidR="00DB0250" w:rsidRPr="00387B94" w:rsidRDefault="00DB0250" w:rsidP="003D1A11">
            <w:pPr>
              <w:widowControl w:val="0"/>
              <w:spacing w:after="0"/>
              <w:rPr>
                <w:rFonts w:ascii="Times New Roman" w:eastAsia="Times New Roman" w:hAnsi="Times New Roman" w:cs="Times New Roman"/>
                <w:b/>
                <w:sz w:val="20"/>
                <w:szCs w:val="20"/>
                <w:lang w:eastAsia="ru-RU"/>
              </w:rPr>
            </w:pPr>
          </w:p>
          <w:p w14:paraId="202CF672" w14:textId="77777777" w:rsidR="00DB0250" w:rsidRPr="00387B94" w:rsidRDefault="00DB0250" w:rsidP="003D1A11">
            <w:pPr>
              <w:widowControl w:val="0"/>
              <w:spacing w:after="0"/>
              <w:rPr>
                <w:rFonts w:ascii="Times New Roman" w:eastAsia="Times New Roman" w:hAnsi="Times New Roman" w:cs="Times New Roman"/>
                <w:sz w:val="20"/>
                <w:szCs w:val="20"/>
                <w:lang w:eastAsia="ru-RU"/>
              </w:rPr>
            </w:pPr>
            <w:r w:rsidRPr="00387B94">
              <w:rPr>
                <w:rFonts w:ascii="Times New Roman" w:eastAsia="Times New Roman" w:hAnsi="Times New Roman" w:cs="Times New Roman"/>
                <w:sz w:val="20"/>
                <w:szCs w:val="20"/>
                <w:lang w:eastAsia="ru-RU"/>
              </w:rPr>
              <w:t>ИСПОЛНИТЕЛЬ:</w:t>
            </w:r>
          </w:p>
          <w:p w14:paraId="77F727F0" w14:textId="77777777" w:rsidR="00DB0250" w:rsidRPr="00387B94" w:rsidRDefault="00DB0250" w:rsidP="003D1A11">
            <w:pPr>
              <w:widowControl w:val="0"/>
              <w:spacing w:after="0"/>
              <w:rPr>
                <w:rFonts w:ascii="Times New Roman" w:eastAsia="Times New Roman" w:hAnsi="Times New Roman" w:cs="Times New Roman"/>
                <w:sz w:val="20"/>
                <w:szCs w:val="20"/>
                <w:lang w:eastAsia="ru-RU"/>
              </w:rPr>
            </w:pPr>
          </w:p>
          <w:p w14:paraId="5FC408B0" w14:textId="77777777" w:rsidR="00F7527D" w:rsidRPr="00387B94" w:rsidRDefault="00F7527D" w:rsidP="00F7527D">
            <w:pPr>
              <w:widowControl w:val="0"/>
              <w:spacing w:after="0"/>
              <w:rPr>
                <w:rFonts w:ascii="Times New Roman" w:eastAsia="Times New Roman" w:hAnsi="Times New Roman" w:cs="Times New Roman"/>
                <w:sz w:val="20"/>
                <w:szCs w:val="20"/>
                <w:lang w:eastAsia="ru-RU"/>
              </w:rPr>
            </w:pPr>
            <w:r w:rsidRPr="00387B94">
              <w:rPr>
                <w:rFonts w:ascii="Times New Roman" w:eastAsia="Times New Roman" w:hAnsi="Times New Roman" w:cs="Times New Roman"/>
                <w:sz w:val="20"/>
                <w:szCs w:val="20"/>
                <w:lang w:eastAsia="ru-RU"/>
              </w:rPr>
              <w:t xml:space="preserve">Начальник отдела архитектуры и градостроительства </w:t>
            </w:r>
          </w:p>
          <w:p w14:paraId="7E8E345B" w14:textId="77777777" w:rsidR="00F7527D" w:rsidRPr="00387B94" w:rsidRDefault="00F7527D" w:rsidP="00F7527D">
            <w:pPr>
              <w:widowControl w:val="0"/>
              <w:spacing w:after="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администрации </w:t>
            </w:r>
            <w:r w:rsidRPr="00387B94">
              <w:rPr>
                <w:rFonts w:ascii="Times New Roman" w:eastAsia="Times New Roman" w:hAnsi="Times New Roman" w:cs="Times New Roman"/>
                <w:sz w:val="20"/>
                <w:szCs w:val="20"/>
                <w:lang w:eastAsia="ru-RU"/>
              </w:rPr>
              <w:t xml:space="preserve">муниципального образования </w:t>
            </w:r>
          </w:p>
          <w:p w14:paraId="307B80E5" w14:textId="77777777" w:rsidR="00F7527D" w:rsidRPr="00387B94" w:rsidRDefault="00F7527D" w:rsidP="00F7527D">
            <w:pPr>
              <w:widowControl w:val="0"/>
              <w:spacing w:after="0"/>
              <w:rPr>
                <w:rFonts w:ascii="Times New Roman" w:eastAsia="Times New Roman" w:hAnsi="Times New Roman" w:cs="Times New Roman"/>
                <w:sz w:val="20"/>
                <w:szCs w:val="20"/>
                <w:lang w:eastAsia="ru-RU"/>
              </w:rPr>
            </w:pPr>
            <w:r w:rsidRPr="00387B94">
              <w:rPr>
                <w:rFonts w:ascii="Times New Roman" w:eastAsia="Times New Roman" w:hAnsi="Times New Roman" w:cs="Times New Roman"/>
                <w:sz w:val="20"/>
                <w:szCs w:val="20"/>
                <w:lang w:eastAsia="ru-RU"/>
              </w:rPr>
              <w:t xml:space="preserve">Успенский район                                                                                                                           </w:t>
            </w:r>
            <w:r>
              <w:rPr>
                <w:rFonts w:ascii="Times New Roman" w:eastAsia="Times New Roman" w:hAnsi="Times New Roman" w:cs="Times New Roman"/>
                <w:sz w:val="20"/>
                <w:szCs w:val="20"/>
                <w:lang w:eastAsia="ru-RU"/>
              </w:rPr>
              <w:t xml:space="preserve">Д.А. </w:t>
            </w:r>
            <w:proofErr w:type="spellStart"/>
            <w:r>
              <w:rPr>
                <w:rFonts w:ascii="Times New Roman" w:eastAsia="Times New Roman" w:hAnsi="Times New Roman" w:cs="Times New Roman"/>
                <w:sz w:val="20"/>
                <w:szCs w:val="20"/>
                <w:lang w:eastAsia="ru-RU"/>
              </w:rPr>
              <w:t>Барышевский</w:t>
            </w:r>
            <w:proofErr w:type="spellEnd"/>
          </w:p>
          <w:p w14:paraId="0D0C9228" w14:textId="77777777" w:rsidR="00F7527D" w:rsidRPr="00387B94" w:rsidRDefault="00F7527D" w:rsidP="00F7527D">
            <w:pPr>
              <w:widowControl w:val="0"/>
              <w:spacing w:after="0"/>
              <w:rPr>
                <w:rFonts w:ascii="Times New Roman" w:eastAsia="Times New Roman" w:hAnsi="Times New Roman" w:cs="Times New Roman"/>
                <w:sz w:val="20"/>
                <w:szCs w:val="20"/>
                <w:lang w:eastAsia="ru-RU"/>
              </w:rPr>
            </w:pPr>
          </w:p>
          <w:p w14:paraId="364FCE84" w14:textId="77777777" w:rsidR="00F7527D" w:rsidRDefault="00F7527D" w:rsidP="00F7527D">
            <w:pPr>
              <w:widowControl w:val="0"/>
              <w:spacing w:after="0"/>
              <w:rPr>
                <w:rFonts w:ascii="Times New Roman" w:eastAsia="Times New Roman" w:hAnsi="Times New Roman" w:cs="Times New Roman"/>
                <w:sz w:val="20"/>
                <w:szCs w:val="20"/>
                <w:lang w:eastAsia="ru-RU"/>
              </w:rPr>
            </w:pPr>
            <w:r w:rsidRPr="00387B94">
              <w:rPr>
                <w:rFonts w:ascii="Times New Roman" w:eastAsia="Times New Roman" w:hAnsi="Times New Roman" w:cs="Times New Roman"/>
                <w:sz w:val="20"/>
                <w:szCs w:val="20"/>
                <w:lang w:eastAsia="ru-RU"/>
              </w:rPr>
              <w:t xml:space="preserve">Разработчик: </w:t>
            </w:r>
            <w:r>
              <w:rPr>
                <w:rFonts w:ascii="Times New Roman" w:eastAsia="Times New Roman" w:hAnsi="Times New Roman" w:cs="Times New Roman"/>
                <w:sz w:val="20"/>
                <w:szCs w:val="20"/>
                <w:lang w:eastAsia="ru-RU"/>
              </w:rPr>
              <w:t>главный специалист</w:t>
            </w:r>
            <w:r w:rsidRPr="00387B94">
              <w:rPr>
                <w:rFonts w:ascii="Times New Roman" w:eastAsia="Times New Roman" w:hAnsi="Times New Roman" w:cs="Times New Roman"/>
                <w:sz w:val="20"/>
                <w:szCs w:val="20"/>
                <w:lang w:eastAsia="ru-RU"/>
              </w:rPr>
              <w:t xml:space="preserve"> </w:t>
            </w:r>
          </w:p>
          <w:p w14:paraId="2EB26A75" w14:textId="77777777" w:rsidR="00F7527D" w:rsidRPr="00387B94" w:rsidRDefault="00F7527D" w:rsidP="00F7527D">
            <w:pPr>
              <w:widowControl w:val="0"/>
              <w:spacing w:after="0"/>
              <w:rPr>
                <w:rFonts w:ascii="Times New Roman" w:eastAsia="Times New Roman" w:hAnsi="Times New Roman" w:cs="Times New Roman"/>
                <w:sz w:val="20"/>
                <w:szCs w:val="20"/>
                <w:lang w:eastAsia="ru-RU"/>
              </w:rPr>
            </w:pPr>
            <w:r w:rsidRPr="00387B94">
              <w:rPr>
                <w:rFonts w:ascii="Times New Roman" w:eastAsia="Times New Roman" w:hAnsi="Times New Roman" w:cs="Times New Roman"/>
                <w:sz w:val="20"/>
                <w:szCs w:val="20"/>
                <w:lang w:eastAsia="ru-RU"/>
              </w:rPr>
              <w:t xml:space="preserve">отдела архитектуры и градостроительства </w:t>
            </w:r>
          </w:p>
          <w:p w14:paraId="0DAACF71" w14:textId="77777777" w:rsidR="00F7527D" w:rsidRPr="00387B94" w:rsidRDefault="00F7527D" w:rsidP="00F7527D">
            <w:pPr>
              <w:widowControl w:val="0"/>
              <w:spacing w:after="0"/>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 xml:space="preserve">администрации  </w:t>
            </w:r>
            <w:r w:rsidRPr="00387B94">
              <w:rPr>
                <w:rFonts w:ascii="Times New Roman" w:eastAsia="Times New Roman" w:hAnsi="Times New Roman" w:cs="Times New Roman"/>
                <w:sz w:val="20"/>
                <w:szCs w:val="20"/>
                <w:lang w:eastAsia="ru-RU"/>
              </w:rPr>
              <w:t>муниципального</w:t>
            </w:r>
            <w:proofErr w:type="gramEnd"/>
            <w:r w:rsidRPr="00387B94">
              <w:rPr>
                <w:rFonts w:ascii="Times New Roman" w:eastAsia="Times New Roman" w:hAnsi="Times New Roman" w:cs="Times New Roman"/>
                <w:sz w:val="20"/>
                <w:szCs w:val="20"/>
                <w:lang w:eastAsia="ru-RU"/>
              </w:rPr>
              <w:t xml:space="preserve"> образования </w:t>
            </w:r>
          </w:p>
          <w:p w14:paraId="6CE4D9B8" w14:textId="77777777" w:rsidR="00F7527D" w:rsidRPr="00387B94" w:rsidRDefault="00F7527D" w:rsidP="00F7527D">
            <w:pPr>
              <w:widowControl w:val="0"/>
              <w:spacing w:after="0"/>
              <w:rPr>
                <w:rFonts w:ascii="Times New Roman" w:eastAsia="Times New Roman" w:hAnsi="Times New Roman" w:cs="Times New Roman"/>
                <w:sz w:val="20"/>
                <w:szCs w:val="20"/>
                <w:lang w:eastAsia="ru-RU"/>
              </w:rPr>
            </w:pPr>
            <w:r w:rsidRPr="00387B94">
              <w:rPr>
                <w:rFonts w:ascii="Times New Roman" w:eastAsia="Times New Roman" w:hAnsi="Times New Roman" w:cs="Times New Roman"/>
                <w:sz w:val="20"/>
                <w:szCs w:val="20"/>
                <w:lang w:eastAsia="ru-RU"/>
              </w:rPr>
              <w:t xml:space="preserve">Успенский район                </w:t>
            </w:r>
            <w:r>
              <w:rPr>
                <w:rFonts w:ascii="Times New Roman" w:eastAsia="Times New Roman" w:hAnsi="Times New Roman" w:cs="Times New Roman"/>
                <w:sz w:val="20"/>
                <w:szCs w:val="20"/>
                <w:lang w:eastAsia="ru-RU"/>
              </w:rPr>
              <w:t xml:space="preserve">           </w:t>
            </w:r>
            <w:r w:rsidRPr="00387B94">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В.М. </w:t>
            </w:r>
            <w:proofErr w:type="spellStart"/>
            <w:r>
              <w:rPr>
                <w:rFonts w:ascii="Times New Roman" w:eastAsia="Times New Roman" w:hAnsi="Times New Roman" w:cs="Times New Roman"/>
                <w:sz w:val="20"/>
                <w:szCs w:val="20"/>
                <w:lang w:eastAsia="ru-RU"/>
              </w:rPr>
              <w:t>Дубс</w:t>
            </w:r>
            <w:proofErr w:type="spellEnd"/>
          </w:p>
          <w:p w14:paraId="2281667A" w14:textId="77777777" w:rsidR="00DB0250" w:rsidRPr="00387B94" w:rsidRDefault="00DB0250" w:rsidP="003D1A11">
            <w:pPr>
              <w:widowControl w:val="0"/>
              <w:spacing w:after="0"/>
              <w:rPr>
                <w:rFonts w:ascii="Times New Roman" w:eastAsia="Times New Roman" w:hAnsi="Times New Roman" w:cs="Times New Roman"/>
                <w:sz w:val="20"/>
                <w:szCs w:val="20"/>
                <w:lang w:eastAsia="ru-RU"/>
              </w:rPr>
            </w:pPr>
          </w:p>
          <w:p w14:paraId="594508E5" w14:textId="77777777" w:rsidR="00DB0250" w:rsidRPr="00387B94" w:rsidRDefault="00DB0250" w:rsidP="003D1A11">
            <w:pPr>
              <w:widowControl w:val="0"/>
              <w:spacing w:after="0"/>
              <w:rPr>
                <w:rFonts w:ascii="Times New Roman" w:eastAsia="Times New Roman" w:hAnsi="Times New Roman" w:cs="Times New Roman"/>
                <w:b/>
                <w:sz w:val="20"/>
                <w:szCs w:val="20"/>
                <w:lang w:eastAsia="ru-RU"/>
              </w:rPr>
            </w:pPr>
          </w:p>
          <w:p w14:paraId="48732A55" w14:textId="77777777" w:rsidR="00DB0250" w:rsidRPr="00387B94" w:rsidRDefault="00DB0250" w:rsidP="003D1A11">
            <w:pPr>
              <w:widowControl w:val="0"/>
              <w:spacing w:after="0"/>
              <w:rPr>
                <w:rFonts w:ascii="Times New Roman" w:eastAsia="Times New Roman" w:hAnsi="Times New Roman" w:cs="Times New Roman"/>
                <w:b/>
                <w:sz w:val="20"/>
                <w:szCs w:val="20"/>
                <w:lang w:eastAsia="ru-RU"/>
              </w:rPr>
            </w:pPr>
          </w:p>
          <w:p w14:paraId="052BE35D" w14:textId="77777777" w:rsidR="00DB0250" w:rsidRDefault="00DB0250" w:rsidP="003D1A11">
            <w:pPr>
              <w:widowControl w:val="0"/>
              <w:spacing w:after="0"/>
              <w:rPr>
                <w:rFonts w:ascii="Times New Roman" w:eastAsia="Times New Roman" w:hAnsi="Times New Roman" w:cs="Times New Roman"/>
                <w:b/>
                <w:sz w:val="20"/>
                <w:szCs w:val="20"/>
                <w:lang w:eastAsia="ru-RU"/>
              </w:rPr>
            </w:pPr>
          </w:p>
          <w:p w14:paraId="2255757A" w14:textId="77777777" w:rsidR="007F0ED2" w:rsidRDefault="007F0ED2" w:rsidP="003D1A11">
            <w:pPr>
              <w:widowControl w:val="0"/>
              <w:spacing w:after="0"/>
              <w:rPr>
                <w:rFonts w:ascii="Times New Roman" w:eastAsia="Times New Roman" w:hAnsi="Times New Roman" w:cs="Times New Roman"/>
                <w:b/>
                <w:sz w:val="20"/>
                <w:szCs w:val="20"/>
                <w:lang w:eastAsia="ru-RU"/>
              </w:rPr>
            </w:pPr>
          </w:p>
          <w:p w14:paraId="43889586" w14:textId="77777777" w:rsidR="007F0ED2" w:rsidRDefault="007F0ED2" w:rsidP="003D1A11">
            <w:pPr>
              <w:widowControl w:val="0"/>
              <w:spacing w:after="0"/>
              <w:rPr>
                <w:rFonts w:ascii="Times New Roman" w:eastAsia="Times New Roman" w:hAnsi="Times New Roman" w:cs="Times New Roman"/>
                <w:b/>
                <w:sz w:val="20"/>
                <w:szCs w:val="20"/>
                <w:lang w:eastAsia="ru-RU"/>
              </w:rPr>
            </w:pPr>
          </w:p>
          <w:p w14:paraId="69DD051A" w14:textId="77777777" w:rsidR="007F0ED2" w:rsidRDefault="007F0ED2" w:rsidP="003D1A11">
            <w:pPr>
              <w:widowControl w:val="0"/>
              <w:spacing w:after="0"/>
              <w:rPr>
                <w:rFonts w:ascii="Times New Roman" w:eastAsia="Times New Roman" w:hAnsi="Times New Roman" w:cs="Times New Roman"/>
                <w:b/>
                <w:sz w:val="20"/>
                <w:szCs w:val="20"/>
                <w:lang w:eastAsia="ru-RU"/>
              </w:rPr>
            </w:pPr>
          </w:p>
          <w:p w14:paraId="5F19A4F7" w14:textId="77777777" w:rsidR="007F0ED2" w:rsidRDefault="007F0ED2" w:rsidP="003D1A11">
            <w:pPr>
              <w:widowControl w:val="0"/>
              <w:spacing w:after="0"/>
              <w:rPr>
                <w:rFonts w:ascii="Times New Roman" w:eastAsia="Times New Roman" w:hAnsi="Times New Roman" w:cs="Times New Roman"/>
                <w:b/>
                <w:sz w:val="20"/>
                <w:szCs w:val="20"/>
                <w:lang w:eastAsia="ru-RU"/>
              </w:rPr>
            </w:pPr>
          </w:p>
          <w:p w14:paraId="4F8686F8" w14:textId="77777777" w:rsidR="007F0ED2" w:rsidRDefault="007F0ED2" w:rsidP="003D1A11">
            <w:pPr>
              <w:widowControl w:val="0"/>
              <w:spacing w:after="0"/>
              <w:rPr>
                <w:rFonts w:ascii="Times New Roman" w:eastAsia="Times New Roman" w:hAnsi="Times New Roman" w:cs="Times New Roman"/>
                <w:b/>
                <w:sz w:val="20"/>
                <w:szCs w:val="20"/>
                <w:lang w:eastAsia="ru-RU"/>
              </w:rPr>
            </w:pPr>
          </w:p>
          <w:p w14:paraId="76F4B946" w14:textId="77777777" w:rsidR="007F0ED2" w:rsidRPr="00387B94" w:rsidRDefault="007F0ED2" w:rsidP="003D1A11">
            <w:pPr>
              <w:widowControl w:val="0"/>
              <w:spacing w:after="0"/>
              <w:rPr>
                <w:rFonts w:ascii="Times New Roman" w:eastAsia="Times New Roman" w:hAnsi="Times New Roman" w:cs="Times New Roman"/>
                <w:b/>
                <w:sz w:val="20"/>
                <w:szCs w:val="20"/>
                <w:lang w:eastAsia="ru-RU"/>
              </w:rPr>
            </w:pPr>
          </w:p>
          <w:p w14:paraId="7FBE0A26" w14:textId="77777777" w:rsidR="00DB0250" w:rsidRPr="00387B94" w:rsidRDefault="00DB0250" w:rsidP="003D1A11">
            <w:pPr>
              <w:widowControl w:val="0"/>
              <w:spacing w:after="0" w:line="240" w:lineRule="auto"/>
              <w:jc w:val="center"/>
              <w:rPr>
                <w:rFonts w:ascii="Times New Roman" w:eastAsia="Times New Roman" w:hAnsi="Times New Roman" w:cs="Times New Roman"/>
                <w:b/>
                <w:sz w:val="20"/>
                <w:szCs w:val="20"/>
                <w:lang w:eastAsia="ru-RU"/>
              </w:rPr>
            </w:pPr>
          </w:p>
          <w:p w14:paraId="4554B410" w14:textId="77777777" w:rsidR="00DB0250" w:rsidRPr="00210442" w:rsidRDefault="00DB0250" w:rsidP="00E444CC">
            <w:pPr>
              <w:widowControl w:val="0"/>
              <w:spacing w:after="0"/>
              <w:jc w:val="center"/>
              <w:rPr>
                <w:rFonts w:ascii="Times New Roman" w:eastAsia="Times New Roman" w:hAnsi="Times New Roman" w:cs="Times New Roman"/>
                <w:b/>
                <w:sz w:val="20"/>
                <w:lang w:eastAsia="ru-RU"/>
              </w:rPr>
            </w:pPr>
            <w:r w:rsidRPr="00387B94">
              <w:rPr>
                <w:rFonts w:ascii="Times New Roman" w:eastAsia="Times New Roman" w:hAnsi="Times New Roman" w:cs="Times New Roman"/>
                <w:b/>
                <w:sz w:val="20"/>
                <w:szCs w:val="20"/>
                <w:lang w:eastAsia="ru-RU"/>
              </w:rPr>
              <w:t>20</w:t>
            </w:r>
            <w:r w:rsidR="00FF0029">
              <w:rPr>
                <w:rFonts w:ascii="Times New Roman" w:eastAsia="Times New Roman" w:hAnsi="Times New Roman" w:cs="Times New Roman"/>
                <w:b/>
                <w:sz w:val="20"/>
                <w:szCs w:val="20"/>
                <w:lang w:eastAsia="ru-RU"/>
              </w:rPr>
              <w:t>2</w:t>
            </w:r>
            <w:r w:rsidR="00822124">
              <w:rPr>
                <w:rFonts w:ascii="Times New Roman" w:eastAsia="Times New Roman" w:hAnsi="Times New Roman" w:cs="Times New Roman"/>
                <w:b/>
                <w:sz w:val="20"/>
                <w:szCs w:val="20"/>
                <w:lang w:eastAsia="ru-RU"/>
              </w:rPr>
              <w:t>3</w:t>
            </w:r>
          </w:p>
        </w:tc>
      </w:tr>
    </w:tbl>
    <w:tbl>
      <w:tblPr>
        <w:tblpPr w:leftFromText="180" w:rightFromText="180" w:vertAnchor="page" w:horzAnchor="margin" w:tblpXSpec="right" w:tblpY="1166"/>
        <w:tblW w:w="0" w:type="auto"/>
        <w:tblLook w:val="04A0" w:firstRow="1" w:lastRow="0" w:firstColumn="1" w:lastColumn="0" w:noHBand="0" w:noVBand="1"/>
      </w:tblPr>
      <w:tblGrid>
        <w:gridCol w:w="4077"/>
      </w:tblGrid>
      <w:tr w:rsidR="00DB0250" w:rsidRPr="00BF6DDC" w14:paraId="6E1C922E" w14:textId="77777777" w:rsidTr="003D1A11">
        <w:tc>
          <w:tcPr>
            <w:tcW w:w="4077" w:type="dxa"/>
            <w:shd w:val="clear" w:color="auto" w:fill="auto"/>
          </w:tcPr>
          <w:p w14:paraId="762A3DF3" w14:textId="77777777" w:rsidR="00DB0250" w:rsidRPr="00BF6DDC" w:rsidRDefault="00DB0250" w:rsidP="003D1A11">
            <w:pPr>
              <w:widowControl w:val="0"/>
              <w:tabs>
                <w:tab w:val="left" w:pos="6000"/>
              </w:tabs>
              <w:spacing w:after="0" w:line="240" w:lineRule="auto"/>
              <w:rPr>
                <w:rFonts w:ascii="Times New Roman" w:hAnsi="Times New Roman" w:cs="Times New Roman"/>
                <w:sz w:val="24"/>
                <w:szCs w:val="24"/>
              </w:rPr>
            </w:pPr>
            <w:r w:rsidRPr="00BF6DDC">
              <w:rPr>
                <w:rFonts w:ascii="Times New Roman" w:hAnsi="Times New Roman" w:cs="Times New Roman"/>
                <w:sz w:val="24"/>
                <w:szCs w:val="24"/>
              </w:rPr>
              <w:t xml:space="preserve">ПРИЛОЖЕНИЕ </w:t>
            </w:r>
          </w:p>
          <w:p w14:paraId="4D979859" w14:textId="77777777" w:rsidR="00DB0250" w:rsidRPr="00BF6DDC" w:rsidRDefault="00DB0250" w:rsidP="003D1A11">
            <w:pPr>
              <w:widowControl w:val="0"/>
              <w:tabs>
                <w:tab w:val="left" w:pos="6000"/>
              </w:tabs>
              <w:spacing w:after="0" w:line="240" w:lineRule="auto"/>
              <w:rPr>
                <w:rFonts w:ascii="Times New Roman" w:hAnsi="Times New Roman" w:cs="Times New Roman"/>
                <w:sz w:val="24"/>
                <w:szCs w:val="24"/>
              </w:rPr>
            </w:pPr>
            <w:r w:rsidRPr="00BF6DDC">
              <w:rPr>
                <w:rFonts w:ascii="Times New Roman" w:hAnsi="Times New Roman" w:cs="Times New Roman"/>
                <w:sz w:val="24"/>
                <w:szCs w:val="24"/>
              </w:rPr>
              <w:t>к решению Совета муниципального образования Успенский район</w:t>
            </w:r>
          </w:p>
          <w:p w14:paraId="4BBC7EF3" w14:textId="77777777" w:rsidR="00DB0250" w:rsidRPr="00BF6DDC" w:rsidRDefault="00DB0250" w:rsidP="003D1A11">
            <w:pPr>
              <w:widowControl w:val="0"/>
              <w:tabs>
                <w:tab w:val="left" w:pos="6000"/>
              </w:tabs>
              <w:spacing w:after="0" w:line="240" w:lineRule="auto"/>
              <w:rPr>
                <w:rFonts w:ascii="Times New Roman" w:hAnsi="Times New Roman" w:cs="Times New Roman"/>
                <w:sz w:val="24"/>
                <w:szCs w:val="24"/>
              </w:rPr>
            </w:pPr>
            <w:r w:rsidRPr="00BF6DDC">
              <w:rPr>
                <w:rFonts w:ascii="Times New Roman" w:hAnsi="Times New Roman" w:cs="Times New Roman"/>
                <w:sz w:val="24"/>
                <w:szCs w:val="24"/>
              </w:rPr>
              <w:t>от</w:t>
            </w:r>
            <w:r>
              <w:rPr>
                <w:rFonts w:ascii="Times New Roman" w:hAnsi="Times New Roman" w:cs="Times New Roman"/>
                <w:sz w:val="24"/>
                <w:szCs w:val="24"/>
              </w:rPr>
              <w:t xml:space="preserve"> </w:t>
            </w:r>
            <w:r w:rsidR="00FF0029">
              <w:rPr>
                <w:rFonts w:ascii="Times New Roman" w:hAnsi="Times New Roman" w:cs="Times New Roman"/>
                <w:sz w:val="24"/>
                <w:szCs w:val="24"/>
              </w:rPr>
              <w:t xml:space="preserve"> </w:t>
            </w:r>
            <w:r w:rsidR="00845197">
              <w:rPr>
                <w:rFonts w:ascii="Times New Roman" w:hAnsi="Times New Roman" w:cs="Times New Roman"/>
                <w:sz w:val="24"/>
                <w:szCs w:val="24"/>
              </w:rPr>
              <w:t xml:space="preserve"> </w:t>
            </w:r>
            <w:r w:rsidR="00DF53FE">
              <w:rPr>
                <w:rFonts w:ascii="Times New Roman" w:hAnsi="Times New Roman" w:cs="Times New Roman"/>
                <w:sz w:val="24"/>
                <w:szCs w:val="24"/>
              </w:rPr>
              <w:t xml:space="preserve">                               </w:t>
            </w:r>
            <w:r w:rsidRPr="00BF6DDC">
              <w:rPr>
                <w:rFonts w:ascii="Times New Roman" w:hAnsi="Times New Roman" w:cs="Times New Roman"/>
                <w:sz w:val="24"/>
                <w:szCs w:val="24"/>
              </w:rPr>
              <w:t>№</w:t>
            </w:r>
            <w:r w:rsidR="00DF53FE">
              <w:rPr>
                <w:rFonts w:ascii="Times New Roman" w:hAnsi="Times New Roman" w:cs="Times New Roman"/>
                <w:sz w:val="24"/>
                <w:szCs w:val="24"/>
              </w:rPr>
              <w:t xml:space="preserve"> </w:t>
            </w:r>
          </w:p>
          <w:p w14:paraId="195F0A58" w14:textId="77777777" w:rsidR="00DB0250" w:rsidRPr="00BF6DDC" w:rsidRDefault="00DB0250" w:rsidP="003D1A11">
            <w:pPr>
              <w:widowControl w:val="0"/>
              <w:tabs>
                <w:tab w:val="left" w:pos="6000"/>
              </w:tabs>
              <w:jc w:val="both"/>
              <w:rPr>
                <w:rFonts w:ascii="Times New Roman" w:hAnsi="Times New Roman" w:cs="Times New Roman"/>
                <w:sz w:val="24"/>
                <w:szCs w:val="24"/>
              </w:rPr>
            </w:pPr>
          </w:p>
        </w:tc>
      </w:tr>
    </w:tbl>
    <w:p w14:paraId="7927A5A3" w14:textId="77777777" w:rsidR="00C979CD" w:rsidRPr="00F43CEE" w:rsidRDefault="006D2907" w:rsidP="006D2907">
      <w:pPr>
        <w:widowControl w:val="0"/>
        <w:autoSpaceDE w:val="0"/>
        <w:autoSpaceDN w:val="0"/>
        <w:adjustRightInd w:val="0"/>
        <w:spacing w:after="0" w:line="240" w:lineRule="auto"/>
        <w:ind w:left="354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   </w:t>
      </w:r>
      <w:r w:rsidR="00C979CD" w:rsidRPr="00F43CEE">
        <w:rPr>
          <w:rFonts w:ascii="Times New Roman" w:eastAsia="Times New Roman" w:hAnsi="Times New Roman" w:cs="Times New Roman"/>
          <w:b/>
          <w:bCs/>
          <w:sz w:val="24"/>
          <w:szCs w:val="24"/>
          <w:lang w:eastAsia="ru-RU"/>
        </w:rPr>
        <w:t>СОДЕРЖАНИЕ</w:t>
      </w:r>
    </w:p>
    <w:p w14:paraId="010A4AA4" w14:textId="77777777"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
          <w:bCs/>
          <w:sz w:val="24"/>
          <w:szCs w:val="24"/>
          <w:lang w:eastAsia="ru-RU"/>
        </w:rPr>
      </w:pPr>
    </w:p>
    <w:p w14:paraId="1254E0A0" w14:textId="77777777" w:rsidR="007F0ED2" w:rsidRDefault="002F5584" w:rsidP="00FF0029">
      <w:pPr>
        <w:widowControl w:val="0"/>
        <w:tabs>
          <w:tab w:val="left" w:pos="-5387"/>
        </w:tabs>
        <w:overflowPunct w:val="0"/>
        <w:autoSpaceDE w:val="0"/>
        <w:spacing w:after="0" w:line="240" w:lineRule="auto"/>
        <w:jc w:val="both"/>
        <w:rPr>
          <w:noProof/>
        </w:rPr>
      </w:pPr>
      <w:r>
        <w:rPr>
          <w:rFonts w:ascii="Times New Roman" w:eastAsia="Times New Roman" w:hAnsi="Times New Roman" w:cs="Times New Roman"/>
          <w:b/>
          <w:bCs/>
          <w:sz w:val="24"/>
          <w:szCs w:val="24"/>
          <w:lang w:eastAsia="ru-RU"/>
        </w:rPr>
        <w:t xml:space="preserve">      </w:t>
      </w:r>
      <w:r w:rsidR="00D64CBB">
        <w:rPr>
          <w:rFonts w:ascii="Times New Roman" w:eastAsia="Times New Roman" w:hAnsi="Times New Roman" w:cs="Times New Roman"/>
          <w:b/>
          <w:bCs/>
          <w:sz w:val="24"/>
          <w:szCs w:val="24"/>
          <w:lang w:eastAsia="ru-RU"/>
        </w:rPr>
        <w:t xml:space="preserve"> </w:t>
      </w:r>
      <w:r w:rsidR="007F0ED2">
        <w:rPr>
          <w:rFonts w:ascii="Times New Roman" w:eastAsia="Times New Roman" w:hAnsi="Times New Roman" w:cs="Times New Roman"/>
          <w:b/>
          <w:bCs/>
          <w:sz w:val="24"/>
          <w:szCs w:val="24"/>
          <w:lang w:eastAsia="ru-RU"/>
        </w:rPr>
        <w:fldChar w:fldCharType="begin"/>
      </w:r>
      <w:r w:rsidR="007F0ED2">
        <w:rPr>
          <w:rFonts w:ascii="Times New Roman" w:eastAsia="Times New Roman" w:hAnsi="Times New Roman" w:cs="Times New Roman"/>
          <w:b/>
          <w:bCs/>
          <w:sz w:val="24"/>
          <w:szCs w:val="24"/>
          <w:lang w:eastAsia="ru-RU"/>
        </w:rPr>
        <w:instrText xml:space="preserve"> TOC \o "1-2" \h \z \u </w:instrText>
      </w:r>
      <w:r w:rsidR="007F0ED2">
        <w:rPr>
          <w:rFonts w:ascii="Times New Roman" w:eastAsia="Times New Roman" w:hAnsi="Times New Roman" w:cs="Times New Roman"/>
          <w:b/>
          <w:bCs/>
          <w:sz w:val="24"/>
          <w:szCs w:val="24"/>
          <w:lang w:eastAsia="ru-RU"/>
        </w:rPr>
        <w:fldChar w:fldCharType="separate"/>
      </w:r>
    </w:p>
    <w:p w14:paraId="13F57D0C" w14:textId="77777777" w:rsidR="007F0ED2" w:rsidRDefault="001578FE">
      <w:pPr>
        <w:pStyle w:val="19"/>
        <w:tabs>
          <w:tab w:val="right" w:leader="dot" w:pos="9770"/>
        </w:tabs>
        <w:rPr>
          <w:rFonts w:eastAsiaTheme="minorEastAsia"/>
          <w:b w:val="0"/>
          <w:bCs w:val="0"/>
          <w:caps w:val="0"/>
          <w:noProof/>
          <w:sz w:val="22"/>
          <w:szCs w:val="22"/>
          <w:lang w:eastAsia="ru-RU"/>
        </w:rPr>
      </w:pPr>
      <w:r>
        <w:rPr>
          <w:rStyle w:val="a5"/>
          <w:noProof/>
        </w:rPr>
        <w:fldChar w:fldCharType="begin"/>
      </w:r>
      <w:r>
        <w:rPr>
          <w:rStyle w:val="a5"/>
          <w:noProof/>
        </w:rPr>
        <w:instrText xml:space="preserve"> HYPERLINK \l "_Toc144990672" </w:instrText>
      </w:r>
      <w:r w:rsidR="00010DF3">
        <w:rPr>
          <w:rStyle w:val="a5"/>
          <w:noProof/>
        </w:rPr>
      </w:r>
      <w:r>
        <w:rPr>
          <w:rStyle w:val="a5"/>
          <w:noProof/>
        </w:rPr>
        <w:fldChar w:fldCharType="separate"/>
      </w:r>
      <w:r w:rsidR="007F0ED2" w:rsidRPr="00483ACD">
        <w:rPr>
          <w:rStyle w:val="a5"/>
          <w:noProof/>
        </w:rPr>
        <w:t>ВВЕДЕНИЕ</w:t>
      </w:r>
      <w:r w:rsidR="007F0ED2">
        <w:rPr>
          <w:noProof/>
          <w:webHidden/>
        </w:rPr>
        <w:tab/>
      </w:r>
      <w:r w:rsidR="007F0ED2">
        <w:rPr>
          <w:noProof/>
          <w:webHidden/>
        </w:rPr>
        <w:fldChar w:fldCharType="begin"/>
      </w:r>
      <w:r w:rsidR="007F0ED2">
        <w:rPr>
          <w:noProof/>
          <w:webHidden/>
        </w:rPr>
        <w:instrText xml:space="preserve"> PAGEREF _Toc144990672 \h </w:instrText>
      </w:r>
      <w:r w:rsidR="007F0ED2">
        <w:rPr>
          <w:noProof/>
          <w:webHidden/>
        </w:rPr>
      </w:r>
      <w:r w:rsidR="007F0ED2">
        <w:rPr>
          <w:noProof/>
          <w:webHidden/>
        </w:rPr>
        <w:fldChar w:fldCharType="separate"/>
      </w:r>
      <w:r w:rsidR="00010DF3">
        <w:rPr>
          <w:noProof/>
          <w:webHidden/>
        </w:rPr>
        <w:t>4</w:t>
      </w:r>
      <w:r w:rsidR="007F0ED2">
        <w:rPr>
          <w:noProof/>
          <w:webHidden/>
        </w:rPr>
        <w:fldChar w:fldCharType="end"/>
      </w:r>
      <w:r>
        <w:rPr>
          <w:noProof/>
        </w:rPr>
        <w:fldChar w:fldCharType="end"/>
      </w:r>
    </w:p>
    <w:p w14:paraId="4BCAECCE" w14:textId="77777777" w:rsidR="007F0ED2" w:rsidRDefault="001578FE">
      <w:pPr>
        <w:pStyle w:val="19"/>
        <w:tabs>
          <w:tab w:val="right" w:leader="dot" w:pos="9770"/>
        </w:tabs>
        <w:rPr>
          <w:rFonts w:eastAsiaTheme="minorEastAsia"/>
          <w:b w:val="0"/>
          <w:bCs w:val="0"/>
          <w:caps w:val="0"/>
          <w:noProof/>
          <w:sz w:val="22"/>
          <w:szCs w:val="22"/>
          <w:lang w:eastAsia="ru-RU"/>
        </w:rPr>
      </w:pPr>
      <w:r>
        <w:rPr>
          <w:rStyle w:val="a5"/>
          <w:noProof/>
        </w:rPr>
        <w:fldChar w:fldCharType="begin"/>
      </w:r>
      <w:r>
        <w:rPr>
          <w:rStyle w:val="a5"/>
          <w:noProof/>
        </w:rPr>
        <w:instrText xml:space="preserve"> HYPERLINK \l "_Toc144990673" </w:instrText>
      </w:r>
      <w:r w:rsidR="00010DF3">
        <w:rPr>
          <w:rStyle w:val="a5"/>
          <w:noProof/>
        </w:rPr>
      </w:r>
      <w:r>
        <w:rPr>
          <w:rStyle w:val="a5"/>
          <w:noProof/>
        </w:rPr>
        <w:fldChar w:fldCharType="separate"/>
      </w:r>
      <w:r w:rsidR="007F0ED2" w:rsidRPr="00483ACD">
        <w:rPr>
          <w:rStyle w:val="a5"/>
          <w:noProof/>
        </w:rPr>
        <w:t>ГЛАВА 1. РЕГУЛИРОВАНИЕ ЗЕМЛЕПОЛЬЗОВАНИЯ И ЗАСТРОЙКИ ОРГАНАМИ МЕСТНОГО САМОУПРАВЛЕНИЯ.ОБЩИЕ ПОЛОЖЕНИЯ</w:t>
      </w:r>
      <w:r w:rsidR="007F0ED2">
        <w:rPr>
          <w:noProof/>
          <w:webHidden/>
        </w:rPr>
        <w:tab/>
      </w:r>
      <w:r w:rsidR="007F0ED2">
        <w:rPr>
          <w:noProof/>
          <w:webHidden/>
        </w:rPr>
        <w:fldChar w:fldCharType="begin"/>
      </w:r>
      <w:r w:rsidR="007F0ED2">
        <w:rPr>
          <w:noProof/>
          <w:webHidden/>
        </w:rPr>
        <w:instrText xml:space="preserve"> PAGEREF _Toc144990673 \h </w:instrText>
      </w:r>
      <w:r w:rsidR="007F0ED2">
        <w:rPr>
          <w:noProof/>
          <w:webHidden/>
        </w:rPr>
      </w:r>
      <w:r w:rsidR="007F0ED2">
        <w:rPr>
          <w:noProof/>
          <w:webHidden/>
        </w:rPr>
        <w:fldChar w:fldCharType="separate"/>
      </w:r>
      <w:r w:rsidR="00010DF3">
        <w:rPr>
          <w:noProof/>
          <w:webHidden/>
        </w:rPr>
        <w:t>4</w:t>
      </w:r>
      <w:r w:rsidR="007F0ED2">
        <w:rPr>
          <w:noProof/>
          <w:webHidden/>
        </w:rPr>
        <w:fldChar w:fldCharType="end"/>
      </w:r>
      <w:r>
        <w:rPr>
          <w:noProof/>
        </w:rPr>
        <w:fldChar w:fldCharType="end"/>
      </w:r>
    </w:p>
    <w:p w14:paraId="42EB848F" w14:textId="77777777" w:rsidR="007F0ED2" w:rsidRDefault="001578FE">
      <w:pPr>
        <w:pStyle w:val="24"/>
        <w:tabs>
          <w:tab w:val="right" w:leader="dot" w:pos="9770"/>
        </w:tabs>
        <w:rPr>
          <w:rFonts w:eastAsiaTheme="minorEastAsia"/>
          <w:smallCaps w:val="0"/>
          <w:noProof/>
          <w:sz w:val="22"/>
          <w:szCs w:val="22"/>
          <w:lang w:eastAsia="ru-RU"/>
        </w:rPr>
      </w:pPr>
      <w:r>
        <w:rPr>
          <w:rStyle w:val="a5"/>
          <w:noProof/>
        </w:rPr>
        <w:fldChar w:fldCharType="begin"/>
      </w:r>
      <w:r>
        <w:rPr>
          <w:rStyle w:val="a5"/>
          <w:noProof/>
        </w:rPr>
        <w:instrText xml:space="preserve"> HYPERLINK \l "_Toc144990674" </w:instrText>
      </w:r>
      <w:r w:rsidR="00010DF3">
        <w:rPr>
          <w:rStyle w:val="a5"/>
          <w:noProof/>
        </w:rPr>
      </w:r>
      <w:r>
        <w:rPr>
          <w:rStyle w:val="a5"/>
          <w:noProof/>
        </w:rPr>
        <w:fldChar w:fldCharType="separate"/>
      </w:r>
      <w:r w:rsidR="007F0ED2" w:rsidRPr="00483ACD">
        <w:rPr>
          <w:rStyle w:val="a5"/>
          <w:noProof/>
        </w:rPr>
        <w:t>Статья 1. Основные понятия, используемые в настоящих Правилах</w:t>
      </w:r>
      <w:r w:rsidR="007F0ED2">
        <w:rPr>
          <w:noProof/>
          <w:webHidden/>
        </w:rPr>
        <w:tab/>
      </w:r>
      <w:r w:rsidR="007F0ED2">
        <w:rPr>
          <w:noProof/>
          <w:webHidden/>
        </w:rPr>
        <w:fldChar w:fldCharType="begin"/>
      </w:r>
      <w:r w:rsidR="007F0ED2">
        <w:rPr>
          <w:noProof/>
          <w:webHidden/>
        </w:rPr>
        <w:instrText xml:space="preserve"> PAGEREF _Toc144990674 \h </w:instrText>
      </w:r>
      <w:r w:rsidR="007F0ED2">
        <w:rPr>
          <w:noProof/>
          <w:webHidden/>
        </w:rPr>
      </w:r>
      <w:r w:rsidR="007F0ED2">
        <w:rPr>
          <w:noProof/>
          <w:webHidden/>
        </w:rPr>
        <w:fldChar w:fldCharType="separate"/>
      </w:r>
      <w:r w:rsidR="00010DF3">
        <w:rPr>
          <w:noProof/>
          <w:webHidden/>
        </w:rPr>
        <w:t>4</w:t>
      </w:r>
      <w:r w:rsidR="007F0ED2">
        <w:rPr>
          <w:noProof/>
          <w:webHidden/>
        </w:rPr>
        <w:fldChar w:fldCharType="end"/>
      </w:r>
      <w:r>
        <w:rPr>
          <w:noProof/>
        </w:rPr>
        <w:fldChar w:fldCharType="end"/>
      </w:r>
    </w:p>
    <w:p w14:paraId="6049471A" w14:textId="77777777" w:rsidR="007F0ED2" w:rsidRDefault="001578FE">
      <w:pPr>
        <w:pStyle w:val="24"/>
        <w:tabs>
          <w:tab w:val="right" w:leader="dot" w:pos="9770"/>
        </w:tabs>
        <w:rPr>
          <w:rFonts w:eastAsiaTheme="minorEastAsia"/>
          <w:smallCaps w:val="0"/>
          <w:noProof/>
          <w:sz w:val="22"/>
          <w:szCs w:val="22"/>
          <w:lang w:eastAsia="ru-RU"/>
        </w:rPr>
      </w:pPr>
      <w:r>
        <w:rPr>
          <w:rStyle w:val="a5"/>
          <w:noProof/>
        </w:rPr>
        <w:fldChar w:fldCharType="begin"/>
      </w:r>
      <w:r>
        <w:rPr>
          <w:rStyle w:val="a5"/>
          <w:noProof/>
        </w:rPr>
        <w:instrText xml:space="preserve"> HYPERLINK \l "_Toc144990675" </w:instrText>
      </w:r>
      <w:r w:rsidR="00010DF3">
        <w:rPr>
          <w:rStyle w:val="a5"/>
          <w:noProof/>
        </w:rPr>
      </w:r>
      <w:r>
        <w:rPr>
          <w:rStyle w:val="a5"/>
          <w:noProof/>
        </w:rPr>
        <w:fldChar w:fldCharType="separate"/>
      </w:r>
      <w:r w:rsidR="007F0ED2" w:rsidRPr="00483ACD">
        <w:rPr>
          <w:rStyle w:val="a5"/>
          <w:noProof/>
        </w:rPr>
        <w:t>Статья 2. Основания введения, назначение, состав и сфера действия настоящих Правил</w:t>
      </w:r>
      <w:r w:rsidR="007F0ED2">
        <w:rPr>
          <w:noProof/>
          <w:webHidden/>
        </w:rPr>
        <w:tab/>
      </w:r>
      <w:r w:rsidR="007F0ED2">
        <w:rPr>
          <w:noProof/>
          <w:webHidden/>
        </w:rPr>
        <w:fldChar w:fldCharType="begin"/>
      </w:r>
      <w:r w:rsidR="007F0ED2">
        <w:rPr>
          <w:noProof/>
          <w:webHidden/>
        </w:rPr>
        <w:instrText xml:space="preserve"> PAGEREF _Toc144990675 \h </w:instrText>
      </w:r>
      <w:r w:rsidR="007F0ED2">
        <w:rPr>
          <w:noProof/>
          <w:webHidden/>
        </w:rPr>
      </w:r>
      <w:r w:rsidR="007F0ED2">
        <w:rPr>
          <w:noProof/>
          <w:webHidden/>
        </w:rPr>
        <w:fldChar w:fldCharType="separate"/>
      </w:r>
      <w:r w:rsidR="00010DF3">
        <w:rPr>
          <w:noProof/>
          <w:webHidden/>
        </w:rPr>
        <w:t>16</w:t>
      </w:r>
      <w:r w:rsidR="007F0ED2">
        <w:rPr>
          <w:noProof/>
          <w:webHidden/>
        </w:rPr>
        <w:fldChar w:fldCharType="end"/>
      </w:r>
      <w:r>
        <w:rPr>
          <w:noProof/>
        </w:rPr>
        <w:fldChar w:fldCharType="end"/>
      </w:r>
    </w:p>
    <w:p w14:paraId="76399286" w14:textId="77777777" w:rsidR="007F0ED2" w:rsidRDefault="001578FE">
      <w:pPr>
        <w:pStyle w:val="24"/>
        <w:tabs>
          <w:tab w:val="right" w:leader="dot" w:pos="9770"/>
        </w:tabs>
        <w:rPr>
          <w:rFonts w:eastAsiaTheme="minorEastAsia"/>
          <w:smallCaps w:val="0"/>
          <w:noProof/>
          <w:sz w:val="22"/>
          <w:szCs w:val="22"/>
          <w:lang w:eastAsia="ru-RU"/>
        </w:rPr>
      </w:pPr>
      <w:r>
        <w:rPr>
          <w:rStyle w:val="a5"/>
          <w:noProof/>
        </w:rPr>
        <w:fldChar w:fldCharType="begin"/>
      </w:r>
      <w:r>
        <w:rPr>
          <w:rStyle w:val="a5"/>
          <w:noProof/>
        </w:rPr>
        <w:instrText xml:space="preserve"> HYPERLINK \l "_Toc144990676" </w:instrText>
      </w:r>
      <w:r w:rsidR="00010DF3">
        <w:rPr>
          <w:rStyle w:val="a5"/>
          <w:noProof/>
        </w:rPr>
      </w:r>
      <w:r>
        <w:rPr>
          <w:rStyle w:val="a5"/>
          <w:noProof/>
        </w:rPr>
        <w:fldChar w:fldCharType="separate"/>
      </w:r>
      <w:r w:rsidR="007F0ED2" w:rsidRPr="00483ACD">
        <w:rPr>
          <w:rStyle w:val="a5"/>
          <w:noProof/>
        </w:rPr>
        <w:t>Статья 3. Открытость и доступность информации о землепользовании и застройке</w:t>
      </w:r>
      <w:r w:rsidR="007F0ED2">
        <w:rPr>
          <w:noProof/>
          <w:webHidden/>
        </w:rPr>
        <w:tab/>
      </w:r>
      <w:r w:rsidR="007F0ED2">
        <w:rPr>
          <w:noProof/>
          <w:webHidden/>
        </w:rPr>
        <w:fldChar w:fldCharType="begin"/>
      </w:r>
      <w:r w:rsidR="007F0ED2">
        <w:rPr>
          <w:noProof/>
          <w:webHidden/>
        </w:rPr>
        <w:instrText xml:space="preserve"> PAGEREF _Toc144990676 \h </w:instrText>
      </w:r>
      <w:r w:rsidR="007F0ED2">
        <w:rPr>
          <w:noProof/>
          <w:webHidden/>
        </w:rPr>
      </w:r>
      <w:r w:rsidR="007F0ED2">
        <w:rPr>
          <w:noProof/>
          <w:webHidden/>
        </w:rPr>
        <w:fldChar w:fldCharType="separate"/>
      </w:r>
      <w:r w:rsidR="00010DF3">
        <w:rPr>
          <w:noProof/>
          <w:webHidden/>
        </w:rPr>
        <w:t>18</w:t>
      </w:r>
      <w:r w:rsidR="007F0ED2">
        <w:rPr>
          <w:noProof/>
          <w:webHidden/>
        </w:rPr>
        <w:fldChar w:fldCharType="end"/>
      </w:r>
      <w:r>
        <w:rPr>
          <w:noProof/>
        </w:rPr>
        <w:fldChar w:fldCharType="end"/>
      </w:r>
    </w:p>
    <w:p w14:paraId="19B715F8" w14:textId="77777777" w:rsidR="007F0ED2" w:rsidRDefault="001578FE">
      <w:pPr>
        <w:pStyle w:val="24"/>
        <w:tabs>
          <w:tab w:val="right" w:leader="dot" w:pos="9770"/>
        </w:tabs>
        <w:rPr>
          <w:rFonts w:eastAsiaTheme="minorEastAsia"/>
          <w:smallCaps w:val="0"/>
          <w:noProof/>
          <w:sz w:val="22"/>
          <w:szCs w:val="22"/>
          <w:lang w:eastAsia="ru-RU"/>
        </w:rPr>
      </w:pPr>
      <w:r>
        <w:rPr>
          <w:rStyle w:val="a5"/>
          <w:noProof/>
        </w:rPr>
        <w:fldChar w:fldCharType="begin"/>
      </w:r>
      <w:r>
        <w:rPr>
          <w:rStyle w:val="a5"/>
          <w:noProof/>
        </w:rPr>
        <w:instrText xml:space="preserve"> HYPERLINK \l "_Toc144990677" </w:instrText>
      </w:r>
      <w:r w:rsidR="00010DF3">
        <w:rPr>
          <w:rStyle w:val="a5"/>
          <w:noProof/>
        </w:rPr>
      </w:r>
      <w:r>
        <w:rPr>
          <w:rStyle w:val="a5"/>
          <w:noProof/>
        </w:rPr>
        <w:fldChar w:fldCharType="separate"/>
      </w:r>
      <w:r w:rsidR="007F0ED2" w:rsidRPr="00483ACD">
        <w:rPr>
          <w:rStyle w:val="a5"/>
          <w:noProof/>
        </w:rPr>
        <w:t>Статья 4. Ответственность за нарушения Правил</w:t>
      </w:r>
      <w:r w:rsidR="007F0ED2">
        <w:rPr>
          <w:noProof/>
          <w:webHidden/>
        </w:rPr>
        <w:tab/>
      </w:r>
      <w:r w:rsidR="007F0ED2">
        <w:rPr>
          <w:noProof/>
          <w:webHidden/>
        </w:rPr>
        <w:fldChar w:fldCharType="begin"/>
      </w:r>
      <w:r w:rsidR="007F0ED2">
        <w:rPr>
          <w:noProof/>
          <w:webHidden/>
        </w:rPr>
        <w:instrText xml:space="preserve"> PAGEREF _Toc144990677 \h </w:instrText>
      </w:r>
      <w:r w:rsidR="007F0ED2">
        <w:rPr>
          <w:noProof/>
          <w:webHidden/>
        </w:rPr>
      </w:r>
      <w:r w:rsidR="007F0ED2">
        <w:rPr>
          <w:noProof/>
          <w:webHidden/>
        </w:rPr>
        <w:fldChar w:fldCharType="separate"/>
      </w:r>
      <w:r w:rsidR="00010DF3">
        <w:rPr>
          <w:noProof/>
          <w:webHidden/>
        </w:rPr>
        <w:t>18</w:t>
      </w:r>
      <w:r w:rsidR="007F0ED2">
        <w:rPr>
          <w:noProof/>
          <w:webHidden/>
        </w:rPr>
        <w:fldChar w:fldCharType="end"/>
      </w:r>
      <w:r>
        <w:rPr>
          <w:noProof/>
        </w:rPr>
        <w:fldChar w:fldCharType="end"/>
      </w:r>
    </w:p>
    <w:p w14:paraId="1FD2852A" w14:textId="77777777" w:rsidR="007F0ED2" w:rsidRDefault="001578FE">
      <w:pPr>
        <w:pStyle w:val="19"/>
        <w:tabs>
          <w:tab w:val="right" w:leader="dot" w:pos="9770"/>
        </w:tabs>
        <w:rPr>
          <w:rFonts w:eastAsiaTheme="minorEastAsia"/>
          <w:b w:val="0"/>
          <w:bCs w:val="0"/>
          <w:caps w:val="0"/>
          <w:noProof/>
          <w:sz w:val="22"/>
          <w:szCs w:val="22"/>
          <w:lang w:eastAsia="ru-RU"/>
        </w:rPr>
      </w:pPr>
      <w:r>
        <w:rPr>
          <w:rStyle w:val="a5"/>
          <w:noProof/>
        </w:rPr>
        <w:fldChar w:fldCharType="begin"/>
      </w:r>
      <w:r>
        <w:rPr>
          <w:rStyle w:val="a5"/>
          <w:noProof/>
        </w:rPr>
        <w:instrText xml:space="preserve"> HYPERLINK \l "_Toc144990678" </w:instrText>
      </w:r>
      <w:r w:rsidR="00010DF3">
        <w:rPr>
          <w:rStyle w:val="a5"/>
          <w:noProof/>
        </w:rPr>
      </w:r>
      <w:r>
        <w:rPr>
          <w:rStyle w:val="a5"/>
          <w:noProof/>
        </w:rPr>
        <w:fldChar w:fldCharType="separate"/>
      </w:r>
      <w:r w:rsidR="007F0ED2" w:rsidRPr="00483ACD">
        <w:rPr>
          <w:rStyle w:val="a5"/>
          <w:noProof/>
        </w:rPr>
        <w:t>ГЛАВА 2. Права использования недвижимости, возникшие до вступления в силу Правил</w:t>
      </w:r>
      <w:r w:rsidR="007F0ED2">
        <w:rPr>
          <w:noProof/>
          <w:webHidden/>
        </w:rPr>
        <w:tab/>
      </w:r>
      <w:r w:rsidR="007F0ED2">
        <w:rPr>
          <w:noProof/>
          <w:webHidden/>
        </w:rPr>
        <w:fldChar w:fldCharType="begin"/>
      </w:r>
      <w:r w:rsidR="007F0ED2">
        <w:rPr>
          <w:noProof/>
          <w:webHidden/>
        </w:rPr>
        <w:instrText xml:space="preserve"> PAGEREF _Toc144990678 \h </w:instrText>
      </w:r>
      <w:r w:rsidR="007F0ED2">
        <w:rPr>
          <w:noProof/>
          <w:webHidden/>
        </w:rPr>
      </w:r>
      <w:r w:rsidR="007F0ED2">
        <w:rPr>
          <w:noProof/>
          <w:webHidden/>
        </w:rPr>
        <w:fldChar w:fldCharType="separate"/>
      </w:r>
      <w:r w:rsidR="00010DF3">
        <w:rPr>
          <w:noProof/>
          <w:webHidden/>
        </w:rPr>
        <w:t>18</w:t>
      </w:r>
      <w:r w:rsidR="007F0ED2">
        <w:rPr>
          <w:noProof/>
          <w:webHidden/>
        </w:rPr>
        <w:fldChar w:fldCharType="end"/>
      </w:r>
      <w:r>
        <w:rPr>
          <w:noProof/>
        </w:rPr>
        <w:fldChar w:fldCharType="end"/>
      </w:r>
    </w:p>
    <w:p w14:paraId="6A4B6D54" w14:textId="77777777" w:rsidR="007F0ED2" w:rsidRDefault="001578FE">
      <w:pPr>
        <w:pStyle w:val="24"/>
        <w:tabs>
          <w:tab w:val="right" w:leader="dot" w:pos="9770"/>
        </w:tabs>
        <w:rPr>
          <w:rFonts w:eastAsiaTheme="minorEastAsia"/>
          <w:smallCaps w:val="0"/>
          <w:noProof/>
          <w:sz w:val="22"/>
          <w:szCs w:val="22"/>
          <w:lang w:eastAsia="ru-RU"/>
        </w:rPr>
      </w:pPr>
      <w:r>
        <w:rPr>
          <w:rStyle w:val="a5"/>
          <w:noProof/>
        </w:rPr>
        <w:fldChar w:fldCharType="begin"/>
      </w:r>
      <w:r>
        <w:rPr>
          <w:rStyle w:val="a5"/>
          <w:noProof/>
        </w:rPr>
        <w:instrText xml:space="preserve"> HYPERLINK \l "_Toc144990679" </w:instrText>
      </w:r>
      <w:r w:rsidR="00010DF3">
        <w:rPr>
          <w:rStyle w:val="a5"/>
          <w:noProof/>
        </w:rPr>
      </w:r>
      <w:r>
        <w:rPr>
          <w:rStyle w:val="a5"/>
          <w:noProof/>
        </w:rPr>
        <w:fldChar w:fldCharType="separate"/>
      </w:r>
      <w:r w:rsidR="007F0ED2" w:rsidRPr="00483ACD">
        <w:rPr>
          <w:rStyle w:val="a5"/>
          <w:noProof/>
        </w:rPr>
        <w:t xml:space="preserve">Статья 5. Общие положения, </w:t>
      </w:r>
      <w:bookmarkStart w:id="0" w:name="_GoBack"/>
      <w:bookmarkEnd w:id="0"/>
      <w:r w:rsidR="007F0ED2" w:rsidRPr="00483ACD">
        <w:rPr>
          <w:rStyle w:val="a5"/>
          <w:noProof/>
        </w:rPr>
        <w:t>относящиеся к ранее возникшим правам</w:t>
      </w:r>
      <w:r w:rsidR="007F0ED2">
        <w:rPr>
          <w:noProof/>
          <w:webHidden/>
        </w:rPr>
        <w:tab/>
      </w:r>
      <w:r w:rsidR="007F0ED2">
        <w:rPr>
          <w:noProof/>
          <w:webHidden/>
        </w:rPr>
        <w:fldChar w:fldCharType="begin"/>
      </w:r>
      <w:r w:rsidR="007F0ED2">
        <w:rPr>
          <w:noProof/>
          <w:webHidden/>
        </w:rPr>
        <w:instrText xml:space="preserve"> PAGEREF _Toc144990679 \h </w:instrText>
      </w:r>
      <w:r w:rsidR="007F0ED2">
        <w:rPr>
          <w:noProof/>
          <w:webHidden/>
        </w:rPr>
      </w:r>
      <w:r w:rsidR="007F0ED2">
        <w:rPr>
          <w:noProof/>
          <w:webHidden/>
        </w:rPr>
        <w:fldChar w:fldCharType="separate"/>
      </w:r>
      <w:r w:rsidR="00010DF3">
        <w:rPr>
          <w:noProof/>
          <w:webHidden/>
        </w:rPr>
        <w:t>18</w:t>
      </w:r>
      <w:r w:rsidR="007F0ED2">
        <w:rPr>
          <w:noProof/>
          <w:webHidden/>
        </w:rPr>
        <w:fldChar w:fldCharType="end"/>
      </w:r>
      <w:r>
        <w:rPr>
          <w:noProof/>
        </w:rPr>
        <w:fldChar w:fldCharType="end"/>
      </w:r>
    </w:p>
    <w:p w14:paraId="6AAE1DE2" w14:textId="77777777" w:rsidR="007F0ED2" w:rsidRDefault="001578FE">
      <w:pPr>
        <w:pStyle w:val="24"/>
        <w:tabs>
          <w:tab w:val="right" w:leader="dot" w:pos="9770"/>
        </w:tabs>
        <w:rPr>
          <w:rFonts w:eastAsiaTheme="minorEastAsia"/>
          <w:smallCaps w:val="0"/>
          <w:noProof/>
          <w:sz w:val="22"/>
          <w:szCs w:val="22"/>
          <w:lang w:eastAsia="ru-RU"/>
        </w:rPr>
      </w:pPr>
      <w:hyperlink w:anchor="_Toc144990680" w:history="1">
        <w:r w:rsidR="007F0ED2" w:rsidRPr="00483ACD">
          <w:rPr>
            <w:rStyle w:val="a5"/>
            <w:noProof/>
          </w:rPr>
          <w:t>Статья 6. Использование и строительные изменения объектов недвижимости, несоответствующих Правилам</w:t>
        </w:r>
        <w:r w:rsidR="007F0ED2">
          <w:rPr>
            <w:noProof/>
            <w:webHidden/>
          </w:rPr>
          <w:tab/>
        </w:r>
        <w:r w:rsidR="007F0ED2">
          <w:rPr>
            <w:noProof/>
            <w:webHidden/>
          </w:rPr>
          <w:fldChar w:fldCharType="begin"/>
        </w:r>
        <w:r w:rsidR="007F0ED2">
          <w:rPr>
            <w:noProof/>
            <w:webHidden/>
          </w:rPr>
          <w:instrText xml:space="preserve"> PAGEREF _Toc144990680 \h </w:instrText>
        </w:r>
        <w:r w:rsidR="007F0ED2">
          <w:rPr>
            <w:noProof/>
            <w:webHidden/>
          </w:rPr>
        </w:r>
        <w:r w:rsidR="007F0ED2">
          <w:rPr>
            <w:noProof/>
            <w:webHidden/>
          </w:rPr>
          <w:fldChar w:fldCharType="separate"/>
        </w:r>
        <w:r w:rsidR="00010DF3">
          <w:rPr>
            <w:noProof/>
            <w:webHidden/>
          </w:rPr>
          <w:t>19</w:t>
        </w:r>
        <w:r w:rsidR="007F0ED2">
          <w:rPr>
            <w:noProof/>
            <w:webHidden/>
          </w:rPr>
          <w:fldChar w:fldCharType="end"/>
        </w:r>
      </w:hyperlink>
    </w:p>
    <w:p w14:paraId="34BD564C" w14:textId="77777777" w:rsidR="007F0ED2" w:rsidRDefault="001578FE">
      <w:pPr>
        <w:pStyle w:val="19"/>
        <w:tabs>
          <w:tab w:val="right" w:leader="dot" w:pos="9770"/>
        </w:tabs>
        <w:rPr>
          <w:rFonts w:eastAsiaTheme="minorEastAsia"/>
          <w:b w:val="0"/>
          <w:bCs w:val="0"/>
          <w:caps w:val="0"/>
          <w:noProof/>
          <w:sz w:val="22"/>
          <w:szCs w:val="22"/>
          <w:lang w:eastAsia="ru-RU"/>
        </w:rPr>
      </w:pPr>
      <w:hyperlink w:anchor="_Toc144990681" w:history="1">
        <w:r w:rsidR="007F0ED2" w:rsidRPr="00483ACD">
          <w:rPr>
            <w:rStyle w:val="a5"/>
            <w:noProof/>
          </w:rPr>
          <w:t>ГЛАВА 3. Участники отношений, возникающих по поводу землепользования и застройки</w:t>
        </w:r>
        <w:r w:rsidR="007F0ED2">
          <w:rPr>
            <w:noProof/>
            <w:webHidden/>
          </w:rPr>
          <w:tab/>
        </w:r>
        <w:r w:rsidR="007F0ED2">
          <w:rPr>
            <w:noProof/>
            <w:webHidden/>
          </w:rPr>
          <w:fldChar w:fldCharType="begin"/>
        </w:r>
        <w:r w:rsidR="007F0ED2">
          <w:rPr>
            <w:noProof/>
            <w:webHidden/>
          </w:rPr>
          <w:instrText xml:space="preserve"> PAGEREF _Toc144990681 \h </w:instrText>
        </w:r>
        <w:r w:rsidR="007F0ED2">
          <w:rPr>
            <w:noProof/>
            <w:webHidden/>
          </w:rPr>
        </w:r>
        <w:r w:rsidR="007F0ED2">
          <w:rPr>
            <w:noProof/>
            <w:webHidden/>
          </w:rPr>
          <w:fldChar w:fldCharType="separate"/>
        </w:r>
        <w:r w:rsidR="00010DF3">
          <w:rPr>
            <w:noProof/>
            <w:webHidden/>
          </w:rPr>
          <w:t>19</w:t>
        </w:r>
        <w:r w:rsidR="007F0ED2">
          <w:rPr>
            <w:noProof/>
            <w:webHidden/>
          </w:rPr>
          <w:fldChar w:fldCharType="end"/>
        </w:r>
      </w:hyperlink>
    </w:p>
    <w:p w14:paraId="5EA46A5D" w14:textId="77777777" w:rsidR="007F0ED2" w:rsidRDefault="001578FE">
      <w:pPr>
        <w:pStyle w:val="24"/>
        <w:tabs>
          <w:tab w:val="right" w:leader="dot" w:pos="9770"/>
        </w:tabs>
        <w:rPr>
          <w:rFonts w:eastAsiaTheme="minorEastAsia"/>
          <w:smallCaps w:val="0"/>
          <w:noProof/>
          <w:sz w:val="22"/>
          <w:szCs w:val="22"/>
          <w:lang w:eastAsia="ru-RU"/>
        </w:rPr>
      </w:pPr>
      <w:hyperlink w:anchor="_Toc144990682" w:history="1">
        <w:r w:rsidR="007F0ED2" w:rsidRPr="00483ACD">
          <w:rPr>
            <w:rStyle w:val="a5"/>
            <w:noProof/>
          </w:rPr>
          <w:t>Статья 7. Общие положения о лицах, осуществляющих землепользование и застройку, и их действиях</w:t>
        </w:r>
        <w:r w:rsidR="007F0ED2">
          <w:rPr>
            <w:noProof/>
            <w:webHidden/>
          </w:rPr>
          <w:tab/>
        </w:r>
        <w:r w:rsidR="007F0ED2">
          <w:rPr>
            <w:noProof/>
            <w:webHidden/>
          </w:rPr>
          <w:fldChar w:fldCharType="begin"/>
        </w:r>
        <w:r w:rsidR="007F0ED2">
          <w:rPr>
            <w:noProof/>
            <w:webHidden/>
          </w:rPr>
          <w:instrText xml:space="preserve"> PAGEREF _Toc144990682 \h </w:instrText>
        </w:r>
        <w:r w:rsidR="007F0ED2">
          <w:rPr>
            <w:noProof/>
            <w:webHidden/>
          </w:rPr>
        </w:r>
        <w:r w:rsidR="007F0ED2">
          <w:rPr>
            <w:noProof/>
            <w:webHidden/>
          </w:rPr>
          <w:fldChar w:fldCharType="separate"/>
        </w:r>
        <w:r w:rsidR="00010DF3">
          <w:rPr>
            <w:noProof/>
            <w:webHidden/>
          </w:rPr>
          <w:t>19</w:t>
        </w:r>
        <w:r w:rsidR="007F0ED2">
          <w:rPr>
            <w:noProof/>
            <w:webHidden/>
          </w:rPr>
          <w:fldChar w:fldCharType="end"/>
        </w:r>
      </w:hyperlink>
    </w:p>
    <w:p w14:paraId="649159EF" w14:textId="77777777" w:rsidR="007F0ED2" w:rsidRDefault="001578FE">
      <w:pPr>
        <w:pStyle w:val="24"/>
        <w:tabs>
          <w:tab w:val="right" w:leader="dot" w:pos="9770"/>
        </w:tabs>
        <w:rPr>
          <w:rFonts w:eastAsiaTheme="minorEastAsia"/>
          <w:smallCaps w:val="0"/>
          <w:noProof/>
          <w:sz w:val="22"/>
          <w:szCs w:val="22"/>
          <w:lang w:eastAsia="ru-RU"/>
        </w:rPr>
      </w:pPr>
      <w:hyperlink w:anchor="_Toc144990683" w:history="1">
        <w:r w:rsidR="007F0ED2" w:rsidRPr="00483ACD">
          <w:rPr>
            <w:rStyle w:val="a5"/>
            <w:noProof/>
          </w:rPr>
          <w:t>Статья 8. Комиссия по подготовке правил землепользования и застройки на территории муниципального образования Успенский район</w:t>
        </w:r>
        <w:r w:rsidR="007F0ED2">
          <w:rPr>
            <w:noProof/>
            <w:webHidden/>
          </w:rPr>
          <w:tab/>
        </w:r>
        <w:r w:rsidR="007F0ED2">
          <w:rPr>
            <w:noProof/>
            <w:webHidden/>
          </w:rPr>
          <w:fldChar w:fldCharType="begin"/>
        </w:r>
        <w:r w:rsidR="007F0ED2">
          <w:rPr>
            <w:noProof/>
            <w:webHidden/>
          </w:rPr>
          <w:instrText xml:space="preserve"> PAGEREF _Toc144990683 \h </w:instrText>
        </w:r>
        <w:r w:rsidR="007F0ED2">
          <w:rPr>
            <w:noProof/>
            <w:webHidden/>
          </w:rPr>
        </w:r>
        <w:r w:rsidR="007F0ED2">
          <w:rPr>
            <w:noProof/>
            <w:webHidden/>
          </w:rPr>
          <w:fldChar w:fldCharType="separate"/>
        </w:r>
        <w:r w:rsidR="00010DF3">
          <w:rPr>
            <w:noProof/>
            <w:webHidden/>
          </w:rPr>
          <w:t>20</w:t>
        </w:r>
        <w:r w:rsidR="007F0ED2">
          <w:rPr>
            <w:noProof/>
            <w:webHidden/>
          </w:rPr>
          <w:fldChar w:fldCharType="end"/>
        </w:r>
      </w:hyperlink>
    </w:p>
    <w:p w14:paraId="37341219" w14:textId="77777777" w:rsidR="007F0ED2" w:rsidRDefault="001578FE">
      <w:pPr>
        <w:pStyle w:val="19"/>
        <w:tabs>
          <w:tab w:val="right" w:leader="dot" w:pos="9770"/>
        </w:tabs>
        <w:rPr>
          <w:rFonts w:eastAsiaTheme="minorEastAsia"/>
          <w:b w:val="0"/>
          <w:bCs w:val="0"/>
          <w:caps w:val="0"/>
          <w:noProof/>
          <w:sz w:val="22"/>
          <w:szCs w:val="22"/>
          <w:lang w:eastAsia="ru-RU"/>
        </w:rPr>
      </w:pPr>
      <w:hyperlink w:anchor="_Toc144990684" w:history="1">
        <w:r w:rsidR="007F0ED2" w:rsidRPr="00483ACD">
          <w:rPr>
            <w:rStyle w:val="a5"/>
            <w:noProof/>
          </w:rPr>
          <w:t>ГЛАВА 4. ПРЕДОСТАВЛЕНИЕ ПРАВ НА ЗЕМЕЛЬНЫЕ УЧАСТКИ</w:t>
        </w:r>
        <w:r w:rsidR="007F0ED2">
          <w:rPr>
            <w:noProof/>
            <w:webHidden/>
          </w:rPr>
          <w:tab/>
        </w:r>
        <w:r w:rsidR="007F0ED2">
          <w:rPr>
            <w:noProof/>
            <w:webHidden/>
          </w:rPr>
          <w:fldChar w:fldCharType="begin"/>
        </w:r>
        <w:r w:rsidR="007F0ED2">
          <w:rPr>
            <w:noProof/>
            <w:webHidden/>
          </w:rPr>
          <w:instrText xml:space="preserve"> PAGEREF _Toc144990684 \h </w:instrText>
        </w:r>
        <w:r w:rsidR="007F0ED2">
          <w:rPr>
            <w:noProof/>
            <w:webHidden/>
          </w:rPr>
        </w:r>
        <w:r w:rsidR="007F0ED2">
          <w:rPr>
            <w:noProof/>
            <w:webHidden/>
          </w:rPr>
          <w:fldChar w:fldCharType="separate"/>
        </w:r>
        <w:r w:rsidR="00010DF3">
          <w:rPr>
            <w:noProof/>
            <w:webHidden/>
          </w:rPr>
          <w:t>21</w:t>
        </w:r>
        <w:r w:rsidR="007F0ED2">
          <w:rPr>
            <w:noProof/>
            <w:webHidden/>
          </w:rPr>
          <w:fldChar w:fldCharType="end"/>
        </w:r>
      </w:hyperlink>
    </w:p>
    <w:p w14:paraId="63A70E9D" w14:textId="77777777" w:rsidR="007F0ED2" w:rsidRDefault="001578FE">
      <w:pPr>
        <w:pStyle w:val="24"/>
        <w:tabs>
          <w:tab w:val="right" w:leader="dot" w:pos="9770"/>
        </w:tabs>
        <w:rPr>
          <w:rFonts w:eastAsiaTheme="minorEastAsia"/>
          <w:smallCaps w:val="0"/>
          <w:noProof/>
          <w:sz w:val="22"/>
          <w:szCs w:val="22"/>
          <w:lang w:eastAsia="ru-RU"/>
        </w:rPr>
      </w:pPr>
      <w:hyperlink w:anchor="_Toc144990685" w:history="1">
        <w:r w:rsidR="007F0ED2" w:rsidRPr="00483ACD">
          <w:rPr>
            <w:rStyle w:val="a5"/>
            <w:noProof/>
          </w:rPr>
          <w:t>Статья 9. Общие положения предоставления прав на земельные участки</w:t>
        </w:r>
        <w:r w:rsidR="007F0ED2">
          <w:rPr>
            <w:noProof/>
            <w:webHidden/>
          </w:rPr>
          <w:tab/>
        </w:r>
        <w:r w:rsidR="007F0ED2">
          <w:rPr>
            <w:noProof/>
            <w:webHidden/>
          </w:rPr>
          <w:fldChar w:fldCharType="begin"/>
        </w:r>
        <w:r w:rsidR="007F0ED2">
          <w:rPr>
            <w:noProof/>
            <w:webHidden/>
          </w:rPr>
          <w:instrText xml:space="preserve"> PAGEREF _Toc144990685 \h </w:instrText>
        </w:r>
        <w:r w:rsidR="007F0ED2">
          <w:rPr>
            <w:noProof/>
            <w:webHidden/>
          </w:rPr>
        </w:r>
        <w:r w:rsidR="007F0ED2">
          <w:rPr>
            <w:noProof/>
            <w:webHidden/>
          </w:rPr>
          <w:fldChar w:fldCharType="separate"/>
        </w:r>
        <w:r w:rsidR="00010DF3">
          <w:rPr>
            <w:noProof/>
            <w:webHidden/>
          </w:rPr>
          <w:t>21</w:t>
        </w:r>
        <w:r w:rsidR="007F0ED2">
          <w:rPr>
            <w:noProof/>
            <w:webHidden/>
          </w:rPr>
          <w:fldChar w:fldCharType="end"/>
        </w:r>
      </w:hyperlink>
    </w:p>
    <w:p w14:paraId="1AE88C75" w14:textId="77777777" w:rsidR="007F0ED2" w:rsidRDefault="001578FE">
      <w:pPr>
        <w:pStyle w:val="24"/>
        <w:tabs>
          <w:tab w:val="right" w:leader="dot" w:pos="9770"/>
        </w:tabs>
        <w:rPr>
          <w:rFonts w:eastAsiaTheme="minorEastAsia"/>
          <w:smallCaps w:val="0"/>
          <w:noProof/>
          <w:sz w:val="22"/>
          <w:szCs w:val="22"/>
          <w:lang w:eastAsia="ru-RU"/>
        </w:rPr>
      </w:pPr>
      <w:hyperlink w:anchor="_Toc144990686" w:history="1">
        <w:r w:rsidR="007F0ED2" w:rsidRPr="00483ACD">
          <w:rPr>
            <w:rStyle w:val="a5"/>
            <w:noProof/>
          </w:rPr>
          <w:t>Статья 10.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Коноковского сельского поселения</w:t>
        </w:r>
        <w:r w:rsidR="007F0ED2">
          <w:rPr>
            <w:noProof/>
            <w:webHidden/>
          </w:rPr>
          <w:tab/>
        </w:r>
        <w:r w:rsidR="007F0ED2">
          <w:rPr>
            <w:noProof/>
            <w:webHidden/>
          </w:rPr>
          <w:fldChar w:fldCharType="begin"/>
        </w:r>
        <w:r w:rsidR="007F0ED2">
          <w:rPr>
            <w:noProof/>
            <w:webHidden/>
          </w:rPr>
          <w:instrText xml:space="preserve"> PAGEREF _Toc144990686 \h </w:instrText>
        </w:r>
        <w:r w:rsidR="007F0ED2">
          <w:rPr>
            <w:noProof/>
            <w:webHidden/>
          </w:rPr>
        </w:r>
        <w:r w:rsidR="007F0ED2">
          <w:rPr>
            <w:noProof/>
            <w:webHidden/>
          </w:rPr>
          <w:fldChar w:fldCharType="separate"/>
        </w:r>
        <w:r w:rsidR="00010DF3">
          <w:rPr>
            <w:noProof/>
            <w:webHidden/>
          </w:rPr>
          <w:t>25</w:t>
        </w:r>
        <w:r w:rsidR="007F0ED2">
          <w:rPr>
            <w:noProof/>
            <w:webHidden/>
          </w:rPr>
          <w:fldChar w:fldCharType="end"/>
        </w:r>
      </w:hyperlink>
    </w:p>
    <w:p w14:paraId="66611BCD" w14:textId="77777777" w:rsidR="007F0ED2" w:rsidRDefault="001578FE">
      <w:pPr>
        <w:pStyle w:val="24"/>
        <w:tabs>
          <w:tab w:val="right" w:leader="dot" w:pos="9770"/>
        </w:tabs>
        <w:rPr>
          <w:rFonts w:eastAsiaTheme="minorEastAsia"/>
          <w:smallCaps w:val="0"/>
          <w:noProof/>
          <w:sz w:val="22"/>
          <w:szCs w:val="22"/>
          <w:lang w:eastAsia="ru-RU"/>
        </w:rPr>
      </w:pPr>
      <w:hyperlink w:anchor="_Toc144990687" w:history="1">
        <w:r w:rsidR="007F0ED2" w:rsidRPr="00483ACD">
          <w:rPr>
            <w:rStyle w:val="a5"/>
            <w:noProof/>
          </w:rPr>
          <w:t>Статья 11. Приобретение прав на земельные участки, на которых расположены объекты недвижимости</w:t>
        </w:r>
        <w:r w:rsidR="007F0ED2">
          <w:rPr>
            <w:noProof/>
            <w:webHidden/>
          </w:rPr>
          <w:tab/>
        </w:r>
        <w:r w:rsidR="007F0ED2">
          <w:rPr>
            <w:noProof/>
            <w:webHidden/>
          </w:rPr>
          <w:fldChar w:fldCharType="begin"/>
        </w:r>
        <w:r w:rsidR="007F0ED2">
          <w:rPr>
            <w:noProof/>
            <w:webHidden/>
          </w:rPr>
          <w:instrText xml:space="preserve"> PAGEREF _Toc144990687 \h </w:instrText>
        </w:r>
        <w:r w:rsidR="007F0ED2">
          <w:rPr>
            <w:noProof/>
            <w:webHidden/>
          </w:rPr>
        </w:r>
        <w:r w:rsidR="007F0ED2">
          <w:rPr>
            <w:noProof/>
            <w:webHidden/>
          </w:rPr>
          <w:fldChar w:fldCharType="separate"/>
        </w:r>
        <w:r w:rsidR="00010DF3">
          <w:rPr>
            <w:noProof/>
            <w:webHidden/>
          </w:rPr>
          <w:t>26</w:t>
        </w:r>
        <w:r w:rsidR="007F0ED2">
          <w:rPr>
            <w:noProof/>
            <w:webHidden/>
          </w:rPr>
          <w:fldChar w:fldCharType="end"/>
        </w:r>
      </w:hyperlink>
    </w:p>
    <w:p w14:paraId="36746343" w14:textId="77777777" w:rsidR="007F0ED2" w:rsidRDefault="001578FE">
      <w:pPr>
        <w:pStyle w:val="19"/>
        <w:tabs>
          <w:tab w:val="right" w:leader="dot" w:pos="9770"/>
        </w:tabs>
        <w:rPr>
          <w:rFonts w:eastAsiaTheme="minorEastAsia"/>
          <w:b w:val="0"/>
          <w:bCs w:val="0"/>
          <w:caps w:val="0"/>
          <w:noProof/>
          <w:sz w:val="22"/>
          <w:szCs w:val="22"/>
          <w:lang w:eastAsia="ru-RU"/>
        </w:rPr>
      </w:pPr>
      <w:hyperlink w:anchor="_Toc144990688" w:history="1">
        <w:r w:rsidR="007F0ED2" w:rsidRPr="00483ACD">
          <w:rPr>
            <w:rStyle w:val="a5"/>
            <w:noProof/>
          </w:rPr>
          <w:t>ГЛАВА 5. ПРЕКРАЩЕНИЕ И ОГРАНИЧЕНИЕ ПРАВ НА ЗЕМЕЛЬНЫЕ УЧАСТКИ. СЕРВИТУТЫ</w:t>
        </w:r>
        <w:r w:rsidR="007F0ED2">
          <w:rPr>
            <w:noProof/>
            <w:webHidden/>
          </w:rPr>
          <w:tab/>
        </w:r>
        <w:r w:rsidR="007F0ED2">
          <w:rPr>
            <w:noProof/>
            <w:webHidden/>
          </w:rPr>
          <w:fldChar w:fldCharType="begin"/>
        </w:r>
        <w:r w:rsidR="007F0ED2">
          <w:rPr>
            <w:noProof/>
            <w:webHidden/>
          </w:rPr>
          <w:instrText xml:space="preserve"> PAGEREF _Toc144990688 \h </w:instrText>
        </w:r>
        <w:r w:rsidR="007F0ED2">
          <w:rPr>
            <w:noProof/>
            <w:webHidden/>
          </w:rPr>
        </w:r>
        <w:r w:rsidR="007F0ED2">
          <w:rPr>
            <w:noProof/>
            <w:webHidden/>
          </w:rPr>
          <w:fldChar w:fldCharType="separate"/>
        </w:r>
        <w:r w:rsidR="00010DF3">
          <w:rPr>
            <w:noProof/>
            <w:webHidden/>
          </w:rPr>
          <w:t>27</w:t>
        </w:r>
        <w:r w:rsidR="007F0ED2">
          <w:rPr>
            <w:noProof/>
            <w:webHidden/>
          </w:rPr>
          <w:fldChar w:fldCharType="end"/>
        </w:r>
      </w:hyperlink>
    </w:p>
    <w:p w14:paraId="2A10C860" w14:textId="77777777" w:rsidR="007F0ED2" w:rsidRDefault="001578FE">
      <w:pPr>
        <w:pStyle w:val="24"/>
        <w:tabs>
          <w:tab w:val="right" w:leader="dot" w:pos="9770"/>
        </w:tabs>
        <w:rPr>
          <w:rFonts w:eastAsiaTheme="minorEastAsia"/>
          <w:smallCaps w:val="0"/>
          <w:noProof/>
          <w:sz w:val="22"/>
          <w:szCs w:val="22"/>
          <w:lang w:eastAsia="ru-RU"/>
        </w:rPr>
      </w:pPr>
      <w:hyperlink w:anchor="_Toc144990689" w:history="1">
        <w:r w:rsidR="007F0ED2" w:rsidRPr="00483ACD">
          <w:rPr>
            <w:rStyle w:val="a5"/>
            <w:noProof/>
          </w:rPr>
          <w:t>Статья 12. Прекращение прав на земельные участки</w:t>
        </w:r>
        <w:r w:rsidR="007F0ED2">
          <w:rPr>
            <w:noProof/>
            <w:webHidden/>
          </w:rPr>
          <w:tab/>
        </w:r>
        <w:r w:rsidR="007F0ED2">
          <w:rPr>
            <w:noProof/>
            <w:webHidden/>
          </w:rPr>
          <w:fldChar w:fldCharType="begin"/>
        </w:r>
        <w:r w:rsidR="007F0ED2">
          <w:rPr>
            <w:noProof/>
            <w:webHidden/>
          </w:rPr>
          <w:instrText xml:space="preserve"> PAGEREF _Toc144990689 \h </w:instrText>
        </w:r>
        <w:r w:rsidR="007F0ED2">
          <w:rPr>
            <w:noProof/>
            <w:webHidden/>
          </w:rPr>
        </w:r>
        <w:r w:rsidR="007F0ED2">
          <w:rPr>
            <w:noProof/>
            <w:webHidden/>
          </w:rPr>
          <w:fldChar w:fldCharType="separate"/>
        </w:r>
        <w:r w:rsidR="00010DF3">
          <w:rPr>
            <w:noProof/>
            <w:webHidden/>
          </w:rPr>
          <w:t>27</w:t>
        </w:r>
        <w:r w:rsidR="007F0ED2">
          <w:rPr>
            <w:noProof/>
            <w:webHidden/>
          </w:rPr>
          <w:fldChar w:fldCharType="end"/>
        </w:r>
      </w:hyperlink>
    </w:p>
    <w:p w14:paraId="60E3C5D8" w14:textId="77777777" w:rsidR="007F0ED2" w:rsidRDefault="001578FE">
      <w:pPr>
        <w:pStyle w:val="24"/>
        <w:tabs>
          <w:tab w:val="right" w:leader="dot" w:pos="9770"/>
        </w:tabs>
        <w:rPr>
          <w:rFonts w:eastAsiaTheme="minorEastAsia"/>
          <w:smallCaps w:val="0"/>
          <w:noProof/>
          <w:sz w:val="22"/>
          <w:szCs w:val="22"/>
          <w:lang w:eastAsia="ru-RU"/>
        </w:rPr>
      </w:pPr>
      <w:hyperlink w:anchor="_Toc144990690" w:history="1">
        <w:r w:rsidR="007F0ED2" w:rsidRPr="00483ACD">
          <w:rPr>
            <w:rStyle w:val="a5"/>
            <w:noProof/>
          </w:rPr>
          <w:t>Статья 13. Право ограниченного пользования чужим земельным участком (сервитут)</w:t>
        </w:r>
        <w:r w:rsidR="007F0ED2">
          <w:rPr>
            <w:noProof/>
            <w:webHidden/>
          </w:rPr>
          <w:tab/>
        </w:r>
        <w:r w:rsidR="007F0ED2">
          <w:rPr>
            <w:noProof/>
            <w:webHidden/>
          </w:rPr>
          <w:fldChar w:fldCharType="begin"/>
        </w:r>
        <w:r w:rsidR="007F0ED2">
          <w:rPr>
            <w:noProof/>
            <w:webHidden/>
          </w:rPr>
          <w:instrText xml:space="preserve"> PAGEREF _Toc144990690 \h </w:instrText>
        </w:r>
        <w:r w:rsidR="007F0ED2">
          <w:rPr>
            <w:noProof/>
            <w:webHidden/>
          </w:rPr>
        </w:r>
        <w:r w:rsidR="007F0ED2">
          <w:rPr>
            <w:noProof/>
            <w:webHidden/>
          </w:rPr>
          <w:fldChar w:fldCharType="separate"/>
        </w:r>
        <w:r w:rsidR="00010DF3">
          <w:rPr>
            <w:noProof/>
            <w:webHidden/>
          </w:rPr>
          <w:t>28</w:t>
        </w:r>
        <w:r w:rsidR="007F0ED2">
          <w:rPr>
            <w:noProof/>
            <w:webHidden/>
          </w:rPr>
          <w:fldChar w:fldCharType="end"/>
        </w:r>
      </w:hyperlink>
    </w:p>
    <w:p w14:paraId="1D29C770" w14:textId="77777777" w:rsidR="007F0ED2" w:rsidRDefault="001578FE">
      <w:pPr>
        <w:pStyle w:val="24"/>
        <w:tabs>
          <w:tab w:val="right" w:leader="dot" w:pos="9770"/>
        </w:tabs>
        <w:rPr>
          <w:rFonts w:eastAsiaTheme="minorEastAsia"/>
          <w:smallCaps w:val="0"/>
          <w:noProof/>
          <w:sz w:val="22"/>
          <w:szCs w:val="22"/>
          <w:lang w:eastAsia="ru-RU"/>
        </w:rPr>
      </w:pPr>
      <w:hyperlink w:anchor="_Toc144990691" w:history="1">
        <w:r w:rsidR="007F0ED2" w:rsidRPr="00483ACD">
          <w:rPr>
            <w:rStyle w:val="a5"/>
            <w:noProof/>
          </w:rPr>
          <w:t>Статья 14. Ограничение прав на землю</w:t>
        </w:r>
        <w:r w:rsidR="007F0ED2">
          <w:rPr>
            <w:noProof/>
            <w:webHidden/>
          </w:rPr>
          <w:tab/>
        </w:r>
        <w:r w:rsidR="007F0ED2">
          <w:rPr>
            <w:noProof/>
            <w:webHidden/>
          </w:rPr>
          <w:fldChar w:fldCharType="begin"/>
        </w:r>
        <w:r w:rsidR="007F0ED2">
          <w:rPr>
            <w:noProof/>
            <w:webHidden/>
          </w:rPr>
          <w:instrText xml:space="preserve"> PAGEREF _Toc144990691 \h </w:instrText>
        </w:r>
        <w:r w:rsidR="007F0ED2">
          <w:rPr>
            <w:noProof/>
            <w:webHidden/>
          </w:rPr>
        </w:r>
        <w:r w:rsidR="007F0ED2">
          <w:rPr>
            <w:noProof/>
            <w:webHidden/>
          </w:rPr>
          <w:fldChar w:fldCharType="separate"/>
        </w:r>
        <w:r w:rsidR="00010DF3">
          <w:rPr>
            <w:noProof/>
            <w:webHidden/>
          </w:rPr>
          <w:t>29</w:t>
        </w:r>
        <w:r w:rsidR="007F0ED2">
          <w:rPr>
            <w:noProof/>
            <w:webHidden/>
          </w:rPr>
          <w:fldChar w:fldCharType="end"/>
        </w:r>
      </w:hyperlink>
    </w:p>
    <w:p w14:paraId="66D4D09A" w14:textId="77777777" w:rsidR="007F0ED2" w:rsidRDefault="001578FE">
      <w:pPr>
        <w:pStyle w:val="19"/>
        <w:tabs>
          <w:tab w:val="right" w:leader="dot" w:pos="9770"/>
        </w:tabs>
        <w:rPr>
          <w:rFonts w:eastAsiaTheme="minorEastAsia"/>
          <w:b w:val="0"/>
          <w:bCs w:val="0"/>
          <w:caps w:val="0"/>
          <w:noProof/>
          <w:sz w:val="22"/>
          <w:szCs w:val="22"/>
          <w:lang w:eastAsia="ru-RU"/>
        </w:rPr>
      </w:pPr>
      <w:hyperlink w:anchor="_Toc144990692" w:history="1">
        <w:r w:rsidR="007F0ED2" w:rsidRPr="00483ACD">
          <w:rPr>
            <w:rStyle w:val="a5"/>
            <w:noProof/>
          </w:rPr>
          <w:t>ГЛАВА 6. Изменение видов разрешенного использования земельных участков и объектов капитального строительства физическими и юридическими лицами</w:t>
        </w:r>
        <w:r w:rsidR="007F0ED2">
          <w:rPr>
            <w:noProof/>
            <w:webHidden/>
          </w:rPr>
          <w:tab/>
        </w:r>
        <w:r w:rsidR="007F0ED2">
          <w:rPr>
            <w:noProof/>
            <w:webHidden/>
          </w:rPr>
          <w:fldChar w:fldCharType="begin"/>
        </w:r>
        <w:r w:rsidR="007F0ED2">
          <w:rPr>
            <w:noProof/>
            <w:webHidden/>
          </w:rPr>
          <w:instrText xml:space="preserve"> PAGEREF _Toc144990692 \h </w:instrText>
        </w:r>
        <w:r w:rsidR="007F0ED2">
          <w:rPr>
            <w:noProof/>
            <w:webHidden/>
          </w:rPr>
        </w:r>
        <w:r w:rsidR="007F0ED2">
          <w:rPr>
            <w:noProof/>
            <w:webHidden/>
          </w:rPr>
          <w:fldChar w:fldCharType="separate"/>
        </w:r>
        <w:r w:rsidR="00010DF3">
          <w:rPr>
            <w:noProof/>
            <w:webHidden/>
          </w:rPr>
          <w:t>29</w:t>
        </w:r>
        <w:r w:rsidR="007F0ED2">
          <w:rPr>
            <w:noProof/>
            <w:webHidden/>
          </w:rPr>
          <w:fldChar w:fldCharType="end"/>
        </w:r>
      </w:hyperlink>
    </w:p>
    <w:p w14:paraId="0D5397A3" w14:textId="77777777" w:rsidR="007F0ED2" w:rsidRDefault="001578FE">
      <w:pPr>
        <w:pStyle w:val="24"/>
        <w:tabs>
          <w:tab w:val="right" w:leader="dot" w:pos="9770"/>
        </w:tabs>
        <w:rPr>
          <w:rFonts w:eastAsiaTheme="minorEastAsia"/>
          <w:smallCaps w:val="0"/>
          <w:noProof/>
          <w:sz w:val="22"/>
          <w:szCs w:val="22"/>
          <w:lang w:eastAsia="ru-RU"/>
        </w:rPr>
      </w:pPr>
      <w:hyperlink w:anchor="_Toc144990693" w:history="1">
        <w:r w:rsidR="007F0ED2" w:rsidRPr="00483ACD">
          <w:rPr>
            <w:rStyle w:val="a5"/>
            <w:noProof/>
          </w:rPr>
          <w:t>Статья 16. Виды разрешенного использования земельных участков и объектов капитального строительства</w:t>
        </w:r>
        <w:r w:rsidR="007F0ED2">
          <w:rPr>
            <w:noProof/>
            <w:webHidden/>
          </w:rPr>
          <w:tab/>
        </w:r>
        <w:r w:rsidR="007F0ED2">
          <w:rPr>
            <w:noProof/>
            <w:webHidden/>
          </w:rPr>
          <w:fldChar w:fldCharType="begin"/>
        </w:r>
        <w:r w:rsidR="007F0ED2">
          <w:rPr>
            <w:noProof/>
            <w:webHidden/>
          </w:rPr>
          <w:instrText xml:space="preserve"> PAGEREF _Toc144990693 \h </w:instrText>
        </w:r>
        <w:r w:rsidR="007F0ED2">
          <w:rPr>
            <w:noProof/>
            <w:webHidden/>
          </w:rPr>
        </w:r>
        <w:r w:rsidR="007F0ED2">
          <w:rPr>
            <w:noProof/>
            <w:webHidden/>
          </w:rPr>
          <w:fldChar w:fldCharType="separate"/>
        </w:r>
        <w:r w:rsidR="00010DF3">
          <w:rPr>
            <w:noProof/>
            <w:webHidden/>
          </w:rPr>
          <w:t>31</w:t>
        </w:r>
        <w:r w:rsidR="007F0ED2">
          <w:rPr>
            <w:noProof/>
            <w:webHidden/>
          </w:rPr>
          <w:fldChar w:fldCharType="end"/>
        </w:r>
      </w:hyperlink>
    </w:p>
    <w:p w14:paraId="5AED0D13" w14:textId="77777777" w:rsidR="007F0ED2" w:rsidRDefault="001578FE">
      <w:pPr>
        <w:pStyle w:val="24"/>
        <w:tabs>
          <w:tab w:val="right" w:leader="dot" w:pos="9770"/>
        </w:tabs>
        <w:rPr>
          <w:rFonts w:eastAsiaTheme="minorEastAsia"/>
          <w:smallCaps w:val="0"/>
          <w:noProof/>
          <w:sz w:val="22"/>
          <w:szCs w:val="22"/>
          <w:lang w:eastAsia="ru-RU"/>
        </w:rPr>
      </w:pPr>
      <w:hyperlink w:anchor="_Toc144990694" w:history="1">
        <w:r w:rsidR="007F0ED2" w:rsidRPr="00483ACD">
          <w:rPr>
            <w:rStyle w:val="a5"/>
            <w:noProof/>
          </w:rPr>
          <w:t>Статья 17. Предельные (минимальные и (или) максимальные) размеры земельных участков и предельные параметры разрешенного строительства, реконструкции объек</w:t>
        </w:r>
        <w:r w:rsidR="007F0ED2">
          <w:rPr>
            <w:noProof/>
            <w:webHidden/>
          </w:rPr>
          <w:tab/>
        </w:r>
        <w:r w:rsidR="007F0ED2">
          <w:rPr>
            <w:noProof/>
            <w:webHidden/>
          </w:rPr>
          <w:fldChar w:fldCharType="begin"/>
        </w:r>
        <w:r w:rsidR="007F0ED2">
          <w:rPr>
            <w:noProof/>
            <w:webHidden/>
          </w:rPr>
          <w:instrText xml:space="preserve"> PAGEREF _Toc144990694 \h </w:instrText>
        </w:r>
        <w:r w:rsidR="007F0ED2">
          <w:rPr>
            <w:noProof/>
            <w:webHidden/>
          </w:rPr>
        </w:r>
        <w:r w:rsidR="007F0ED2">
          <w:rPr>
            <w:noProof/>
            <w:webHidden/>
          </w:rPr>
          <w:fldChar w:fldCharType="separate"/>
        </w:r>
        <w:r w:rsidR="00010DF3">
          <w:rPr>
            <w:noProof/>
            <w:webHidden/>
          </w:rPr>
          <w:t>32</w:t>
        </w:r>
        <w:r w:rsidR="007F0ED2">
          <w:rPr>
            <w:noProof/>
            <w:webHidden/>
          </w:rPr>
          <w:fldChar w:fldCharType="end"/>
        </w:r>
      </w:hyperlink>
    </w:p>
    <w:p w14:paraId="531B68F8" w14:textId="77777777" w:rsidR="007F0ED2" w:rsidRDefault="001578FE">
      <w:pPr>
        <w:pStyle w:val="24"/>
        <w:tabs>
          <w:tab w:val="right" w:leader="dot" w:pos="9770"/>
        </w:tabs>
        <w:rPr>
          <w:rFonts w:eastAsiaTheme="minorEastAsia"/>
          <w:smallCaps w:val="0"/>
          <w:noProof/>
          <w:sz w:val="22"/>
          <w:szCs w:val="22"/>
          <w:lang w:eastAsia="ru-RU"/>
        </w:rPr>
      </w:pPr>
      <w:hyperlink w:anchor="_Toc144990695" w:history="1">
        <w:r w:rsidR="007F0ED2" w:rsidRPr="00483ACD">
          <w:rPr>
            <w:rStyle w:val="a5"/>
            <w:noProof/>
          </w:rPr>
          <w:t>Статья 18. Порядок предоставления разрешения на условно разрешенный вид использования земельного участка или объекта капитального строительства</w:t>
        </w:r>
        <w:r w:rsidR="007F0ED2">
          <w:rPr>
            <w:noProof/>
            <w:webHidden/>
          </w:rPr>
          <w:tab/>
        </w:r>
        <w:r w:rsidR="007F0ED2">
          <w:rPr>
            <w:noProof/>
            <w:webHidden/>
          </w:rPr>
          <w:fldChar w:fldCharType="begin"/>
        </w:r>
        <w:r w:rsidR="007F0ED2">
          <w:rPr>
            <w:noProof/>
            <w:webHidden/>
          </w:rPr>
          <w:instrText xml:space="preserve"> PAGEREF _Toc144990695 \h </w:instrText>
        </w:r>
        <w:r w:rsidR="007F0ED2">
          <w:rPr>
            <w:noProof/>
            <w:webHidden/>
          </w:rPr>
        </w:r>
        <w:r w:rsidR="007F0ED2">
          <w:rPr>
            <w:noProof/>
            <w:webHidden/>
          </w:rPr>
          <w:fldChar w:fldCharType="separate"/>
        </w:r>
        <w:r w:rsidR="00010DF3">
          <w:rPr>
            <w:noProof/>
            <w:webHidden/>
          </w:rPr>
          <w:t>33</w:t>
        </w:r>
        <w:r w:rsidR="007F0ED2">
          <w:rPr>
            <w:noProof/>
            <w:webHidden/>
          </w:rPr>
          <w:fldChar w:fldCharType="end"/>
        </w:r>
      </w:hyperlink>
    </w:p>
    <w:p w14:paraId="5D96CE7B" w14:textId="77777777" w:rsidR="007F0ED2" w:rsidRDefault="001578FE">
      <w:pPr>
        <w:pStyle w:val="24"/>
        <w:tabs>
          <w:tab w:val="right" w:leader="dot" w:pos="9770"/>
        </w:tabs>
        <w:rPr>
          <w:rFonts w:eastAsiaTheme="minorEastAsia"/>
          <w:smallCaps w:val="0"/>
          <w:noProof/>
          <w:sz w:val="22"/>
          <w:szCs w:val="22"/>
          <w:lang w:eastAsia="ru-RU"/>
        </w:rPr>
      </w:pPr>
      <w:hyperlink w:anchor="_Toc144990696" w:history="1">
        <w:r w:rsidR="007F0ED2" w:rsidRPr="00483ACD">
          <w:rPr>
            <w:rStyle w:val="a5"/>
            <w:noProof/>
          </w:rPr>
          <w:t>Статья 19. Отклонение от предельных параметров разрешенного строительства, реконструкции объектов капитального строительства</w:t>
        </w:r>
        <w:r w:rsidR="007F0ED2">
          <w:rPr>
            <w:noProof/>
            <w:webHidden/>
          </w:rPr>
          <w:tab/>
        </w:r>
        <w:r w:rsidR="007F0ED2">
          <w:rPr>
            <w:noProof/>
            <w:webHidden/>
          </w:rPr>
          <w:fldChar w:fldCharType="begin"/>
        </w:r>
        <w:r w:rsidR="007F0ED2">
          <w:rPr>
            <w:noProof/>
            <w:webHidden/>
          </w:rPr>
          <w:instrText xml:space="preserve"> PAGEREF _Toc144990696 \h </w:instrText>
        </w:r>
        <w:r w:rsidR="007F0ED2">
          <w:rPr>
            <w:noProof/>
            <w:webHidden/>
          </w:rPr>
        </w:r>
        <w:r w:rsidR="007F0ED2">
          <w:rPr>
            <w:noProof/>
            <w:webHidden/>
          </w:rPr>
          <w:fldChar w:fldCharType="separate"/>
        </w:r>
        <w:r w:rsidR="00010DF3">
          <w:rPr>
            <w:noProof/>
            <w:webHidden/>
          </w:rPr>
          <w:t>34</w:t>
        </w:r>
        <w:r w:rsidR="007F0ED2">
          <w:rPr>
            <w:noProof/>
            <w:webHidden/>
          </w:rPr>
          <w:fldChar w:fldCharType="end"/>
        </w:r>
      </w:hyperlink>
    </w:p>
    <w:p w14:paraId="7D7C1D18" w14:textId="77777777" w:rsidR="007F0ED2" w:rsidRDefault="001578FE">
      <w:pPr>
        <w:pStyle w:val="19"/>
        <w:tabs>
          <w:tab w:val="right" w:leader="dot" w:pos="9770"/>
        </w:tabs>
        <w:rPr>
          <w:rFonts w:eastAsiaTheme="minorEastAsia"/>
          <w:b w:val="0"/>
          <w:bCs w:val="0"/>
          <w:caps w:val="0"/>
          <w:noProof/>
          <w:sz w:val="22"/>
          <w:szCs w:val="22"/>
          <w:lang w:eastAsia="ru-RU"/>
        </w:rPr>
      </w:pPr>
      <w:hyperlink w:anchor="_Toc144990697" w:history="1">
        <w:r w:rsidR="007F0ED2" w:rsidRPr="00483ACD">
          <w:rPr>
            <w:rStyle w:val="a5"/>
            <w:noProof/>
          </w:rPr>
          <w:t>ГЛАВА 7. ПОДГОТОВКА ДОКУМЕНТАЦИИ ПО ПЛАНИРОВКЕ ТЕРРИТОРИИ</w:t>
        </w:r>
        <w:r w:rsidR="007F0ED2">
          <w:rPr>
            <w:noProof/>
            <w:webHidden/>
          </w:rPr>
          <w:tab/>
        </w:r>
        <w:r w:rsidR="007F0ED2">
          <w:rPr>
            <w:noProof/>
            <w:webHidden/>
          </w:rPr>
          <w:fldChar w:fldCharType="begin"/>
        </w:r>
        <w:r w:rsidR="007F0ED2">
          <w:rPr>
            <w:noProof/>
            <w:webHidden/>
          </w:rPr>
          <w:instrText xml:space="preserve"> PAGEREF _Toc144990697 \h </w:instrText>
        </w:r>
        <w:r w:rsidR="007F0ED2">
          <w:rPr>
            <w:noProof/>
            <w:webHidden/>
          </w:rPr>
        </w:r>
        <w:r w:rsidR="007F0ED2">
          <w:rPr>
            <w:noProof/>
            <w:webHidden/>
          </w:rPr>
          <w:fldChar w:fldCharType="separate"/>
        </w:r>
        <w:r w:rsidR="00010DF3">
          <w:rPr>
            <w:noProof/>
            <w:webHidden/>
          </w:rPr>
          <w:t>36</w:t>
        </w:r>
        <w:r w:rsidR="007F0ED2">
          <w:rPr>
            <w:noProof/>
            <w:webHidden/>
          </w:rPr>
          <w:fldChar w:fldCharType="end"/>
        </w:r>
      </w:hyperlink>
    </w:p>
    <w:p w14:paraId="1D752ED0" w14:textId="77777777" w:rsidR="007F0ED2" w:rsidRDefault="001578FE">
      <w:pPr>
        <w:pStyle w:val="24"/>
        <w:tabs>
          <w:tab w:val="right" w:leader="dot" w:pos="9770"/>
        </w:tabs>
        <w:rPr>
          <w:rFonts w:eastAsiaTheme="minorEastAsia"/>
          <w:smallCaps w:val="0"/>
          <w:noProof/>
          <w:sz w:val="22"/>
          <w:szCs w:val="22"/>
          <w:lang w:eastAsia="ru-RU"/>
        </w:rPr>
      </w:pPr>
      <w:hyperlink w:anchor="_Toc144990698" w:history="1">
        <w:r w:rsidR="007F0ED2" w:rsidRPr="00483ACD">
          <w:rPr>
            <w:rStyle w:val="a5"/>
            <w:noProof/>
          </w:rPr>
          <w:t>Статья 20. Общие положения о планировке территории</w:t>
        </w:r>
        <w:r w:rsidR="007F0ED2">
          <w:rPr>
            <w:noProof/>
            <w:webHidden/>
          </w:rPr>
          <w:tab/>
        </w:r>
        <w:r w:rsidR="007F0ED2">
          <w:rPr>
            <w:noProof/>
            <w:webHidden/>
          </w:rPr>
          <w:fldChar w:fldCharType="begin"/>
        </w:r>
        <w:r w:rsidR="007F0ED2">
          <w:rPr>
            <w:noProof/>
            <w:webHidden/>
          </w:rPr>
          <w:instrText xml:space="preserve"> PAGEREF _Toc144990698 \h </w:instrText>
        </w:r>
        <w:r w:rsidR="007F0ED2">
          <w:rPr>
            <w:noProof/>
            <w:webHidden/>
          </w:rPr>
        </w:r>
        <w:r w:rsidR="007F0ED2">
          <w:rPr>
            <w:noProof/>
            <w:webHidden/>
          </w:rPr>
          <w:fldChar w:fldCharType="separate"/>
        </w:r>
        <w:r w:rsidR="00010DF3">
          <w:rPr>
            <w:noProof/>
            <w:webHidden/>
          </w:rPr>
          <w:t>36</w:t>
        </w:r>
        <w:r w:rsidR="007F0ED2">
          <w:rPr>
            <w:noProof/>
            <w:webHidden/>
          </w:rPr>
          <w:fldChar w:fldCharType="end"/>
        </w:r>
      </w:hyperlink>
    </w:p>
    <w:p w14:paraId="3391963D" w14:textId="77777777" w:rsidR="007F0ED2" w:rsidRDefault="001578FE">
      <w:pPr>
        <w:pStyle w:val="24"/>
        <w:tabs>
          <w:tab w:val="right" w:leader="dot" w:pos="9770"/>
        </w:tabs>
        <w:rPr>
          <w:rFonts w:eastAsiaTheme="minorEastAsia"/>
          <w:smallCaps w:val="0"/>
          <w:noProof/>
          <w:sz w:val="22"/>
          <w:szCs w:val="22"/>
          <w:lang w:eastAsia="ru-RU"/>
        </w:rPr>
      </w:pPr>
      <w:hyperlink w:anchor="_Toc144990699" w:history="1">
        <w:r w:rsidR="007F0ED2" w:rsidRPr="00483ACD">
          <w:rPr>
            <w:rStyle w:val="a5"/>
            <w:noProof/>
          </w:rPr>
          <w:t>Статья 21. Инженерные изыскания для подготовки документации по планировке тер</w:t>
        </w:r>
        <w:r w:rsidR="007F0ED2">
          <w:rPr>
            <w:noProof/>
            <w:webHidden/>
          </w:rPr>
          <w:tab/>
        </w:r>
        <w:r w:rsidR="007F0ED2">
          <w:rPr>
            <w:noProof/>
            <w:webHidden/>
          </w:rPr>
          <w:fldChar w:fldCharType="begin"/>
        </w:r>
        <w:r w:rsidR="007F0ED2">
          <w:rPr>
            <w:noProof/>
            <w:webHidden/>
          </w:rPr>
          <w:instrText xml:space="preserve"> PAGEREF _Toc144990699 \h </w:instrText>
        </w:r>
        <w:r w:rsidR="007F0ED2">
          <w:rPr>
            <w:noProof/>
            <w:webHidden/>
          </w:rPr>
        </w:r>
        <w:r w:rsidR="007F0ED2">
          <w:rPr>
            <w:noProof/>
            <w:webHidden/>
          </w:rPr>
          <w:fldChar w:fldCharType="separate"/>
        </w:r>
        <w:r w:rsidR="00010DF3">
          <w:rPr>
            <w:noProof/>
            <w:webHidden/>
          </w:rPr>
          <w:t>37</w:t>
        </w:r>
        <w:r w:rsidR="007F0ED2">
          <w:rPr>
            <w:noProof/>
            <w:webHidden/>
          </w:rPr>
          <w:fldChar w:fldCharType="end"/>
        </w:r>
      </w:hyperlink>
    </w:p>
    <w:p w14:paraId="733D703C" w14:textId="77777777" w:rsidR="007F0ED2" w:rsidRDefault="001578FE">
      <w:pPr>
        <w:pStyle w:val="24"/>
        <w:tabs>
          <w:tab w:val="right" w:leader="dot" w:pos="9770"/>
        </w:tabs>
        <w:rPr>
          <w:rFonts w:eastAsiaTheme="minorEastAsia"/>
          <w:smallCaps w:val="0"/>
          <w:noProof/>
          <w:sz w:val="22"/>
          <w:szCs w:val="22"/>
          <w:lang w:eastAsia="ru-RU"/>
        </w:rPr>
      </w:pPr>
      <w:hyperlink w:anchor="_Toc144990700" w:history="1">
        <w:r w:rsidR="007F0ED2" w:rsidRPr="00483ACD">
          <w:rPr>
            <w:rStyle w:val="a5"/>
            <w:noProof/>
          </w:rPr>
          <w:t>Статья 22. Проекты планировки территории</w:t>
        </w:r>
        <w:r w:rsidR="007F0ED2">
          <w:rPr>
            <w:noProof/>
            <w:webHidden/>
          </w:rPr>
          <w:tab/>
        </w:r>
        <w:r w:rsidR="007F0ED2">
          <w:rPr>
            <w:noProof/>
            <w:webHidden/>
          </w:rPr>
          <w:fldChar w:fldCharType="begin"/>
        </w:r>
        <w:r w:rsidR="007F0ED2">
          <w:rPr>
            <w:noProof/>
            <w:webHidden/>
          </w:rPr>
          <w:instrText xml:space="preserve"> PAGEREF _Toc144990700 \h </w:instrText>
        </w:r>
        <w:r w:rsidR="007F0ED2">
          <w:rPr>
            <w:noProof/>
            <w:webHidden/>
          </w:rPr>
        </w:r>
        <w:r w:rsidR="007F0ED2">
          <w:rPr>
            <w:noProof/>
            <w:webHidden/>
          </w:rPr>
          <w:fldChar w:fldCharType="separate"/>
        </w:r>
        <w:r w:rsidR="00010DF3">
          <w:rPr>
            <w:noProof/>
            <w:webHidden/>
          </w:rPr>
          <w:t>38</w:t>
        </w:r>
        <w:r w:rsidR="007F0ED2">
          <w:rPr>
            <w:noProof/>
            <w:webHidden/>
          </w:rPr>
          <w:fldChar w:fldCharType="end"/>
        </w:r>
      </w:hyperlink>
    </w:p>
    <w:p w14:paraId="170791FB" w14:textId="77777777" w:rsidR="007F0ED2" w:rsidRDefault="001578FE">
      <w:pPr>
        <w:pStyle w:val="24"/>
        <w:tabs>
          <w:tab w:val="right" w:leader="dot" w:pos="9770"/>
        </w:tabs>
        <w:rPr>
          <w:rFonts w:eastAsiaTheme="minorEastAsia"/>
          <w:smallCaps w:val="0"/>
          <w:noProof/>
          <w:sz w:val="22"/>
          <w:szCs w:val="22"/>
          <w:lang w:eastAsia="ru-RU"/>
        </w:rPr>
      </w:pPr>
      <w:hyperlink w:anchor="_Toc144990701" w:history="1">
        <w:r w:rsidR="007F0ED2" w:rsidRPr="00483ACD">
          <w:rPr>
            <w:rStyle w:val="a5"/>
            <w:noProof/>
          </w:rPr>
          <w:t>Статья 23. Проекты межевания территорий</w:t>
        </w:r>
        <w:r w:rsidR="007F0ED2">
          <w:rPr>
            <w:noProof/>
            <w:webHidden/>
          </w:rPr>
          <w:tab/>
        </w:r>
        <w:r w:rsidR="007F0ED2">
          <w:rPr>
            <w:noProof/>
            <w:webHidden/>
          </w:rPr>
          <w:fldChar w:fldCharType="begin"/>
        </w:r>
        <w:r w:rsidR="007F0ED2">
          <w:rPr>
            <w:noProof/>
            <w:webHidden/>
          </w:rPr>
          <w:instrText xml:space="preserve"> PAGEREF _Toc144990701 \h </w:instrText>
        </w:r>
        <w:r w:rsidR="007F0ED2">
          <w:rPr>
            <w:noProof/>
            <w:webHidden/>
          </w:rPr>
        </w:r>
        <w:r w:rsidR="007F0ED2">
          <w:rPr>
            <w:noProof/>
            <w:webHidden/>
          </w:rPr>
          <w:fldChar w:fldCharType="separate"/>
        </w:r>
        <w:r w:rsidR="00010DF3">
          <w:rPr>
            <w:noProof/>
            <w:webHidden/>
          </w:rPr>
          <w:t>40</w:t>
        </w:r>
        <w:r w:rsidR="007F0ED2">
          <w:rPr>
            <w:noProof/>
            <w:webHidden/>
          </w:rPr>
          <w:fldChar w:fldCharType="end"/>
        </w:r>
      </w:hyperlink>
    </w:p>
    <w:p w14:paraId="1877F81E" w14:textId="77777777" w:rsidR="007F0ED2" w:rsidRDefault="001578FE">
      <w:pPr>
        <w:pStyle w:val="24"/>
        <w:tabs>
          <w:tab w:val="right" w:leader="dot" w:pos="9770"/>
        </w:tabs>
        <w:rPr>
          <w:rFonts w:eastAsiaTheme="minorEastAsia"/>
          <w:smallCaps w:val="0"/>
          <w:noProof/>
          <w:sz w:val="22"/>
          <w:szCs w:val="22"/>
          <w:lang w:eastAsia="ru-RU"/>
        </w:rPr>
      </w:pPr>
      <w:hyperlink w:anchor="_Toc144990702" w:history="1">
        <w:r w:rsidR="007F0ED2" w:rsidRPr="00483ACD">
          <w:rPr>
            <w:rStyle w:val="a5"/>
            <w:noProof/>
          </w:rPr>
          <w:t>Статья 24. Согласование архитектурно-градостроительного облика</w:t>
        </w:r>
        <w:r w:rsidR="007F0ED2">
          <w:rPr>
            <w:noProof/>
            <w:webHidden/>
          </w:rPr>
          <w:tab/>
        </w:r>
        <w:r w:rsidR="007F0ED2">
          <w:rPr>
            <w:noProof/>
            <w:webHidden/>
          </w:rPr>
          <w:fldChar w:fldCharType="begin"/>
        </w:r>
        <w:r w:rsidR="007F0ED2">
          <w:rPr>
            <w:noProof/>
            <w:webHidden/>
          </w:rPr>
          <w:instrText xml:space="preserve"> PAGEREF _Toc144990702 \h </w:instrText>
        </w:r>
        <w:r w:rsidR="007F0ED2">
          <w:rPr>
            <w:noProof/>
            <w:webHidden/>
          </w:rPr>
        </w:r>
        <w:r w:rsidR="007F0ED2">
          <w:rPr>
            <w:noProof/>
            <w:webHidden/>
          </w:rPr>
          <w:fldChar w:fldCharType="separate"/>
        </w:r>
        <w:r w:rsidR="00010DF3">
          <w:rPr>
            <w:noProof/>
            <w:webHidden/>
          </w:rPr>
          <w:t>41</w:t>
        </w:r>
        <w:r w:rsidR="007F0ED2">
          <w:rPr>
            <w:noProof/>
            <w:webHidden/>
          </w:rPr>
          <w:fldChar w:fldCharType="end"/>
        </w:r>
      </w:hyperlink>
    </w:p>
    <w:p w14:paraId="4D7657A3" w14:textId="77777777" w:rsidR="007F0ED2" w:rsidRDefault="001578FE">
      <w:pPr>
        <w:pStyle w:val="24"/>
        <w:tabs>
          <w:tab w:val="right" w:leader="dot" w:pos="9770"/>
        </w:tabs>
        <w:rPr>
          <w:rFonts w:eastAsiaTheme="minorEastAsia"/>
          <w:smallCaps w:val="0"/>
          <w:noProof/>
          <w:sz w:val="22"/>
          <w:szCs w:val="22"/>
          <w:lang w:eastAsia="ru-RU"/>
        </w:rPr>
      </w:pPr>
      <w:hyperlink w:anchor="_Toc144990703" w:history="1">
        <w:r w:rsidR="007F0ED2" w:rsidRPr="00483ACD">
          <w:rPr>
            <w:rStyle w:val="a5"/>
            <w:noProof/>
          </w:rPr>
          <w:t>Статья 25. Особенности подготовки документации по планировке территории применительно к территории муниципального образования</w:t>
        </w:r>
        <w:r w:rsidR="007F0ED2">
          <w:rPr>
            <w:noProof/>
            <w:webHidden/>
          </w:rPr>
          <w:tab/>
        </w:r>
        <w:r w:rsidR="007F0ED2">
          <w:rPr>
            <w:noProof/>
            <w:webHidden/>
          </w:rPr>
          <w:fldChar w:fldCharType="begin"/>
        </w:r>
        <w:r w:rsidR="007F0ED2">
          <w:rPr>
            <w:noProof/>
            <w:webHidden/>
          </w:rPr>
          <w:instrText xml:space="preserve"> PAGEREF _Toc144990703 \h </w:instrText>
        </w:r>
        <w:r w:rsidR="007F0ED2">
          <w:rPr>
            <w:noProof/>
            <w:webHidden/>
          </w:rPr>
        </w:r>
        <w:r w:rsidR="007F0ED2">
          <w:rPr>
            <w:noProof/>
            <w:webHidden/>
          </w:rPr>
          <w:fldChar w:fldCharType="separate"/>
        </w:r>
        <w:r w:rsidR="00010DF3">
          <w:rPr>
            <w:noProof/>
            <w:webHidden/>
          </w:rPr>
          <w:t>43</w:t>
        </w:r>
        <w:r w:rsidR="007F0ED2">
          <w:rPr>
            <w:noProof/>
            <w:webHidden/>
          </w:rPr>
          <w:fldChar w:fldCharType="end"/>
        </w:r>
      </w:hyperlink>
    </w:p>
    <w:p w14:paraId="500CDFA8" w14:textId="77777777" w:rsidR="007F0ED2" w:rsidRDefault="001578FE">
      <w:pPr>
        <w:pStyle w:val="19"/>
        <w:tabs>
          <w:tab w:val="right" w:leader="dot" w:pos="9770"/>
        </w:tabs>
        <w:rPr>
          <w:rFonts w:eastAsiaTheme="minorEastAsia"/>
          <w:b w:val="0"/>
          <w:bCs w:val="0"/>
          <w:caps w:val="0"/>
          <w:noProof/>
          <w:sz w:val="22"/>
          <w:szCs w:val="22"/>
          <w:lang w:eastAsia="ru-RU"/>
        </w:rPr>
      </w:pPr>
      <w:hyperlink w:anchor="_Toc144990704" w:history="1">
        <w:r w:rsidR="007F0ED2" w:rsidRPr="00483ACD">
          <w:rPr>
            <w:rStyle w:val="a5"/>
            <w:noProof/>
          </w:rPr>
          <w:t>ГЛАВА 8. ПРОВЕДЕНИЕ ПУБЛИЧНЫХ СЛУШАНИЙ ПО ВОПРОСАМ ЗЕМЛЕ</w:t>
        </w:r>
        <w:r w:rsidR="007F0ED2">
          <w:rPr>
            <w:noProof/>
            <w:webHidden/>
          </w:rPr>
          <w:tab/>
        </w:r>
        <w:r w:rsidR="007F0ED2">
          <w:rPr>
            <w:noProof/>
            <w:webHidden/>
          </w:rPr>
          <w:fldChar w:fldCharType="begin"/>
        </w:r>
        <w:r w:rsidR="007F0ED2">
          <w:rPr>
            <w:noProof/>
            <w:webHidden/>
          </w:rPr>
          <w:instrText xml:space="preserve"> PAGEREF _Toc144990704 \h </w:instrText>
        </w:r>
        <w:r w:rsidR="007F0ED2">
          <w:rPr>
            <w:noProof/>
            <w:webHidden/>
          </w:rPr>
        </w:r>
        <w:r w:rsidR="007F0ED2">
          <w:rPr>
            <w:noProof/>
            <w:webHidden/>
          </w:rPr>
          <w:fldChar w:fldCharType="separate"/>
        </w:r>
        <w:r w:rsidR="00010DF3">
          <w:rPr>
            <w:noProof/>
            <w:webHidden/>
          </w:rPr>
          <w:t>44</w:t>
        </w:r>
        <w:r w:rsidR="007F0ED2">
          <w:rPr>
            <w:noProof/>
            <w:webHidden/>
          </w:rPr>
          <w:fldChar w:fldCharType="end"/>
        </w:r>
      </w:hyperlink>
    </w:p>
    <w:p w14:paraId="18ED08E6" w14:textId="77777777" w:rsidR="007F0ED2" w:rsidRDefault="001578FE">
      <w:pPr>
        <w:pStyle w:val="24"/>
        <w:tabs>
          <w:tab w:val="right" w:leader="dot" w:pos="9770"/>
        </w:tabs>
        <w:rPr>
          <w:rFonts w:eastAsiaTheme="minorEastAsia"/>
          <w:smallCaps w:val="0"/>
          <w:noProof/>
          <w:sz w:val="22"/>
          <w:szCs w:val="22"/>
          <w:lang w:eastAsia="ru-RU"/>
        </w:rPr>
      </w:pPr>
      <w:hyperlink w:anchor="_Toc144990705" w:history="1">
        <w:r w:rsidR="007F0ED2" w:rsidRPr="00483ACD">
          <w:rPr>
            <w:rStyle w:val="a5"/>
            <w:noProof/>
          </w:rPr>
          <w:t>Статья 26. Публичные слушания по вопросам землепользования и застройки</w:t>
        </w:r>
        <w:r w:rsidR="007F0ED2">
          <w:rPr>
            <w:noProof/>
            <w:webHidden/>
          </w:rPr>
          <w:tab/>
        </w:r>
        <w:r w:rsidR="007F0ED2">
          <w:rPr>
            <w:noProof/>
            <w:webHidden/>
          </w:rPr>
          <w:fldChar w:fldCharType="begin"/>
        </w:r>
        <w:r w:rsidR="007F0ED2">
          <w:rPr>
            <w:noProof/>
            <w:webHidden/>
          </w:rPr>
          <w:instrText xml:space="preserve"> PAGEREF _Toc144990705 \h </w:instrText>
        </w:r>
        <w:r w:rsidR="007F0ED2">
          <w:rPr>
            <w:noProof/>
            <w:webHidden/>
          </w:rPr>
        </w:r>
        <w:r w:rsidR="007F0ED2">
          <w:rPr>
            <w:noProof/>
            <w:webHidden/>
          </w:rPr>
          <w:fldChar w:fldCharType="separate"/>
        </w:r>
        <w:r w:rsidR="00010DF3">
          <w:rPr>
            <w:noProof/>
            <w:webHidden/>
          </w:rPr>
          <w:t>44</w:t>
        </w:r>
        <w:r w:rsidR="007F0ED2">
          <w:rPr>
            <w:noProof/>
            <w:webHidden/>
          </w:rPr>
          <w:fldChar w:fldCharType="end"/>
        </w:r>
      </w:hyperlink>
    </w:p>
    <w:p w14:paraId="587B235D" w14:textId="77777777" w:rsidR="007F0ED2" w:rsidRDefault="001578FE">
      <w:pPr>
        <w:pStyle w:val="19"/>
        <w:tabs>
          <w:tab w:val="right" w:leader="dot" w:pos="9770"/>
        </w:tabs>
        <w:rPr>
          <w:rFonts w:eastAsiaTheme="minorEastAsia"/>
          <w:b w:val="0"/>
          <w:bCs w:val="0"/>
          <w:caps w:val="0"/>
          <w:noProof/>
          <w:sz w:val="22"/>
          <w:szCs w:val="22"/>
          <w:lang w:eastAsia="ru-RU"/>
        </w:rPr>
      </w:pPr>
      <w:hyperlink w:anchor="_Toc144990706" w:history="1">
        <w:r w:rsidR="007F0ED2" w:rsidRPr="00483ACD">
          <w:rPr>
            <w:rStyle w:val="a5"/>
            <w:noProof/>
          </w:rPr>
          <w:t>ГЛАВА 9. ВНЕСЕНИЕ ИЗМЕНЕНИЙ В ПРАВИЛА ЗЕМЛЕПОЛЬЗОВАНИЯ И ЗА</w:t>
        </w:r>
        <w:r w:rsidR="007F0ED2">
          <w:rPr>
            <w:noProof/>
            <w:webHidden/>
          </w:rPr>
          <w:tab/>
        </w:r>
        <w:r w:rsidR="007F0ED2">
          <w:rPr>
            <w:noProof/>
            <w:webHidden/>
          </w:rPr>
          <w:fldChar w:fldCharType="begin"/>
        </w:r>
        <w:r w:rsidR="007F0ED2">
          <w:rPr>
            <w:noProof/>
            <w:webHidden/>
          </w:rPr>
          <w:instrText xml:space="preserve"> PAGEREF _Toc144990706 \h </w:instrText>
        </w:r>
        <w:r w:rsidR="007F0ED2">
          <w:rPr>
            <w:noProof/>
            <w:webHidden/>
          </w:rPr>
        </w:r>
        <w:r w:rsidR="007F0ED2">
          <w:rPr>
            <w:noProof/>
            <w:webHidden/>
          </w:rPr>
          <w:fldChar w:fldCharType="separate"/>
        </w:r>
        <w:r w:rsidR="00010DF3">
          <w:rPr>
            <w:noProof/>
            <w:webHidden/>
          </w:rPr>
          <w:t>45</w:t>
        </w:r>
        <w:r w:rsidR="007F0ED2">
          <w:rPr>
            <w:noProof/>
            <w:webHidden/>
          </w:rPr>
          <w:fldChar w:fldCharType="end"/>
        </w:r>
      </w:hyperlink>
    </w:p>
    <w:p w14:paraId="07088F64" w14:textId="77777777" w:rsidR="007F0ED2" w:rsidRDefault="001578FE">
      <w:pPr>
        <w:pStyle w:val="24"/>
        <w:tabs>
          <w:tab w:val="right" w:leader="dot" w:pos="9770"/>
        </w:tabs>
        <w:rPr>
          <w:rFonts w:eastAsiaTheme="minorEastAsia"/>
          <w:smallCaps w:val="0"/>
          <w:noProof/>
          <w:sz w:val="22"/>
          <w:szCs w:val="22"/>
          <w:lang w:eastAsia="ru-RU"/>
        </w:rPr>
      </w:pPr>
      <w:hyperlink w:anchor="_Toc144990707" w:history="1">
        <w:r w:rsidR="007F0ED2" w:rsidRPr="00483ACD">
          <w:rPr>
            <w:rStyle w:val="a5"/>
            <w:noProof/>
          </w:rPr>
          <w:t>Статья 27. Порядок и основания для внесения изменений в правила землепользования</w:t>
        </w:r>
        <w:r w:rsidR="007F0ED2">
          <w:rPr>
            <w:noProof/>
            <w:webHidden/>
          </w:rPr>
          <w:tab/>
        </w:r>
        <w:r w:rsidR="007F0ED2">
          <w:rPr>
            <w:noProof/>
            <w:webHidden/>
          </w:rPr>
          <w:fldChar w:fldCharType="begin"/>
        </w:r>
        <w:r w:rsidR="007F0ED2">
          <w:rPr>
            <w:noProof/>
            <w:webHidden/>
          </w:rPr>
          <w:instrText xml:space="preserve"> PAGEREF _Toc144990707 \h </w:instrText>
        </w:r>
        <w:r w:rsidR="007F0ED2">
          <w:rPr>
            <w:noProof/>
            <w:webHidden/>
          </w:rPr>
        </w:r>
        <w:r w:rsidR="007F0ED2">
          <w:rPr>
            <w:noProof/>
            <w:webHidden/>
          </w:rPr>
          <w:fldChar w:fldCharType="separate"/>
        </w:r>
        <w:r w:rsidR="00010DF3">
          <w:rPr>
            <w:noProof/>
            <w:webHidden/>
          </w:rPr>
          <w:t>45</w:t>
        </w:r>
        <w:r w:rsidR="007F0ED2">
          <w:rPr>
            <w:noProof/>
            <w:webHidden/>
          </w:rPr>
          <w:fldChar w:fldCharType="end"/>
        </w:r>
      </w:hyperlink>
    </w:p>
    <w:p w14:paraId="6E719251" w14:textId="77777777" w:rsidR="007F0ED2" w:rsidRDefault="001578FE">
      <w:pPr>
        <w:pStyle w:val="19"/>
        <w:tabs>
          <w:tab w:val="right" w:leader="dot" w:pos="9770"/>
        </w:tabs>
        <w:rPr>
          <w:rFonts w:eastAsiaTheme="minorEastAsia"/>
          <w:b w:val="0"/>
          <w:bCs w:val="0"/>
          <w:caps w:val="0"/>
          <w:noProof/>
          <w:sz w:val="22"/>
          <w:szCs w:val="22"/>
          <w:lang w:eastAsia="ru-RU"/>
        </w:rPr>
      </w:pPr>
      <w:hyperlink w:anchor="_Toc144990708" w:history="1">
        <w:r w:rsidR="007F0ED2" w:rsidRPr="00483ACD">
          <w:rPr>
            <w:rStyle w:val="a5"/>
            <w:noProof/>
          </w:rPr>
          <w:t>ГЛАВА 10. РЕГУЛИРОВАНИЕ ИНЫХ ВОПРОСОВ ЗЕМЛЕПОЛЬЗОВАНИЯ И ЗАСТРОЙКИ</w:t>
        </w:r>
        <w:r w:rsidR="007F0ED2">
          <w:rPr>
            <w:noProof/>
            <w:webHidden/>
          </w:rPr>
          <w:tab/>
        </w:r>
        <w:r w:rsidR="007F0ED2">
          <w:rPr>
            <w:noProof/>
            <w:webHidden/>
          </w:rPr>
          <w:fldChar w:fldCharType="begin"/>
        </w:r>
        <w:r w:rsidR="007F0ED2">
          <w:rPr>
            <w:noProof/>
            <w:webHidden/>
          </w:rPr>
          <w:instrText xml:space="preserve"> PAGEREF _Toc144990708 \h </w:instrText>
        </w:r>
        <w:r w:rsidR="007F0ED2">
          <w:rPr>
            <w:noProof/>
            <w:webHidden/>
          </w:rPr>
        </w:r>
        <w:r w:rsidR="007F0ED2">
          <w:rPr>
            <w:noProof/>
            <w:webHidden/>
          </w:rPr>
          <w:fldChar w:fldCharType="separate"/>
        </w:r>
        <w:r w:rsidR="00010DF3">
          <w:rPr>
            <w:noProof/>
            <w:webHidden/>
          </w:rPr>
          <w:t>49</w:t>
        </w:r>
        <w:r w:rsidR="007F0ED2">
          <w:rPr>
            <w:noProof/>
            <w:webHidden/>
          </w:rPr>
          <w:fldChar w:fldCharType="end"/>
        </w:r>
      </w:hyperlink>
    </w:p>
    <w:p w14:paraId="160726F6" w14:textId="77777777" w:rsidR="007F0ED2" w:rsidRDefault="001578FE">
      <w:pPr>
        <w:pStyle w:val="24"/>
        <w:tabs>
          <w:tab w:val="right" w:leader="dot" w:pos="9770"/>
        </w:tabs>
        <w:rPr>
          <w:rFonts w:eastAsiaTheme="minorEastAsia"/>
          <w:smallCaps w:val="0"/>
          <w:noProof/>
          <w:sz w:val="22"/>
          <w:szCs w:val="22"/>
          <w:lang w:eastAsia="ru-RU"/>
        </w:rPr>
      </w:pPr>
      <w:hyperlink w:anchor="_Toc144990709" w:history="1">
        <w:r w:rsidR="007F0ED2" w:rsidRPr="00483ACD">
          <w:rPr>
            <w:rStyle w:val="a5"/>
            <w:noProof/>
          </w:rPr>
          <w:t>Статья 28. Право на осуществление строительства, реконструкции и объектов капи</w:t>
        </w:r>
        <w:r w:rsidR="007F0ED2">
          <w:rPr>
            <w:noProof/>
            <w:webHidden/>
          </w:rPr>
          <w:tab/>
        </w:r>
        <w:r w:rsidR="007F0ED2">
          <w:rPr>
            <w:noProof/>
            <w:webHidden/>
          </w:rPr>
          <w:fldChar w:fldCharType="begin"/>
        </w:r>
        <w:r w:rsidR="007F0ED2">
          <w:rPr>
            <w:noProof/>
            <w:webHidden/>
          </w:rPr>
          <w:instrText xml:space="preserve"> PAGEREF _Toc144990709 \h </w:instrText>
        </w:r>
        <w:r w:rsidR="007F0ED2">
          <w:rPr>
            <w:noProof/>
            <w:webHidden/>
          </w:rPr>
        </w:r>
        <w:r w:rsidR="007F0ED2">
          <w:rPr>
            <w:noProof/>
            <w:webHidden/>
          </w:rPr>
          <w:fldChar w:fldCharType="separate"/>
        </w:r>
        <w:r w:rsidR="00010DF3">
          <w:rPr>
            <w:noProof/>
            <w:webHidden/>
          </w:rPr>
          <w:t>49</w:t>
        </w:r>
        <w:r w:rsidR="007F0ED2">
          <w:rPr>
            <w:noProof/>
            <w:webHidden/>
          </w:rPr>
          <w:fldChar w:fldCharType="end"/>
        </w:r>
      </w:hyperlink>
    </w:p>
    <w:p w14:paraId="2B6E76D2" w14:textId="77777777" w:rsidR="007F0ED2" w:rsidRDefault="001578FE">
      <w:pPr>
        <w:pStyle w:val="24"/>
        <w:tabs>
          <w:tab w:val="right" w:leader="dot" w:pos="9770"/>
        </w:tabs>
        <w:rPr>
          <w:rFonts w:eastAsiaTheme="minorEastAsia"/>
          <w:smallCaps w:val="0"/>
          <w:noProof/>
          <w:sz w:val="22"/>
          <w:szCs w:val="22"/>
          <w:lang w:eastAsia="ru-RU"/>
        </w:rPr>
      </w:pPr>
      <w:hyperlink w:anchor="_Toc144990710" w:history="1">
        <w:r w:rsidR="007F0ED2" w:rsidRPr="00483ACD">
          <w:rPr>
            <w:rStyle w:val="a5"/>
            <w:noProof/>
          </w:rPr>
          <w:t>Статья 29. Выдача разрешений на строительство</w:t>
        </w:r>
        <w:r w:rsidR="007F0ED2">
          <w:rPr>
            <w:noProof/>
            <w:webHidden/>
          </w:rPr>
          <w:tab/>
        </w:r>
        <w:r w:rsidR="007F0ED2">
          <w:rPr>
            <w:noProof/>
            <w:webHidden/>
          </w:rPr>
          <w:fldChar w:fldCharType="begin"/>
        </w:r>
        <w:r w:rsidR="007F0ED2">
          <w:rPr>
            <w:noProof/>
            <w:webHidden/>
          </w:rPr>
          <w:instrText xml:space="preserve"> PAGEREF _Toc144990710 \h </w:instrText>
        </w:r>
        <w:r w:rsidR="007F0ED2">
          <w:rPr>
            <w:noProof/>
            <w:webHidden/>
          </w:rPr>
        </w:r>
        <w:r w:rsidR="007F0ED2">
          <w:rPr>
            <w:noProof/>
            <w:webHidden/>
          </w:rPr>
          <w:fldChar w:fldCharType="separate"/>
        </w:r>
        <w:r w:rsidR="00010DF3">
          <w:rPr>
            <w:noProof/>
            <w:webHidden/>
          </w:rPr>
          <w:t>49</w:t>
        </w:r>
        <w:r w:rsidR="007F0ED2">
          <w:rPr>
            <w:noProof/>
            <w:webHidden/>
          </w:rPr>
          <w:fldChar w:fldCharType="end"/>
        </w:r>
      </w:hyperlink>
    </w:p>
    <w:p w14:paraId="47D12CC2" w14:textId="77777777" w:rsidR="007F0ED2" w:rsidRDefault="001578FE">
      <w:pPr>
        <w:pStyle w:val="24"/>
        <w:tabs>
          <w:tab w:val="right" w:leader="dot" w:pos="9770"/>
        </w:tabs>
        <w:rPr>
          <w:rFonts w:eastAsiaTheme="minorEastAsia"/>
          <w:smallCaps w:val="0"/>
          <w:noProof/>
          <w:sz w:val="22"/>
          <w:szCs w:val="22"/>
          <w:lang w:eastAsia="ru-RU"/>
        </w:rPr>
      </w:pPr>
      <w:hyperlink w:anchor="_Toc144990711" w:history="1">
        <w:r w:rsidR="007F0ED2" w:rsidRPr="00483ACD">
          <w:rPr>
            <w:rStyle w:val="a5"/>
            <w:noProof/>
          </w:rPr>
          <w:t>Статья 30. Выдача уведомлений о планируемых строительстве или реконструкции объекта индивидуального жилищного строительства или садового дома</w:t>
        </w:r>
        <w:r w:rsidR="007F0ED2">
          <w:rPr>
            <w:noProof/>
            <w:webHidden/>
          </w:rPr>
          <w:tab/>
        </w:r>
        <w:r w:rsidR="007F0ED2">
          <w:rPr>
            <w:noProof/>
            <w:webHidden/>
          </w:rPr>
          <w:fldChar w:fldCharType="begin"/>
        </w:r>
        <w:r w:rsidR="007F0ED2">
          <w:rPr>
            <w:noProof/>
            <w:webHidden/>
          </w:rPr>
          <w:instrText xml:space="preserve"> PAGEREF _Toc144990711 \h </w:instrText>
        </w:r>
        <w:r w:rsidR="007F0ED2">
          <w:rPr>
            <w:noProof/>
            <w:webHidden/>
          </w:rPr>
        </w:r>
        <w:r w:rsidR="007F0ED2">
          <w:rPr>
            <w:noProof/>
            <w:webHidden/>
          </w:rPr>
          <w:fldChar w:fldCharType="separate"/>
        </w:r>
        <w:r w:rsidR="00010DF3">
          <w:rPr>
            <w:noProof/>
            <w:webHidden/>
          </w:rPr>
          <w:t>50</w:t>
        </w:r>
        <w:r w:rsidR="007F0ED2">
          <w:rPr>
            <w:noProof/>
            <w:webHidden/>
          </w:rPr>
          <w:fldChar w:fldCharType="end"/>
        </w:r>
      </w:hyperlink>
    </w:p>
    <w:p w14:paraId="3EAED97B" w14:textId="77777777" w:rsidR="007F0ED2" w:rsidRDefault="001578FE">
      <w:pPr>
        <w:pStyle w:val="24"/>
        <w:tabs>
          <w:tab w:val="right" w:leader="dot" w:pos="9770"/>
        </w:tabs>
        <w:rPr>
          <w:rFonts w:eastAsiaTheme="minorEastAsia"/>
          <w:smallCaps w:val="0"/>
          <w:noProof/>
          <w:sz w:val="22"/>
          <w:szCs w:val="22"/>
          <w:lang w:eastAsia="ru-RU"/>
        </w:rPr>
      </w:pPr>
      <w:hyperlink w:anchor="_Toc144990712" w:history="1">
        <w:r w:rsidR="007F0ED2" w:rsidRPr="00483ACD">
          <w:rPr>
            <w:rStyle w:val="a5"/>
            <w:noProof/>
          </w:rPr>
          <w:t>Статья 31. Выдача разрешения на ввод объекта в эксплуатацию (в том числе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w:t>
        </w:r>
        <w:r w:rsidR="007F0ED2">
          <w:rPr>
            <w:noProof/>
            <w:webHidden/>
          </w:rPr>
          <w:tab/>
        </w:r>
        <w:r w:rsidR="007F0ED2">
          <w:rPr>
            <w:noProof/>
            <w:webHidden/>
          </w:rPr>
          <w:fldChar w:fldCharType="begin"/>
        </w:r>
        <w:r w:rsidR="007F0ED2">
          <w:rPr>
            <w:noProof/>
            <w:webHidden/>
          </w:rPr>
          <w:instrText xml:space="preserve"> PAGEREF _Toc144990712 \h </w:instrText>
        </w:r>
        <w:r w:rsidR="007F0ED2">
          <w:rPr>
            <w:noProof/>
            <w:webHidden/>
          </w:rPr>
        </w:r>
        <w:r w:rsidR="007F0ED2">
          <w:rPr>
            <w:noProof/>
            <w:webHidden/>
          </w:rPr>
          <w:fldChar w:fldCharType="separate"/>
        </w:r>
        <w:r w:rsidR="00010DF3">
          <w:rPr>
            <w:noProof/>
            <w:webHidden/>
          </w:rPr>
          <w:t>51</w:t>
        </w:r>
        <w:r w:rsidR="007F0ED2">
          <w:rPr>
            <w:noProof/>
            <w:webHidden/>
          </w:rPr>
          <w:fldChar w:fldCharType="end"/>
        </w:r>
      </w:hyperlink>
    </w:p>
    <w:p w14:paraId="54DA16B4" w14:textId="77777777" w:rsidR="007F0ED2" w:rsidRDefault="001578FE">
      <w:pPr>
        <w:pStyle w:val="19"/>
        <w:tabs>
          <w:tab w:val="right" w:leader="dot" w:pos="9770"/>
        </w:tabs>
        <w:rPr>
          <w:rFonts w:eastAsiaTheme="minorEastAsia"/>
          <w:b w:val="0"/>
          <w:bCs w:val="0"/>
          <w:caps w:val="0"/>
          <w:noProof/>
          <w:sz w:val="22"/>
          <w:szCs w:val="22"/>
          <w:lang w:eastAsia="ru-RU"/>
        </w:rPr>
      </w:pPr>
      <w:hyperlink w:anchor="_Toc144990713" w:history="1">
        <w:r w:rsidR="007F0ED2" w:rsidRPr="00483ACD">
          <w:rPr>
            <w:rStyle w:val="a5"/>
            <w:noProof/>
          </w:rPr>
          <w:t>ГЛАВА 11. БЛАГОУСТРОЙСТВО И ДИЗАЙН МАТЕРИАЛЬНО-ПРОСТРАНСТВЕННОЙ СРЕДЫ ПОСЕЛЕНИЯ</w:t>
        </w:r>
        <w:r w:rsidR="007F0ED2">
          <w:rPr>
            <w:noProof/>
            <w:webHidden/>
          </w:rPr>
          <w:tab/>
        </w:r>
        <w:r w:rsidR="007F0ED2">
          <w:rPr>
            <w:noProof/>
            <w:webHidden/>
          </w:rPr>
          <w:fldChar w:fldCharType="begin"/>
        </w:r>
        <w:r w:rsidR="007F0ED2">
          <w:rPr>
            <w:noProof/>
            <w:webHidden/>
          </w:rPr>
          <w:instrText xml:space="preserve"> PAGEREF _Toc144990713 \h </w:instrText>
        </w:r>
        <w:r w:rsidR="007F0ED2">
          <w:rPr>
            <w:noProof/>
            <w:webHidden/>
          </w:rPr>
        </w:r>
        <w:r w:rsidR="007F0ED2">
          <w:rPr>
            <w:noProof/>
            <w:webHidden/>
          </w:rPr>
          <w:fldChar w:fldCharType="separate"/>
        </w:r>
        <w:r w:rsidR="00010DF3">
          <w:rPr>
            <w:noProof/>
            <w:webHidden/>
          </w:rPr>
          <w:t>51</w:t>
        </w:r>
        <w:r w:rsidR="007F0ED2">
          <w:rPr>
            <w:noProof/>
            <w:webHidden/>
          </w:rPr>
          <w:fldChar w:fldCharType="end"/>
        </w:r>
      </w:hyperlink>
    </w:p>
    <w:p w14:paraId="4DA5DB1F" w14:textId="77777777" w:rsidR="007F0ED2" w:rsidRDefault="001578FE">
      <w:pPr>
        <w:pStyle w:val="24"/>
        <w:tabs>
          <w:tab w:val="right" w:leader="dot" w:pos="9770"/>
        </w:tabs>
        <w:rPr>
          <w:rFonts w:eastAsiaTheme="minorEastAsia"/>
          <w:smallCaps w:val="0"/>
          <w:noProof/>
          <w:sz w:val="22"/>
          <w:szCs w:val="22"/>
          <w:lang w:eastAsia="ru-RU"/>
        </w:rPr>
      </w:pPr>
      <w:hyperlink w:anchor="_Toc144990714" w:history="1">
        <w:r w:rsidR="007F0ED2" w:rsidRPr="00483ACD">
          <w:rPr>
            <w:rStyle w:val="a5"/>
            <w:noProof/>
          </w:rPr>
          <w:t>Статья 32. Общее описание объектов благоустройства и дизайна материально-пространственной среды поселения</w:t>
        </w:r>
        <w:r w:rsidR="007F0ED2">
          <w:rPr>
            <w:noProof/>
            <w:webHidden/>
          </w:rPr>
          <w:tab/>
        </w:r>
        <w:r w:rsidR="007F0ED2">
          <w:rPr>
            <w:noProof/>
            <w:webHidden/>
          </w:rPr>
          <w:fldChar w:fldCharType="begin"/>
        </w:r>
        <w:r w:rsidR="007F0ED2">
          <w:rPr>
            <w:noProof/>
            <w:webHidden/>
          </w:rPr>
          <w:instrText xml:space="preserve"> PAGEREF _Toc144990714 \h </w:instrText>
        </w:r>
        <w:r w:rsidR="007F0ED2">
          <w:rPr>
            <w:noProof/>
            <w:webHidden/>
          </w:rPr>
        </w:r>
        <w:r w:rsidR="007F0ED2">
          <w:rPr>
            <w:noProof/>
            <w:webHidden/>
          </w:rPr>
          <w:fldChar w:fldCharType="separate"/>
        </w:r>
        <w:r w:rsidR="00010DF3">
          <w:rPr>
            <w:noProof/>
            <w:webHidden/>
          </w:rPr>
          <w:t>51</w:t>
        </w:r>
        <w:r w:rsidR="007F0ED2">
          <w:rPr>
            <w:noProof/>
            <w:webHidden/>
          </w:rPr>
          <w:fldChar w:fldCharType="end"/>
        </w:r>
      </w:hyperlink>
    </w:p>
    <w:p w14:paraId="6ED40508" w14:textId="77777777" w:rsidR="007F0ED2" w:rsidRDefault="001578FE">
      <w:pPr>
        <w:pStyle w:val="24"/>
        <w:tabs>
          <w:tab w:val="right" w:leader="dot" w:pos="9770"/>
        </w:tabs>
        <w:rPr>
          <w:rFonts w:eastAsiaTheme="minorEastAsia"/>
          <w:smallCaps w:val="0"/>
          <w:noProof/>
          <w:sz w:val="22"/>
          <w:szCs w:val="22"/>
          <w:lang w:eastAsia="ru-RU"/>
        </w:rPr>
      </w:pPr>
      <w:hyperlink w:anchor="_Toc144990715" w:history="1">
        <w:r w:rsidR="007F0ED2" w:rsidRPr="00483ACD">
          <w:rPr>
            <w:rStyle w:val="a5"/>
            <w:noProof/>
          </w:rPr>
          <w:t>Статья 33. Порядок создания, изменения (реконструкции) объектов благоустройства</w:t>
        </w:r>
        <w:r w:rsidR="007F0ED2">
          <w:rPr>
            <w:noProof/>
            <w:webHidden/>
          </w:rPr>
          <w:tab/>
        </w:r>
        <w:r w:rsidR="007F0ED2">
          <w:rPr>
            <w:noProof/>
            <w:webHidden/>
          </w:rPr>
          <w:fldChar w:fldCharType="begin"/>
        </w:r>
        <w:r w:rsidR="007F0ED2">
          <w:rPr>
            <w:noProof/>
            <w:webHidden/>
          </w:rPr>
          <w:instrText xml:space="preserve"> PAGEREF _Toc144990715 \h </w:instrText>
        </w:r>
        <w:r w:rsidR="007F0ED2">
          <w:rPr>
            <w:noProof/>
            <w:webHidden/>
          </w:rPr>
        </w:r>
        <w:r w:rsidR="007F0ED2">
          <w:rPr>
            <w:noProof/>
            <w:webHidden/>
          </w:rPr>
          <w:fldChar w:fldCharType="separate"/>
        </w:r>
        <w:r w:rsidR="00010DF3">
          <w:rPr>
            <w:noProof/>
            <w:webHidden/>
          </w:rPr>
          <w:t>52</w:t>
        </w:r>
        <w:r w:rsidR="007F0ED2">
          <w:rPr>
            <w:noProof/>
            <w:webHidden/>
          </w:rPr>
          <w:fldChar w:fldCharType="end"/>
        </w:r>
      </w:hyperlink>
    </w:p>
    <w:p w14:paraId="56D1FCC4" w14:textId="77777777" w:rsidR="007F0ED2" w:rsidRDefault="001578FE">
      <w:pPr>
        <w:pStyle w:val="24"/>
        <w:tabs>
          <w:tab w:val="right" w:leader="dot" w:pos="9770"/>
        </w:tabs>
        <w:rPr>
          <w:rFonts w:eastAsiaTheme="minorEastAsia"/>
          <w:smallCaps w:val="0"/>
          <w:noProof/>
          <w:sz w:val="22"/>
          <w:szCs w:val="22"/>
          <w:lang w:eastAsia="ru-RU"/>
        </w:rPr>
      </w:pPr>
      <w:hyperlink w:anchor="_Toc144990716" w:history="1">
        <w:r w:rsidR="007F0ED2" w:rsidRPr="00483ACD">
          <w:rPr>
            <w:rStyle w:val="a5"/>
            <w:noProof/>
          </w:rPr>
          <w:t>Статья 34. Порядок содержания, ремонта и изменения фасадов зданий, сооружений размещения объектов не капитального типа</w:t>
        </w:r>
        <w:r w:rsidR="007F0ED2">
          <w:rPr>
            <w:noProof/>
            <w:webHidden/>
          </w:rPr>
          <w:tab/>
        </w:r>
        <w:r w:rsidR="007F0ED2">
          <w:rPr>
            <w:noProof/>
            <w:webHidden/>
          </w:rPr>
          <w:fldChar w:fldCharType="begin"/>
        </w:r>
        <w:r w:rsidR="007F0ED2">
          <w:rPr>
            <w:noProof/>
            <w:webHidden/>
          </w:rPr>
          <w:instrText xml:space="preserve"> PAGEREF _Toc144990716 \h </w:instrText>
        </w:r>
        <w:r w:rsidR="007F0ED2">
          <w:rPr>
            <w:noProof/>
            <w:webHidden/>
          </w:rPr>
        </w:r>
        <w:r w:rsidR="007F0ED2">
          <w:rPr>
            <w:noProof/>
            <w:webHidden/>
          </w:rPr>
          <w:fldChar w:fldCharType="separate"/>
        </w:r>
        <w:r w:rsidR="00010DF3">
          <w:rPr>
            <w:noProof/>
            <w:webHidden/>
          </w:rPr>
          <w:t>53</w:t>
        </w:r>
        <w:r w:rsidR="007F0ED2">
          <w:rPr>
            <w:noProof/>
            <w:webHidden/>
          </w:rPr>
          <w:fldChar w:fldCharType="end"/>
        </w:r>
      </w:hyperlink>
    </w:p>
    <w:p w14:paraId="50DAC498" w14:textId="77777777" w:rsidR="007F0ED2" w:rsidRDefault="001578FE">
      <w:pPr>
        <w:pStyle w:val="24"/>
        <w:tabs>
          <w:tab w:val="right" w:leader="dot" w:pos="9770"/>
        </w:tabs>
        <w:rPr>
          <w:rFonts w:eastAsiaTheme="minorEastAsia"/>
          <w:smallCaps w:val="0"/>
          <w:noProof/>
          <w:sz w:val="22"/>
          <w:szCs w:val="22"/>
          <w:lang w:eastAsia="ru-RU"/>
        </w:rPr>
      </w:pPr>
      <w:hyperlink w:anchor="_Toc144990717" w:history="1">
        <w:r w:rsidR="007F0ED2" w:rsidRPr="00483ACD">
          <w:rPr>
            <w:rStyle w:val="a5"/>
            <w:noProof/>
          </w:rPr>
          <w:t>Статья 35. Элементы благоустройства и дизайна материально-пространственной среды городских и сельских поселений</w:t>
        </w:r>
        <w:r w:rsidR="007F0ED2">
          <w:rPr>
            <w:noProof/>
            <w:webHidden/>
          </w:rPr>
          <w:tab/>
        </w:r>
        <w:r w:rsidR="007F0ED2">
          <w:rPr>
            <w:noProof/>
            <w:webHidden/>
          </w:rPr>
          <w:fldChar w:fldCharType="begin"/>
        </w:r>
        <w:r w:rsidR="007F0ED2">
          <w:rPr>
            <w:noProof/>
            <w:webHidden/>
          </w:rPr>
          <w:instrText xml:space="preserve"> PAGEREF _Toc144990717 \h </w:instrText>
        </w:r>
        <w:r w:rsidR="007F0ED2">
          <w:rPr>
            <w:noProof/>
            <w:webHidden/>
          </w:rPr>
        </w:r>
        <w:r w:rsidR="007F0ED2">
          <w:rPr>
            <w:noProof/>
            <w:webHidden/>
          </w:rPr>
          <w:fldChar w:fldCharType="separate"/>
        </w:r>
        <w:r w:rsidR="00010DF3">
          <w:rPr>
            <w:noProof/>
            <w:webHidden/>
          </w:rPr>
          <w:t>53</w:t>
        </w:r>
        <w:r w:rsidR="007F0ED2">
          <w:rPr>
            <w:noProof/>
            <w:webHidden/>
          </w:rPr>
          <w:fldChar w:fldCharType="end"/>
        </w:r>
      </w:hyperlink>
    </w:p>
    <w:p w14:paraId="73B4C971" w14:textId="77777777" w:rsidR="007F0ED2" w:rsidRDefault="001578FE">
      <w:pPr>
        <w:pStyle w:val="24"/>
        <w:tabs>
          <w:tab w:val="right" w:leader="dot" w:pos="9770"/>
        </w:tabs>
        <w:rPr>
          <w:rFonts w:eastAsiaTheme="minorEastAsia"/>
          <w:smallCaps w:val="0"/>
          <w:noProof/>
          <w:sz w:val="22"/>
          <w:szCs w:val="22"/>
          <w:lang w:eastAsia="ru-RU"/>
        </w:rPr>
      </w:pPr>
      <w:hyperlink w:anchor="_Toc144990718" w:history="1">
        <w:r w:rsidR="007F0ED2" w:rsidRPr="00483ACD">
          <w:rPr>
            <w:rStyle w:val="a5"/>
            <w:noProof/>
          </w:rPr>
          <w:t>Статья 36. Порядок создания, изменения, обновления или замены элементов благоустройства</w:t>
        </w:r>
        <w:r w:rsidR="007F0ED2">
          <w:rPr>
            <w:noProof/>
            <w:webHidden/>
          </w:rPr>
          <w:tab/>
        </w:r>
        <w:r w:rsidR="007F0ED2">
          <w:rPr>
            <w:noProof/>
            <w:webHidden/>
          </w:rPr>
          <w:fldChar w:fldCharType="begin"/>
        </w:r>
        <w:r w:rsidR="007F0ED2">
          <w:rPr>
            <w:noProof/>
            <w:webHidden/>
          </w:rPr>
          <w:instrText xml:space="preserve"> PAGEREF _Toc144990718 \h </w:instrText>
        </w:r>
        <w:r w:rsidR="007F0ED2">
          <w:rPr>
            <w:noProof/>
            <w:webHidden/>
          </w:rPr>
        </w:r>
        <w:r w:rsidR="007F0ED2">
          <w:rPr>
            <w:noProof/>
            <w:webHidden/>
          </w:rPr>
          <w:fldChar w:fldCharType="separate"/>
        </w:r>
        <w:r w:rsidR="00010DF3">
          <w:rPr>
            <w:noProof/>
            <w:webHidden/>
          </w:rPr>
          <w:t>54</w:t>
        </w:r>
        <w:r w:rsidR="007F0ED2">
          <w:rPr>
            <w:noProof/>
            <w:webHidden/>
          </w:rPr>
          <w:fldChar w:fldCharType="end"/>
        </w:r>
      </w:hyperlink>
    </w:p>
    <w:p w14:paraId="79A0E62A" w14:textId="77777777" w:rsidR="007F0ED2" w:rsidRDefault="001578FE">
      <w:pPr>
        <w:pStyle w:val="24"/>
        <w:tabs>
          <w:tab w:val="right" w:leader="dot" w:pos="9770"/>
        </w:tabs>
        <w:rPr>
          <w:rFonts w:eastAsiaTheme="minorEastAsia"/>
          <w:smallCaps w:val="0"/>
          <w:noProof/>
          <w:sz w:val="22"/>
          <w:szCs w:val="22"/>
          <w:lang w:eastAsia="ru-RU"/>
        </w:rPr>
      </w:pPr>
      <w:hyperlink w:anchor="_Toc144990719" w:history="1">
        <w:r w:rsidR="007F0ED2" w:rsidRPr="00483ACD">
          <w:rPr>
            <w:rStyle w:val="a5"/>
            <w:noProof/>
          </w:rPr>
          <w:t>Статья 37. Общие требования, предъявляемые к элементам благоустройства</w:t>
        </w:r>
        <w:r w:rsidR="007F0ED2">
          <w:rPr>
            <w:noProof/>
            <w:webHidden/>
          </w:rPr>
          <w:tab/>
        </w:r>
        <w:r w:rsidR="007F0ED2">
          <w:rPr>
            <w:noProof/>
            <w:webHidden/>
          </w:rPr>
          <w:fldChar w:fldCharType="begin"/>
        </w:r>
        <w:r w:rsidR="007F0ED2">
          <w:rPr>
            <w:noProof/>
            <w:webHidden/>
          </w:rPr>
          <w:instrText xml:space="preserve"> PAGEREF _Toc144990719 \h </w:instrText>
        </w:r>
        <w:r w:rsidR="007F0ED2">
          <w:rPr>
            <w:noProof/>
            <w:webHidden/>
          </w:rPr>
        </w:r>
        <w:r w:rsidR="007F0ED2">
          <w:rPr>
            <w:noProof/>
            <w:webHidden/>
          </w:rPr>
          <w:fldChar w:fldCharType="separate"/>
        </w:r>
        <w:r w:rsidR="00010DF3">
          <w:rPr>
            <w:noProof/>
            <w:webHidden/>
          </w:rPr>
          <w:t>54</w:t>
        </w:r>
        <w:r w:rsidR="007F0ED2">
          <w:rPr>
            <w:noProof/>
            <w:webHidden/>
          </w:rPr>
          <w:fldChar w:fldCharType="end"/>
        </w:r>
      </w:hyperlink>
    </w:p>
    <w:p w14:paraId="2CAACBAD" w14:textId="77777777" w:rsidR="007F0ED2" w:rsidRDefault="001578FE">
      <w:pPr>
        <w:pStyle w:val="24"/>
        <w:tabs>
          <w:tab w:val="right" w:leader="dot" w:pos="9770"/>
        </w:tabs>
        <w:rPr>
          <w:rFonts w:eastAsiaTheme="minorEastAsia"/>
          <w:smallCaps w:val="0"/>
          <w:noProof/>
          <w:sz w:val="22"/>
          <w:szCs w:val="22"/>
          <w:lang w:eastAsia="ru-RU"/>
        </w:rPr>
      </w:pPr>
      <w:hyperlink w:anchor="_Toc144990720" w:history="1">
        <w:r w:rsidR="007F0ED2" w:rsidRPr="00483ACD">
          <w:rPr>
            <w:rStyle w:val="a5"/>
            <w:noProof/>
          </w:rPr>
          <w:t>Статья 38. Благоустройство и озеленение урбанизированных территорий</w:t>
        </w:r>
        <w:r w:rsidR="007F0ED2">
          <w:rPr>
            <w:noProof/>
            <w:webHidden/>
          </w:rPr>
          <w:tab/>
        </w:r>
        <w:r w:rsidR="007F0ED2">
          <w:rPr>
            <w:noProof/>
            <w:webHidden/>
          </w:rPr>
          <w:fldChar w:fldCharType="begin"/>
        </w:r>
        <w:r w:rsidR="007F0ED2">
          <w:rPr>
            <w:noProof/>
            <w:webHidden/>
          </w:rPr>
          <w:instrText xml:space="preserve"> PAGEREF _Toc144990720 \h </w:instrText>
        </w:r>
        <w:r w:rsidR="007F0ED2">
          <w:rPr>
            <w:noProof/>
            <w:webHidden/>
          </w:rPr>
        </w:r>
        <w:r w:rsidR="007F0ED2">
          <w:rPr>
            <w:noProof/>
            <w:webHidden/>
          </w:rPr>
          <w:fldChar w:fldCharType="separate"/>
        </w:r>
        <w:r w:rsidR="00010DF3">
          <w:rPr>
            <w:noProof/>
            <w:webHidden/>
          </w:rPr>
          <w:t>56</w:t>
        </w:r>
        <w:r w:rsidR="007F0ED2">
          <w:rPr>
            <w:noProof/>
            <w:webHidden/>
          </w:rPr>
          <w:fldChar w:fldCharType="end"/>
        </w:r>
      </w:hyperlink>
    </w:p>
    <w:p w14:paraId="2F546D69" w14:textId="77777777" w:rsidR="007F0ED2" w:rsidRDefault="001578FE">
      <w:pPr>
        <w:pStyle w:val="24"/>
        <w:tabs>
          <w:tab w:val="right" w:leader="dot" w:pos="9770"/>
        </w:tabs>
        <w:rPr>
          <w:rFonts w:eastAsiaTheme="minorEastAsia"/>
          <w:smallCaps w:val="0"/>
          <w:noProof/>
          <w:sz w:val="22"/>
          <w:szCs w:val="22"/>
          <w:lang w:eastAsia="ru-RU"/>
        </w:rPr>
      </w:pPr>
      <w:hyperlink w:anchor="_Toc144990721" w:history="1">
        <w:r w:rsidR="007F0ED2" w:rsidRPr="00483ACD">
          <w:rPr>
            <w:rStyle w:val="a5"/>
            <w:noProof/>
          </w:rPr>
          <w:t>Статья 39. Требования к инженерной подготовке и инженерной защите территории</w:t>
        </w:r>
        <w:r w:rsidR="007F0ED2">
          <w:rPr>
            <w:noProof/>
            <w:webHidden/>
          </w:rPr>
          <w:tab/>
        </w:r>
        <w:r w:rsidR="007F0ED2">
          <w:rPr>
            <w:noProof/>
            <w:webHidden/>
          </w:rPr>
          <w:fldChar w:fldCharType="begin"/>
        </w:r>
        <w:r w:rsidR="007F0ED2">
          <w:rPr>
            <w:noProof/>
            <w:webHidden/>
          </w:rPr>
          <w:instrText xml:space="preserve"> PAGEREF _Toc144990721 \h </w:instrText>
        </w:r>
        <w:r w:rsidR="007F0ED2">
          <w:rPr>
            <w:noProof/>
            <w:webHidden/>
          </w:rPr>
        </w:r>
        <w:r w:rsidR="007F0ED2">
          <w:rPr>
            <w:noProof/>
            <w:webHidden/>
          </w:rPr>
          <w:fldChar w:fldCharType="separate"/>
        </w:r>
        <w:r w:rsidR="00010DF3">
          <w:rPr>
            <w:noProof/>
            <w:webHidden/>
          </w:rPr>
          <w:t>57</w:t>
        </w:r>
        <w:r w:rsidR="007F0ED2">
          <w:rPr>
            <w:noProof/>
            <w:webHidden/>
          </w:rPr>
          <w:fldChar w:fldCharType="end"/>
        </w:r>
      </w:hyperlink>
    </w:p>
    <w:p w14:paraId="54F62C83" w14:textId="77777777" w:rsidR="007F0ED2" w:rsidRDefault="001578FE">
      <w:pPr>
        <w:pStyle w:val="19"/>
        <w:tabs>
          <w:tab w:val="right" w:leader="dot" w:pos="9770"/>
        </w:tabs>
        <w:rPr>
          <w:rFonts w:eastAsiaTheme="minorEastAsia"/>
          <w:b w:val="0"/>
          <w:bCs w:val="0"/>
          <w:caps w:val="0"/>
          <w:noProof/>
          <w:sz w:val="22"/>
          <w:szCs w:val="22"/>
          <w:lang w:eastAsia="ru-RU"/>
        </w:rPr>
      </w:pPr>
      <w:hyperlink w:anchor="_Toc144990722" w:history="1">
        <w:r w:rsidR="007F0ED2" w:rsidRPr="00483ACD">
          <w:rPr>
            <w:rStyle w:val="a5"/>
            <w:noProof/>
          </w:rPr>
          <w:t>ГЛАВА 12. КАРТА ГРАДОСТРОИТЕЛЬНОГО ЗОНИРОВАНИЯ</w:t>
        </w:r>
        <w:r w:rsidR="007F0ED2">
          <w:rPr>
            <w:noProof/>
            <w:webHidden/>
          </w:rPr>
          <w:tab/>
        </w:r>
        <w:r w:rsidR="007F0ED2">
          <w:rPr>
            <w:noProof/>
            <w:webHidden/>
          </w:rPr>
          <w:fldChar w:fldCharType="begin"/>
        </w:r>
        <w:r w:rsidR="007F0ED2">
          <w:rPr>
            <w:noProof/>
            <w:webHidden/>
          </w:rPr>
          <w:instrText xml:space="preserve"> PAGEREF _Toc144990722 \h </w:instrText>
        </w:r>
        <w:r w:rsidR="007F0ED2">
          <w:rPr>
            <w:noProof/>
            <w:webHidden/>
          </w:rPr>
        </w:r>
        <w:r w:rsidR="007F0ED2">
          <w:rPr>
            <w:noProof/>
            <w:webHidden/>
          </w:rPr>
          <w:fldChar w:fldCharType="separate"/>
        </w:r>
        <w:r w:rsidR="00010DF3">
          <w:rPr>
            <w:noProof/>
            <w:webHidden/>
          </w:rPr>
          <w:t>59</w:t>
        </w:r>
        <w:r w:rsidR="007F0ED2">
          <w:rPr>
            <w:noProof/>
            <w:webHidden/>
          </w:rPr>
          <w:fldChar w:fldCharType="end"/>
        </w:r>
      </w:hyperlink>
    </w:p>
    <w:p w14:paraId="03166F7E" w14:textId="77777777" w:rsidR="007F0ED2" w:rsidRDefault="001578FE">
      <w:pPr>
        <w:pStyle w:val="24"/>
        <w:tabs>
          <w:tab w:val="right" w:leader="dot" w:pos="9770"/>
        </w:tabs>
        <w:rPr>
          <w:rFonts w:eastAsiaTheme="minorEastAsia"/>
          <w:smallCaps w:val="0"/>
          <w:noProof/>
          <w:sz w:val="22"/>
          <w:szCs w:val="22"/>
          <w:lang w:eastAsia="ru-RU"/>
        </w:rPr>
      </w:pPr>
      <w:hyperlink w:anchor="_Toc144990723" w:history="1">
        <w:r w:rsidR="007F0ED2" w:rsidRPr="00483ACD">
          <w:rPr>
            <w:rStyle w:val="a5"/>
            <w:noProof/>
          </w:rPr>
          <w:t>Статья 40. Карта градостроительного зонирования территории Коноковского сельского поселения</w:t>
        </w:r>
        <w:r w:rsidR="007F0ED2">
          <w:rPr>
            <w:noProof/>
            <w:webHidden/>
          </w:rPr>
          <w:tab/>
        </w:r>
        <w:r w:rsidR="007F0ED2">
          <w:rPr>
            <w:noProof/>
            <w:webHidden/>
          </w:rPr>
          <w:fldChar w:fldCharType="begin"/>
        </w:r>
        <w:r w:rsidR="007F0ED2">
          <w:rPr>
            <w:noProof/>
            <w:webHidden/>
          </w:rPr>
          <w:instrText xml:space="preserve"> PAGEREF _Toc144990723 \h </w:instrText>
        </w:r>
        <w:r w:rsidR="007F0ED2">
          <w:rPr>
            <w:noProof/>
            <w:webHidden/>
          </w:rPr>
        </w:r>
        <w:r w:rsidR="007F0ED2">
          <w:rPr>
            <w:noProof/>
            <w:webHidden/>
          </w:rPr>
          <w:fldChar w:fldCharType="separate"/>
        </w:r>
        <w:r w:rsidR="00010DF3">
          <w:rPr>
            <w:noProof/>
            <w:webHidden/>
          </w:rPr>
          <w:t>59</w:t>
        </w:r>
        <w:r w:rsidR="007F0ED2">
          <w:rPr>
            <w:noProof/>
            <w:webHidden/>
          </w:rPr>
          <w:fldChar w:fldCharType="end"/>
        </w:r>
      </w:hyperlink>
    </w:p>
    <w:p w14:paraId="0EBFD658" w14:textId="77777777" w:rsidR="007F0ED2" w:rsidRDefault="001578FE">
      <w:pPr>
        <w:pStyle w:val="19"/>
        <w:tabs>
          <w:tab w:val="right" w:leader="dot" w:pos="9770"/>
        </w:tabs>
        <w:rPr>
          <w:rFonts w:eastAsiaTheme="minorEastAsia"/>
          <w:b w:val="0"/>
          <w:bCs w:val="0"/>
          <w:caps w:val="0"/>
          <w:noProof/>
          <w:sz w:val="22"/>
          <w:szCs w:val="22"/>
          <w:lang w:eastAsia="ru-RU"/>
        </w:rPr>
      </w:pPr>
      <w:hyperlink w:anchor="_Toc144990724" w:history="1">
        <w:r w:rsidR="007F0ED2" w:rsidRPr="00483ACD">
          <w:rPr>
            <w:rStyle w:val="a5"/>
            <w:noProof/>
          </w:rPr>
          <w:t>ГЛАВА 13. ГРАДОСТРОИТЕЛЬНЫЕ РЕГЛАМЕНТЫ</w:t>
        </w:r>
        <w:r w:rsidR="007F0ED2">
          <w:rPr>
            <w:noProof/>
            <w:webHidden/>
          </w:rPr>
          <w:tab/>
        </w:r>
        <w:r w:rsidR="007F0ED2">
          <w:rPr>
            <w:noProof/>
            <w:webHidden/>
          </w:rPr>
          <w:fldChar w:fldCharType="begin"/>
        </w:r>
        <w:r w:rsidR="007F0ED2">
          <w:rPr>
            <w:noProof/>
            <w:webHidden/>
          </w:rPr>
          <w:instrText xml:space="preserve"> PAGEREF _Toc144990724 \h </w:instrText>
        </w:r>
        <w:r w:rsidR="007F0ED2">
          <w:rPr>
            <w:noProof/>
            <w:webHidden/>
          </w:rPr>
        </w:r>
        <w:r w:rsidR="007F0ED2">
          <w:rPr>
            <w:noProof/>
            <w:webHidden/>
          </w:rPr>
          <w:fldChar w:fldCharType="separate"/>
        </w:r>
        <w:r w:rsidR="00010DF3">
          <w:rPr>
            <w:noProof/>
            <w:webHidden/>
          </w:rPr>
          <w:t>68</w:t>
        </w:r>
        <w:r w:rsidR="007F0ED2">
          <w:rPr>
            <w:noProof/>
            <w:webHidden/>
          </w:rPr>
          <w:fldChar w:fldCharType="end"/>
        </w:r>
      </w:hyperlink>
    </w:p>
    <w:p w14:paraId="708EAFD5" w14:textId="77777777" w:rsidR="007F0ED2" w:rsidRDefault="001578FE">
      <w:pPr>
        <w:pStyle w:val="24"/>
        <w:tabs>
          <w:tab w:val="right" w:leader="dot" w:pos="9770"/>
        </w:tabs>
        <w:rPr>
          <w:rFonts w:eastAsiaTheme="minorEastAsia"/>
          <w:smallCaps w:val="0"/>
          <w:noProof/>
          <w:sz w:val="22"/>
          <w:szCs w:val="22"/>
          <w:lang w:eastAsia="ru-RU"/>
        </w:rPr>
      </w:pPr>
      <w:hyperlink w:anchor="_Toc144990725" w:history="1">
        <w:r w:rsidR="007F0ED2" w:rsidRPr="00483ACD">
          <w:rPr>
            <w:rStyle w:val="a5"/>
            <w:noProof/>
          </w:rPr>
          <w:t>Статья 41. Виды территориальных зон, выделенных на карте градостроительного зонирования территории Коноковского сельского поселения</w:t>
        </w:r>
        <w:r w:rsidR="007F0ED2">
          <w:rPr>
            <w:noProof/>
            <w:webHidden/>
          </w:rPr>
          <w:tab/>
        </w:r>
        <w:r w:rsidR="007F0ED2">
          <w:rPr>
            <w:noProof/>
            <w:webHidden/>
          </w:rPr>
          <w:fldChar w:fldCharType="begin"/>
        </w:r>
        <w:r w:rsidR="007F0ED2">
          <w:rPr>
            <w:noProof/>
            <w:webHidden/>
          </w:rPr>
          <w:instrText xml:space="preserve"> PAGEREF _Toc144990725 \h </w:instrText>
        </w:r>
        <w:r w:rsidR="007F0ED2">
          <w:rPr>
            <w:noProof/>
            <w:webHidden/>
          </w:rPr>
        </w:r>
        <w:r w:rsidR="007F0ED2">
          <w:rPr>
            <w:noProof/>
            <w:webHidden/>
          </w:rPr>
          <w:fldChar w:fldCharType="separate"/>
        </w:r>
        <w:r w:rsidR="00010DF3">
          <w:rPr>
            <w:noProof/>
            <w:webHidden/>
          </w:rPr>
          <w:t>68</w:t>
        </w:r>
        <w:r w:rsidR="007F0ED2">
          <w:rPr>
            <w:noProof/>
            <w:webHidden/>
          </w:rPr>
          <w:fldChar w:fldCharType="end"/>
        </w:r>
      </w:hyperlink>
    </w:p>
    <w:p w14:paraId="2CFC6243" w14:textId="77777777" w:rsidR="007F0ED2" w:rsidRDefault="001578FE">
      <w:pPr>
        <w:pStyle w:val="24"/>
        <w:tabs>
          <w:tab w:val="right" w:leader="dot" w:pos="9770"/>
        </w:tabs>
        <w:rPr>
          <w:rFonts w:eastAsiaTheme="minorEastAsia"/>
          <w:smallCaps w:val="0"/>
          <w:noProof/>
          <w:sz w:val="22"/>
          <w:szCs w:val="22"/>
          <w:lang w:eastAsia="ru-RU"/>
        </w:rPr>
      </w:pPr>
      <w:hyperlink w:anchor="_Toc144990726" w:history="1">
        <w:r w:rsidR="007F0ED2" w:rsidRPr="00483ACD">
          <w:rPr>
            <w:rStyle w:val="a5"/>
            <w:rFonts w:eastAsia="SimSun"/>
            <w:noProof/>
          </w:rPr>
          <w:t>Статья 42. Виды разрешенного использования земельных участков и объектов капитального строительства в различных территориальных зонах</w:t>
        </w:r>
        <w:r w:rsidR="007F0ED2">
          <w:rPr>
            <w:noProof/>
            <w:webHidden/>
          </w:rPr>
          <w:tab/>
        </w:r>
        <w:r w:rsidR="007F0ED2">
          <w:rPr>
            <w:noProof/>
            <w:webHidden/>
          </w:rPr>
          <w:fldChar w:fldCharType="begin"/>
        </w:r>
        <w:r w:rsidR="007F0ED2">
          <w:rPr>
            <w:noProof/>
            <w:webHidden/>
          </w:rPr>
          <w:instrText xml:space="preserve"> PAGEREF _Toc144990726 \h </w:instrText>
        </w:r>
        <w:r w:rsidR="007F0ED2">
          <w:rPr>
            <w:noProof/>
            <w:webHidden/>
          </w:rPr>
        </w:r>
        <w:r w:rsidR="007F0ED2">
          <w:rPr>
            <w:noProof/>
            <w:webHidden/>
          </w:rPr>
          <w:fldChar w:fldCharType="separate"/>
        </w:r>
        <w:r w:rsidR="00010DF3">
          <w:rPr>
            <w:noProof/>
            <w:webHidden/>
          </w:rPr>
          <w:t>70</w:t>
        </w:r>
        <w:r w:rsidR="007F0ED2">
          <w:rPr>
            <w:noProof/>
            <w:webHidden/>
          </w:rPr>
          <w:fldChar w:fldCharType="end"/>
        </w:r>
      </w:hyperlink>
    </w:p>
    <w:p w14:paraId="69525CC2" w14:textId="77777777" w:rsidR="007F0ED2" w:rsidRDefault="001578FE">
      <w:pPr>
        <w:pStyle w:val="24"/>
        <w:tabs>
          <w:tab w:val="right" w:leader="dot" w:pos="9770"/>
        </w:tabs>
        <w:rPr>
          <w:rFonts w:eastAsiaTheme="minorEastAsia"/>
          <w:smallCaps w:val="0"/>
          <w:noProof/>
          <w:sz w:val="22"/>
          <w:szCs w:val="22"/>
          <w:lang w:eastAsia="ru-RU"/>
        </w:rPr>
      </w:pPr>
      <w:hyperlink w:anchor="_Toc144990727" w:history="1">
        <w:r w:rsidR="007F0ED2" w:rsidRPr="00483ACD">
          <w:rPr>
            <w:rStyle w:val="a5"/>
            <w:noProof/>
          </w:rPr>
          <w:t>Статья 43. Параметры разрешенного использования земельных участков и иных объектов недвижимости в различных территориальных зонах</w:t>
        </w:r>
        <w:r w:rsidR="007F0ED2">
          <w:rPr>
            <w:noProof/>
            <w:webHidden/>
          </w:rPr>
          <w:tab/>
        </w:r>
        <w:r w:rsidR="007F0ED2">
          <w:rPr>
            <w:noProof/>
            <w:webHidden/>
          </w:rPr>
          <w:fldChar w:fldCharType="begin"/>
        </w:r>
        <w:r w:rsidR="007F0ED2">
          <w:rPr>
            <w:noProof/>
            <w:webHidden/>
          </w:rPr>
          <w:instrText xml:space="preserve"> PAGEREF _Toc144990727 \h </w:instrText>
        </w:r>
        <w:r w:rsidR="007F0ED2">
          <w:rPr>
            <w:noProof/>
            <w:webHidden/>
          </w:rPr>
        </w:r>
        <w:r w:rsidR="007F0ED2">
          <w:rPr>
            <w:noProof/>
            <w:webHidden/>
          </w:rPr>
          <w:fldChar w:fldCharType="separate"/>
        </w:r>
        <w:r w:rsidR="00010DF3">
          <w:rPr>
            <w:noProof/>
            <w:webHidden/>
          </w:rPr>
          <w:t>265</w:t>
        </w:r>
        <w:r w:rsidR="007F0ED2">
          <w:rPr>
            <w:noProof/>
            <w:webHidden/>
          </w:rPr>
          <w:fldChar w:fldCharType="end"/>
        </w:r>
      </w:hyperlink>
    </w:p>
    <w:p w14:paraId="17BD7611" w14:textId="77777777" w:rsidR="007F0ED2" w:rsidRDefault="001578FE">
      <w:pPr>
        <w:pStyle w:val="24"/>
        <w:tabs>
          <w:tab w:val="right" w:leader="dot" w:pos="9770"/>
        </w:tabs>
        <w:rPr>
          <w:rFonts w:eastAsiaTheme="minorEastAsia"/>
          <w:smallCaps w:val="0"/>
          <w:noProof/>
          <w:sz w:val="22"/>
          <w:szCs w:val="22"/>
          <w:lang w:eastAsia="ru-RU"/>
        </w:rPr>
      </w:pPr>
      <w:hyperlink w:anchor="_Toc144990728" w:history="1">
        <w:r w:rsidR="007F0ED2" w:rsidRPr="00483ACD">
          <w:rPr>
            <w:rStyle w:val="a5"/>
            <w:noProof/>
          </w:rPr>
          <w:t>Статья 44. Описание ограничений по условиям охраны объектов культурного наследия</w:t>
        </w:r>
        <w:r w:rsidR="007F0ED2">
          <w:rPr>
            <w:noProof/>
            <w:webHidden/>
          </w:rPr>
          <w:tab/>
        </w:r>
        <w:r w:rsidR="007F0ED2">
          <w:rPr>
            <w:noProof/>
            <w:webHidden/>
          </w:rPr>
          <w:fldChar w:fldCharType="begin"/>
        </w:r>
        <w:r w:rsidR="007F0ED2">
          <w:rPr>
            <w:noProof/>
            <w:webHidden/>
          </w:rPr>
          <w:instrText xml:space="preserve"> PAGEREF _Toc144990728 \h </w:instrText>
        </w:r>
        <w:r w:rsidR="007F0ED2">
          <w:rPr>
            <w:noProof/>
            <w:webHidden/>
          </w:rPr>
        </w:r>
        <w:r w:rsidR="007F0ED2">
          <w:rPr>
            <w:noProof/>
            <w:webHidden/>
          </w:rPr>
          <w:fldChar w:fldCharType="separate"/>
        </w:r>
        <w:r w:rsidR="00010DF3">
          <w:rPr>
            <w:noProof/>
            <w:webHidden/>
          </w:rPr>
          <w:t>269</w:t>
        </w:r>
        <w:r w:rsidR="007F0ED2">
          <w:rPr>
            <w:noProof/>
            <w:webHidden/>
          </w:rPr>
          <w:fldChar w:fldCharType="end"/>
        </w:r>
      </w:hyperlink>
    </w:p>
    <w:p w14:paraId="5A6719C1" w14:textId="77777777" w:rsidR="007F0ED2" w:rsidRDefault="001578FE">
      <w:pPr>
        <w:pStyle w:val="24"/>
        <w:tabs>
          <w:tab w:val="right" w:leader="dot" w:pos="9770"/>
        </w:tabs>
        <w:rPr>
          <w:rFonts w:eastAsiaTheme="minorEastAsia"/>
          <w:smallCaps w:val="0"/>
          <w:noProof/>
          <w:sz w:val="22"/>
          <w:szCs w:val="22"/>
          <w:lang w:eastAsia="ru-RU"/>
        </w:rPr>
      </w:pPr>
      <w:hyperlink w:anchor="_Toc144990729" w:history="1">
        <w:r w:rsidR="007F0ED2" w:rsidRPr="00483ACD">
          <w:rPr>
            <w:rStyle w:val="a5"/>
            <w:noProof/>
          </w:rPr>
          <w:t>Статья 45. Описание ограничений по экологическим и санитарно-эпидемиологическим условиям</w:t>
        </w:r>
        <w:r w:rsidR="007F0ED2">
          <w:rPr>
            <w:noProof/>
            <w:webHidden/>
          </w:rPr>
          <w:tab/>
        </w:r>
        <w:r w:rsidR="007F0ED2">
          <w:rPr>
            <w:noProof/>
            <w:webHidden/>
          </w:rPr>
          <w:fldChar w:fldCharType="begin"/>
        </w:r>
        <w:r w:rsidR="007F0ED2">
          <w:rPr>
            <w:noProof/>
            <w:webHidden/>
          </w:rPr>
          <w:instrText xml:space="preserve"> PAGEREF _Toc144990729 \h </w:instrText>
        </w:r>
        <w:r w:rsidR="007F0ED2">
          <w:rPr>
            <w:noProof/>
            <w:webHidden/>
          </w:rPr>
        </w:r>
        <w:r w:rsidR="007F0ED2">
          <w:rPr>
            <w:noProof/>
            <w:webHidden/>
          </w:rPr>
          <w:fldChar w:fldCharType="separate"/>
        </w:r>
        <w:r w:rsidR="00010DF3">
          <w:rPr>
            <w:noProof/>
            <w:webHidden/>
          </w:rPr>
          <w:t>272</w:t>
        </w:r>
        <w:r w:rsidR="007F0ED2">
          <w:rPr>
            <w:noProof/>
            <w:webHidden/>
          </w:rPr>
          <w:fldChar w:fldCharType="end"/>
        </w:r>
      </w:hyperlink>
    </w:p>
    <w:p w14:paraId="4053E811" w14:textId="77777777" w:rsidR="007F0ED2" w:rsidRDefault="001578FE">
      <w:pPr>
        <w:pStyle w:val="24"/>
        <w:tabs>
          <w:tab w:val="right" w:leader="dot" w:pos="9770"/>
        </w:tabs>
        <w:rPr>
          <w:rFonts w:eastAsiaTheme="minorEastAsia"/>
          <w:smallCaps w:val="0"/>
          <w:noProof/>
          <w:sz w:val="22"/>
          <w:szCs w:val="22"/>
          <w:lang w:eastAsia="ru-RU"/>
        </w:rPr>
      </w:pPr>
      <w:hyperlink w:anchor="_Toc144990730" w:history="1">
        <w:r w:rsidR="007F0ED2" w:rsidRPr="00483ACD">
          <w:rPr>
            <w:rStyle w:val="a5"/>
            <w:noProof/>
          </w:rPr>
          <w:t>Статья 46. Иные ограничения использования земельных участков и объектов капитального строительства</w:t>
        </w:r>
        <w:r w:rsidR="007F0ED2">
          <w:rPr>
            <w:noProof/>
            <w:webHidden/>
          </w:rPr>
          <w:tab/>
        </w:r>
        <w:r w:rsidR="007F0ED2">
          <w:rPr>
            <w:noProof/>
            <w:webHidden/>
          </w:rPr>
          <w:fldChar w:fldCharType="begin"/>
        </w:r>
        <w:r w:rsidR="007F0ED2">
          <w:rPr>
            <w:noProof/>
            <w:webHidden/>
          </w:rPr>
          <w:instrText xml:space="preserve"> PAGEREF _Toc144990730 \h </w:instrText>
        </w:r>
        <w:r w:rsidR="007F0ED2">
          <w:rPr>
            <w:noProof/>
            <w:webHidden/>
          </w:rPr>
        </w:r>
        <w:r w:rsidR="007F0ED2">
          <w:rPr>
            <w:noProof/>
            <w:webHidden/>
          </w:rPr>
          <w:fldChar w:fldCharType="separate"/>
        </w:r>
        <w:r w:rsidR="00010DF3">
          <w:rPr>
            <w:noProof/>
            <w:webHidden/>
          </w:rPr>
          <w:t>274</w:t>
        </w:r>
        <w:r w:rsidR="007F0ED2">
          <w:rPr>
            <w:noProof/>
            <w:webHidden/>
          </w:rPr>
          <w:fldChar w:fldCharType="end"/>
        </w:r>
      </w:hyperlink>
    </w:p>
    <w:p w14:paraId="6DFA9DAE" w14:textId="77777777" w:rsidR="007F0ED2" w:rsidRDefault="001578FE">
      <w:pPr>
        <w:pStyle w:val="19"/>
        <w:tabs>
          <w:tab w:val="right" w:leader="dot" w:pos="9770"/>
        </w:tabs>
        <w:rPr>
          <w:rFonts w:eastAsiaTheme="minorEastAsia"/>
          <w:b w:val="0"/>
          <w:bCs w:val="0"/>
          <w:caps w:val="0"/>
          <w:noProof/>
          <w:sz w:val="22"/>
          <w:szCs w:val="22"/>
          <w:lang w:eastAsia="ru-RU"/>
        </w:rPr>
      </w:pPr>
      <w:hyperlink w:anchor="_Toc144990731" w:history="1">
        <w:r w:rsidR="007F0ED2" w:rsidRPr="00483ACD">
          <w:rPr>
            <w:rStyle w:val="a5"/>
            <w:noProof/>
          </w:rPr>
          <w:t>ГЛАВА 14. ЗАКЛЮЧИТЕЛЬНЫЕ ПОЛОЖЕНИЯ</w:t>
        </w:r>
        <w:r w:rsidR="007F0ED2">
          <w:rPr>
            <w:noProof/>
            <w:webHidden/>
          </w:rPr>
          <w:tab/>
        </w:r>
        <w:r w:rsidR="007F0ED2">
          <w:rPr>
            <w:noProof/>
            <w:webHidden/>
          </w:rPr>
          <w:fldChar w:fldCharType="begin"/>
        </w:r>
        <w:r w:rsidR="007F0ED2">
          <w:rPr>
            <w:noProof/>
            <w:webHidden/>
          </w:rPr>
          <w:instrText xml:space="preserve"> PAGEREF _Toc144990731 \h </w:instrText>
        </w:r>
        <w:r w:rsidR="007F0ED2">
          <w:rPr>
            <w:noProof/>
            <w:webHidden/>
          </w:rPr>
        </w:r>
        <w:r w:rsidR="007F0ED2">
          <w:rPr>
            <w:noProof/>
            <w:webHidden/>
          </w:rPr>
          <w:fldChar w:fldCharType="separate"/>
        </w:r>
        <w:r w:rsidR="00010DF3">
          <w:rPr>
            <w:noProof/>
            <w:webHidden/>
          </w:rPr>
          <w:t>277</w:t>
        </w:r>
        <w:r w:rsidR="007F0ED2">
          <w:rPr>
            <w:noProof/>
            <w:webHidden/>
          </w:rPr>
          <w:fldChar w:fldCharType="end"/>
        </w:r>
      </w:hyperlink>
    </w:p>
    <w:p w14:paraId="427FFD51" w14:textId="77777777" w:rsidR="007F0ED2" w:rsidRDefault="001578FE">
      <w:pPr>
        <w:pStyle w:val="24"/>
        <w:tabs>
          <w:tab w:val="right" w:leader="dot" w:pos="9770"/>
        </w:tabs>
        <w:rPr>
          <w:rFonts w:eastAsiaTheme="minorEastAsia"/>
          <w:smallCaps w:val="0"/>
          <w:noProof/>
          <w:sz w:val="22"/>
          <w:szCs w:val="22"/>
          <w:lang w:eastAsia="ru-RU"/>
        </w:rPr>
      </w:pPr>
      <w:hyperlink w:anchor="_Toc144990732" w:history="1">
        <w:r w:rsidR="007F0ED2" w:rsidRPr="00483ACD">
          <w:rPr>
            <w:rStyle w:val="a5"/>
            <w:noProof/>
          </w:rPr>
          <w:t>Статья 47. Действие настоящих Правил по отношению к ранее возникшим правоотношениям</w:t>
        </w:r>
        <w:r w:rsidR="007F0ED2">
          <w:rPr>
            <w:noProof/>
            <w:webHidden/>
          </w:rPr>
          <w:tab/>
        </w:r>
        <w:r w:rsidR="007F0ED2">
          <w:rPr>
            <w:noProof/>
            <w:webHidden/>
          </w:rPr>
          <w:fldChar w:fldCharType="begin"/>
        </w:r>
        <w:r w:rsidR="007F0ED2">
          <w:rPr>
            <w:noProof/>
            <w:webHidden/>
          </w:rPr>
          <w:instrText xml:space="preserve"> PAGEREF _Toc144990732 \h </w:instrText>
        </w:r>
        <w:r w:rsidR="007F0ED2">
          <w:rPr>
            <w:noProof/>
            <w:webHidden/>
          </w:rPr>
        </w:r>
        <w:r w:rsidR="007F0ED2">
          <w:rPr>
            <w:noProof/>
            <w:webHidden/>
          </w:rPr>
          <w:fldChar w:fldCharType="separate"/>
        </w:r>
        <w:r w:rsidR="00010DF3">
          <w:rPr>
            <w:noProof/>
            <w:webHidden/>
          </w:rPr>
          <w:t>277</w:t>
        </w:r>
        <w:r w:rsidR="007F0ED2">
          <w:rPr>
            <w:noProof/>
            <w:webHidden/>
          </w:rPr>
          <w:fldChar w:fldCharType="end"/>
        </w:r>
      </w:hyperlink>
    </w:p>
    <w:p w14:paraId="4325F5DA" w14:textId="77777777" w:rsidR="007F0ED2" w:rsidRDefault="001578FE">
      <w:pPr>
        <w:pStyle w:val="24"/>
        <w:tabs>
          <w:tab w:val="right" w:leader="dot" w:pos="9770"/>
        </w:tabs>
        <w:rPr>
          <w:rFonts w:eastAsiaTheme="minorEastAsia"/>
          <w:smallCaps w:val="0"/>
          <w:noProof/>
          <w:sz w:val="22"/>
          <w:szCs w:val="22"/>
          <w:lang w:eastAsia="ru-RU"/>
        </w:rPr>
      </w:pPr>
      <w:hyperlink w:anchor="_Toc144990733" w:history="1">
        <w:r w:rsidR="007F0ED2" w:rsidRPr="00483ACD">
          <w:rPr>
            <w:rStyle w:val="a5"/>
            <w:noProof/>
          </w:rPr>
          <w:t>Статья 48. Действие настоящих Правил по отношению к градостроительной документации</w:t>
        </w:r>
        <w:r w:rsidR="007F0ED2">
          <w:rPr>
            <w:noProof/>
            <w:webHidden/>
          </w:rPr>
          <w:tab/>
        </w:r>
        <w:r w:rsidR="007F0ED2">
          <w:rPr>
            <w:noProof/>
            <w:webHidden/>
          </w:rPr>
          <w:fldChar w:fldCharType="begin"/>
        </w:r>
        <w:r w:rsidR="007F0ED2">
          <w:rPr>
            <w:noProof/>
            <w:webHidden/>
          </w:rPr>
          <w:instrText xml:space="preserve"> PAGEREF _Toc144990733 \h </w:instrText>
        </w:r>
        <w:r w:rsidR="007F0ED2">
          <w:rPr>
            <w:noProof/>
            <w:webHidden/>
          </w:rPr>
        </w:r>
        <w:r w:rsidR="007F0ED2">
          <w:rPr>
            <w:noProof/>
            <w:webHidden/>
          </w:rPr>
          <w:fldChar w:fldCharType="separate"/>
        </w:r>
        <w:r w:rsidR="00010DF3">
          <w:rPr>
            <w:noProof/>
            <w:webHidden/>
          </w:rPr>
          <w:t>277</w:t>
        </w:r>
        <w:r w:rsidR="007F0ED2">
          <w:rPr>
            <w:noProof/>
            <w:webHidden/>
          </w:rPr>
          <w:fldChar w:fldCharType="end"/>
        </w:r>
      </w:hyperlink>
    </w:p>
    <w:p w14:paraId="4BD80962" w14:textId="77777777" w:rsidR="00A67D21" w:rsidRDefault="007F0ED2" w:rsidP="00FF0029">
      <w:pPr>
        <w:widowControl w:val="0"/>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fldChar w:fldCharType="end"/>
      </w:r>
    </w:p>
    <w:p w14:paraId="39ECD76F" w14:textId="77777777" w:rsidR="00A67D21" w:rsidRDefault="00A67D21" w:rsidP="00FF0029">
      <w:pPr>
        <w:widowControl w:val="0"/>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p>
    <w:p w14:paraId="1A98B6CD" w14:textId="77777777" w:rsidR="009D0163" w:rsidRDefault="00A67D21" w:rsidP="00FF0029">
      <w:pPr>
        <w:widowControl w:val="0"/>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p w14:paraId="56715D33" w14:textId="77777777" w:rsidR="009D0163" w:rsidRDefault="009D0163">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14:paraId="4E118734" w14:textId="6FA98C1E" w:rsidR="00FF0029" w:rsidRPr="009D0163" w:rsidRDefault="00FF0029" w:rsidP="009D0163">
      <w:pPr>
        <w:pStyle w:val="1"/>
      </w:pPr>
      <w:bookmarkStart w:id="1" w:name="_Toc144990670"/>
      <w:r w:rsidRPr="009D0163">
        <w:lastRenderedPageBreak/>
        <w:t>ПРАВИЛА ЗЕМЛЕПОЛЬЗОВАНИЯ И ЗАСТРОЙКИ</w:t>
      </w:r>
      <w:bookmarkEnd w:id="1"/>
    </w:p>
    <w:p w14:paraId="117CB37B" w14:textId="77777777" w:rsidR="00FF0029" w:rsidRPr="009D0163" w:rsidRDefault="005A3A1A" w:rsidP="009D0163">
      <w:pPr>
        <w:pStyle w:val="1"/>
      </w:pPr>
      <w:bookmarkStart w:id="2" w:name="_Toc144990671"/>
      <w:r w:rsidRPr="009D0163">
        <w:t>КОНОКОВСКОГО</w:t>
      </w:r>
      <w:r w:rsidR="00FF0029" w:rsidRPr="009D0163">
        <w:t xml:space="preserve"> СЕЛЬСКОГО ПОСЕЛЕНИЯ УСПЕНСКОГО РАЙОНА</w:t>
      </w:r>
      <w:bookmarkEnd w:id="2"/>
    </w:p>
    <w:p w14:paraId="77FE242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6BBD443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56EF6C77" w14:textId="77777777" w:rsidR="00FF0029" w:rsidRPr="009D0163" w:rsidRDefault="00FF0029" w:rsidP="009D0163">
      <w:pPr>
        <w:pStyle w:val="1"/>
      </w:pPr>
      <w:bookmarkStart w:id="3" w:name="_Toc144990672"/>
      <w:r w:rsidRPr="009D0163">
        <w:t>ВВЕДЕНИЕ</w:t>
      </w:r>
      <w:bookmarkEnd w:id="3"/>
    </w:p>
    <w:p w14:paraId="3A20F3C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1D34543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Правила землепользования и застройки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 Успенского района Краснодарского края (далее – Правила) являются нормативным правовым актом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 Успенского района, принятым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уставом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 Успенского района, генеральным планом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 Успенского района, а также с учетом положений правовых актов и документов, определяющих основные направления социально-экономического и градостроительного развития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 Успенского района, охраны ее культурного наследия, окружающей  среды и рационального использования природных ресурсов.</w:t>
      </w:r>
    </w:p>
    <w:p w14:paraId="7B8F635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46E23A79" w14:textId="77777777" w:rsidR="00FF0029" w:rsidRPr="009D0163" w:rsidRDefault="00FF0029" w:rsidP="009D0163">
      <w:pPr>
        <w:pStyle w:val="1"/>
      </w:pPr>
      <w:bookmarkStart w:id="4" w:name="_Toc144990673"/>
      <w:r w:rsidRPr="009D0163">
        <w:t xml:space="preserve">ГЛАВА 1. </w:t>
      </w:r>
      <w:r w:rsidR="00D64CBB" w:rsidRPr="009D0163">
        <w:t>РЕГУЛИРОВАНИЕ ЗЕМЛЕПОЛЬЗОВАНИЯ И ЗАСТРОЙКИ ОРГАНАМИ МЕСТНОГО САМОУПРАВЛЕНИЯ.ОБЩИЕ ПОЛОЖЕНИЯ</w:t>
      </w:r>
      <w:bookmarkEnd w:id="4"/>
    </w:p>
    <w:p w14:paraId="6FEA0D3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01091DD2" w14:textId="77777777" w:rsidR="00FF0029" w:rsidRPr="009D0163" w:rsidRDefault="00FF0029" w:rsidP="009D0163">
      <w:pPr>
        <w:pStyle w:val="2"/>
      </w:pPr>
      <w:bookmarkStart w:id="5" w:name="_Toc144990674"/>
      <w:r w:rsidRPr="009D0163">
        <w:t>Статья 1. Основные понятия, используемые в настоящих Правилах</w:t>
      </w:r>
      <w:bookmarkEnd w:id="5"/>
    </w:p>
    <w:p w14:paraId="55C9AF1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354E1EB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целях применения настоящих Правил, используемые в них понятия, употребляются в следующих значениях:</w:t>
      </w:r>
    </w:p>
    <w:p w14:paraId="10FCCA8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Муниципальное образование</w:t>
      </w:r>
      <w:r w:rsidRPr="008E7746">
        <w:rPr>
          <w:rFonts w:ascii="Times New Roman" w:eastAsia="Times New Roman" w:hAnsi="Times New Roman" w:cs="Times New Roman"/>
          <w:bCs/>
          <w:sz w:val="24"/>
          <w:szCs w:val="24"/>
          <w:lang w:eastAsia="ru-RU"/>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14:paraId="4CF2E03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Муниципальный район</w:t>
      </w:r>
      <w:r w:rsidRPr="008E7746">
        <w:rPr>
          <w:rFonts w:ascii="Times New Roman" w:eastAsia="Times New Roman" w:hAnsi="Times New Roman" w:cs="Times New Roman"/>
          <w:bCs/>
          <w:sz w:val="24"/>
          <w:szCs w:val="24"/>
          <w:lang w:eastAsia="ru-RU"/>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14:paraId="1C9117F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Сельское поселение</w:t>
      </w:r>
      <w:r w:rsidRPr="008E7746">
        <w:rPr>
          <w:rFonts w:ascii="Times New Roman" w:eastAsia="Times New Roman" w:hAnsi="Times New Roman" w:cs="Times New Roman"/>
          <w:bCs/>
          <w:sz w:val="24"/>
          <w:szCs w:val="24"/>
          <w:lang w:eastAsia="ru-RU"/>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0550509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Населенный пункт</w:t>
      </w:r>
      <w:r w:rsidRPr="008E7746">
        <w:rPr>
          <w:rFonts w:ascii="Times New Roman" w:eastAsia="Times New Roman" w:hAnsi="Times New Roman" w:cs="Times New Roman"/>
          <w:bCs/>
          <w:sz w:val="24"/>
          <w:szCs w:val="24"/>
          <w:lang w:eastAsia="ru-RU"/>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14:paraId="75309B1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Вопросы местного значения </w:t>
      </w:r>
      <w:r w:rsidRPr="008E7746">
        <w:rPr>
          <w:rFonts w:ascii="Times New Roman" w:eastAsia="Times New Roman" w:hAnsi="Times New Roman" w:cs="Times New Roman"/>
          <w:bCs/>
          <w:sz w:val="24"/>
          <w:szCs w:val="24"/>
          <w:lang w:eastAsia="ru-RU"/>
        </w:rPr>
        <w:t>-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14:paraId="64BB240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Устойчивое развитие территорий</w:t>
      </w:r>
      <w:r w:rsidRPr="008E7746">
        <w:rPr>
          <w:rFonts w:ascii="Times New Roman" w:eastAsia="Times New Roman" w:hAnsi="Times New Roman" w:cs="Times New Roman"/>
          <w:bCs/>
          <w:sz w:val="24"/>
          <w:szCs w:val="24"/>
          <w:lang w:eastAsia="ru-RU"/>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7A6172C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lastRenderedPageBreak/>
        <w:t>Градостроительная деятельность</w:t>
      </w:r>
      <w:r>
        <w:rPr>
          <w:rFonts w:ascii="Times New Roman" w:eastAsia="Times New Roman" w:hAnsi="Times New Roman" w:cs="Times New Roman"/>
          <w:bCs/>
          <w:sz w:val="24"/>
          <w:szCs w:val="24"/>
          <w:lang w:eastAsia="ru-RU"/>
        </w:rPr>
        <w:t xml:space="preserve"> - </w:t>
      </w:r>
      <w:r w:rsidRPr="00086AFF">
        <w:rPr>
          <w:rFonts w:ascii="Times New Roman" w:hAnsi="Times New Roman" w:cs="Times New Roman"/>
          <w:color w:val="000000"/>
          <w:sz w:val="24"/>
          <w:szCs w:val="24"/>
          <w:shd w:val="clear" w:color="auto" w:fill="FFFFFF"/>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r w:rsidRPr="00086AFF">
        <w:rPr>
          <w:rFonts w:ascii="Times New Roman" w:eastAsia="Times New Roman" w:hAnsi="Times New Roman" w:cs="Times New Roman"/>
          <w:bCs/>
          <w:sz w:val="24"/>
          <w:szCs w:val="24"/>
          <w:lang w:eastAsia="ru-RU"/>
        </w:rPr>
        <w:t>.</w:t>
      </w:r>
    </w:p>
    <w:p w14:paraId="077C7D5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Территориальное планирование</w:t>
      </w:r>
      <w:r w:rsidRPr="008E7746">
        <w:rPr>
          <w:rFonts w:ascii="Times New Roman" w:eastAsia="Times New Roman" w:hAnsi="Times New Roman" w:cs="Times New Roman"/>
          <w:bCs/>
          <w:sz w:val="24"/>
          <w:szCs w:val="24"/>
          <w:lang w:eastAsia="ru-RU"/>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4DE1CFB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Генеральный план</w:t>
      </w:r>
      <w:r w:rsidRPr="008E7746">
        <w:rPr>
          <w:rFonts w:ascii="Times New Roman" w:eastAsia="Times New Roman" w:hAnsi="Times New Roman" w:cs="Times New Roman"/>
          <w:bCs/>
          <w:sz w:val="24"/>
          <w:szCs w:val="24"/>
          <w:lang w:eastAsia="ru-RU"/>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6AEAA08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Функциональное зонирование территории</w:t>
      </w:r>
      <w:r w:rsidRPr="008E7746">
        <w:rPr>
          <w:rFonts w:ascii="Times New Roman" w:eastAsia="Times New Roman" w:hAnsi="Times New Roman" w:cs="Times New Roman"/>
          <w:bCs/>
          <w:sz w:val="24"/>
          <w:szCs w:val="24"/>
          <w:lang w:eastAsia="ru-RU"/>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461C6CD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Функциональные зоны</w:t>
      </w:r>
      <w:r w:rsidRPr="008E7746">
        <w:rPr>
          <w:rFonts w:ascii="Times New Roman" w:eastAsia="Times New Roman" w:hAnsi="Times New Roman" w:cs="Times New Roman"/>
          <w:bCs/>
          <w:sz w:val="24"/>
          <w:szCs w:val="24"/>
          <w:lang w:eastAsia="ru-RU"/>
        </w:rPr>
        <w:t xml:space="preserve"> - зоны, для которых документами территориального планирования определены границы и функциональное назначение.</w:t>
      </w:r>
    </w:p>
    <w:p w14:paraId="4B87AD2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Зоны с особыми условиями использования территорий</w:t>
      </w:r>
      <w:r w:rsidRPr="008E7746">
        <w:rPr>
          <w:rFonts w:ascii="Times New Roman" w:eastAsia="Times New Roman" w:hAnsi="Times New Roman" w:cs="Times New Roman"/>
          <w:bCs/>
          <w:sz w:val="24"/>
          <w:szCs w:val="24"/>
          <w:lang w:eastAsia="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8E7746">
        <w:rPr>
          <w:rFonts w:ascii="Times New Roman" w:eastAsia="Times New Roman" w:hAnsi="Times New Roman" w:cs="Times New Roman"/>
          <w:bCs/>
          <w:sz w:val="24"/>
          <w:szCs w:val="24"/>
          <w:lang w:eastAsia="ru-RU"/>
        </w:rPr>
        <w:t>водоохранные</w:t>
      </w:r>
      <w:proofErr w:type="spellEnd"/>
      <w:r w:rsidRPr="008E7746">
        <w:rPr>
          <w:rFonts w:ascii="Times New Roman" w:eastAsia="Times New Roman" w:hAnsi="Times New Roman" w:cs="Times New Roman"/>
          <w:bCs/>
          <w:sz w:val="24"/>
          <w:szCs w:val="24"/>
          <w:lang w:eastAsia="ru-RU"/>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w:t>
      </w:r>
      <w:r w:rsidR="008A1F90" w:rsidRPr="008A1F90">
        <w:rPr>
          <w:rFonts w:ascii="Times New Roman" w:hAnsi="Times New Roman" w:cs="Times New Roman"/>
          <w:color w:val="000000"/>
          <w:sz w:val="24"/>
          <w:szCs w:val="24"/>
          <w:shd w:val="clear" w:color="auto" w:fill="FFFFFF"/>
        </w:rPr>
        <w:t xml:space="preserve"> </w:t>
      </w:r>
      <w:r w:rsidR="008A1F90" w:rsidRPr="00A500B7">
        <w:rPr>
          <w:rFonts w:ascii="Times New Roman" w:hAnsi="Times New Roman" w:cs="Times New Roman"/>
          <w:color w:val="000000"/>
          <w:sz w:val="24"/>
          <w:szCs w:val="24"/>
          <w:shd w:val="clear" w:color="auto" w:fill="FFFFFF"/>
        </w:rPr>
        <w:t>приаэродромная территория,</w:t>
      </w:r>
      <w:r w:rsidR="008A1F90">
        <w:rPr>
          <w:rFonts w:ascii="Arial" w:hAnsi="Arial" w:cs="Arial"/>
          <w:color w:val="000000"/>
          <w:sz w:val="26"/>
          <w:szCs w:val="26"/>
          <w:shd w:val="clear" w:color="auto" w:fill="FFFFFF"/>
        </w:rPr>
        <w:t> </w:t>
      </w:r>
      <w:r w:rsidRPr="008E7746">
        <w:rPr>
          <w:rFonts w:ascii="Times New Roman" w:eastAsia="Times New Roman" w:hAnsi="Times New Roman" w:cs="Times New Roman"/>
          <w:bCs/>
          <w:sz w:val="24"/>
          <w:szCs w:val="24"/>
          <w:lang w:eastAsia="ru-RU"/>
        </w:rPr>
        <w:t xml:space="preserve"> иные зоны, устанавливаемые в соответствии с законодательством Российской Федерации.</w:t>
      </w:r>
    </w:p>
    <w:p w14:paraId="2F0A641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Территории общего пользования</w:t>
      </w:r>
      <w:r w:rsidRPr="008E7746">
        <w:rPr>
          <w:rFonts w:ascii="Times New Roman" w:eastAsia="Times New Roman" w:hAnsi="Times New Roman" w:cs="Times New Roman"/>
          <w:bCs/>
          <w:sz w:val="24"/>
          <w:szCs w:val="24"/>
          <w:lang w:eastAsia="ru-RU"/>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3CAFC08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Линии градостроительного регулирования</w:t>
      </w:r>
      <w:r w:rsidRPr="008E7746">
        <w:rPr>
          <w:rFonts w:ascii="Times New Roman" w:eastAsia="Times New Roman" w:hAnsi="Times New Roman" w:cs="Times New Roman"/>
          <w:bCs/>
          <w:sz w:val="24"/>
          <w:szCs w:val="24"/>
          <w:lang w:eastAsia="ru-RU"/>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14:paraId="3D797E3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Красные линии</w:t>
      </w:r>
      <w:r w:rsidRPr="008E7746">
        <w:rPr>
          <w:rFonts w:ascii="Times New Roman" w:eastAsia="Times New Roman" w:hAnsi="Times New Roman" w:cs="Times New Roman"/>
          <w:bCs/>
          <w:sz w:val="24"/>
          <w:szCs w:val="24"/>
          <w:lang w:eastAsia="ru-RU"/>
        </w:rPr>
        <w:t xml:space="preserve"> - </w:t>
      </w:r>
      <w:r w:rsidRPr="00D70AFF">
        <w:rPr>
          <w:rFonts w:ascii="Times New Roman" w:hAnsi="Times New Roman" w:cs="Times New Roman"/>
          <w:color w:val="000000"/>
          <w:sz w:val="24"/>
          <w:szCs w:val="24"/>
          <w:shd w:val="clear" w:color="auto" w:fill="FFFFFF"/>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D70AFF">
        <w:rPr>
          <w:rFonts w:ascii="Times New Roman" w:eastAsia="Times New Roman" w:hAnsi="Times New Roman" w:cs="Times New Roman"/>
          <w:bCs/>
          <w:sz w:val="24"/>
          <w:szCs w:val="24"/>
          <w:lang w:eastAsia="ru-RU"/>
        </w:rPr>
        <w:t>.</w:t>
      </w:r>
    </w:p>
    <w:p w14:paraId="78EAE96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Линии застройки</w:t>
      </w:r>
      <w:r w:rsidRPr="008E7746">
        <w:rPr>
          <w:rFonts w:ascii="Times New Roman" w:eastAsia="Times New Roman" w:hAnsi="Times New Roman" w:cs="Times New Roman"/>
          <w:bCs/>
          <w:sz w:val="24"/>
          <w:szCs w:val="24"/>
          <w:lang w:eastAsia="ru-RU"/>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708F8D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Отступ застройки</w:t>
      </w:r>
      <w:r w:rsidRPr="008E7746">
        <w:rPr>
          <w:rFonts w:ascii="Times New Roman" w:eastAsia="Times New Roman" w:hAnsi="Times New Roman" w:cs="Times New Roman"/>
          <w:bCs/>
          <w:sz w:val="24"/>
          <w:szCs w:val="24"/>
          <w:lang w:eastAsia="ru-RU"/>
        </w:rPr>
        <w:t xml:space="preserve"> - расстояние между красной линией или границей земельного участка и стеной здания, строения, сооружения.</w:t>
      </w:r>
    </w:p>
    <w:p w14:paraId="5E3E796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Синие линии</w:t>
      </w:r>
      <w:r w:rsidRPr="008E7746">
        <w:rPr>
          <w:rFonts w:ascii="Times New Roman" w:eastAsia="Times New Roman" w:hAnsi="Times New Roman" w:cs="Times New Roman"/>
          <w:bCs/>
          <w:sz w:val="24"/>
          <w:szCs w:val="24"/>
          <w:lang w:eastAsia="ru-RU"/>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14:paraId="1DC4AB4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полосы отвода железных дорог</w:t>
      </w:r>
      <w:r w:rsidRPr="008E7746">
        <w:rPr>
          <w:rFonts w:ascii="Times New Roman" w:eastAsia="Times New Roman" w:hAnsi="Times New Roman" w:cs="Times New Roman"/>
          <w:bCs/>
          <w:sz w:val="24"/>
          <w:szCs w:val="24"/>
          <w:lang w:eastAsia="ru-RU"/>
        </w:rPr>
        <w:t xml:space="preserve"> - границы территории, предназначенной для </w:t>
      </w:r>
      <w:r w:rsidRPr="008E7746">
        <w:rPr>
          <w:rFonts w:ascii="Times New Roman" w:eastAsia="Times New Roman" w:hAnsi="Times New Roman" w:cs="Times New Roman"/>
          <w:bCs/>
          <w:sz w:val="24"/>
          <w:szCs w:val="24"/>
          <w:lang w:eastAsia="ru-RU"/>
        </w:rPr>
        <w:lastRenderedPageBreak/>
        <w:t>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14:paraId="1CEB9F7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полосы отвода автомобильных дорог</w:t>
      </w:r>
      <w:r w:rsidRPr="008E7746">
        <w:rPr>
          <w:rFonts w:ascii="Times New Roman" w:eastAsia="Times New Roman" w:hAnsi="Times New Roman" w:cs="Times New Roman"/>
          <w:bCs/>
          <w:sz w:val="24"/>
          <w:szCs w:val="24"/>
          <w:lang w:eastAsia="ru-RU"/>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14:paraId="1651FF9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технических (охранных) зон инженерных сооружений и коммуникаций</w:t>
      </w:r>
      <w:r w:rsidRPr="008E7746">
        <w:rPr>
          <w:rFonts w:ascii="Times New Roman" w:eastAsia="Times New Roman" w:hAnsi="Times New Roman" w:cs="Times New Roman"/>
          <w:bCs/>
          <w:sz w:val="24"/>
          <w:szCs w:val="24"/>
          <w:lang w:eastAsia="ru-RU"/>
        </w:rP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62C7D9E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территорий памятников и ансамблей</w:t>
      </w:r>
      <w:r w:rsidRPr="008E7746">
        <w:rPr>
          <w:rFonts w:ascii="Times New Roman" w:eastAsia="Times New Roman" w:hAnsi="Times New Roman" w:cs="Times New Roman"/>
          <w:bCs/>
          <w:sz w:val="24"/>
          <w:szCs w:val="24"/>
          <w:lang w:eastAsia="ru-RU"/>
        </w:rPr>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27FFC27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зон охраны объекта культурного наследия</w:t>
      </w:r>
      <w:r w:rsidRPr="008E7746">
        <w:rPr>
          <w:rFonts w:ascii="Times New Roman" w:eastAsia="Times New Roman" w:hAnsi="Times New Roman" w:cs="Times New Roman"/>
          <w:bCs/>
          <w:sz w:val="24"/>
          <w:szCs w:val="24"/>
          <w:lang w:eastAsia="ru-RU"/>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19D454F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Охранная зона объекта культурного наследия</w:t>
      </w:r>
      <w:r w:rsidRPr="008E7746">
        <w:rPr>
          <w:rFonts w:ascii="Times New Roman" w:eastAsia="Times New Roman" w:hAnsi="Times New Roman" w:cs="Times New Roman"/>
          <w:bCs/>
          <w:sz w:val="24"/>
          <w:szCs w:val="24"/>
          <w:lang w:eastAsia="ru-RU"/>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14:paraId="01CCDD6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охранных зон особо охраняемых природных территорий</w:t>
      </w:r>
      <w:r w:rsidRPr="008E7746">
        <w:rPr>
          <w:rFonts w:ascii="Times New Roman" w:eastAsia="Times New Roman" w:hAnsi="Times New Roman" w:cs="Times New Roman"/>
          <w:bCs/>
          <w:sz w:val="24"/>
          <w:szCs w:val="24"/>
          <w:lang w:eastAsia="ru-RU"/>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14:paraId="2B5779F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территорий природного комплекса Краснодарского края, не являющихся особо охраняемыми</w:t>
      </w:r>
      <w:r w:rsidRPr="008E7746">
        <w:rPr>
          <w:rFonts w:ascii="Times New Roman" w:eastAsia="Times New Roman" w:hAnsi="Times New Roman" w:cs="Times New Roman"/>
          <w:bCs/>
          <w:sz w:val="24"/>
          <w:szCs w:val="24"/>
          <w:lang w:eastAsia="ru-RU"/>
        </w:rPr>
        <w:t xml:space="preserve">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14:paraId="55EDAFC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озелененных территорий, не входящих в природный комплекс городских округов и поселений Краснодарского края</w:t>
      </w:r>
      <w:r w:rsidRPr="008E7746">
        <w:rPr>
          <w:rFonts w:ascii="Times New Roman" w:eastAsia="Times New Roman" w:hAnsi="Times New Roman" w:cs="Times New Roman"/>
          <w:bCs/>
          <w:sz w:val="24"/>
          <w:szCs w:val="24"/>
          <w:lang w:eastAsia="ru-RU"/>
        </w:rPr>
        <w:t xml:space="preserve"> - границы участков внутриквартального озеленения общего пользования и трасс внутриквартальных транспортных коммуникаций.</w:t>
      </w:r>
    </w:p>
    <w:p w14:paraId="1A7D29A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водоохранных зон</w:t>
      </w:r>
      <w:r w:rsidRPr="008E7746">
        <w:rPr>
          <w:rFonts w:ascii="Times New Roman" w:eastAsia="Times New Roman" w:hAnsi="Times New Roman" w:cs="Times New Roman"/>
          <w:bCs/>
          <w:sz w:val="24"/>
          <w:szCs w:val="24"/>
          <w:lang w:eastAsia="ru-RU"/>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14:paraId="4EB2D22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прибрежных зон (полос)</w:t>
      </w:r>
      <w:r w:rsidRPr="008E7746">
        <w:rPr>
          <w:rFonts w:ascii="Times New Roman" w:eastAsia="Times New Roman" w:hAnsi="Times New Roman" w:cs="Times New Roman"/>
          <w:bCs/>
          <w:sz w:val="24"/>
          <w:szCs w:val="24"/>
          <w:lang w:eastAsia="ru-RU"/>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3D3481F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Водоохранная зона </w:t>
      </w:r>
      <w:r w:rsidRPr="008E7746">
        <w:rPr>
          <w:rFonts w:ascii="Times New Roman" w:eastAsia="Times New Roman" w:hAnsi="Times New Roman" w:cs="Times New Roman"/>
          <w:bCs/>
          <w:sz w:val="24"/>
          <w:szCs w:val="24"/>
          <w:lang w:eastAsia="ru-RU"/>
        </w:rPr>
        <w:t>–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w:t>
      </w:r>
      <w:r w:rsidRPr="008E7746">
        <w:rPr>
          <w:rFonts w:ascii="Times New Roman" w:eastAsia="Times New Roman" w:hAnsi="Times New Roman" w:cs="Times New Roman"/>
          <w:bCs/>
          <w:sz w:val="24"/>
          <w:szCs w:val="24"/>
          <w:lang w:eastAsia="ru-RU"/>
        </w:rPr>
        <w:lastRenderedPageBreak/>
        <w:t>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226A1D1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Границы зон санитарной охраны источников питьевого водоснабжения - границы зон I и II поясов, а также жесткой зоны II пояса:</w:t>
      </w:r>
    </w:p>
    <w:p w14:paraId="5BEA148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3E235D5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6DC0663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091EFC4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санитарно-защитных зон</w:t>
      </w:r>
      <w:r w:rsidRPr="008E7746">
        <w:rPr>
          <w:rFonts w:ascii="Times New Roman" w:eastAsia="Times New Roman" w:hAnsi="Times New Roman" w:cs="Times New Roman"/>
          <w:bCs/>
          <w:sz w:val="24"/>
          <w:szCs w:val="24"/>
          <w:lang w:eastAsia="ru-RU"/>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14:paraId="04C088E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Правила землепользования и застройки</w:t>
      </w:r>
      <w:r w:rsidRPr="008E7746">
        <w:rPr>
          <w:rFonts w:ascii="Times New Roman" w:eastAsia="Times New Roman" w:hAnsi="Times New Roman" w:cs="Times New Roman"/>
          <w:bCs/>
          <w:sz w:val="24"/>
          <w:szCs w:val="24"/>
          <w:lang w:eastAsia="ru-RU"/>
        </w:rPr>
        <w:t xml:space="preserve"> - </w:t>
      </w:r>
      <w:r w:rsidR="006513BD" w:rsidRPr="00DD6E17">
        <w:rPr>
          <w:rFonts w:ascii="Times New Roman" w:hAnsi="Times New Roman" w:cs="Times New Roman"/>
          <w:color w:val="000000"/>
          <w:sz w:val="24"/>
          <w:szCs w:val="24"/>
          <w:shd w:val="clear" w:color="auto" w:fill="FFFFFF"/>
        </w:rPr>
        <w:t>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w:t>
      </w:r>
      <w:r w:rsidR="0059031D">
        <w:rPr>
          <w:rFonts w:ascii="Times New Roman" w:hAnsi="Times New Roman" w:cs="Times New Roman"/>
          <w:color w:val="000000"/>
          <w:sz w:val="24"/>
          <w:szCs w:val="24"/>
          <w:shd w:val="clear" w:color="auto" w:fill="FFFFFF"/>
        </w:rPr>
        <w:t xml:space="preserve"> федерального значения Москвы, </w:t>
      </w:r>
      <w:r w:rsidR="006513BD" w:rsidRPr="00DD6E17">
        <w:rPr>
          <w:rFonts w:ascii="Times New Roman" w:hAnsi="Times New Roman" w:cs="Times New Roman"/>
          <w:color w:val="000000"/>
          <w:sz w:val="24"/>
          <w:szCs w:val="24"/>
          <w:shd w:val="clear" w:color="auto" w:fill="FFFFFF"/>
        </w:rPr>
        <w:t>Санкт-Петербурга</w:t>
      </w:r>
      <w:r w:rsidR="0059031D">
        <w:rPr>
          <w:rFonts w:ascii="Times New Roman" w:hAnsi="Times New Roman" w:cs="Times New Roman"/>
          <w:color w:val="000000"/>
          <w:sz w:val="24"/>
          <w:szCs w:val="24"/>
          <w:shd w:val="clear" w:color="auto" w:fill="FFFFFF"/>
        </w:rPr>
        <w:t xml:space="preserve"> и Севастополя</w:t>
      </w:r>
      <w:r w:rsidR="006513BD" w:rsidRPr="00DD6E17">
        <w:rPr>
          <w:rFonts w:ascii="Times New Roman" w:hAnsi="Times New Roman" w:cs="Times New Roman"/>
          <w:color w:val="000000"/>
          <w:sz w:val="24"/>
          <w:szCs w:val="24"/>
          <w:shd w:val="clear" w:color="auto" w:fill="FFFFFF"/>
        </w:rPr>
        <w:t xml:space="preserve">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006513BD" w:rsidRPr="00DD6E17">
        <w:rPr>
          <w:rFonts w:ascii="Times New Roman" w:eastAsia="Times New Roman" w:hAnsi="Times New Roman" w:cs="Times New Roman"/>
          <w:bCs/>
          <w:sz w:val="24"/>
          <w:szCs w:val="24"/>
          <w:lang w:eastAsia="ru-RU"/>
        </w:rPr>
        <w:t>.</w:t>
      </w:r>
    </w:p>
    <w:p w14:paraId="6950FBB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Градостроительное зонирование</w:t>
      </w:r>
      <w:r w:rsidRPr="008E7746">
        <w:rPr>
          <w:rFonts w:ascii="Times New Roman" w:eastAsia="Times New Roman" w:hAnsi="Times New Roman" w:cs="Times New Roman"/>
          <w:bCs/>
          <w:sz w:val="24"/>
          <w:szCs w:val="24"/>
          <w:lang w:eastAsia="ru-RU"/>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14:paraId="62D516E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Территориальные зоны</w:t>
      </w:r>
      <w:r w:rsidRPr="008E7746">
        <w:rPr>
          <w:rFonts w:ascii="Times New Roman" w:eastAsia="Times New Roman" w:hAnsi="Times New Roman" w:cs="Times New Roman"/>
          <w:bCs/>
          <w:sz w:val="24"/>
          <w:szCs w:val="24"/>
          <w:lang w:eastAsia="ru-RU"/>
        </w:rPr>
        <w:t xml:space="preserve"> - зоны, для которых в правилах землепользования и застройки определены границы и установлены градостроительные регламенты.</w:t>
      </w:r>
    </w:p>
    <w:p w14:paraId="23DCBF6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Градостроительный регламент</w:t>
      </w:r>
      <w:r w:rsidRPr="008E7746">
        <w:rPr>
          <w:rFonts w:ascii="Times New Roman" w:eastAsia="Times New Roman" w:hAnsi="Times New Roman" w:cs="Times New Roman"/>
          <w:bCs/>
          <w:sz w:val="24"/>
          <w:szCs w:val="24"/>
          <w:lang w:eastAsia="ru-RU"/>
        </w:rPr>
        <w:t xml:space="preserve"> - </w:t>
      </w:r>
      <w:r w:rsidRPr="00D70AFF">
        <w:rPr>
          <w:rFonts w:ascii="Times New Roman" w:hAnsi="Times New Roman" w:cs="Times New Roman"/>
          <w:color w:val="000000"/>
          <w:sz w:val="24"/>
          <w:szCs w:val="24"/>
          <w:shd w:val="clear" w:color="auto" w:fill="FFFFFF"/>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66A80605" w14:textId="77777777" w:rsidR="00FF0029" w:rsidRPr="00294364"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294364">
        <w:rPr>
          <w:rFonts w:ascii="Times New Roman" w:eastAsia="Times New Roman" w:hAnsi="Times New Roman" w:cs="Times New Roman"/>
          <w:b/>
          <w:bCs/>
          <w:sz w:val="24"/>
          <w:szCs w:val="24"/>
          <w:lang w:eastAsia="ru-RU"/>
        </w:rPr>
        <w:t xml:space="preserve">Благоустройство территории </w:t>
      </w:r>
      <w:r w:rsidRPr="00294364">
        <w:rPr>
          <w:rFonts w:ascii="Times New Roman" w:eastAsia="Times New Roman" w:hAnsi="Times New Roman" w:cs="Times New Roman"/>
          <w:bCs/>
          <w:sz w:val="24"/>
          <w:szCs w:val="24"/>
          <w:lang w:eastAsia="ru-RU"/>
        </w:rPr>
        <w:t xml:space="preserve">- </w:t>
      </w:r>
      <w:r w:rsidR="006513BD" w:rsidRPr="006513BD">
        <w:rPr>
          <w:rFonts w:ascii="Times New Roman" w:hAnsi="Times New Roman" w:cs="Times New Roman"/>
          <w:sz w:val="24"/>
          <w:szCs w:val="24"/>
          <w:shd w:val="clear" w:color="auto" w:fill="FFFFFF"/>
        </w:rPr>
        <w:t>благоустройство территории - деятельность по реализации комплекса мероприятий, установленного </w:t>
      </w:r>
      <w:hyperlink r:id="rId8" w:anchor="dst793" w:history="1">
        <w:r w:rsidR="006513BD" w:rsidRPr="006513BD">
          <w:rPr>
            <w:rStyle w:val="a5"/>
            <w:rFonts w:ascii="Times New Roman" w:hAnsi="Times New Roman" w:cs="Times New Roman"/>
            <w:color w:val="auto"/>
            <w:sz w:val="24"/>
            <w:szCs w:val="24"/>
            <w:u w:val="none"/>
            <w:shd w:val="clear" w:color="auto" w:fill="FFFFFF"/>
          </w:rPr>
          <w:t>правилами</w:t>
        </w:r>
      </w:hyperlink>
      <w:r w:rsidR="006513BD" w:rsidRPr="006513BD">
        <w:rPr>
          <w:rFonts w:ascii="Times New Roman" w:hAnsi="Times New Roman" w:cs="Times New Roman"/>
          <w:sz w:val="24"/>
          <w:szCs w:val="24"/>
          <w:shd w:val="clear" w:color="auto" w:fill="FFFFFF"/>
        </w:rPr>
        <w:t>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sidRPr="006513BD">
        <w:rPr>
          <w:rFonts w:ascii="Times New Roman" w:eastAsia="Times New Roman" w:hAnsi="Times New Roman" w:cs="Times New Roman"/>
          <w:bCs/>
          <w:sz w:val="24"/>
          <w:szCs w:val="24"/>
          <w:lang w:eastAsia="ru-RU"/>
        </w:rPr>
        <w:t>.</w:t>
      </w:r>
    </w:p>
    <w:p w14:paraId="56FBD6B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Историческое поселение</w:t>
      </w:r>
      <w:r w:rsidRPr="008E7746">
        <w:rPr>
          <w:rFonts w:ascii="Times New Roman" w:eastAsia="Times New Roman" w:hAnsi="Times New Roman" w:cs="Times New Roman"/>
          <w:bCs/>
          <w:sz w:val="24"/>
          <w:szCs w:val="24"/>
          <w:lang w:eastAsia="ru-RU"/>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w:t>
      </w:r>
      <w:r w:rsidRPr="008E7746">
        <w:rPr>
          <w:rFonts w:ascii="Times New Roman" w:eastAsia="Times New Roman" w:hAnsi="Times New Roman" w:cs="Times New Roman"/>
          <w:bCs/>
          <w:sz w:val="24"/>
          <w:szCs w:val="24"/>
          <w:lang w:eastAsia="ru-RU"/>
        </w:rPr>
        <w:lastRenderedPageBreak/>
        <w:t>реестр, выявленные объекты культурного наследия и объекты, составляющие предмет охраны исторического поселения.</w:t>
      </w:r>
    </w:p>
    <w:p w14:paraId="16690FB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Земельный участок</w:t>
      </w:r>
      <w:r w:rsidRPr="008E7746">
        <w:rPr>
          <w:rFonts w:ascii="Times New Roman" w:eastAsia="Times New Roman" w:hAnsi="Times New Roman" w:cs="Times New Roman"/>
          <w:bCs/>
          <w:sz w:val="24"/>
          <w:szCs w:val="24"/>
          <w:lang w:eastAsia="ru-RU"/>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14:paraId="578C7BC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Градостроительный план земельного участка</w:t>
      </w:r>
      <w:r w:rsidRPr="008E7746">
        <w:rPr>
          <w:rFonts w:ascii="Times New Roman" w:eastAsia="Times New Roman" w:hAnsi="Times New Roman" w:cs="Times New Roman"/>
          <w:bCs/>
          <w:sz w:val="24"/>
          <w:szCs w:val="24"/>
          <w:lang w:eastAsia="ru-RU"/>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43765AA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Градостроительная емкость территории (интенсивность использования, застройки)</w:t>
      </w:r>
      <w:r w:rsidRPr="008E7746">
        <w:rPr>
          <w:rFonts w:ascii="Times New Roman" w:eastAsia="Times New Roman" w:hAnsi="Times New Roman" w:cs="Times New Roman"/>
          <w:bCs/>
          <w:sz w:val="24"/>
          <w:szCs w:val="24"/>
          <w:lang w:eastAsia="ru-RU"/>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2E80000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Коэффициент застройки (</w:t>
      </w:r>
      <w:proofErr w:type="spellStart"/>
      <w:r w:rsidRPr="008E7746">
        <w:rPr>
          <w:rFonts w:ascii="Times New Roman" w:eastAsia="Times New Roman" w:hAnsi="Times New Roman" w:cs="Times New Roman"/>
          <w:b/>
          <w:bCs/>
          <w:sz w:val="24"/>
          <w:szCs w:val="24"/>
          <w:lang w:eastAsia="ru-RU"/>
        </w:rPr>
        <w:t>Кз</w:t>
      </w:r>
      <w:proofErr w:type="spellEnd"/>
      <w:r w:rsidRPr="008E7746">
        <w:rPr>
          <w:rFonts w:ascii="Times New Roman" w:eastAsia="Times New Roman" w:hAnsi="Times New Roman" w:cs="Times New Roman"/>
          <w:b/>
          <w:bCs/>
          <w:sz w:val="24"/>
          <w:szCs w:val="24"/>
          <w:lang w:eastAsia="ru-RU"/>
        </w:rPr>
        <w:t>)</w:t>
      </w:r>
      <w:r w:rsidRPr="008E7746">
        <w:rPr>
          <w:rFonts w:ascii="Times New Roman" w:eastAsia="Times New Roman" w:hAnsi="Times New Roman" w:cs="Times New Roman"/>
          <w:bCs/>
          <w:sz w:val="24"/>
          <w:szCs w:val="24"/>
          <w:lang w:eastAsia="ru-RU"/>
        </w:rPr>
        <w:t xml:space="preserve"> - отношение территории земельного участка, которая может быть занята зданиями, ко всей площади участка (в процентах).</w:t>
      </w:r>
    </w:p>
    <w:p w14:paraId="7F8DB3B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Коэффициент плотности застройки (</w:t>
      </w:r>
      <w:proofErr w:type="spellStart"/>
      <w:r w:rsidRPr="008E7746">
        <w:rPr>
          <w:rFonts w:ascii="Times New Roman" w:eastAsia="Times New Roman" w:hAnsi="Times New Roman" w:cs="Times New Roman"/>
          <w:b/>
          <w:bCs/>
          <w:sz w:val="24"/>
          <w:szCs w:val="24"/>
          <w:lang w:eastAsia="ru-RU"/>
        </w:rPr>
        <w:t>Кпз</w:t>
      </w:r>
      <w:proofErr w:type="spellEnd"/>
      <w:r w:rsidRPr="008E7746">
        <w:rPr>
          <w:rFonts w:ascii="Times New Roman" w:eastAsia="Times New Roman" w:hAnsi="Times New Roman" w:cs="Times New Roman"/>
          <w:b/>
          <w:bCs/>
          <w:sz w:val="24"/>
          <w:szCs w:val="24"/>
          <w:lang w:eastAsia="ru-RU"/>
        </w:rPr>
        <w:t>)</w:t>
      </w:r>
      <w:r w:rsidRPr="008E7746">
        <w:rPr>
          <w:rFonts w:ascii="Times New Roman" w:eastAsia="Times New Roman" w:hAnsi="Times New Roman" w:cs="Times New Roman"/>
          <w:bCs/>
          <w:sz w:val="24"/>
          <w:szCs w:val="24"/>
          <w:lang w:eastAsia="ru-RU"/>
        </w:rPr>
        <w:t xml:space="preserve"> - </w:t>
      </w:r>
      <w:proofErr w:type="gramStart"/>
      <w:r w:rsidRPr="008E7746">
        <w:rPr>
          <w:rFonts w:ascii="Times New Roman" w:eastAsia="Times New Roman" w:hAnsi="Times New Roman" w:cs="Times New Roman"/>
          <w:bCs/>
          <w:sz w:val="24"/>
          <w:szCs w:val="24"/>
          <w:lang w:eastAsia="ru-RU"/>
        </w:rPr>
        <w:t>отношение  площади</w:t>
      </w:r>
      <w:proofErr w:type="gramEnd"/>
      <w:r w:rsidRPr="008E7746">
        <w:rPr>
          <w:rFonts w:ascii="Times New Roman" w:eastAsia="Times New Roman" w:hAnsi="Times New Roman" w:cs="Times New Roman"/>
          <w:bCs/>
          <w:sz w:val="24"/>
          <w:szCs w:val="24"/>
          <w:lang w:eastAsia="ru-RU"/>
        </w:rPr>
        <w:t xml:space="preserve"> всех этажей зданий и сооружений к площади участка.</w:t>
      </w:r>
    </w:p>
    <w:p w14:paraId="7A34E6B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Плотность застройки</w:t>
      </w:r>
      <w:r w:rsidRPr="008E7746">
        <w:rPr>
          <w:rFonts w:ascii="Times New Roman" w:eastAsia="Times New Roman" w:hAnsi="Times New Roman" w:cs="Times New Roman"/>
          <w:bCs/>
          <w:sz w:val="24"/>
          <w:szCs w:val="24"/>
          <w:lang w:eastAsia="ru-RU"/>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5A832BE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Суммарная поэтажная площадь</w:t>
      </w:r>
      <w:r w:rsidRPr="008E7746">
        <w:rPr>
          <w:rFonts w:ascii="Times New Roman" w:eastAsia="Times New Roman" w:hAnsi="Times New Roman" w:cs="Times New Roman"/>
          <w:bCs/>
          <w:sz w:val="24"/>
          <w:szCs w:val="24"/>
          <w:lang w:eastAsia="ru-RU"/>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14:paraId="7537424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Высота здания, строения, сооружения</w:t>
      </w:r>
      <w:r w:rsidRPr="008E7746">
        <w:rPr>
          <w:rFonts w:ascii="Times New Roman" w:eastAsia="Times New Roman" w:hAnsi="Times New Roman" w:cs="Times New Roman"/>
          <w:bCs/>
          <w:sz w:val="24"/>
          <w:szCs w:val="24"/>
          <w:lang w:eastAsia="ru-RU"/>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63F5D0E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Высота здания (архитектурная)</w:t>
      </w:r>
      <w:r w:rsidRPr="008E7746">
        <w:rPr>
          <w:rFonts w:ascii="Times New Roman" w:eastAsia="Times New Roman" w:hAnsi="Times New Roman" w:cs="Times New Roman"/>
          <w:bCs/>
          <w:sz w:val="24"/>
          <w:szCs w:val="24"/>
          <w:lang w:eastAsia="ru-RU"/>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14:paraId="685C936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Строительство</w:t>
      </w:r>
      <w:r w:rsidRPr="008E7746">
        <w:rPr>
          <w:rFonts w:ascii="Times New Roman" w:eastAsia="Times New Roman" w:hAnsi="Times New Roman" w:cs="Times New Roman"/>
          <w:bCs/>
          <w:sz w:val="24"/>
          <w:szCs w:val="24"/>
          <w:lang w:eastAsia="ru-RU"/>
        </w:rPr>
        <w:t xml:space="preserve"> - создание зданий, строений, сооружений (в том числе на месте сносимых объектов капитального строительства).</w:t>
      </w:r>
    </w:p>
    <w:p w14:paraId="42907E1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Объект капитального строительства</w:t>
      </w:r>
      <w:r w:rsidRPr="008E7746">
        <w:rPr>
          <w:rFonts w:ascii="Times New Roman" w:eastAsia="Times New Roman" w:hAnsi="Times New Roman" w:cs="Times New Roman"/>
          <w:bCs/>
          <w:sz w:val="24"/>
          <w:szCs w:val="24"/>
          <w:lang w:eastAsia="ru-RU"/>
        </w:rPr>
        <w:t xml:space="preserve"> - </w:t>
      </w:r>
      <w:r w:rsidR="006513BD" w:rsidRPr="006513BD">
        <w:rPr>
          <w:rFonts w:ascii="Times New Roman" w:hAnsi="Times New Roman" w:cs="Times New Roman"/>
          <w:color w:val="000000"/>
          <w:sz w:val="24"/>
          <w:szCs w:val="24"/>
          <w:shd w:val="clear" w:color="auto" w:fill="FFFFFF"/>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Pr="006513BD">
        <w:rPr>
          <w:rFonts w:ascii="Times New Roman" w:eastAsia="Times New Roman" w:hAnsi="Times New Roman" w:cs="Times New Roman"/>
          <w:bCs/>
          <w:sz w:val="24"/>
          <w:szCs w:val="24"/>
          <w:lang w:eastAsia="ru-RU"/>
        </w:rPr>
        <w:t>.</w:t>
      </w:r>
    </w:p>
    <w:p w14:paraId="3C41E264" w14:textId="77777777" w:rsidR="006513BD" w:rsidRPr="006513BD" w:rsidRDefault="006513BD"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6513BD">
        <w:rPr>
          <w:rFonts w:ascii="Times New Roman" w:hAnsi="Times New Roman" w:cs="Times New Roman"/>
          <w:b/>
          <w:color w:val="000000"/>
          <w:sz w:val="24"/>
          <w:szCs w:val="24"/>
          <w:shd w:val="clear" w:color="auto" w:fill="FFFFFF"/>
        </w:rPr>
        <w:t>Некапитальные строения, сооружения</w:t>
      </w:r>
      <w:r w:rsidRPr="006513BD">
        <w:rPr>
          <w:rFonts w:ascii="Times New Roman" w:hAnsi="Times New Roman" w:cs="Times New Roman"/>
          <w:color w:val="000000"/>
          <w:sz w:val="24"/>
          <w:szCs w:val="24"/>
          <w:shd w:val="clear" w:color="auto" w:fill="FFFFFF"/>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4696EC5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Линейные объекты</w:t>
      </w:r>
      <w:r w:rsidRPr="008E7746">
        <w:rPr>
          <w:rFonts w:ascii="Times New Roman" w:eastAsia="Times New Roman" w:hAnsi="Times New Roman" w:cs="Times New Roman"/>
          <w:bCs/>
          <w:sz w:val="24"/>
          <w:szCs w:val="24"/>
          <w:lang w:eastAsia="ru-RU"/>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26F5D9E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Реконструкция объектов капитального строительства (за исключением линейных объектов)</w:t>
      </w:r>
      <w:r w:rsidRPr="008E7746">
        <w:rPr>
          <w:rFonts w:ascii="Times New Roman" w:eastAsia="Times New Roman" w:hAnsi="Times New Roman" w:cs="Times New Roman"/>
          <w:bCs/>
          <w:sz w:val="24"/>
          <w:szCs w:val="24"/>
          <w:lang w:eastAsia="ru-RU"/>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w:t>
      </w:r>
      <w:r w:rsidRPr="008E7746">
        <w:rPr>
          <w:rFonts w:ascii="Times New Roman" w:eastAsia="Times New Roman" w:hAnsi="Times New Roman" w:cs="Times New Roman"/>
          <w:bCs/>
          <w:sz w:val="24"/>
          <w:szCs w:val="24"/>
          <w:lang w:eastAsia="ru-RU"/>
        </w:rPr>
        <w:lastRenderedPageBreak/>
        <w:t xml:space="preserve">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40B4C53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Реконструкция линейных объектов</w:t>
      </w:r>
      <w:r w:rsidRPr="008E7746">
        <w:rPr>
          <w:rFonts w:ascii="Times New Roman" w:eastAsia="Times New Roman" w:hAnsi="Times New Roman" w:cs="Times New Roman"/>
          <w:bCs/>
          <w:sz w:val="24"/>
          <w:szCs w:val="24"/>
          <w:lang w:eastAsia="ru-RU"/>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71FE8A1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Капитальный ремонт объектов капитального строительства (за исключением линейных объектов)</w:t>
      </w:r>
      <w:r w:rsidRPr="008E7746">
        <w:rPr>
          <w:rFonts w:ascii="Times New Roman" w:eastAsia="Times New Roman" w:hAnsi="Times New Roman" w:cs="Times New Roman"/>
          <w:bCs/>
          <w:sz w:val="24"/>
          <w:szCs w:val="24"/>
          <w:lang w:eastAsia="ru-RU"/>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4D04C6F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Капитальный ремонт линейных объектов</w:t>
      </w:r>
      <w:r w:rsidRPr="008E7746">
        <w:rPr>
          <w:rFonts w:ascii="Times New Roman" w:eastAsia="Times New Roman" w:hAnsi="Times New Roman" w:cs="Times New Roman"/>
          <w:bCs/>
          <w:sz w:val="24"/>
          <w:szCs w:val="24"/>
          <w:lang w:eastAsia="ru-RU"/>
        </w:rPr>
        <w:t xml:space="preserve"> - </w:t>
      </w:r>
      <w:r w:rsidRPr="00086AFF">
        <w:rPr>
          <w:rFonts w:ascii="Times New Roman" w:hAnsi="Times New Roman" w:cs="Times New Roman"/>
          <w:color w:val="000000"/>
          <w:sz w:val="24"/>
          <w:szCs w:val="24"/>
          <w:shd w:val="clear" w:color="auto" w:fill="FFFFFF"/>
        </w:rPr>
        <w:t>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настоящим Кодексом.</w:t>
      </w:r>
    </w:p>
    <w:p w14:paraId="4B528C9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Инженерные изыскания</w:t>
      </w:r>
      <w:r w:rsidRPr="008E7746">
        <w:rPr>
          <w:rFonts w:ascii="Times New Roman" w:eastAsia="Times New Roman" w:hAnsi="Times New Roman" w:cs="Times New Roman"/>
          <w:bCs/>
          <w:sz w:val="24"/>
          <w:szCs w:val="24"/>
          <w:lang w:eastAsia="ru-RU"/>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38E82491" w14:textId="77777777" w:rsidR="000435AE" w:rsidRPr="000435AE" w:rsidRDefault="00FF0029"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8E7746">
        <w:rPr>
          <w:rFonts w:ascii="Times New Roman" w:eastAsia="Times New Roman" w:hAnsi="Times New Roman" w:cs="Times New Roman"/>
          <w:b/>
          <w:bCs/>
          <w:sz w:val="24"/>
          <w:szCs w:val="24"/>
          <w:lang w:eastAsia="ru-RU"/>
        </w:rPr>
        <w:t>Застройщик</w:t>
      </w:r>
      <w:r w:rsidRPr="008E7746">
        <w:rPr>
          <w:rFonts w:ascii="Times New Roman" w:eastAsia="Times New Roman" w:hAnsi="Times New Roman" w:cs="Times New Roman"/>
          <w:bCs/>
          <w:sz w:val="24"/>
          <w:szCs w:val="24"/>
          <w:lang w:eastAsia="ru-RU"/>
        </w:rPr>
        <w:t xml:space="preserve"> - </w:t>
      </w:r>
      <w:r w:rsidR="000435AE" w:rsidRPr="000435AE">
        <w:rPr>
          <w:rFonts w:ascii="Times New Roman" w:hAnsi="Times New Roman" w:cs="Times New Roman"/>
          <w:sz w:val="24"/>
          <w:szCs w:val="24"/>
          <w:shd w:val="clear" w:color="auto" w:fill="FFFFFF"/>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000435AE" w:rsidRPr="000435AE">
        <w:rPr>
          <w:rFonts w:ascii="Times New Roman" w:hAnsi="Times New Roman" w:cs="Times New Roman"/>
          <w:sz w:val="24"/>
          <w:szCs w:val="24"/>
          <w:shd w:val="clear" w:color="auto" w:fill="FFFFFF"/>
        </w:rPr>
        <w:t>Росатом</w:t>
      </w:r>
      <w:proofErr w:type="spellEnd"/>
      <w:r w:rsidR="000435AE" w:rsidRPr="000435AE">
        <w:rPr>
          <w:rFonts w:ascii="Times New Roman" w:hAnsi="Times New Roman" w:cs="Times New Roman"/>
          <w:sz w:val="24"/>
          <w:szCs w:val="24"/>
          <w:shd w:val="clear" w:color="auto" w:fill="FFFFFF"/>
        </w:rPr>
        <w:t>", Государственная корпорация по космической деятельности "</w:t>
      </w:r>
      <w:proofErr w:type="spellStart"/>
      <w:r w:rsidR="000435AE" w:rsidRPr="000435AE">
        <w:rPr>
          <w:rFonts w:ascii="Times New Roman" w:hAnsi="Times New Roman" w:cs="Times New Roman"/>
          <w:sz w:val="24"/>
          <w:szCs w:val="24"/>
          <w:shd w:val="clear" w:color="auto" w:fill="FFFFFF"/>
        </w:rPr>
        <w:t>Роскосмос</w:t>
      </w:r>
      <w:proofErr w:type="spellEnd"/>
      <w:r w:rsidR="000435AE" w:rsidRPr="000435AE">
        <w:rPr>
          <w:rFonts w:ascii="Times New Roman" w:hAnsi="Times New Roman" w:cs="Times New Roman"/>
          <w:sz w:val="24"/>
          <w:szCs w:val="24"/>
          <w:shd w:val="clear" w:color="auto" w:fill="FFFFFF"/>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9" w:anchor="dst100872" w:history="1">
        <w:r w:rsidR="000435AE" w:rsidRPr="000435AE">
          <w:rPr>
            <w:rStyle w:val="a5"/>
            <w:rFonts w:ascii="Times New Roman" w:hAnsi="Times New Roman" w:cs="Times New Roman"/>
            <w:color w:val="auto"/>
            <w:sz w:val="24"/>
            <w:szCs w:val="24"/>
            <w:u w:val="none"/>
            <w:shd w:val="clear" w:color="auto" w:fill="FFFFFF"/>
          </w:rPr>
          <w:t>статьей 13.3</w:t>
        </w:r>
      </w:hyperlink>
      <w:r w:rsidR="000435AE" w:rsidRPr="000435AE">
        <w:rPr>
          <w:rFonts w:ascii="Times New Roman" w:hAnsi="Times New Roman" w:cs="Times New Roman"/>
          <w:sz w:val="24"/>
          <w:szCs w:val="24"/>
          <w:shd w:val="clear" w:color="auto" w:fill="FFFFFF"/>
        </w:rPr>
        <w:t>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3CCFB2DB" w14:textId="77777777" w:rsidR="00FF0029" w:rsidRPr="00D70AFF"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D70AFF">
        <w:rPr>
          <w:rFonts w:ascii="Times New Roman" w:hAnsi="Times New Roman" w:cs="Times New Roman"/>
          <w:b/>
          <w:color w:val="000000"/>
          <w:sz w:val="24"/>
          <w:szCs w:val="24"/>
          <w:shd w:val="clear" w:color="auto" w:fill="FFFFFF"/>
        </w:rPr>
        <w:t>Комплексное развитие территорий</w:t>
      </w:r>
      <w:r w:rsidRPr="00D70AFF">
        <w:rPr>
          <w:rFonts w:ascii="Times New Roman" w:hAnsi="Times New Roman" w:cs="Times New Roman"/>
          <w:color w:val="000000"/>
          <w:sz w:val="24"/>
          <w:szCs w:val="24"/>
          <w:shd w:val="clear" w:color="auto" w:fill="FFFFFF"/>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14:paraId="070D4FC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Объекты федерального значения</w:t>
      </w:r>
      <w:r w:rsidRPr="008E7746">
        <w:rPr>
          <w:rFonts w:ascii="Times New Roman" w:eastAsia="Times New Roman" w:hAnsi="Times New Roman" w:cs="Times New Roman"/>
          <w:bCs/>
          <w:sz w:val="24"/>
          <w:szCs w:val="24"/>
          <w:lang w:eastAsia="ru-RU"/>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w:t>
      </w:r>
      <w:r w:rsidRPr="008E7746">
        <w:rPr>
          <w:rFonts w:ascii="Times New Roman" w:eastAsia="Times New Roman" w:hAnsi="Times New Roman" w:cs="Times New Roman"/>
          <w:bCs/>
          <w:sz w:val="24"/>
          <w:szCs w:val="24"/>
          <w:lang w:eastAsia="ru-RU"/>
        </w:rPr>
        <w:lastRenderedPageBreak/>
        <w:t>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24BA656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Объекты регионального значения</w:t>
      </w:r>
      <w:r w:rsidRPr="008E7746">
        <w:rPr>
          <w:rFonts w:ascii="Times New Roman" w:eastAsia="Times New Roman" w:hAnsi="Times New Roman" w:cs="Times New Roman"/>
          <w:bCs/>
          <w:sz w:val="24"/>
          <w:szCs w:val="24"/>
          <w:lang w:eastAsia="ru-RU"/>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14:paraId="1DD1E22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Объекты местного значения</w:t>
      </w:r>
      <w:r w:rsidRPr="008E7746">
        <w:rPr>
          <w:rFonts w:ascii="Times New Roman" w:eastAsia="Times New Roman" w:hAnsi="Times New Roman" w:cs="Times New Roman"/>
          <w:bCs/>
          <w:sz w:val="24"/>
          <w:szCs w:val="24"/>
          <w:lang w:eastAsia="ru-RU"/>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14:paraId="17DE176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Технический заказчик</w:t>
      </w:r>
      <w:r w:rsidRPr="008E7746">
        <w:rPr>
          <w:rFonts w:ascii="Times New Roman" w:eastAsia="Times New Roman" w:hAnsi="Times New Roman" w:cs="Times New Roman"/>
          <w:bCs/>
          <w:sz w:val="24"/>
          <w:szCs w:val="24"/>
          <w:lang w:eastAsia="ru-RU"/>
        </w:rPr>
        <w:t xml:space="preserve"> - </w:t>
      </w:r>
      <w:r w:rsidR="00166279" w:rsidRPr="00166279">
        <w:rPr>
          <w:rFonts w:ascii="Times New Roman" w:hAnsi="Times New Roman" w:cs="Times New Roman"/>
          <w:sz w:val="24"/>
          <w:szCs w:val="24"/>
          <w:shd w:val="clear" w:color="auto" w:fill="FFFFFF"/>
        </w:rPr>
        <w:t>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w:t>
      </w:r>
      <w:hyperlink r:id="rId10" w:anchor="dst100006" w:history="1">
        <w:r w:rsidR="00166279" w:rsidRPr="00166279">
          <w:rPr>
            <w:rStyle w:val="a5"/>
            <w:rFonts w:ascii="Times New Roman" w:hAnsi="Times New Roman" w:cs="Times New Roman"/>
            <w:color w:val="auto"/>
            <w:sz w:val="24"/>
            <w:szCs w:val="24"/>
            <w:u w:val="none"/>
            <w:shd w:val="clear" w:color="auto" w:fill="FFFFFF"/>
          </w:rPr>
          <w:t>функции</w:t>
        </w:r>
      </w:hyperlink>
      <w:r w:rsidR="00166279" w:rsidRPr="00166279">
        <w:rPr>
          <w:rFonts w:ascii="Times New Roman" w:hAnsi="Times New Roman" w:cs="Times New Roman"/>
          <w:sz w:val="24"/>
          <w:szCs w:val="24"/>
          <w:shd w:val="clear" w:color="auto" w:fill="FFFFFF"/>
        </w:rPr>
        <w:t>,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r:id="rId11" w:anchor="dst1676" w:history="1">
        <w:r w:rsidR="00166279" w:rsidRPr="00166279">
          <w:rPr>
            <w:rStyle w:val="a5"/>
            <w:rFonts w:ascii="Times New Roman" w:hAnsi="Times New Roman" w:cs="Times New Roman"/>
            <w:color w:val="auto"/>
            <w:sz w:val="24"/>
            <w:szCs w:val="24"/>
            <w:u w:val="none"/>
            <w:shd w:val="clear" w:color="auto" w:fill="FFFFFF"/>
          </w:rPr>
          <w:t>частью 2.1 статьи 47</w:t>
        </w:r>
      </w:hyperlink>
      <w:r w:rsidR="00166279" w:rsidRPr="00166279">
        <w:rPr>
          <w:rFonts w:ascii="Times New Roman" w:hAnsi="Times New Roman" w:cs="Times New Roman"/>
          <w:sz w:val="24"/>
          <w:szCs w:val="24"/>
          <w:shd w:val="clear" w:color="auto" w:fill="FFFFFF"/>
        </w:rPr>
        <w:t>, </w:t>
      </w:r>
      <w:hyperlink r:id="rId12" w:anchor="dst1683" w:history="1">
        <w:r w:rsidR="00166279" w:rsidRPr="00166279">
          <w:rPr>
            <w:rStyle w:val="a5"/>
            <w:rFonts w:ascii="Times New Roman" w:hAnsi="Times New Roman" w:cs="Times New Roman"/>
            <w:color w:val="auto"/>
            <w:sz w:val="24"/>
            <w:szCs w:val="24"/>
            <w:u w:val="none"/>
            <w:shd w:val="clear" w:color="auto" w:fill="FFFFFF"/>
          </w:rPr>
          <w:t>частью 4.1 статьи 48</w:t>
        </w:r>
      </w:hyperlink>
      <w:r w:rsidR="00166279" w:rsidRPr="00166279">
        <w:rPr>
          <w:rFonts w:ascii="Times New Roman" w:hAnsi="Times New Roman" w:cs="Times New Roman"/>
          <w:sz w:val="24"/>
          <w:szCs w:val="24"/>
          <w:shd w:val="clear" w:color="auto" w:fill="FFFFFF"/>
        </w:rPr>
        <w:t>, </w:t>
      </w:r>
      <w:hyperlink r:id="rId13" w:anchor="dst1696" w:history="1">
        <w:r w:rsidR="00166279" w:rsidRPr="00166279">
          <w:rPr>
            <w:rStyle w:val="a5"/>
            <w:rFonts w:ascii="Times New Roman" w:hAnsi="Times New Roman" w:cs="Times New Roman"/>
            <w:color w:val="auto"/>
            <w:sz w:val="24"/>
            <w:szCs w:val="24"/>
            <w:u w:val="none"/>
            <w:shd w:val="clear" w:color="auto" w:fill="FFFFFF"/>
          </w:rPr>
          <w:t>частями 2.1</w:t>
        </w:r>
      </w:hyperlink>
      <w:r w:rsidR="00166279" w:rsidRPr="00166279">
        <w:rPr>
          <w:rFonts w:ascii="Times New Roman" w:hAnsi="Times New Roman" w:cs="Times New Roman"/>
          <w:sz w:val="24"/>
          <w:szCs w:val="24"/>
          <w:shd w:val="clear" w:color="auto" w:fill="FFFFFF"/>
        </w:rPr>
        <w:t> и </w:t>
      </w:r>
      <w:hyperlink r:id="rId14" w:anchor="dst1697" w:history="1">
        <w:r w:rsidR="00166279" w:rsidRPr="00166279">
          <w:rPr>
            <w:rStyle w:val="a5"/>
            <w:rFonts w:ascii="Times New Roman" w:hAnsi="Times New Roman" w:cs="Times New Roman"/>
            <w:color w:val="auto"/>
            <w:sz w:val="24"/>
            <w:szCs w:val="24"/>
            <w:u w:val="none"/>
            <w:shd w:val="clear" w:color="auto" w:fill="FFFFFF"/>
          </w:rPr>
          <w:t>2.2 статьи 52</w:t>
        </w:r>
      </w:hyperlink>
      <w:r w:rsidR="00166279" w:rsidRPr="00166279">
        <w:rPr>
          <w:rFonts w:ascii="Times New Roman" w:hAnsi="Times New Roman" w:cs="Times New Roman"/>
          <w:sz w:val="24"/>
          <w:szCs w:val="24"/>
          <w:shd w:val="clear" w:color="auto" w:fill="FFFFFF"/>
        </w:rPr>
        <w:t>, </w:t>
      </w:r>
      <w:hyperlink r:id="rId15" w:anchor="dst2757" w:history="1">
        <w:r w:rsidR="00166279" w:rsidRPr="00166279">
          <w:rPr>
            <w:rStyle w:val="a5"/>
            <w:rFonts w:ascii="Times New Roman" w:hAnsi="Times New Roman" w:cs="Times New Roman"/>
            <w:color w:val="auto"/>
            <w:sz w:val="24"/>
            <w:szCs w:val="24"/>
            <w:u w:val="none"/>
            <w:shd w:val="clear" w:color="auto" w:fill="FFFFFF"/>
          </w:rPr>
          <w:t>частями 5</w:t>
        </w:r>
      </w:hyperlink>
      <w:r w:rsidR="00166279" w:rsidRPr="00166279">
        <w:rPr>
          <w:rFonts w:ascii="Times New Roman" w:hAnsi="Times New Roman" w:cs="Times New Roman"/>
          <w:sz w:val="24"/>
          <w:szCs w:val="24"/>
          <w:shd w:val="clear" w:color="auto" w:fill="FFFFFF"/>
        </w:rPr>
        <w:t> и </w:t>
      </w:r>
      <w:hyperlink r:id="rId16" w:anchor="dst2758" w:history="1">
        <w:r w:rsidR="00166279" w:rsidRPr="00166279">
          <w:rPr>
            <w:rStyle w:val="a5"/>
            <w:rFonts w:ascii="Times New Roman" w:hAnsi="Times New Roman" w:cs="Times New Roman"/>
            <w:color w:val="auto"/>
            <w:sz w:val="24"/>
            <w:szCs w:val="24"/>
            <w:u w:val="none"/>
            <w:shd w:val="clear" w:color="auto" w:fill="FFFFFF"/>
          </w:rPr>
          <w:t>6 статьи 55.31</w:t>
        </w:r>
      </w:hyperlink>
      <w:r w:rsidR="00166279" w:rsidRPr="00166279">
        <w:rPr>
          <w:rFonts w:ascii="Times New Roman" w:hAnsi="Times New Roman" w:cs="Times New Roman"/>
          <w:sz w:val="24"/>
          <w:szCs w:val="24"/>
          <w:shd w:val="clear" w:color="auto" w:fill="FFFFFF"/>
        </w:rPr>
        <w:t> </w:t>
      </w:r>
      <w:r w:rsidR="00166279">
        <w:rPr>
          <w:rFonts w:ascii="Times New Roman" w:hAnsi="Times New Roman" w:cs="Times New Roman"/>
          <w:sz w:val="24"/>
          <w:szCs w:val="24"/>
          <w:shd w:val="clear" w:color="auto" w:fill="FFFFFF"/>
        </w:rPr>
        <w:t>Градостроительного</w:t>
      </w:r>
      <w:r w:rsidR="00166279" w:rsidRPr="00166279">
        <w:rPr>
          <w:rFonts w:ascii="Times New Roman" w:hAnsi="Times New Roman" w:cs="Times New Roman"/>
          <w:sz w:val="24"/>
          <w:szCs w:val="24"/>
          <w:shd w:val="clear" w:color="auto" w:fill="FFFFFF"/>
        </w:rPr>
        <w:t xml:space="preserve"> </w:t>
      </w:r>
      <w:r w:rsidR="00166279">
        <w:rPr>
          <w:rFonts w:ascii="Times New Roman" w:hAnsi="Times New Roman" w:cs="Times New Roman"/>
          <w:sz w:val="24"/>
          <w:szCs w:val="24"/>
          <w:shd w:val="clear" w:color="auto" w:fill="FFFFFF"/>
        </w:rPr>
        <w:t>к</w:t>
      </w:r>
      <w:r w:rsidR="00166279" w:rsidRPr="00166279">
        <w:rPr>
          <w:rFonts w:ascii="Times New Roman" w:hAnsi="Times New Roman" w:cs="Times New Roman"/>
          <w:sz w:val="24"/>
          <w:szCs w:val="24"/>
          <w:shd w:val="clear" w:color="auto" w:fill="FFFFFF"/>
        </w:rPr>
        <w:t>одекса</w:t>
      </w:r>
      <w:r w:rsidRPr="00166279">
        <w:rPr>
          <w:rFonts w:ascii="Times New Roman" w:eastAsia="Times New Roman" w:hAnsi="Times New Roman" w:cs="Times New Roman"/>
          <w:bCs/>
          <w:sz w:val="24"/>
          <w:szCs w:val="24"/>
          <w:lang w:eastAsia="ru-RU"/>
        </w:rPr>
        <w:t>.</w:t>
      </w:r>
    </w:p>
    <w:p w14:paraId="3E33F84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Программы комплексного развития систем коммунальной инфраструктуры поселения, городского округа</w:t>
      </w:r>
      <w:r w:rsidRPr="008E7746">
        <w:rPr>
          <w:rFonts w:ascii="Times New Roman" w:eastAsia="Times New Roman" w:hAnsi="Times New Roman" w:cs="Times New Roman"/>
          <w:bCs/>
          <w:sz w:val="24"/>
          <w:szCs w:val="24"/>
          <w:lang w:eastAsia="ru-RU"/>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w:t>
      </w:r>
      <w:r w:rsidRPr="008E7746">
        <w:rPr>
          <w:rFonts w:ascii="Times New Roman" w:eastAsia="Times New Roman" w:hAnsi="Times New Roman" w:cs="Times New Roman"/>
          <w:bCs/>
          <w:sz w:val="24"/>
          <w:szCs w:val="24"/>
          <w:lang w:eastAsia="ru-RU"/>
        </w:rPr>
        <w:lastRenderedPageBreak/>
        <w:t>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14:paraId="6AC9527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Система коммунальной инфраструктуры</w:t>
      </w:r>
      <w:r w:rsidRPr="008E7746">
        <w:rPr>
          <w:rFonts w:ascii="Times New Roman" w:eastAsia="Times New Roman" w:hAnsi="Times New Roman" w:cs="Times New Roman"/>
          <w:bCs/>
          <w:sz w:val="24"/>
          <w:szCs w:val="24"/>
          <w:lang w:eastAsia="ru-RU"/>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486CF39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Транспортно-пересадочный узел</w:t>
      </w:r>
      <w:r w:rsidRPr="008E7746">
        <w:rPr>
          <w:rFonts w:ascii="Times New Roman" w:eastAsia="Times New Roman" w:hAnsi="Times New Roman" w:cs="Times New Roman"/>
          <w:bCs/>
          <w:sz w:val="24"/>
          <w:szCs w:val="24"/>
          <w:lang w:eastAsia="ru-RU"/>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16CAFFB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Нормативы градостроительного проектирования</w:t>
      </w:r>
      <w:r w:rsidRPr="008E7746">
        <w:rPr>
          <w:rFonts w:ascii="Times New Roman" w:eastAsia="Times New Roman" w:hAnsi="Times New Roman" w:cs="Times New Roman"/>
          <w:bCs/>
          <w:sz w:val="24"/>
          <w:szCs w:val="24"/>
          <w:lang w:eastAsia="ru-RU"/>
        </w:rPr>
        <w:t xml:space="preserve"> </w:t>
      </w:r>
      <w:r w:rsidRPr="00086AFF">
        <w:rPr>
          <w:rFonts w:ascii="Times New Roman" w:hAnsi="Times New Roman" w:cs="Times New Roman"/>
          <w:sz w:val="24"/>
          <w:szCs w:val="24"/>
          <w:shd w:val="clear" w:color="auto" w:fill="FFFFFF"/>
        </w:rPr>
        <w:t xml:space="preserve">- совокупность расчетных показателей, </w:t>
      </w:r>
      <w:r w:rsidR="00241C30">
        <w:rPr>
          <w:rFonts w:ascii="Times New Roman" w:hAnsi="Times New Roman" w:cs="Times New Roman"/>
          <w:sz w:val="24"/>
          <w:szCs w:val="24"/>
          <w:shd w:val="clear" w:color="auto" w:fill="FFFFFF"/>
        </w:rPr>
        <w:t>установленных в соответствии с Градостроительным</w:t>
      </w:r>
      <w:r w:rsidRPr="00086AFF">
        <w:rPr>
          <w:rFonts w:ascii="Times New Roman" w:hAnsi="Times New Roman" w:cs="Times New Roman"/>
          <w:sz w:val="24"/>
          <w:szCs w:val="24"/>
          <w:shd w:val="clear" w:color="auto" w:fill="FFFFFF"/>
        </w:rPr>
        <w:t xml:space="preserve"> </w:t>
      </w:r>
      <w:r w:rsidR="00241C30">
        <w:rPr>
          <w:rFonts w:ascii="Times New Roman" w:hAnsi="Times New Roman" w:cs="Times New Roman"/>
          <w:sz w:val="24"/>
          <w:szCs w:val="24"/>
          <w:shd w:val="clear" w:color="auto" w:fill="FFFFFF"/>
        </w:rPr>
        <w:t>к</w:t>
      </w:r>
      <w:r w:rsidRPr="00086AFF">
        <w:rPr>
          <w:rFonts w:ascii="Times New Roman" w:hAnsi="Times New Roman" w:cs="Times New Roman"/>
          <w:sz w:val="24"/>
          <w:szCs w:val="24"/>
          <w:shd w:val="clear" w:color="auto" w:fill="FFFFFF"/>
        </w:rPr>
        <w:t>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04BFF67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Программы комплексного развития транспортной инфраструктуры поселения, городского округа</w:t>
      </w:r>
      <w:r w:rsidRPr="008E7746">
        <w:rPr>
          <w:rFonts w:ascii="Times New Roman" w:eastAsia="Times New Roman" w:hAnsi="Times New Roman" w:cs="Times New Roman"/>
          <w:bCs/>
          <w:sz w:val="24"/>
          <w:szCs w:val="24"/>
          <w:lang w:eastAsia="ru-RU"/>
        </w:rPr>
        <w:t xml:space="preserve"> - </w:t>
      </w:r>
      <w:r w:rsidRPr="00497152">
        <w:rPr>
          <w:rFonts w:ascii="Times New Roman" w:hAnsi="Times New Roman" w:cs="Times New Roman"/>
          <w:color w:val="000000"/>
          <w:sz w:val="24"/>
          <w:szCs w:val="24"/>
          <w:shd w:val="clear" w:color="auto" w:fill="FFFFFF"/>
        </w:rPr>
        <w:t>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14:paraId="535F839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Программы комплексного развития социальной инфраструктуры поселения, городского округа</w:t>
      </w:r>
      <w:r w:rsidRPr="008E7746">
        <w:rPr>
          <w:rFonts w:ascii="Times New Roman" w:eastAsia="Times New Roman" w:hAnsi="Times New Roman" w:cs="Times New Roman"/>
          <w:bCs/>
          <w:sz w:val="24"/>
          <w:szCs w:val="24"/>
          <w:lang w:eastAsia="ru-RU"/>
        </w:rPr>
        <w:t xml:space="preserve"> - </w:t>
      </w:r>
      <w:r w:rsidRPr="00497152">
        <w:rPr>
          <w:rFonts w:ascii="Times New Roman" w:hAnsi="Times New Roman" w:cs="Times New Roman"/>
          <w:color w:val="000000"/>
          <w:sz w:val="24"/>
          <w:szCs w:val="24"/>
          <w:shd w:val="clear" w:color="auto" w:fill="FFFFFF"/>
        </w:rPr>
        <w:t>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w:t>
      </w:r>
      <w:r w:rsidRPr="00497152">
        <w:rPr>
          <w:rFonts w:ascii="Times New Roman" w:hAnsi="Times New Roman" w:cs="Times New Roman"/>
          <w:color w:val="000000"/>
          <w:sz w:val="24"/>
          <w:szCs w:val="24"/>
          <w:shd w:val="clear" w:color="auto" w:fill="FFFFFF"/>
        </w:rPr>
        <w:lastRenderedPageBreak/>
        <w:t>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14:paraId="1248B09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Машино-место</w:t>
      </w:r>
      <w:r w:rsidRPr="008E7746">
        <w:rPr>
          <w:rFonts w:ascii="Times New Roman" w:eastAsia="Times New Roman" w:hAnsi="Times New Roman" w:cs="Times New Roman"/>
          <w:bCs/>
          <w:sz w:val="24"/>
          <w:szCs w:val="24"/>
          <w:lang w:eastAsia="ru-RU"/>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09AC790A" w14:textId="77777777" w:rsidR="00166279" w:rsidRPr="00166279" w:rsidRDefault="00166279"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166279">
        <w:rPr>
          <w:rFonts w:ascii="Times New Roman" w:hAnsi="Times New Roman" w:cs="Times New Roman"/>
          <w:b/>
          <w:sz w:val="24"/>
          <w:szCs w:val="24"/>
          <w:shd w:val="clear" w:color="auto" w:fill="FFFFFF"/>
        </w:rPr>
        <w:t>Комплексное развитие территорий</w:t>
      </w:r>
      <w:r w:rsidRPr="00166279">
        <w:rPr>
          <w:rFonts w:ascii="Times New Roman" w:hAnsi="Times New Roman" w:cs="Times New Roman"/>
          <w:color w:val="000000"/>
          <w:sz w:val="24"/>
          <w:szCs w:val="24"/>
          <w:shd w:val="clear" w:color="auto" w:fill="FFFFFF"/>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14:paraId="38AC2DB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Элемент планировочной структуры</w:t>
      </w:r>
      <w:r w:rsidRPr="008E7746">
        <w:rPr>
          <w:rFonts w:ascii="Times New Roman" w:eastAsia="Times New Roman" w:hAnsi="Times New Roman" w:cs="Times New Roman"/>
          <w:bCs/>
          <w:sz w:val="24"/>
          <w:szCs w:val="24"/>
          <w:lang w:eastAsia="ru-RU"/>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4063222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Микрорайон (квартал) </w:t>
      </w:r>
      <w:r w:rsidRPr="008E7746">
        <w:rPr>
          <w:rFonts w:ascii="Times New Roman" w:eastAsia="Times New Roman" w:hAnsi="Times New Roman" w:cs="Times New Roman"/>
          <w:bCs/>
          <w:sz w:val="24"/>
          <w:szCs w:val="24"/>
          <w:lang w:eastAsia="ru-RU"/>
        </w:rPr>
        <w:t>- структурный элемент жилой застройки.</w:t>
      </w:r>
    </w:p>
    <w:p w14:paraId="3621BCA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Жилой район </w:t>
      </w:r>
      <w:r w:rsidRPr="008E7746">
        <w:rPr>
          <w:rFonts w:ascii="Times New Roman" w:eastAsia="Times New Roman" w:hAnsi="Times New Roman" w:cs="Times New Roman"/>
          <w:bCs/>
          <w:sz w:val="24"/>
          <w:szCs w:val="24"/>
          <w:lang w:eastAsia="ru-RU"/>
        </w:rPr>
        <w:t>- структурный элемент селитебной территории.</w:t>
      </w:r>
    </w:p>
    <w:p w14:paraId="474F635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Улица</w:t>
      </w:r>
      <w:r w:rsidRPr="008E7746">
        <w:rPr>
          <w:rFonts w:ascii="Times New Roman" w:eastAsia="Times New Roman" w:hAnsi="Times New Roman" w:cs="Times New Roman"/>
          <w:bCs/>
          <w:sz w:val="24"/>
          <w:szCs w:val="24"/>
          <w:lang w:eastAsia="ru-RU"/>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4BA36A3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Дорога </w:t>
      </w:r>
      <w:r w:rsidRPr="008E7746">
        <w:rPr>
          <w:rFonts w:ascii="Times New Roman" w:eastAsia="Times New Roman" w:hAnsi="Times New Roman" w:cs="Times New Roman"/>
          <w:bCs/>
          <w:sz w:val="24"/>
          <w:szCs w:val="24"/>
          <w:lang w:eastAsia="ru-RU"/>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572F40E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Пешеходная зона </w:t>
      </w:r>
      <w:r w:rsidRPr="008E7746">
        <w:rPr>
          <w:rFonts w:ascii="Times New Roman" w:eastAsia="Times New Roman" w:hAnsi="Times New Roman" w:cs="Times New Roman"/>
          <w:bCs/>
          <w:sz w:val="24"/>
          <w:szCs w:val="24"/>
          <w:lang w:eastAsia="ru-RU"/>
        </w:rPr>
        <w:t>- территория, предназначенная для передвижения пешеходов.</w:t>
      </w:r>
    </w:p>
    <w:p w14:paraId="4AD9FE9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Здание жилое многоквартирное </w:t>
      </w:r>
      <w:r w:rsidRPr="008E7746">
        <w:rPr>
          <w:rFonts w:ascii="Times New Roman" w:eastAsia="Times New Roman" w:hAnsi="Times New Roman" w:cs="Times New Roman"/>
          <w:bCs/>
          <w:sz w:val="24"/>
          <w:szCs w:val="24"/>
          <w:lang w:eastAsia="ru-RU"/>
        </w:rPr>
        <w:t xml:space="preserve">- жилое здание, в котором квартиры имеют общие </w:t>
      </w:r>
      <w:proofErr w:type="spellStart"/>
      <w:r w:rsidRPr="008E7746">
        <w:rPr>
          <w:rFonts w:ascii="Times New Roman" w:eastAsia="Times New Roman" w:hAnsi="Times New Roman" w:cs="Times New Roman"/>
          <w:bCs/>
          <w:sz w:val="24"/>
          <w:szCs w:val="24"/>
          <w:lang w:eastAsia="ru-RU"/>
        </w:rPr>
        <w:t>внеквартирные</w:t>
      </w:r>
      <w:proofErr w:type="spellEnd"/>
      <w:r w:rsidRPr="008E7746">
        <w:rPr>
          <w:rFonts w:ascii="Times New Roman" w:eastAsia="Times New Roman" w:hAnsi="Times New Roman" w:cs="Times New Roman"/>
          <w:bCs/>
          <w:sz w:val="24"/>
          <w:szCs w:val="24"/>
          <w:lang w:eastAsia="ru-RU"/>
        </w:rPr>
        <w:t xml:space="preserve"> помещения и инженерные системы.</w:t>
      </w:r>
    </w:p>
    <w:p w14:paraId="2807C4F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Здание жилое многоквартирное секционного типа </w:t>
      </w:r>
      <w:r w:rsidRPr="008E7746">
        <w:rPr>
          <w:rFonts w:ascii="Times New Roman" w:eastAsia="Times New Roman" w:hAnsi="Times New Roman" w:cs="Times New Roman"/>
          <w:bCs/>
          <w:sz w:val="24"/>
          <w:szCs w:val="24"/>
          <w:lang w:eastAsia="ru-RU"/>
        </w:rPr>
        <w:t xml:space="preserve">-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14:paraId="4D1AF0D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Секция жилого здания</w:t>
      </w:r>
      <w:r w:rsidRPr="008E7746">
        <w:rPr>
          <w:rFonts w:ascii="Times New Roman" w:eastAsia="Times New Roman" w:hAnsi="Times New Roman" w:cs="Times New Roman"/>
          <w:bCs/>
          <w:sz w:val="24"/>
          <w:szCs w:val="24"/>
          <w:lang w:eastAsia="ru-RU"/>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14:paraId="1D97720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Здание жилое многоквартирное галерейного типа </w:t>
      </w:r>
      <w:r w:rsidRPr="008E7746">
        <w:rPr>
          <w:rFonts w:ascii="Times New Roman" w:eastAsia="Times New Roman" w:hAnsi="Times New Roman" w:cs="Times New Roman"/>
          <w:bCs/>
          <w:sz w:val="24"/>
          <w:szCs w:val="24"/>
          <w:lang w:eastAsia="ru-RU"/>
        </w:rPr>
        <w:t>- здание, в котором все квартиры этажа имеют выходы через общую галерею не менее чем на две лестницы.</w:t>
      </w:r>
    </w:p>
    <w:p w14:paraId="55FD65C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Здание жилое многоквартирное коридорного типа</w:t>
      </w:r>
      <w:r w:rsidRPr="008E7746">
        <w:rPr>
          <w:rFonts w:ascii="Times New Roman" w:eastAsia="Times New Roman" w:hAnsi="Times New Roman" w:cs="Times New Roman"/>
          <w:bCs/>
          <w:sz w:val="24"/>
          <w:szCs w:val="24"/>
          <w:lang w:eastAsia="ru-RU"/>
        </w:rPr>
        <w:t xml:space="preserve"> - здание, в котором все квартиры этажа имеют выходы через общий коридор не менее чем на две лестницы.</w:t>
      </w:r>
    </w:p>
    <w:p w14:paraId="7536863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Блокированный жилой дом</w:t>
      </w:r>
      <w:r w:rsidRPr="008E7746">
        <w:rPr>
          <w:rFonts w:ascii="Times New Roman" w:eastAsia="Times New Roman" w:hAnsi="Times New Roman" w:cs="Times New Roman"/>
          <w:bCs/>
          <w:sz w:val="24"/>
          <w:szCs w:val="24"/>
          <w:lang w:eastAsia="ru-RU"/>
        </w:rPr>
        <w:t xml:space="preserve"> (дом жилой блокированной застройки) -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14:paraId="47C6EC2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Одноквартирный жилой дом</w:t>
      </w:r>
      <w:r w:rsidRPr="008E7746">
        <w:rPr>
          <w:rFonts w:ascii="Times New Roman" w:eastAsia="Times New Roman" w:hAnsi="Times New Roman" w:cs="Times New Roman"/>
          <w:bCs/>
          <w:sz w:val="24"/>
          <w:szCs w:val="24"/>
          <w:lang w:eastAsia="ru-RU"/>
        </w:rPr>
        <w:t xml:space="preserve"> – жилой дом, предназначенный для проживания одной семьи и имеющий </w:t>
      </w:r>
      <w:proofErr w:type="spellStart"/>
      <w:r w:rsidRPr="008E7746">
        <w:rPr>
          <w:rFonts w:ascii="Times New Roman" w:eastAsia="Times New Roman" w:hAnsi="Times New Roman" w:cs="Times New Roman"/>
          <w:bCs/>
          <w:sz w:val="24"/>
          <w:szCs w:val="24"/>
          <w:lang w:eastAsia="ru-RU"/>
        </w:rPr>
        <w:t>приквартирный</w:t>
      </w:r>
      <w:proofErr w:type="spellEnd"/>
      <w:r w:rsidRPr="008E7746">
        <w:rPr>
          <w:rFonts w:ascii="Times New Roman" w:eastAsia="Times New Roman" w:hAnsi="Times New Roman" w:cs="Times New Roman"/>
          <w:bCs/>
          <w:sz w:val="24"/>
          <w:szCs w:val="24"/>
          <w:lang w:eastAsia="ru-RU"/>
        </w:rPr>
        <w:t xml:space="preserve"> участок.</w:t>
      </w:r>
    </w:p>
    <w:p w14:paraId="355E72C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roofErr w:type="spellStart"/>
      <w:r w:rsidRPr="008E7746">
        <w:rPr>
          <w:rFonts w:ascii="Times New Roman" w:eastAsia="Times New Roman" w:hAnsi="Times New Roman" w:cs="Times New Roman"/>
          <w:b/>
          <w:bCs/>
          <w:sz w:val="24"/>
          <w:szCs w:val="24"/>
          <w:lang w:eastAsia="ru-RU"/>
        </w:rPr>
        <w:lastRenderedPageBreak/>
        <w:t>Приквартирный</w:t>
      </w:r>
      <w:proofErr w:type="spellEnd"/>
      <w:r w:rsidRPr="008E7746">
        <w:rPr>
          <w:rFonts w:ascii="Times New Roman" w:eastAsia="Times New Roman" w:hAnsi="Times New Roman" w:cs="Times New Roman"/>
          <w:b/>
          <w:bCs/>
          <w:sz w:val="24"/>
          <w:szCs w:val="24"/>
          <w:lang w:eastAsia="ru-RU"/>
        </w:rPr>
        <w:t xml:space="preserve"> участок</w:t>
      </w:r>
      <w:r w:rsidRPr="008E7746">
        <w:rPr>
          <w:rFonts w:ascii="Times New Roman" w:eastAsia="Times New Roman" w:hAnsi="Times New Roman" w:cs="Times New Roman"/>
          <w:bCs/>
          <w:sz w:val="24"/>
          <w:szCs w:val="24"/>
          <w:lang w:eastAsia="ru-RU"/>
        </w:rPr>
        <w:t xml:space="preserve"> - земельный участок, примыкающий к жилому зданию (квартире) с непосредственным выходом на него.</w:t>
      </w:r>
    </w:p>
    <w:p w14:paraId="03670C20" w14:textId="77777777" w:rsidR="00E54B93" w:rsidRDefault="00E54B93"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E54B93">
        <w:rPr>
          <w:rFonts w:ascii="Times New Roman" w:hAnsi="Times New Roman" w:cs="Times New Roman"/>
          <w:b/>
          <w:color w:val="000000"/>
          <w:sz w:val="24"/>
          <w:szCs w:val="24"/>
          <w:shd w:val="clear" w:color="auto" w:fill="FFFFFF"/>
        </w:rPr>
        <w:t>Объект индивидуального жилищного строительства</w:t>
      </w:r>
      <w:r w:rsidRPr="00E54B93">
        <w:rPr>
          <w:rFonts w:ascii="Times New Roman" w:hAnsi="Times New Roman" w:cs="Times New Roman"/>
          <w:color w:val="000000"/>
          <w:sz w:val="24"/>
          <w:szCs w:val="24"/>
          <w:shd w:val="clear" w:color="auto" w:fill="FFFFFF"/>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w:t>
      </w:r>
      <w:r>
        <w:rPr>
          <w:rFonts w:ascii="Times New Roman" w:hAnsi="Times New Roman" w:cs="Times New Roman"/>
          <w:color w:val="000000"/>
          <w:sz w:val="24"/>
          <w:szCs w:val="24"/>
          <w:shd w:val="clear" w:color="auto" w:fill="FFFFFF"/>
        </w:rPr>
        <w:t>Градостроительном к</w:t>
      </w:r>
      <w:r w:rsidRPr="00E54B93">
        <w:rPr>
          <w:rFonts w:ascii="Times New Roman" w:hAnsi="Times New Roman" w:cs="Times New Roman"/>
          <w:color w:val="000000"/>
          <w:sz w:val="24"/>
          <w:szCs w:val="24"/>
          <w:shd w:val="clear" w:color="auto" w:fill="FFFFFF"/>
        </w:rPr>
        <w:t xml:space="preserve">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w:t>
      </w:r>
      <w:r>
        <w:rPr>
          <w:rFonts w:ascii="Times New Roman" w:hAnsi="Times New Roman" w:cs="Times New Roman"/>
          <w:color w:val="000000"/>
          <w:sz w:val="24"/>
          <w:szCs w:val="24"/>
          <w:shd w:val="clear" w:color="auto" w:fill="FFFFFF"/>
        </w:rPr>
        <w:t>Градостроительным к</w:t>
      </w:r>
      <w:r w:rsidRPr="00E54B93">
        <w:rPr>
          <w:rFonts w:ascii="Times New Roman" w:hAnsi="Times New Roman" w:cs="Times New Roman"/>
          <w:color w:val="000000"/>
          <w:sz w:val="24"/>
          <w:szCs w:val="24"/>
          <w:shd w:val="clear" w:color="auto" w:fill="FFFFFF"/>
        </w:rPr>
        <w:t>одекс</w:t>
      </w:r>
      <w:r>
        <w:rPr>
          <w:rFonts w:ascii="Times New Roman" w:hAnsi="Times New Roman" w:cs="Times New Roman"/>
          <w:color w:val="000000"/>
          <w:sz w:val="24"/>
          <w:szCs w:val="24"/>
          <w:shd w:val="clear" w:color="auto" w:fill="FFFFFF"/>
        </w:rPr>
        <w:t>ом</w:t>
      </w:r>
      <w:r w:rsidRPr="00E54B93">
        <w:rPr>
          <w:rFonts w:ascii="Times New Roman" w:hAnsi="Times New Roman" w:cs="Times New Roman"/>
          <w:color w:val="000000"/>
          <w:sz w:val="24"/>
          <w:szCs w:val="24"/>
          <w:shd w:val="clear" w:color="auto" w:fill="FFFFFF"/>
        </w:rPr>
        <w:t>,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14:paraId="2348DF73" w14:textId="77777777" w:rsidR="000435AE" w:rsidRPr="000435AE" w:rsidRDefault="000435AE"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0435AE">
        <w:rPr>
          <w:rFonts w:ascii="Times New Roman" w:hAnsi="Times New Roman" w:cs="Times New Roman"/>
          <w:b/>
          <w:color w:val="000000"/>
          <w:sz w:val="24"/>
          <w:szCs w:val="24"/>
          <w:shd w:val="clear" w:color="auto" w:fill="FFFFFF"/>
        </w:rPr>
        <w:t>Дом блокированной застройки</w:t>
      </w:r>
      <w:r w:rsidRPr="000435AE">
        <w:rPr>
          <w:rFonts w:ascii="Times New Roman" w:hAnsi="Times New Roman" w:cs="Times New Roman"/>
          <w:color w:val="000000"/>
          <w:sz w:val="24"/>
          <w:szCs w:val="24"/>
          <w:shd w:val="clear" w:color="auto" w:fill="FFFFFF"/>
        </w:rPr>
        <w:t xml:space="preserve">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14:paraId="3DB0FE9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Этаж надземный</w:t>
      </w:r>
      <w:r w:rsidRPr="008E7746">
        <w:rPr>
          <w:rFonts w:ascii="Times New Roman" w:eastAsia="Times New Roman" w:hAnsi="Times New Roman" w:cs="Times New Roman"/>
          <w:bCs/>
          <w:sz w:val="24"/>
          <w:szCs w:val="24"/>
          <w:lang w:eastAsia="ru-RU"/>
        </w:rPr>
        <w:t xml:space="preserve"> - этаж с отметкой пола помещений не ниже планировочной отметки земли.</w:t>
      </w:r>
    </w:p>
    <w:p w14:paraId="4A24C3F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Этаж подземный</w:t>
      </w:r>
      <w:r w:rsidRPr="008E7746">
        <w:rPr>
          <w:rFonts w:ascii="Times New Roman" w:eastAsia="Times New Roman" w:hAnsi="Times New Roman" w:cs="Times New Roman"/>
          <w:bCs/>
          <w:sz w:val="24"/>
          <w:szCs w:val="24"/>
          <w:lang w:eastAsia="ru-RU"/>
        </w:rPr>
        <w:t xml:space="preserve"> - этаж с отметкой пола помещений ниже планировочной отметки земли на всю высоту помещений.</w:t>
      </w:r>
    </w:p>
    <w:p w14:paraId="7F7DFED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Этаж первый</w:t>
      </w:r>
      <w:r w:rsidRPr="008E7746">
        <w:rPr>
          <w:rFonts w:ascii="Times New Roman" w:eastAsia="Times New Roman" w:hAnsi="Times New Roman" w:cs="Times New Roman"/>
          <w:bCs/>
          <w:sz w:val="24"/>
          <w:szCs w:val="24"/>
          <w:lang w:eastAsia="ru-RU"/>
        </w:rPr>
        <w:t xml:space="preserve"> - нижний надземный этаж здания.</w:t>
      </w:r>
    </w:p>
    <w:p w14:paraId="1FA7705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Этаж цокольн</w:t>
      </w:r>
      <w:r w:rsidRPr="008E7746">
        <w:rPr>
          <w:rFonts w:ascii="Times New Roman" w:eastAsia="Times New Roman" w:hAnsi="Times New Roman" w:cs="Times New Roman"/>
          <w:bCs/>
          <w:sz w:val="24"/>
          <w:szCs w:val="24"/>
          <w:lang w:eastAsia="ru-RU"/>
        </w:rPr>
        <w:t>ый - этаж с отметкой пола помещений ниже планировочной отметки земли на высоту не более половины высоты помещений.</w:t>
      </w:r>
    </w:p>
    <w:p w14:paraId="758D0CB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Этаж подвальный</w:t>
      </w:r>
      <w:r w:rsidRPr="008E7746">
        <w:rPr>
          <w:rFonts w:ascii="Times New Roman" w:eastAsia="Times New Roman" w:hAnsi="Times New Roman" w:cs="Times New Roman"/>
          <w:bCs/>
          <w:sz w:val="24"/>
          <w:szCs w:val="24"/>
          <w:lang w:eastAsia="ru-RU"/>
        </w:rPr>
        <w:t xml:space="preserve"> - этаж с отметкой пола помещений ниже планировочной отметки земли более чем наполовину высоты помещений или первый подземный этаж.</w:t>
      </w:r>
    </w:p>
    <w:p w14:paraId="3F2DF69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Этаж мансардный</w:t>
      </w:r>
      <w:r w:rsidRPr="008E7746">
        <w:rPr>
          <w:rFonts w:ascii="Times New Roman" w:eastAsia="Times New Roman" w:hAnsi="Times New Roman" w:cs="Times New Roman"/>
          <w:bCs/>
          <w:sz w:val="24"/>
          <w:szCs w:val="24"/>
          <w:lang w:eastAsia="ru-RU"/>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14:paraId="615AC3F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Этаж технический</w:t>
      </w:r>
      <w:r w:rsidRPr="008E7746">
        <w:rPr>
          <w:rFonts w:ascii="Times New Roman" w:eastAsia="Times New Roman" w:hAnsi="Times New Roman" w:cs="Times New Roman"/>
          <w:bCs/>
          <w:sz w:val="24"/>
          <w:szCs w:val="24"/>
          <w:lang w:eastAsia="ru-RU"/>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14:paraId="721CE04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Планировочная отметка земли</w:t>
      </w:r>
      <w:r w:rsidRPr="008E7746">
        <w:rPr>
          <w:rFonts w:ascii="Times New Roman" w:eastAsia="Times New Roman" w:hAnsi="Times New Roman" w:cs="Times New Roman"/>
          <w:bCs/>
          <w:sz w:val="24"/>
          <w:szCs w:val="24"/>
          <w:lang w:eastAsia="ru-RU"/>
        </w:rPr>
        <w:t xml:space="preserve"> - уровень земли на границе земли и </w:t>
      </w:r>
      <w:proofErr w:type="spellStart"/>
      <w:r w:rsidRPr="008E7746">
        <w:rPr>
          <w:rFonts w:ascii="Times New Roman" w:eastAsia="Times New Roman" w:hAnsi="Times New Roman" w:cs="Times New Roman"/>
          <w:bCs/>
          <w:sz w:val="24"/>
          <w:szCs w:val="24"/>
          <w:lang w:eastAsia="ru-RU"/>
        </w:rPr>
        <w:t>отмостки</w:t>
      </w:r>
      <w:proofErr w:type="spellEnd"/>
      <w:r w:rsidRPr="008E7746">
        <w:rPr>
          <w:rFonts w:ascii="Times New Roman" w:eastAsia="Times New Roman" w:hAnsi="Times New Roman" w:cs="Times New Roman"/>
          <w:bCs/>
          <w:sz w:val="24"/>
          <w:szCs w:val="24"/>
          <w:lang w:eastAsia="ru-RU"/>
        </w:rPr>
        <w:t xml:space="preserve"> здания.</w:t>
      </w:r>
    </w:p>
    <w:p w14:paraId="58D3EB5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Гостевой дом для сезонного проживания отдыхающих и туристов (далее - гостевой дом)</w:t>
      </w:r>
      <w:r w:rsidRPr="008E7746">
        <w:rPr>
          <w:rFonts w:ascii="Times New Roman" w:eastAsia="Times New Roman" w:hAnsi="Times New Roman" w:cs="Times New Roman"/>
          <w:bCs/>
          <w:sz w:val="24"/>
          <w:szCs w:val="24"/>
          <w:lang w:eastAsia="ru-RU"/>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14:paraId="54F743D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Доходный дом</w:t>
      </w:r>
      <w:r w:rsidRPr="008E7746">
        <w:rPr>
          <w:rFonts w:ascii="Times New Roman" w:eastAsia="Times New Roman" w:hAnsi="Times New Roman" w:cs="Times New Roman"/>
          <w:bCs/>
          <w:sz w:val="24"/>
          <w:szCs w:val="24"/>
          <w:lang w:eastAsia="ru-RU"/>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14:paraId="2CF2588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Подрядчик</w:t>
      </w:r>
      <w:r w:rsidRPr="008E7746">
        <w:rPr>
          <w:rFonts w:ascii="Times New Roman" w:eastAsia="Times New Roman" w:hAnsi="Times New Roman" w:cs="Times New Roman"/>
          <w:bCs/>
          <w:sz w:val="24"/>
          <w:szCs w:val="24"/>
          <w:lang w:eastAsia="ru-RU"/>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14:paraId="683B59E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Прибрежная защитная полоса</w:t>
      </w:r>
      <w:r w:rsidRPr="008E7746">
        <w:rPr>
          <w:rFonts w:ascii="Times New Roman" w:eastAsia="Times New Roman" w:hAnsi="Times New Roman" w:cs="Times New Roman"/>
          <w:bCs/>
          <w:sz w:val="24"/>
          <w:szCs w:val="24"/>
          <w:lang w:eastAsia="ru-RU"/>
        </w:rPr>
        <w:t xml:space="preserve"> – часть водоохраной зоны, для которой вводятся дополнительные ограничения хозяйственной и иной деятельности.</w:t>
      </w:r>
    </w:p>
    <w:p w14:paraId="47F506D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lastRenderedPageBreak/>
        <w:t>Процент застройки участка</w:t>
      </w:r>
      <w:r w:rsidRPr="008E7746">
        <w:rPr>
          <w:rFonts w:ascii="Times New Roman" w:eastAsia="Times New Roman" w:hAnsi="Times New Roman" w:cs="Times New Roman"/>
          <w:bCs/>
          <w:sz w:val="24"/>
          <w:szCs w:val="24"/>
          <w:lang w:eastAsia="ru-RU"/>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14:paraId="1E13BBEC" w14:textId="77777777" w:rsidR="00FF0029" w:rsidRDefault="00FF0029" w:rsidP="00FF0029">
      <w:pPr>
        <w:widowControl w:val="0"/>
        <w:tabs>
          <w:tab w:val="left" w:pos="-5387"/>
        </w:tabs>
        <w:overflowPunct w:val="0"/>
        <w:autoSpaceDE w:val="0"/>
        <w:spacing w:after="0" w:line="240" w:lineRule="auto"/>
        <w:ind w:firstLine="425"/>
        <w:jc w:val="both"/>
        <w:rPr>
          <w:rFonts w:ascii="Times New Roman" w:hAnsi="Times New Roman" w:cs="Times New Roman"/>
          <w:sz w:val="24"/>
          <w:szCs w:val="24"/>
        </w:rPr>
      </w:pPr>
      <w:r w:rsidRPr="008E7746">
        <w:rPr>
          <w:rFonts w:ascii="Times New Roman" w:eastAsia="Times New Roman" w:hAnsi="Times New Roman" w:cs="Times New Roman"/>
          <w:b/>
          <w:bCs/>
          <w:sz w:val="24"/>
          <w:szCs w:val="24"/>
          <w:lang w:eastAsia="ru-RU"/>
        </w:rPr>
        <w:t>Максимальный процент застройки в границах земельного участка</w:t>
      </w:r>
      <w:r w:rsidRPr="008E7746">
        <w:rPr>
          <w:rFonts w:ascii="Times New Roman" w:eastAsia="Times New Roman" w:hAnsi="Times New Roman" w:cs="Times New Roman"/>
          <w:bCs/>
          <w:sz w:val="24"/>
          <w:szCs w:val="24"/>
          <w:lang w:eastAsia="ru-RU"/>
        </w:rPr>
        <w:t xml:space="preserve"> - </w:t>
      </w:r>
      <w:r w:rsidRPr="00FF4834">
        <w:rPr>
          <w:rFonts w:ascii="Times New Roman" w:hAnsi="Times New Roman" w:cs="Times New Roman"/>
          <w:sz w:val="24"/>
          <w:szCs w:val="24"/>
        </w:rPr>
        <w:t>отношение</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суммарной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площади,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которая</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может</w:t>
      </w:r>
      <w:r w:rsidRPr="00FF4834">
        <w:rPr>
          <w:rFonts w:ascii="Times New Roman" w:hAnsi="Times New Roman" w:cs="Times New Roman"/>
          <w:spacing w:val="1"/>
          <w:sz w:val="24"/>
          <w:szCs w:val="24"/>
        </w:rPr>
        <w:t xml:space="preserve"> </w:t>
      </w:r>
      <w:r w:rsidRPr="00FF4834">
        <w:rPr>
          <w:rFonts w:ascii="Times New Roman" w:hAnsi="Times New Roman" w:cs="Times New Roman"/>
          <w:color w:val="080808"/>
          <w:sz w:val="24"/>
          <w:szCs w:val="24"/>
        </w:rPr>
        <w:t>быть</w:t>
      </w:r>
      <w:r w:rsidRPr="00FF4834">
        <w:rPr>
          <w:rFonts w:ascii="Times New Roman" w:hAnsi="Times New Roman" w:cs="Times New Roman"/>
          <w:color w:val="080808"/>
          <w:spacing w:val="1"/>
          <w:sz w:val="24"/>
          <w:szCs w:val="24"/>
        </w:rPr>
        <w:t xml:space="preserve"> </w:t>
      </w:r>
      <w:r w:rsidRPr="00FF4834">
        <w:rPr>
          <w:rFonts w:ascii="Times New Roman" w:hAnsi="Times New Roman" w:cs="Times New Roman"/>
          <w:sz w:val="24"/>
          <w:szCs w:val="24"/>
        </w:rPr>
        <w:t>застроена</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объектами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капитального</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строительства,</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без</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учета</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подземных</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этажей,</w:t>
      </w:r>
      <w:r w:rsidRPr="00FF4834">
        <w:rPr>
          <w:rFonts w:ascii="Times New Roman" w:hAnsi="Times New Roman" w:cs="Times New Roman"/>
          <w:spacing w:val="1"/>
          <w:sz w:val="24"/>
          <w:szCs w:val="24"/>
        </w:rPr>
        <w:t xml:space="preserve"> </w:t>
      </w:r>
      <w:r w:rsidRPr="00FF4834">
        <w:rPr>
          <w:rFonts w:ascii="Times New Roman" w:hAnsi="Times New Roman" w:cs="Times New Roman"/>
          <w:color w:val="0E0E0E"/>
          <w:sz w:val="24"/>
          <w:szCs w:val="24"/>
        </w:rPr>
        <w:t>ко</w:t>
      </w:r>
      <w:r w:rsidRPr="00FF4834">
        <w:rPr>
          <w:rFonts w:ascii="Times New Roman" w:hAnsi="Times New Roman" w:cs="Times New Roman"/>
          <w:color w:val="0E0E0E"/>
          <w:spacing w:val="1"/>
          <w:sz w:val="24"/>
          <w:szCs w:val="24"/>
        </w:rPr>
        <w:t xml:space="preserve"> </w:t>
      </w:r>
      <w:r w:rsidRPr="00FF4834">
        <w:rPr>
          <w:rFonts w:ascii="Times New Roman" w:hAnsi="Times New Roman" w:cs="Times New Roman"/>
          <w:sz w:val="24"/>
          <w:szCs w:val="24"/>
        </w:rPr>
        <w:t>всей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площади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земельного</w:t>
      </w:r>
      <w:r w:rsidRPr="00FF4834">
        <w:rPr>
          <w:rFonts w:ascii="Times New Roman" w:hAnsi="Times New Roman" w:cs="Times New Roman"/>
          <w:spacing w:val="27"/>
          <w:sz w:val="24"/>
          <w:szCs w:val="24"/>
        </w:rPr>
        <w:t xml:space="preserve"> </w:t>
      </w:r>
      <w:r w:rsidRPr="00FF4834">
        <w:rPr>
          <w:rFonts w:ascii="Times New Roman" w:hAnsi="Times New Roman" w:cs="Times New Roman"/>
          <w:sz w:val="24"/>
          <w:szCs w:val="24"/>
        </w:rPr>
        <w:t>участка.</w:t>
      </w:r>
    </w:p>
    <w:p w14:paraId="761D1C75" w14:textId="77777777" w:rsidR="00FF0029" w:rsidRPr="00FF4834" w:rsidRDefault="00FF0029" w:rsidP="00FF0029">
      <w:pPr>
        <w:widowControl w:val="0"/>
        <w:tabs>
          <w:tab w:val="left" w:pos="1453"/>
        </w:tabs>
        <w:autoSpaceDE w:val="0"/>
        <w:autoSpaceDN w:val="0"/>
        <w:spacing w:after="0" w:line="244" w:lineRule="auto"/>
        <w:ind w:right="123"/>
        <w:rPr>
          <w:rFonts w:ascii="Times New Roman" w:hAnsi="Times New Roman" w:cs="Times New Roman"/>
          <w:sz w:val="24"/>
          <w:szCs w:val="24"/>
        </w:rPr>
      </w:pPr>
      <w:r>
        <w:rPr>
          <w:rFonts w:ascii="Times New Roman" w:hAnsi="Times New Roman" w:cs="Times New Roman"/>
          <w:sz w:val="24"/>
          <w:szCs w:val="24"/>
        </w:rPr>
        <w:t xml:space="preserve">       </w:t>
      </w:r>
      <w:r w:rsidRPr="00FF4834">
        <w:rPr>
          <w:rFonts w:ascii="Times New Roman" w:hAnsi="Times New Roman" w:cs="Times New Roman"/>
          <w:b/>
          <w:sz w:val="24"/>
          <w:szCs w:val="24"/>
        </w:rPr>
        <w:t>Минимальный</w:t>
      </w:r>
      <w:r w:rsidRPr="00FF4834">
        <w:rPr>
          <w:rFonts w:ascii="Times New Roman" w:hAnsi="Times New Roman" w:cs="Times New Roman"/>
          <w:b/>
          <w:spacing w:val="64"/>
          <w:sz w:val="24"/>
          <w:szCs w:val="24"/>
        </w:rPr>
        <w:t xml:space="preserve"> </w:t>
      </w:r>
      <w:r w:rsidRPr="00FF4834">
        <w:rPr>
          <w:rFonts w:ascii="Times New Roman" w:hAnsi="Times New Roman" w:cs="Times New Roman"/>
          <w:b/>
          <w:sz w:val="24"/>
          <w:szCs w:val="24"/>
        </w:rPr>
        <w:t>процент</w:t>
      </w:r>
      <w:r w:rsidRPr="00FF4834">
        <w:rPr>
          <w:rFonts w:ascii="Times New Roman" w:hAnsi="Times New Roman" w:cs="Times New Roman"/>
          <w:b/>
          <w:spacing w:val="52"/>
          <w:sz w:val="24"/>
          <w:szCs w:val="24"/>
        </w:rPr>
        <w:t xml:space="preserve"> </w:t>
      </w:r>
      <w:r w:rsidRPr="00FF4834">
        <w:rPr>
          <w:rFonts w:ascii="Times New Roman" w:hAnsi="Times New Roman" w:cs="Times New Roman"/>
          <w:b/>
          <w:sz w:val="24"/>
          <w:szCs w:val="24"/>
        </w:rPr>
        <w:t>озеленения</w:t>
      </w:r>
      <w:r w:rsidRPr="00FF4834">
        <w:rPr>
          <w:rFonts w:ascii="Times New Roman" w:hAnsi="Times New Roman" w:cs="Times New Roman"/>
          <w:b/>
          <w:spacing w:val="56"/>
          <w:sz w:val="24"/>
          <w:szCs w:val="24"/>
        </w:rPr>
        <w:t xml:space="preserve"> </w:t>
      </w:r>
      <w:r w:rsidRPr="00FF4834">
        <w:rPr>
          <w:rFonts w:ascii="Times New Roman" w:hAnsi="Times New Roman" w:cs="Times New Roman"/>
          <w:b/>
          <w:sz w:val="24"/>
          <w:szCs w:val="24"/>
        </w:rPr>
        <w:t>земельного</w:t>
      </w:r>
      <w:r w:rsidRPr="00FF4834">
        <w:rPr>
          <w:rFonts w:ascii="Times New Roman" w:hAnsi="Times New Roman" w:cs="Times New Roman"/>
          <w:b/>
          <w:spacing w:val="57"/>
          <w:sz w:val="24"/>
          <w:szCs w:val="24"/>
        </w:rPr>
        <w:t xml:space="preserve"> </w:t>
      </w:r>
      <w:r w:rsidRPr="00FF4834">
        <w:rPr>
          <w:rFonts w:ascii="Times New Roman" w:hAnsi="Times New Roman" w:cs="Times New Roman"/>
          <w:b/>
          <w:sz w:val="24"/>
          <w:szCs w:val="24"/>
        </w:rPr>
        <w:t>участка</w:t>
      </w:r>
      <w:r w:rsidRPr="00FF4834">
        <w:rPr>
          <w:rFonts w:ascii="Times New Roman" w:hAnsi="Times New Roman" w:cs="Times New Roman"/>
          <w:spacing w:val="53"/>
          <w:sz w:val="24"/>
          <w:szCs w:val="24"/>
        </w:rPr>
        <w:t xml:space="preserve"> </w:t>
      </w:r>
      <w:r w:rsidRPr="00FF4834">
        <w:rPr>
          <w:rFonts w:ascii="Times New Roman" w:hAnsi="Times New Roman" w:cs="Times New Roman"/>
          <w:w w:val="90"/>
          <w:sz w:val="24"/>
          <w:szCs w:val="24"/>
        </w:rPr>
        <w:t>—</w:t>
      </w:r>
      <w:r w:rsidRPr="00FF4834">
        <w:rPr>
          <w:rFonts w:ascii="Times New Roman" w:hAnsi="Times New Roman" w:cs="Times New Roman"/>
          <w:spacing w:val="48"/>
          <w:w w:val="90"/>
          <w:sz w:val="24"/>
          <w:szCs w:val="24"/>
        </w:rPr>
        <w:t xml:space="preserve"> </w:t>
      </w:r>
      <w:r w:rsidRPr="00FF4834">
        <w:rPr>
          <w:rFonts w:ascii="Times New Roman" w:hAnsi="Times New Roman" w:cs="Times New Roman"/>
          <w:sz w:val="24"/>
          <w:szCs w:val="24"/>
        </w:rPr>
        <w:t>отношение</w:t>
      </w:r>
      <w:r w:rsidRPr="00FF4834">
        <w:rPr>
          <w:rFonts w:ascii="Times New Roman" w:hAnsi="Times New Roman" w:cs="Times New Roman"/>
          <w:spacing w:val="-65"/>
          <w:sz w:val="24"/>
          <w:szCs w:val="24"/>
        </w:rPr>
        <w:t xml:space="preserve"> </w:t>
      </w:r>
      <w:r>
        <w:rPr>
          <w:rFonts w:ascii="Times New Roman" w:hAnsi="Times New Roman" w:cs="Times New Roman"/>
          <w:spacing w:val="-65"/>
          <w:sz w:val="24"/>
          <w:szCs w:val="24"/>
        </w:rPr>
        <w:t xml:space="preserve">   </w:t>
      </w:r>
      <w:r w:rsidRPr="00FF4834">
        <w:rPr>
          <w:rFonts w:ascii="Times New Roman" w:hAnsi="Times New Roman" w:cs="Times New Roman"/>
          <w:sz w:val="24"/>
          <w:szCs w:val="24"/>
        </w:rPr>
        <w:t>площади</w:t>
      </w:r>
      <w:r w:rsidRPr="00FF4834">
        <w:rPr>
          <w:rFonts w:ascii="Times New Roman" w:hAnsi="Times New Roman" w:cs="Times New Roman"/>
          <w:spacing w:val="8"/>
          <w:sz w:val="24"/>
          <w:szCs w:val="24"/>
        </w:rPr>
        <w:t xml:space="preserve"> </w:t>
      </w:r>
      <w:r w:rsidRPr="00FF4834">
        <w:rPr>
          <w:rFonts w:ascii="Times New Roman" w:hAnsi="Times New Roman" w:cs="Times New Roman"/>
          <w:sz w:val="24"/>
          <w:szCs w:val="24"/>
        </w:rPr>
        <w:t>озеленения</w:t>
      </w:r>
      <w:r w:rsidRPr="00FF4834">
        <w:rPr>
          <w:rFonts w:ascii="Times New Roman" w:hAnsi="Times New Roman" w:cs="Times New Roman"/>
          <w:spacing w:val="15"/>
          <w:sz w:val="24"/>
          <w:szCs w:val="24"/>
        </w:rPr>
        <w:t xml:space="preserve"> </w:t>
      </w:r>
      <w:r w:rsidRPr="00FF4834">
        <w:rPr>
          <w:rFonts w:ascii="Times New Roman" w:hAnsi="Times New Roman" w:cs="Times New Roman"/>
          <w:sz w:val="24"/>
          <w:szCs w:val="24"/>
        </w:rPr>
        <w:t>(зеленых</w:t>
      </w:r>
      <w:r w:rsidRPr="00FF4834">
        <w:rPr>
          <w:rFonts w:ascii="Times New Roman" w:hAnsi="Times New Roman" w:cs="Times New Roman"/>
          <w:spacing w:val="11"/>
          <w:sz w:val="24"/>
          <w:szCs w:val="24"/>
        </w:rPr>
        <w:t xml:space="preserve"> </w:t>
      </w:r>
      <w:r w:rsidRPr="00FF4834">
        <w:rPr>
          <w:rFonts w:ascii="Times New Roman" w:hAnsi="Times New Roman" w:cs="Times New Roman"/>
          <w:sz w:val="24"/>
          <w:szCs w:val="24"/>
        </w:rPr>
        <w:t>зон)</w:t>
      </w:r>
      <w:r w:rsidRPr="00FF4834">
        <w:rPr>
          <w:rFonts w:ascii="Times New Roman" w:hAnsi="Times New Roman" w:cs="Times New Roman"/>
          <w:spacing w:val="-1"/>
          <w:sz w:val="24"/>
          <w:szCs w:val="24"/>
        </w:rPr>
        <w:t xml:space="preserve"> </w:t>
      </w:r>
      <w:r w:rsidRPr="00FF4834">
        <w:rPr>
          <w:rFonts w:ascii="Times New Roman" w:hAnsi="Times New Roman" w:cs="Times New Roman"/>
          <w:color w:val="151515"/>
          <w:sz w:val="24"/>
          <w:szCs w:val="24"/>
        </w:rPr>
        <w:t>ко</w:t>
      </w:r>
      <w:r w:rsidRPr="00FF4834">
        <w:rPr>
          <w:rFonts w:ascii="Times New Roman" w:hAnsi="Times New Roman" w:cs="Times New Roman"/>
          <w:color w:val="151515"/>
          <w:spacing w:val="-1"/>
          <w:sz w:val="24"/>
          <w:szCs w:val="24"/>
        </w:rPr>
        <w:t xml:space="preserve"> </w:t>
      </w:r>
      <w:r w:rsidRPr="00FF4834">
        <w:rPr>
          <w:rFonts w:ascii="Times New Roman" w:hAnsi="Times New Roman" w:cs="Times New Roman"/>
          <w:sz w:val="24"/>
          <w:szCs w:val="24"/>
        </w:rPr>
        <w:t>всей</w:t>
      </w:r>
      <w:r w:rsidRPr="00FF4834">
        <w:rPr>
          <w:rFonts w:ascii="Times New Roman" w:hAnsi="Times New Roman" w:cs="Times New Roman"/>
          <w:spacing w:val="7"/>
          <w:sz w:val="24"/>
          <w:szCs w:val="24"/>
        </w:rPr>
        <w:t xml:space="preserve"> </w:t>
      </w:r>
      <w:r w:rsidRPr="00FF4834">
        <w:rPr>
          <w:rFonts w:ascii="Times New Roman" w:hAnsi="Times New Roman" w:cs="Times New Roman"/>
          <w:sz w:val="24"/>
          <w:szCs w:val="24"/>
        </w:rPr>
        <w:t>площади</w:t>
      </w:r>
      <w:r w:rsidRPr="00FF4834">
        <w:rPr>
          <w:rFonts w:ascii="Times New Roman" w:hAnsi="Times New Roman" w:cs="Times New Roman"/>
          <w:spacing w:val="15"/>
          <w:sz w:val="24"/>
          <w:szCs w:val="24"/>
        </w:rPr>
        <w:t xml:space="preserve"> </w:t>
      </w:r>
      <w:r w:rsidRPr="00FF4834">
        <w:rPr>
          <w:rFonts w:ascii="Times New Roman" w:hAnsi="Times New Roman" w:cs="Times New Roman"/>
          <w:sz w:val="24"/>
          <w:szCs w:val="24"/>
        </w:rPr>
        <w:t>земельного</w:t>
      </w:r>
      <w:r w:rsidRPr="00FF4834">
        <w:rPr>
          <w:rFonts w:ascii="Times New Roman" w:hAnsi="Times New Roman" w:cs="Times New Roman"/>
          <w:spacing w:val="13"/>
          <w:sz w:val="24"/>
          <w:szCs w:val="24"/>
        </w:rPr>
        <w:t xml:space="preserve"> </w:t>
      </w:r>
      <w:r w:rsidRPr="00FF4834">
        <w:rPr>
          <w:rFonts w:ascii="Times New Roman" w:hAnsi="Times New Roman" w:cs="Times New Roman"/>
          <w:sz w:val="24"/>
          <w:szCs w:val="24"/>
        </w:rPr>
        <w:t>участка.</w:t>
      </w:r>
    </w:p>
    <w:p w14:paraId="55D9988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Публичный сервитут </w:t>
      </w:r>
      <w:r w:rsidRPr="008E7746">
        <w:rPr>
          <w:rFonts w:ascii="Times New Roman" w:eastAsia="Times New Roman" w:hAnsi="Times New Roman" w:cs="Times New Roman"/>
          <w:bCs/>
          <w:sz w:val="24"/>
          <w:szCs w:val="24"/>
          <w:lang w:eastAsia="ru-RU"/>
        </w:rPr>
        <w:t xml:space="preserve">–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14:paraId="17BD862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Разрешенное использование земельных участков и иных объектов недвижимости</w:t>
      </w:r>
      <w:r w:rsidRPr="008E7746">
        <w:rPr>
          <w:rFonts w:ascii="Times New Roman" w:eastAsia="Times New Roman" w:hAnsi="Times New Roman" w:cs="Times New Roman"/>
          <w:bCs/>
          <w:sz w:val="24"/>
          <w:szCs w:val="24"/>
          <w:lang w:eastAsia="ru-RU"/>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5CCF68F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Частный сервитут </w:t>
      </w:r>
      <w:r w:rsidRPr="008E7746">
        <w:rPr>
          <w:rFonts w:ascii="Times New Roman" w:eastAsia="Times New Roman" w:hAnsi="Times New Roman" w:cs="Times New Roman"/>
          <w:bCs/>
          <w:sz w:val="24"/>
          <w:szCs w:val="24"/>
          <w:lang w:eastAsia="ru-RU"/>
        </w:rPr>
        <w:t>–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1BFAC8C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Озелененная территория</w:t>
      </w:r>
      <w:r w:rsidRPr="008E7746">
        <w:rPr>
          <w:rFonts w:ascii="Times New Roman" w:eastAsia="Times New Roman" w:hAnsi="Times New Roman" w:cs="Times New Roman"/>
          <w:bCs/>
          <w:sz w:val="24"/>
          <w:szCs w:val="24"/>
          <w:lang w:eastAsia="ru-RU"/>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14:paraId="7EF5A6ED" w14:textId="77777777" w:rsidR="00FF0029"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Коэффициент озеленения</w:t>
      </w:r>
      <w:r w:rsidRPr="008E7746">
        <w:rPr>
          <w:rFonts w:ascii="Times New Roman" w:eastAsia="Times New Roman" w:hAnsi="Times New Roman" w:cs="Times New Roman"/>
          <w:bCs/>
          <w:sz w:val="24"/>
          <w:szCs w:val="24"/>
          <w:lang w:eastAsia="ru-RU"/>
        </w:rPr>
        <w:t xml:space="preserve"> - отношение территории земельного участка, которая должна быть занята зелеными насаждениями, ко всей площади участка (в процентах).</w:t>
      </w:r>
    </w:p>
    <w:p w14:paraId="3111BF1F" w14:textId="77777777" w:rsidR="00FF0029" w:rsidRPr="00FF4834" w:rsidRDefault="00FF0029" w:rsidP="00FF0029">
      <w:pPr>
        <w:widowControl w:val="0"/>
        <w:tabs>
          <w:tab w:val="left" w:pos="1476"/>
        </w:tabs>
        <w:autoSpaceDE w:val="0"/>
        <w:autoSpaceDN w:val="0"/>
        <w:spacing w:after="0" w:line="240" w:lineRule="auto"/>
        <w:ind w:right="122"/>
        <w:jc w:val="both"/>
        <w:rPr>
          <w:rFonts w:ascii="Times New Roman" w:hAnsi="Times New Roman" w:cs="Times New Roman"/>
          <w:sz w:val="24"/>
          <w:szCs w:val="24"/>
        </w:rPr>
      </w:pPr>
      <w:r>
        <w:rPr>
          <w:rFonts w:ascii="Times New Roman" w:hAnsi="Times New Roman" w:cs="Times New Roman"/>
          <w:b/>
          <w:sz w:val="24"/>
          <w:szCs w:val="24"/>
        </w:rPr>
        <w:t xml:space="preserve">       </w:t>
      </w:r>
      <w:r w:rsidRPr="00FF4834">
        <w:rPr>
          <w:rFonts w:ascii="Times New Roman" w:hAnsi="Times New Roman" w:cs="Times New Roman"/>
          <w:b/>
          <w:sz w:val="24"/>
          <w:szCs w:val="24"/>
        </w:rPr>
        <w:t>Коэффициент</w:t>
      </w:r>
      <w:r w:rsidRPr="00FF4834">
        <w:rPr>
          <w:rFonts w:ascii="Times New Roman" w:hAnsi="Times New Roman" w:cs="Times New Roman"/>
          <w:b/>
          <w:spacing w:val="1"/>
          <w:sz w:val="24"/>
          <w:szCs w:val="24"/>
        </w:rPr>
        <w:t xml:space="preserve"> </w:t>
      </w:r>
      <w:r w:rsidRPr="00FF4834">
        <w:rPr>
          <w:rFonts w:ascii="Times New Roman" w:hAnsi="Times New Roman" w:cs="Times New Roman"/>
          <w:b/>
          <w:sz w:val="24"/>
          <w:szCs w:val="24"/>
        </w:rPr>
        <w:t>использования</w:t>
      </w:r>
      <w:r w:rsidRPr="00FF4834">
        <w:rPr>
          <w:rFonts w:ascii="Times New Roman" w:hAnsi="Times New Roman" w:cs="Times New Roman"/>
          <w:b/>
          <w:spacing w:val="1"/>
          <w:sz w:val="24"/>
          <w:szCs w:val="24"/>
        </w:rPr>
        <w:t xml:space="preserve"> </w:t>
      </w:r>
      <w:r w:rsidRPr="00FF4834">
        <w:rPr>
          <w:rFonts w:ascii="Times New Roman" w:hAnsi="Times New Roman" w:cs="Times New Roman"/>
          <w:b/>
          <w:sz w:val="24"/>
          <w:szCs w:val="24"/>
        </w:rPr>
        <w:t>территории</w:t>
      </w:r>
      <w:r w:rsidRPr="00FF4834">
        <w:rPr>
          <w:rFonts w:ascii="Times New Roman" w:hAnsi="Times New Roman" w:cs="Times New Roman"/>
          <w:b/>
          <w:spacing w:val="1"/>
          <w:sz w:val="24"/>
          <w:szCs w:val="24"/>
        </w:rPr>
        <w:t xml:space="preserve"> </w:t>
      </w:r>
      <w:r w:rsidRPr="00FF4834">
        <w:rPr>
          <w:rFonts w:ascii="Times New Roman" w:hAnsi="Times New Roman" w:cs="Times New Roman"/>
          <w:b/>
          <w:color w:val="181818"/>
          <w:sz w:val="24"/>
          <w:szCs w:val="24"/>
        </w:rPr>
        <w:t>(КИТ)</w:t>
      </w:r>
      <w:r w:rsidRPr="00FF4834">
        <w:rPr>
          <w:rFonts w:ascii="Times New Roman" w:hAnsi="Times New Roman" w:cs="Times New Roman"/>
          <w:color w:val="181818"/>
          <w:spacing w:val="1"/>
          <w:sz w:val="24"/>
          <w:szCs w:val="24"/>
        </w:rPr>
        <w:t xml:space="preserve"> </w:t>
      </w:r>
      <w:r w:rsidRPr="00FF4834">
        <w:rPr>
          <w:rFonts w:ascii="Times New Roman" w:hAnsi="Times New Roman" w:cs="Times New Roman"/>
          <w:color w:val="0F0F0F"/>
          <w:sz w:val="24"/>
          <w:szCs w:val="24"/>
        </w:rPr>
        <w:t>-</w:t>
      </w:r>
      <w:r w:rsidRPr="00FF4834">
        <w:rPr>
          <w:rFonts w:ascii="Times New Roman" w:hAnsi="Times New Roman" w:cs="Times New Roman"/>
          <w:color w:val="0F0F0F"/>
          <w:spacing w:val="1"/>
          <w:sz w:val="24"/>
          <w:szCs w:val="24"/>
        </w:rPr>
        <w:t xml:space="preserve"> </w:t>
      </w:r>
      <w:r w:rsidRPr="00FF4834">
        <w:rPr>
          <w:rFonts w:ascii="Times New Roman" w:hAnsi="Times New Roman" w:cs="Times New Roman"/>
          <w:color w:val="181818"/>
          <w:sz w:val="24"/>
          <w:szCs w:val="24"/>
        </w:rPr>
        <w:t>вид</w:t>
      </w:r>
      <w:r w:rsidRPr="00FF4834">
        <w:rPr>
          <w:rFonts w:ascii="Times New Roman" w:hAnsi="Times New Roman" w:cs="Times New Roman"/>
          <w:color w:val="181818"/>
          <w:spacing w:val="1"/>
          <w:sz w:val="24"/>
          <w:szCs w:val="24"/>
        </w:rPr>
        <w:t xml:space="preserve"> </w:t>
      </w:r>
      <w:r w:rsidRPr="00FF4834">
        <w:rPr>
          <w:rFonts w:ascii="Times New Roman" w:hAnsi="Times New Roman" w:cs="Times New Roman"/>
          <w:sz w:val="24"/>
          <w:szCs w:val="24"/>
        </w:rPr>
        <w:t>ограничения,</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устанавливаемый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градостроительным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регламентом</w:t>
      </w:r>
      <w:r w:rsidRPr="00FF4834">
        <w:rPr>
          <w:rFonts w:ascii="Times New Roman" w:hAnsi="Times New Roman" w:cs="Times New Roman"/>
          <w:spacing w:val="1"/>
          <w:sz w:val="24"/>
          <w:szCs w:val="24"/>
        </w:rPr>
        <w:t xml:space="preserve"> </w:t>
      </w:r>
      <w:r w:rsidRPr="00FF4834">
        <w:rPr>
          <w:rFonts w:ascii="Times New Roman" w:hAnsi="Times New Roman" w:cs="Times New Roman"/>
          <w:color w:val="181818"/>
          <w:sz w:val="24"/>
          <w:szCs w:val="24"/>
        </w:rPr>
        <w:t>(в</w:t>
      </w:r>
      <w:r w:rsidRPr="00FF4834">
        <w:rPr>
          <w:rFonts w:ascii="Times New Roman" w:hAnsi="Times New Roman" w:cs="Times New Roman"/>
          <w:color w:val="181818"/>
          <w:spacing w:val="1"/>
          <w:sz w:val="24"/>
          <w:szCs w:val="24"/>
        </w:rPr>
        <w:t xml:space="preserve"> </w:t>
      </w:r>
      <w:r w:rsidRPr="00FF4834">
        <w:rPr>
          <w:rFonts w:ascii="Times New Roman" w:hAnsi="Times New Roman" w:cs="Times New Roman"/>
          <w:sz w:val="24"/>
          <w:szCs w:val="24"/>
        </w:rPr>
        <w:t>части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предельных</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параметров разрешенного строительства, реконструкции объектов капитального</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строительства),</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определяемый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как</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отношение</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суммарной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общей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площади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надземной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части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зданий,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строений,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сооружений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на</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земельном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участке</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 xml:space="preserve">(существующих, </w:t>
      </w:r>
      <w:r w:rsidRPr="00FF4834">
        <w:rPr>
          <w:rFonts w:ascii="Times New Roman" w:hAnsi="Times New Roman" w:cs="Times New Roman"/>
          <w:color w:val="161616"/>
          <w:sz w:val="24"/>
          <w:szCs w:val="24"/>
        </w:rPr>
        <w:t xml:space="preserve">и </w:t>
      </w:r>
      <w:r w:rsidRPr="00FF4834">
        <w:rPr>
          <w:rFonts w:ascii="Times New Roman" w:hAnsi="Times New Roman" w:cs="Times New Roman"/>
          <w:sz w:val="24"/>
          <w:szCs w:val="24"/>
        </w:rPr>
        <w:t xml:space="preserve">тех, которые могут </w:t>
      </w:r>
      <w:r w:rsidRPr="00FF4834">
        <w:rPr>
          <w:rFonts w:ascii="Times New Roman" w:hAnsi="Times New Roman" w:cs="Times New Roman"/>
          <w:color w:val="0F0F0F"/>
          <w:sz w:val="24"/>
          <w:szCs w:val="24"/>
        </w:rPr>
        <w:t xml:space="preserve">быть </w:t>
      </w:r>
      <w:r w:rsidRPr="00FF4834">
        <w:rPr>
          <w:rFonts w:ascii="Times New Roman" w:hAnsi="Times New Roman" w:cs="Times New Roman"/>
          <w:sz w:val="24"/>
          <w:szCs w:val="24"/>
        </w:rPr>
        <w:t xml:space="preserve">построены дополнительно) </w:t>
      </w:r>
      <w:r w:rsidRPr="00FF4834">
        <w:rPr>
          <w:rFonts w:ascii="Times New Roman" w:hAnsi="Times New Roman" w:cs="Times New Roman"/>
          <w:color w:val="0F0F0F"/>
          <w:sz w:val="24"/>
          <w:szCs w:val="24"/>
        </w:rPr>
        <w:t xml:space="preserve">к </w:t>
      </w:r>
      <w:r w:rsidRPr="00FF4834">
        <w:rPr>
          <w:rFonts w:ascii="Times New Roman" w:hAnsi="Times New Roman" w:cs="Times New Roman"/>
          <w:sz w:val="24"/>
          <w:szCs w:val="24"/>
        </w:rPr>
        <w:t>площади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земельного участка. Суммарная общая площадь зданий, строений, сооружений,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 xml:space="preserve">которые разрешается построить </w:t>
      </w:r>
      <w:r w:rsidRPr="00FF4834">
        <w:rPr>
          <w:rFonts w:ascii="Times New Roman" w:hAnsi="Times New Roman" w:cs="Times New Roman"/>
          <w:color w:val="0F0F0F"/>
          <w:sz w:val="24"/>
          <w:szCs w:val="24"/>
        </w:rPr>
        <w:t xml:space="preserve">на </w:t>
      </w:r>
      <w:r w:rsidRPr="00FF4834">
        <w:rPr>
          <w:rFonts w:ascii="Times New Roman" w:hAnsi="Times New Roman" w:cs="Times New Roman"/>
          <w:sz w:val="24"/>
          <w:szCs w:val="24"/>
        </w:rPr>
        <w:t>земельном участке, определяется умножением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значения</w:t>
      </w:r>
      <w:r w:rsidRPr="00FF4834">
        <w:rPr>
          <w:rFonts w:ascii="Times New Roman" w:hAnsi="Times New Roman" w:cs="Times New Roman"/>
          <w:spacing w:val="8"/>
          <w:sz w:val="24"/>
          <w:szCs w:val="24"/>
        </w:rPr>
        <w:t xml:space="preserve"> </w:t>
      </w:r>
      <w:r w:rsidRPr="00FF4834">
        <w:rPr>
          <w:rFonts w:ascii="Times New Roman" w:hAnsi="Times New Roman" w:cs="Times New Roman"/>
          <w:sz w:val="24"/>
          <w:szCs w:val="24"/>
        </w:rPr>
        <w:t>коэффициента</w:t>
      </w:r>
      <w:r w:rsidRPr="00FF4834">
        <w:rPr>
          <w:rFonts w:ascii="Times New Roman" w:hAnsi="Times New Roman" w:cs="Times New Roman"/>
          <w:spacing w:val="19"/>
          <w:sz w:val="24"/>
          <w:szCs w:val="24"/>
        </w:rPr>
        <w:t xml:space="preserve"> </w:t>
      </w:r>
      <w:r w:rsidRPr="00FF4834">
        <w:rPr>
          <w:rFonts w:ascii="Times New Roman" w:hAnsi="Times New Roman" w:cs="Times New Roman"/>
          <w:sz w:val="24"/>
          <w:szCs w:val="24"/>
        </w:rPr>
        <w:t>на</w:t>
      </w:r>
      <w:r w:rsidRPr="00FF4834">
        <w:rPr>
          <w:rFonts w:ascii="Times New Roman" w:hAnsi="Times New Roman" w:cs="Times New Roman"/>
          <w:spacing w:val="-4"/>
          <w:sz w:val="24"/>
          <w:szCs w:val="24"/>
        </w:rPr>
        <w:t xml:space="preserve"> </w:t>
      </w:r>
      <w:r w:rsidRPr="00FF4834">
        <w:rPr>
          <w:rFonts w:ascii="Times New Roman" w:hAnsi="Times New Roman" w:cs="Times New Roman"/>
          <w:sz w:val="24"/>
          <w:szCs w:val="24"/>
        </w:rPr>
        <w:t>показатель</w:t>
      </w:r>
      <w:r w:rsidRPr="00FF4834">
        <w:rPr>
          <w:rFonts w:ascii="Times New Roman" w:hAnsi="Times New Roman" w:cs="Times New Roman"/>
          <w:spacing w:val="22"/>
          <w:sz w:val="24"/>
          <w:szCs w:val="24"/>
        </w:rPr>
        <w:t xml:space="preserve"> </w:t>
      </w:r>
      <w:r w:rsidRPr="00FF4834">
        <w:rPr>
          <w:rFonts w:ascii="Times New Roman" w:hAnsi="Times New Roman" w:cs="Times New Roman"/>
          <w:sz w:val="24"/>
          <w:szCs w:val="24"/>
        </w:rPr>
        <w:t>площади</w:t>
      </w:r>
      <w:r w:rsidRPr="00FF4834">
        <w:rPr>
          <w:rFonts w:ascii="Times New Roman" w:hAnsi="Times New Roman" w:cs="Times New Roman"/>
          <w:spacing w:val="15"/>
          <w:sz w:val="24"/>
          <w:szCs w:val="24"/>
        </w:rPr>
        <w:t xml:space="preserve"> </w:t>
      </w:r>
      <w:r w:rsidRPr="00FF4834">
        <w:rPr>
          <w:rFonts w:ascii="Times New Roman" w:hAnsi="Times New Roman" w:cs="Times New Roman"/>
          <w:sz w:val="24"/>
          <w:szCs w:val="24"/>
        </w:rPr>
        <w:t>земельного</w:t>
      </w:r>
      <w:r w:rsidRPr="00FF4834">
        <w:rPr>
          <w:rFonts w:ascii="Times New Roman" w:hAnsi="Times New Roman" w:cs="Times New Roman"/>
          <w:spacing w:val="13"/>
          <w:sz w:val="24"/>
          <w:szCs w:val="24"/>
        </w:rPr>
        <w:t xml:space="preserve"> </w:t>
      </w:r>
      <w:r w:rsidRPr="00FF4834">
        <w:rPr>
          <w:rFonts w:ascii="Times New Roman" w:hAnsi="Times New Roman" w:cs="Times New Roman"/>
          <w:sz w:val="24"/>
          <w:szCs w:val="24"/>
        </w:rPr>
        <w:t>участка.</w:t>
      </w:r>
    </w:p>
    <w:p w14:paraId="10DDC6D4" w14:textId="77777777" w:rsidR="00FF0029" w:rsidRPr="00FF4834" w:rsidRDefault="00E54B93" w:rsidP="00E54B93">
      <w:pPr>
        <w:spacing w:after="0" w:line="244" w:lineRule="auto"/>
        <w:ind w:left="204" w:right="123"/>
        <w:jc w:val="both"/>
        <w:rPr>
          <w:rFonts w:ascii="Times New Roman" w:hAnsi="Times New Roman" w:cs="Times New Roman"/>
          <w:sz w:val="24"/>
          <w:szCs w:val="24"/>
        </w:rPr>
      </w:pPr>
      <w:r>
        <w:rPr>
          <w:rFonts w:ascii="Times New Roman" w:hAnsi="Times New Roman" w:cs="Times New Roman"/>
          <w:sz w:val="24"/>
          <w:szCs w:val="24"/>
        </w:rPr>
        <w:t xml:space="preserve">    </w:t>
      </w:r>
      <w:r w:rsidR="00FF0029" w:rsidRPr="00FF4834">
        <w:rPr>
          <w:rFonts w:ascii="Times New Roman" w:hAnsi="Times New Roman" w:cs="Times New Roman"/>
          <w:sz w:val="24"/>
          <w:szCs w:val="24"/>
        </w:rPr>
        <w:t>Коэффициенты</w:t>
      </w:r>
      <w:r w:rsidR="00FF0029" w:rsidRPr="00FF4834">
        <w:rPr>
          <w:rFonts w:ascii="Times New Roman" w:hAnsi="Times New Roman" w:cs="Times New Roman"/>
          <w:spacing w:val="1"/>
          <w:sz w:val="24"/>
          <w:szCs w:val="24"/>
        </w:rPr>
        <w:t xml:space="preserve"> </w:t>
      </w:r>
      <w:r w:rsidR="00FF0029" w:rsidRPr="00FF4834">
        <w:rPr>
          <w:rFonts w:ascii="Times New Roman" w:hAnsi="Times New Roman" w:cs="Times New Roman"/>
          <w:sz w:val="24"/>
          <w:szCs w:val="24"/>
        </w:rPr>
        <w:t>использования</w:t>
      </w:r>
      <w:r w:rsidR="00FF0029" w:rsidRPr="00FF4834">
        <w:rPr>
          <w:rFonts w:ascii="Times New Roman" w:hAnsi="Times New Roman" w:cs="Times New Roman"/>
          <w:spacing w:val="1"/>
          <w:sz w:val="24"/>
          <w:szCs w:val="24"/>
        </w:rPr>
        <w:t xml:space="preserve"> </w:t>
      </w:r>
      <w:r w:rsidR="00FF0029" w:rsidRPr="00FF4834">
        <w:rPr>
          <w:rFonts w:ascii="Times New Roman" w:hAnsi="Times New Roman" w:cs="Times New Roman"/>
          <w:sz w:val="24"/>
          <w:szCs w:val="24"/>
        </w:rPr>
        <w:t>территорий</w:t>
      </w:r>
      <w:r w:rsidR="00FF0029" w:rsidRPr="00FF4834">
        <w:rPr>
          <w:rFonts w:ascii="Times New Roman" w:hAnsi="Times New Roman" w:cs="Times New Roman"/>
          <w:spacing w:val="1"/>
          <w:sz w:val="24"/>
          <w:szCs w:val="24"/>
        </w:rPr>
        <w:t xml:space="preserve"> </w:t>
      </w:r>
      <w:r w:rsidR="00FF0029" w:rsidRPr="00FF4834">
        <w:rPr>
          <w:rFonts w:ascii="Times New Roman" w:hAnsi="Times New Roman" w:cs="Times New Roman"/>
          <w:sz w:val="24"/>
          <w:szCs w:val="24"/>
        </w:rPr>
        <w:t>применительно</w:t>
      </w:r>
      <w:r w:rsidR="00FF0029" w:rsidRPr="00FF4834">
        <w:rPr>
          <w:rFonts w:ascii="Times New Roman" w:hAnsi="Times New Roman" w:cs="Times New Roman"/>
          <w:spacing w:val="1"/>
          <w:sz w:val="24"/>
          <w:szCs w:val="24"/>
        </w:rPr>
        <w:t xml:space="preserve"> </w:t>
      </w:r>
      <w:r w:rsidR="00FF0029" w:rsidRPr="00FF4834">
        <w:rPr>
          <w:rFonts w:ascii="Times New Roman" w:hAnsi="Times New Roman" w:cs="Times New Roman"/>
          <w:color w:val="262626"/>
          <w:sz w:val="24"/>
          <w:szCs w:val="24"/>
        </w:rPr>
        <w:t>к</w:t>
      </w:r>
      <w:r w:rsidR="00FF0029" w:rsidRPr="00FF4834">
        <w:rPr>
          <w:rFonts w:ascii="Times New Roman" w:hAnsi="Times New Roman" w:cs="Times New Roman"/>
          <w:color w:val="262626"/>
          <w:spacing w:val="1"/>
          <w:sz w:val="24"/>
          <w:szCs w:val="24"/>
        </w:rPr>
        <w:t xml:space="preserve"> </w:t>
      </w:r>
      <w:r w:rsidR="00FF0029" w:rsidRPr="00FF4834">
        <w:rPr>
          <w:rFonts w:ascii="Times New Roman" w:hAnsi="Times New Roman" w:cs="Times New Roman"/>
          <w:sz w:val="24"/>
          <w:szCs w:val="24"/>
        </w:rPr>
        <w:t>различным</w:t>
      </w:r>
      <w:r w:rsidR="00FF0029" w:rsidRPr="00FF4834">
        <w:rPr>
          <w:rFonts w:ascii="Times New Roman" w:hAnsi="Times New Roman" w:cs="Times New Roman"/>
          <w:spacing w:val="1"/>
          <w:sz w:val="24"/>
          <w:szCs w:val="24"/>
        </w:rPr>
        <w:t xml:space="preserve"> </w:t>
      </w:r>
      <w:r w:rsidR="00FF0029" w:rsidRPr="00FF4834">
        <w:rPr>
          <w:rFonts w:ascii="Times New Roman" w:hAnsi="Times New Roman" w:cs="Times New Roman"/>
          <w:sz w:val="24"/>
          <w:szCs w:val="24"/>
        </w:rPr>
        <w:t>типам</w:t>
      </w:r>
      <w:r w:rsidR="00FF0029" w:rsidRPr="00FF4834">
        <w:rPr>
          <w:rFonts w:ascii="Times New Roman" w:hAnsi="Times New Roman" w:cs="Times New Roman"/>
          <w:spacing w:val="10"/>
          <w:sz w:val="24"/>
          <w:szCs w:val="24"/>
        </w:rPr>
        <w:t xml:space="preserve"> </w:t>
      </w:r>
      <w:r w:rsidR="00FF0029" w:rsidRPr="00FF4834">
        <w:rPr>
          <w:rFonts w:ascii="Times New Roman" w:hAnsi="Times New Roman" w:cs="Times New Roman"/>
          <w:sz w:val="24"/>
          <w:szCs w:val="24"/>
        </w:rPr>
        <w:t>настройки</w:t>
      </w:r>
      <w:r w:rsidR="00FF0029" w:rsidRPr="00FF4834">
        <w:rPr>
          <w:rFonts w:ascii="Times New Roman" w:hAnsi="Times New Roman" w:cs="Times New Roman"/>
          <w:spacing w:val="19"/>
          <w:sz w:val="24"/>
          <w:szCs w:val="24"/>
        </w:rPr>
        <w:t xml:space="preserve"> </w:t>
      </w:r>
      <w:r w:rsidR="00FF0029" w:rsidRPr="00FF4834">
        <w:rPr>
          <w:rFonts w:ascii="Times New Roman" w:hAnsi="Times New Roman" w:cs="Times New Roman"/>
          <w:sz w:val="24"/>
          <w:szCs w:val="24"/>
        </w:rPr>
        <w:t>будут</w:t>
      </w:r>
      <w:r w:rsidR="00FF0029" w:rsidRPr="00FF4834">
        <w:rPr>
          <w:rFonts w:ascii="Times New Roman" w:hAnsi="Times New Roman" w:cs="Times New Roman"/>
          <w:spacing w:val="14"/>
          <w:sz w:val="24"/>
          <w:szCs w:val="24"/>
        </w:rPr>
        <w:t xml:space="preserve"> </w:t>
      </w:r>
      <w:r w:rsidR="00FF0029" w:rsidRPr="00FF4834">
        <w:rPr>
          <w:rFonts w:ascii="Times New Roman" w:hAnsi="Times New Roman" w:cs="Times New Roman"/>
          <w:sz w:val="24"/>
          <w:szCs w:val="24"/>
        </w:rPr>
        <w:t>направлены</w:t>
      </w:r>
      <w:r w:rsidR="00FF0029" w:rsidRPr="00FF4834">
        <w:rPr>
          <w:rFonts w:ascii="Times New Roman" w:hAnsi="Times New Roman" w:cs="Times New Roman"/>
          <w:spacing w:val="22"/>
          <w:sz w:val="24"/>
          <w:szCs w:val="24"/>
        </w:rPr>
        <w:t xml:space="preserve"> </w:t>
      </w:r>
      <w:r w:rsidR="00FF0029" w:rsidRPr="00FF4834">
        <w:rPr>
          <w:rFonts w:ascii="Times New Roman" w:hAnsi="Times New Roman" w:cs="Times New Roman"/>
          <w:sz w:val="24"/>
          <w:szCs w:val="24"/>
        </w:rPr>
        <w:t>дополнительно.</w:t>
      </w:r>
    </w:p>
    <w:p w14:paraId="27218032" w14:textId="77777777" w:rsidR="00FF0029" w:rsidRPr="008E7746" w:rsidRDefault="00FF0029" w:rsidP="00E54B93">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Квартал сохраняемой застройки</w:t>
      </w:r>
      <w:r w:rsidRPr="008E7746">
        <w:rPr>
          <w:rFonts w:ascii="Times New Roman" w:eastAsia="Times New Roman" w:hAnsi="Times New Roman" w:cs="Times New Roman"/>
          <w:bCs/>
          <w:sz w:val="24"/>
          <w:szCs w:val="24"/>
          <w:lang w:eastAsia="ru-RU"/>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4B3FB51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Малые архитектурные формы</w:t>
      </w:r>
      <w:r w:rsidRPr="008E7746">
        <w:rPr>
          <w:rFonts w:ascii="Times New Roman" w:eastAsia="Times New Roman" w:hAnsi="Times New Roman" w:cs="Times New Roman"/>
          <w:bCs/>
          <w:sz w:val="24"/>
          <w:szCs w:val="24"/>
          <w:lang w:eastAsia="ru-RU"/>
        </w:rPr>
        <w:t xml:space="preserve"> - фонтаны, декоративные бассейны, водопады, беседки, теневые навесы, </w:t>
      </w:r>
      <w:proofErr w:type="spellStart"/>
      <w:r w:rsidRPr="008E7746">
        <w:rPr>
          <w:rFonts w:ascii="Times New Roman" w:eastAsia="Times New Roman" w:hAnsi="Times New Roman" w:cs="Times New Roman"/>
          <w:bCs/>
          <w:sz w:val="24"/>
          <w:szCs w:val="24"/>
          <w:lang w:eastAsia="ru-RU"/>
        </w:rPr>
        <w:t>перголы</w:t>
      </w:r>
      <w:proofErr w:type="spellEnd"/>
      <w:r w:rsidRPr="008E7746">
        <w:rPr>
          <w:rFonts w:ascii="Times New Roman" w:eastAsia="Times New Roman" w:hAnsi="Times New Roman" w:cs="Times New Roman"/>
          <w:bCs/>
          <w:sz w:val="24"/>
          <w:szCs w:val="24"/>
          <w:lang w:eastAsia="ru-RU"/>
        </w:rPr>
        <w:t xml:space="preserve">, подпорные стенки, лестницы, кровли, парапеты, оборудование для игр детей и отдыха взрослого населения, ограждения, садово-парковая мебель и тому </w:t>
      </w:r>
      <w:proofErr w:type="gramStart"/>
      <w:r w:rsidRPr="008E7746">
        <w:rPr>
          <w:rFonts w:ascii="Times New Roman" w:eastAsia="Times New Roman" w:hAnsi="Times New Roman" w:cs="Times New Roman"/>
          <w:bCs/>
          <w:sz w:val="24"/>
          <w:szCs w:val="24"/>
          <w:lang w:eastAsia="ru-RU"/>
        </w:rPr>
        <w:t>подобное;.</w:t>
      </w:r>
      <w:proofErr w:type="gramEnd"/>
    </w:p>
    <w:p w14:paraId="6612EC4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Защитные дорожные сооружения</w:t>
      </w:r>
      <w:r w:rsidRPr="008E7746">
        <w:rPr>
          <w:rFonts w:ascii="Times New Roman" w:eastAsia="Times New Roman" w:hAnsi="Times New Roman" w:cs="Times New Roman"/>
          <w:bCs/>
          <w:sz w:val="24"/>
          <w:szCs w:val="24"/>
          <w:lang w:eastAsia="ru-RU"/>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w:t>
      </w:r>
      <w:proofErr w:type="spellStart"/>
      <w:r w:rsidRPr="008E7746">
        <w:rPr>
          <w:rFonts w:ascii="Times New Roman" w:eastAsia="Times New Roman" w:hAnsi="Times New Roman" w:cs="Times New Roman"/>
          <w:bCs/>
          <w:sz w:val="24"/>
          <w:szCs w:val="24"/>
          <w:lang w:eastAsia="ru-RU"/>
        </w:rPr>
        <w:t>шумозащитные</w:t>
      </w:r>
      <w:proofErr w:type="spellEnd"/>
      <w:r w:rsidRPr="008E7746">
        <w:rPr>
          <w:rFonts w:ascii="Times New Roman" w:eastAsia="Times New Roman" w:hAnsi="Times New Roman" w:cs="Times New Roman"/>
          <w:bCs/>
          <w:sz w:val="24"/>
          <w:szCs w:val="24"/>
          <w:lang w:eastAsia="ru-RU"/>
        </w:rPr>
        <w:t xml:space="preserve"> и ветрозащитные устройства; подобные сооружения. </w:t>
      </w:r>
    </w:p>
    <w:p w14:paraId="7F00219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Стоянка для автомобилей</w:t>
      </w:r>
      <w:r w:rsidRPr="008E7746">
        <w:rPr>
          <w:rFonts w:ascii="Times New Roman" w:eastAsia="Times New Roman" w:hAnsi="Times New Roman" w:cs="Times New Roman"/>
          <w:bCs/>
          <w:sz w:val="24"/>
          <w:szCs w:val="24"/>
          <w:lang w:eastAsia="ru-RU"/>
        </w:rPr>
        <w:t xml:space="preserve"> (автостоянка) - здание, сооружение (часть здания, сооружения) </w:t>
      </w:r>
      <w:r w:rsidRPr="008E7746">
        <w:rPr>
          <w:rFonts w:ascii="Times New Roman" w:eastAsia="Times New Roman" w:hAnsi="Times New Roman" w:cs="Times New Roman"/>
          <w:bCs/>
          <w:sz w:val="24"/>
          <w:szCs w:val="24"/>
          <w:lang w:eastAsia="ru-RU"/>
        </w:rPr>
        <w:lastRenderedPageBreak/>
        <w:t>или специальная открытая площадка, предназначенные только для хранения (стоянки) автомобилей.</w:t>
      </w:r>
    </w:p>
    <w:p w14:paraId="43163D2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Надземная автостоянка закрытого типа</w:t>
      </w:r>
      <w:r w:rsidRPr="008E7746">
        <w:rPr>
          <w:rFonts w:ascii="Times New Roman" w:eastAsia="Times New Roman" w:hAnsi="Times New Roman" w:cs="Times New Roman"/>
          <w:bCs/>
          <w:sz w:val="24"/>
          <w:szCs w:val="24"/>
          <w:lang w:eastAsia="ru-RU"/>
        </w:rPr>
        <w:t xml:space="preserve"> - автостоянка с наружными стеновыми ограждениями (гаражи, гаражи-стоянки, гаражные комплексы).</w:t>
      </w:r>
    </w:p>
    <w:p w14:paraId="473404B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Автостоянка открытого типа</w:t>
      </w:r>
      <w:r w:rsidRPr="008E7746">
        <w:rPr>
          <w:rFonts w:ascii="Times New Roman" w:eastAsia="Times New Roman" w:hAnsi="Times New Roman" w:cs="Times New Roman"/>
          <w:bCs/>
          <w:sz w:val="24"/>
          <w:szCs w:val="24"/>
          <w:lang w:eastAsia="ru-RU"/>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31A59F4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Парковка</w:t>
      </w:r>
      <w:r w:rsidRPr="008E7746">
        <w:rPr>
          <w:rFonts w:ascii="Times New Roman" w:eastAsia="Times New Roman" w:hAnsi="Times New Roman" w:cs="Times New Roman"/>
          <w:bCs/>
          <w:sz w:val="24"/>
          <w:szCs w:val="24"/>
          <w:lang w:eastAsia="ru-RU"/>
        </w:rPr>
        <w:t xml:space="preserve">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8E7746">
        <w:rPr>
          <w:rFonts w:ascii="Times New Roman" w:eastAsia="Times New Roman" w:hAnsi="Times New Roman" w:cs="Times New Roman"/>
          <w:bCs/>
          <w:sz w:val="24"/>
          <w:szCs w:val="24"/>
          <w:lang w:eastAsia="ru-RU"/>
        </w:rPr>
        <w:t>подэстакадных</w:t>
      </w:r>
      <w:proofErr w:type="spellEnd"/>
      <w:r w:rsidRPr="008E7746">
        <w:rPr>
          <w:rFonts w:ascii="Times New Roman" w:eastAsia="Times New Roman" w:hAnsi="Times New Roman" w:cs="Times New Roman"/>
          <w:bCs/>
          <w:sz w:val="24"/>
          <w:szCs w:val="24"/>
          <w:lang w:eastAsia="ru-RU"/>
        </w:rPr>
        <w:t xml:space="preserve"> или </w:t>
      </w:r>
      <w:proofErr w:type="spellStart"/>
      <w:r w:rsidRPr="008E7746">
        <w:rPr>
          <w:rFonts w:ascii="Times New Roman" w:eastAsia="Times New Roman" w:hAnsi="Times New Roman" w:cs="Times New Roman"/>
          <w:bCs/>
          <w:sz w:val="24"/>
          <w:szCs w:val="24"/>
          <w:lang w:eastAsia="ru-RU"/>
        </w:rPr>
        <w:t>подмостовых</w:t>
      </w:r>
      <w:proofErr w:type="spellEnd"/>
      <w:r w:rsidRPr="008E7746">
        <w:rPr>
          <w:rFonts w:ascii="Times New Roman" w:eastAsia="Times New Roman" w:hAnsi="Times New Roman" w:cs="Times New Roman"/>
          <w:bCs/>
          <w:sz w:val="24"/>
          <w:szCs w:val="24"/>
          <w:lang w:eastAsia="ru-RU"/>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39DBFC2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Гостевые стоянки</w:t>
      </w:r>
      <w:r w:rsidRPr="008E7746">
        <w:rPr>
          <w:rFonts w:ascii="Times New Roman" w:eastAsia="Times New Roman" w:hAnsi="Times New Roman" w:cs="Times New Roman"/>
          <w:bCs/>
          <w:sz w:val="24"/>
          <w:szCs w:val="24"/>
          <w:lang w:eastAsia="ru-RU"/>
        </w:rPr>
        <w:t xml:space="preserve"> - открытые площадки, предназначенные для кратковременного хранения (стоянки) легковых автомобилей.</w:t>
      </w:r>
    </w:p>
    <w:p w14:paraId="47650EB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Магазин</w:t>
      </w:r>
      <w:r w:rsidRPr="008E7746">
        <w:rPr>
          <w:rFonts w:ascii="Times New Roman" w:eastAsia="Times New Roman" w:hAnsi="Times New Roman" w:cs="Times New Roman"/>
          <w:bCs/>
          <w:sz w:val="24"/>
          <w:szCs w:val="24"/>
          <w:lang w:eastAsia="ru-RU"/>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14:paraId="0AF2D60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Киоск</w:t>
      </w:r>
      <w:r w:rsidRPr="008E7746">
        <w:rPr>
          <w:rFonts w:ascii="Times New Roman" w:eastAsia="Times New Roman" w:hAnsi="Times New Roman" w:cs="Times New Roman"/>
          <w:bCs/>
          <w:sz w:val="24"/>
          <w:szCs w:val="24"/>
          <w:lang w:eastAsia="ru-RU"/>
        </w:rPr>
        <w:t xml:space="preserve"> - нестационарный торговый объект, представляющий </w:t>
      </w:r>
      <w:proofErr w:type="gramStart"/>
      <w:r w:rsidRPr="008E7746">
        <w:rPr>
          <w:rFonts w:ascii="Times New Roman" w:eastAsia="Times New Roman" w:hAnsi="Times New Roman" w:cs="Times New Roman"/>
          <w:bCs/>
          <w:sz w:val="24"/>
          <w:szCs w:val="24"/>
          <w:lang w:eastAsia="ru-RU"/>
        </w:rPr>
        <w:t>собой  некапитальное</w:t>
      </w:r>
      <w:proofErr w:type="gramEnd"/>
      <w:r w:rsidRPr="008E7746">
        <w:rPr>
          <w:rFonts w:ascii="Times New Roman" w:eastAsia="Times New Roman" w:hAnsi="Times New Roman" w:cs="Times New Roman"/>
          <w:bCs/>
          <w:sz w:val="24"/>
          <w:szCs w:val="24"/>
          <w:lang w:eastAsia="ru-RU"/>
        </w:rPr>
        <w:t>,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14:paraId="2108B57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Торговый павильон </w:t>
      </w:r>
      <w:r w:rsidRPr="008E7746">
        <w:rPr>
          <w:rFonts w:ascii="Times New Roman" w:eastAsia="Times New Roman" w:hAnsi="Times New Roman" w:cs="Times New Roman"/>
          <w:bCs/>
          <w:sz w:val="24"/>
          <w:szCs w:val="24"/>
          <w:lang w:eastAsia="ru-RU"/>
        </w:rPr>
        <w:t xml:space="preserve">- нестационарный торговый объект, представляющий собой некапитальное, </w:t>
      </w:r>
      <w:proofErr w:type="gramStart"/>
      <w:r w:rsidRPr="008E7746">
        <w:rPr>
          <w:rFonts w:ascii="Times New Roman" w:eastAsia="Times New Roman" w:hAnsi="Times New Roman" w:cs="Times New Roman"/>
          <w:bCs/>
          <w:sz w:val="24"/>
          <w:szCs w:val="24"/>
          <w:lang w:eastAsia="ru-RU"/>
        </w:rPr>
        <w:t>одноэтажное  сооружение</w:t>
      </w:r>
      <w:proofErr w:type="gramEnd"/>
      <w:r w:rsidRPr="008E7746">
        <w:rPr>
          <w:rFonts w:ascii="Times New Roman" w:eastAsia="Times New Roman" w:hAnsi="Times New Roman" w:cs="Times New Roman"/>
          <w:bCs/>
          <w:sz w:val="24"/>
          <w:szCs w:val="24"/>
          <w:lang w:eastAsia="ru-RU"/>
        </w:rPr>
        <w:t>, имеющее торговый зал рассчитанный на одно или несколько рабочих мест продавцов и помещение для хранения товарного запаса.</w:t>
      </w:r>
    </w:p>
    <w:p w14:paraId="662551B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Пандус</w:t>
      </w:r>
      <w:r w:rsidRPr="008E7746">
        <w:rPr>
          <w:rFonts w:ascii="Times New Roman" w:eastAsia="Times New Roman" w:hAnsi="Times New Roman" w:cs="Times New Roman"/>
          <w:bCs/>
          <w:sz w:val="24"/>
          <w:szCs w:val="24"/>
          <w:lang w:eastAsia="ru-RU"/>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40BBE27F" w14:textId="77777777" w:rsidR="00FF0029"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Маломобильные граждане</w:t>
      </w:r>
      <w:r w:rsidRPr="008E7746">
        <w:rPr>
          <w:rFonts w:ascii="Times New Roman" w:eastAsia="Times New Roman" w:hAnsi="Times New Roman" w:cs="Times New Roman"/>
          <w:bCs/>
          <w:sz w:val="24"/>
          <w:szCs w:val="24"/>
          <w:lang w:eastAsia="ru-RU"/>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14:paraId="02ECEAE5" w14:textId="57BE9F9F" w:rsidR="00FF0029" w:rsidRPr="0017321E"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17321E">
        <w:rPr>
          <w:rFonts w:ascii="Times New Roman" w:hAnsi="Times New Roman" w:cs="Times New Roman"/>
          <w:b/>
          <w:sz w:val="24"/>
          <w:szCs w:val="24"/>
          <w:shd w:val="clear" w:color="auto" w:fill="FFFFFF"/>
        </w:rPr>
        <w:t>Сметная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(далее - сметная стоимость строительства)</w:t>
      </w:r>
      <w:r w:rsidRPr="0017321E">
        <w:rPr>
          <w:rFonts w:ascii="Times New Roman" w:hAnsi="Times New Roman" w:cs="Times New Roman"/>
          <w:sz w:val="24"/>
          <w:szCs w:val="24"/>
          <w:shd w:val="clear" w:color="auto" w:fill="FFFFFF"/>
        </w:rPr>
        <w:t xml:space="preserve"> - расчетная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подлежащая определению на этапе архитектурно-строительного проектирования, подготовки сметы на снос объекта капитального строительства и применению в соответствии со </w:t>
      </w:r>
      <w:hyperlink r:id="rId17" w:anchor="dst101886" w:history="1">
        <w:r w:rsidRPr="00EF409F">
          <w:rPr>
            <w:rStyle w:val="a5"/>
            <w:rFonts w:ascii="Times New Roman" w:hAnsi="Times New Roman" w:cs="Times New Roman"/>
            <w:color w:val="auto"/>
            <w:sz w:val="24"/>
            <w:szCs w:val="24"/>
            <w:shd w:val="clear" w:color="auto" w:fill="FFFFFF"/>
          </w:rPr>
          <w:t>статьей 8.3</w:t>
        </w:r>
      </w:hyperlink>
      <w:r w:rsidRPr="00EF409F">
        <w:rPr>
          <w:rFonts w:ascii="Times New Roman" w:hAnsi="Times New Roman" w:cs="Times New Roman"/>
          <w:sz w:val="24"/>
          <w:szCs w:val="24"/>
          <w:shd w:val="clear" w:color="auto" w:fill="FFFFFF"/>
        </w:rPr>
        <w:t> </w:t>
      </w:r>
      <w:r w:rsidR="00D33B8D">
        <w:rPr>
          <w:rFonts w:ascii="Times New Roman" w:hAnsi="Times New Roman" w:cs="Times New Roman"/>
          <w:sz w:val="24"/>
          <w:szCs w:val="24"/>
          <w:shd w:val="clear" w:color="auto" w:fill="FFFFFF"/>
        </w:rPr>
        <w:t>Градостроительного</w:t>
      </w:r>
      <w:r w:rsidRPr="00EF409F">
        <w:rPr>
          <w:rFonts w:ascii="Times New Roman" w:hAnsi="Times New Roman" w:cs="Times New Roman"/>
          <w:sz w:val="24"/>
          <w:szCs w:val="24"/>
          <w:shd w:val="clear" w:color="auto" w:fill="FFFFFF"/>
        </w:rPr>
        <w:t xml:space="preserve"> Кодекса</w:t>
      </w:r>
      <w:r w:rsidRPr="0017321E">
        <w:rPr>
          <w:rFonts w:ascii="Times New Roman" w:eastAsia="Times New Roman" w:hAnsi="Times New Roman" w:cs="Times New Roman"/>
          <w:bCs/>
          <w:sz w:val="24"/>
          <w:szCs w:val="24"/>
          <w:lang w:eastAsia="ru-RU"/>
        </w:rPr>
        <w:t xml:space="preserve"> </w:t>
      </w:r>
      <w:r w:rsidR="00D33B8D">
        <w:rPr>
          <w:rFonts w:ascii="Times New Roman" w:eastAsia="Times New Roman" w:hAnsi="Times New Roman" w:cs="Times New Roman"/>
          <w:bCs/>
          <w:sz w:val="24"/>
          <w:szCs w:val="24"/>
          <w:lang w:eastAsia="ru-RU"/>
        </w:rPr>
        <w:t>Российской Федерации.</w:t>
      </w:r>
    </w:p>
    <w:p w14:paraId="55FC14FA" w14:textId="77777777" w:rsidR="00FF0029" w:rsidRPr="00FF4834" w:rsidRDefault="00FF0029" w:rsidP="00FF0029">
      <w:pPr>
        <w:widowControl w:val="0"/>
        <w:tabs>
          <w:tab w:val="left" w:pos="1462"/>
        </w:tabs>
        <w:autoSpaceDE w:val="0"/>
        <w:autoSpaceDN w:val="0"/>
        <w:spacing w:after="0" w:line="240" w:lineRule="auto"/>
        <w:ind w:right="105"/>
        <w:jc w:val="both"/>
        <w:rPr>
          <w:rFonts w:ascii="Times New Roman" w:hAnsi="Times New Roman" w:cs="Times New Roman"/>
          <w:sz w:val="24"/>
          <w:szCs w:val="24"/>
        </w:rPr>
      </w:pPr>
      <w:r w:rsidRPr="00FF4834">
        <w:rPr>
          <w:rFonts w:ascii="Times New Roman" w:hAnsi="Times New Roman" w:cs="Times New Roman"/>
          <w:b/>
          <w:sz w:val="24"/>
          <w:szCs w:val="24"/>
        </w:rPr>
        <w:t xml:space="preserve">      Озеленение</w:t>
      </w:r>
      <w:r w:rsidRPr="00FF4834">
        <w:rPr>
          <w:rFonts w:ascii="Times New Roman" w:hAnsi="Times New Roman" w:cs="Times New Roman"/>
          <w:spacing w:val="1"/>
          <w:sz w:val="24"/>
          <w:szCs w:val="24"/>
        </w:rPr>
        <w:t xml:space="preserve"> </w:t>
      </w:r>
      <w:r w:rsidRPr="00FF4834">
        <w:rPr>
          <w:rFonts w:ascii="Times New Roman" w:hAnsi="Times New Roman" w:cs="Times New Roman"/>
          <w:w w:val="90"/>
          <w:sz w:val="24"/>
          <w:szCs w:val="24"/>
        </w:rPr>
        <w:t>—</w:t>
      </w:r>
      <w:r w:rsidRPr="00FF4834">
        <w:rPr>
          <w:rFonts w:ascii="Times New Roman" w:hAnsi="Times New Roman" w:cs="Times New Roman"/>
          <w:spacing w:val="1"/>
          <w:w w:val="90"/>
          <w:sz w:val="24"/>
          <w:szCs w:val="24"/>
        </w:rPr>
        <w:t xml:space="preserve"> </w:t>
      </w:r>
      <w:r w:rsidRPr="00FF4834">
        <w:rPr>
          <w:rFonts w:ascii="Times New Roman" w:hAnsi="Times New Roman" w:cs="Times New Roman"/>
          <w:sz w:val="24"/>
          <w:szCs w:val="24"/>
        </w:rPr>
        <w:t>территория</w:t>
      </w:r>
      <w:r w:rsidRPr="00FF4834">
        <w:rPr>
          <w:rFonts w:ascii="Times New Roman" w:hAnsi="Times New Roman" w:cs="Times New Roman"/>
          <w:spacing w:val="1"/>
          <w:sz w:val="24"/>
          <w:szCs w:val="24"/>
        </w:rPr>
        <w:t xml:space="preserve"> </w:t>
      </w:r>
      <w:r w:rsidRPr="00FF4834">
        <w:rPr>
          <w:rFonts w:ascii="Times New Roman" w:hAnsi="Times New Roman" w:cs="Times New Roman"/>
          <w:color w:val="1F1F1F"/>
          <w:sz w:val="24"/>
          <w:szCs w:val="24"/>
        </w:rPr>
        <w:t xml:space="preserve">с </w:t>
      </w:r>
      <w:r w:rsidRPr="00FF4834">
        <w:rPr>
          <w:rFonts w:ascii="Times New Roman" w:hAnsi="Times New Roman" w:cs="Times New Roman"/>
          <w:sz w:val="24"/>
          <w:szCs w:val="24"/>
        </w:rPr>
        <w:t>газонным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покрытием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(травяной покров,</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создаваемый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посевом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семян</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специально</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подобранных</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трав)</w:t>
      </w:r>
      <w:r w:rsidRPr="00FF4834">
        <w:rPr>
          <w:rFonts w:ascii="Times New Roman" w:hAnsi="Times New Roman" w:cs="Times New Roman"/>
          <w:spacing w:val="1"/>
          <w:sz w:val="24"/>
          <w:szCs w:val="24"/>
        </w:rPr>
        <w:t xml:space="preserve"> </w:t>
      </w:r>
      <w:r w:rsidRPr="00FF4834">
        <w:rPr>
          <w:rFonts w:ascii="Times New Roman" w:hAnsi="Times New Roman" w:cs="Times New Roman"/>
          <w:color w:val="161616"/>
          <w:sz w:val="24"/>
          <w:szCs w:val="24"/>
        </w:rPr>
        <w:t>и</w:t>
      </w:r>
      <w:r w:rsidRPr="00FF4834">
        <w:rPr>
          <w:rFonts w:ascii="Times New Roman" w:hAnsi="Times New Roman" w:cs="Times New Roman"/>
          <w:color w:val="161616"/>
          <w:spacing w:val="1"/>
          <w:sz w:val="24"/>
          <w:szCs w:val="24"/>
        </w:rPr>
        <w:t xml:space="preserve"> </w:t>
      </w:r>
      <w:r w:rsidRPr="00FF4834">
        <w:rPr>
          <w:rFonts w:ascii="Times New Roman" w:hAnsi="Times New Roman" w:cs="Times New Roman"/>
          <w:sz w:val="24"/>
          <w:szCs w:val="24"/>
        </w:rPr>
        <w:t>высаженными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деревьями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(лиственный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посадочный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материал</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возрастом</w:t>
      </w:r>
      <w:r w:rsidRPr="00FF4834">
        <w:rPr>
          <w:rFonts w:ascii="Times New Roman" w:hAnsi="Times New Roman" w:cs="Times New Roman"/>
          <w:spacing w:val="1"/>
          <w:sz w:val="24"/>
          <w:szCs w:val="24"/>
        </w:rPr>
        <w:t xml:space="preserve"> </w:t>
      </w:r>
      <w:r w:rsidRPr="00FF4834">
        <w:rPr>
          <w:rFonts w:ascii="Times New Roman" w:hAnsi="Times New Roman" w:cs="Times New Roman"/>
          <w:color w:val="111111"/>
          <w:sz w:val="24"/>
          <w:szCs w:val="24"/>
        </w:rPr>
        <w:t xml:space="preserve">от </w:t>
      </w:r>
      <w:r w:rsidRPr="00FF4834">
        <w:rPr>
          <w:rFonts w:ascii="Times New Roman" w:hAnsi="Times New Roman" w:cs="Times New Roman"/>
          <w:color w:val="0E0E0E"/>
          <w:sz w:val="24"/>
          <w:szCs w:val="24"/>
        </w:rPr>
        <w:t>10</w:t>
      </w:r>
      <w:r w:rsidRPr="00FF4834">
        <w:rPr>
          <w:rFonts w:ascii="Times New Roman" w:hAnsi="Times New Roman" w:cs="Times New Roman"/>
          <w:color w:val="0E0E0E"/>
          <w:spacing w:val="1"/>
          <w:sz w:val="24"/>
          <w:szCs w:val="24"/>
        </w:rPr>
        <w:t xml:space="preserve"> </w:t>
      </w:r>
      <w:r w:rsidRPr="00FF4834">
        <w:rPr>
          <w:rFonts w:ascii="Times New Roman" w:hAnsi="Times New Roman" w:cs="Times New Roman"/>
          <w:sz w:val="24"/>
          <w:szCs w:val="24"/>
        </w:rPr>
        <w:t>лет диаметром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ствола</w:t>
      </w:r>
      <w:r w:rsidRPr="00FF4834">
        <w:rPr>
          <w:rFonts w:ascii="Times New Roman" w:hAnsi="Times New Roman" w:cs="Times New Roman"/>
          <w:spacing w:val="67"/>
          <w:sz w:val="24"/>
          <w:szCs w:val="24"/>
        </w:rPr>
        <w:t xml:space="preserve"> </w:t>
      </w:r>
      <w:r w:rsidRPr="00FF4834">
        <w:rPr>
          <w:rFonts w:ascii="Times New Roman" w:hAnsi="Times New Roman" w:cs="Times New Roman"/>
          <w:color w:val="181818"/>
          <w:sz w:val="24"/>
          <w:szCs w:val="24"/>
        </w:rPr>
        <w:t>от</w:t>
      </w:r>
      <w:r w:rsidRPr="00FF4834">
        <w:rPr>
          <w:rFonts w:ascii="Times New Roman" w:hAnsi="Times New Roman" w:cs="Times New Roman"/>
          <w:color w:val="181818"/>
          <w:spacing w:val="68"/>
          <w:sz w:val="24"/>
          <w:szCs w:val="24"/>
        </w:rPr>
        <w:t xml:space="preserve"> </w:t>
      </w:r>
      <w:r w:rsidRPr="00FF4834">
        <w:rPr>
          <w:rFonts w:ascii="Times New Roman" w:hAnsi="Times New Roman" w:cs="Times New Roman"/>
          <w:color w:val="262626"/>
          <w:sz w:val="24"/>
          <w:szCs w:val="24"/>
        </w:rPr>
        <w:t>4</w:t>
      </w:r>
      <w:r w:rsidRPr="00FF4834">
        <w:rPr>
          <w:rFonts w:ascii="Times New Roman" w:hAnsi="Times New Roman" w:cs="Times New Roman"/>
          <w:color w:val="262626"/>
          <w:spacing w:val="67"/>
          <w:sz w:val="24"/>
          <w:szCs w:val="24"/>
        </w:rPr>
        <w:t xml:space="preserve"> </w:t>
      </w:r>
      <w:r w:rsidRPr="00FF4834">
        <w:rPr>
          <w:rFonts w:ascii="Times New Roman" w:hAnsi="Times New Roman" w:cs="Times New Roman"/>
          <w:sz w:val="24"/>
          <w:szCs w:val="24"/>
        </w:rPr>
        <w:t>см</w:t>
      </w:r>
      <w:r w:rsidRPr="00FF4834">
        <w:rPr>
          <w:rFonts w:ascii="Times New Roman" w:hAnsi="Times New Roman" w:cs="Times New Roman"/>
          <w:spacing w:val="68"/>
          <w:sz w:val="24"/>
          <w:szCs w:val="24"/>
        </w:rPr>
        <w:t xml:space="preserve"> </w:t>
      </w:r>
      <w:r w:rsidRPr="00FF4834">
        <w:rPr>
          <w:rFonts w:ascii="Times New Roman" w:hAnsi="Times New Roman" w:cs="Times New Roman"/>
          <w:sz w:val="24"/>
          <w:szCs w:val="24"/>
        </w:rPr>
        <w:t>на высоте</w:t>
      </w:r>
      <w:r w:rsidRPr="00FF4834">
        <w:rPr>
          <w:rFonts w:ascii="Times New Roman" w:hAnsi="Times New Roman" w:cs="Times New Roman"/>
          <w:spacing w:val="67"/>
          <w:sz w:val="24"/>
          <w:szCs w:val="24"/>
        </w:rPr>
        <w:t xml:space="preserve"> </w:t>
      </w:r>
      <w:r w:rsidRPr="00FF4834">
        <w:rPr>
          <w:rFonts w:ascii="Times New Roman" w:hAnsi="Times New Roman" w:cs="Times New Roman"/>
          <w:color w:val="1F1F1F"/>
          <w:sz w:val="24"/>
          <w:szCs w:val="24"/>
        </w:rPr>
        <w:t xml:space="preserve">1 </w:t>
      </w:r>
      <w:r w:rsidRPr="00FF4834">
        <w:rPr>
          <w:rFonts w:ascii="Times New Roman" w:hAnsi="Times New Roman" w:cs="Times New Roman"/>
          <w:color w:val="2B2B2B"/>
          <w:sz w:val="24"/>
          <w:szCs w:val="24"/>
        </w:rPr>
        <w:t>м</w:t>
      </w:r>
      <w:r w:rsidRPr="00FF4834">
        <w:rPr>
          <w:rFonts w:ascii="Times New Roman" w:hAnsi="Times New Roman" w:cs="Times New Roman"/>
          <w:color w:val="2B2B2B"/>
          <w:spacing w:val="68"/>
          <w:sz w:val="24"/>
          <w:szCs w:val="24"/>
        </w:rPr>
        <w:t xml:space="preserve"> </w:t>
      </w:r>
      <w:r w:rsidRPr="00FF4834">
        <w:rPr>
          <w:rFonts w:ascii="Times New Roman" w:hAnsi="Times New Roman" w:cs="Times New Roman"/>
          <w:sz w:val="24"/>
          <w:szCs w:val="24"/>
        </w:rPr>
        <w:t>от</w:t>
      </w:r>
      <w:r w:rsidRPr="00FF4834">
        <w:rPr>
          <w:rFonts w:ascii="Times New Roman" w:hAnsi="Times New Roman" w:cs="Times New Roman"/>
          <w:spacing w:val="68"/>
          <w:sz w:val="24"/>
          <w:szCs w:val="24"/>
        </w:rPr>
        <w:t xml:space="preserve"> </w:t>
      </w:r>
      <w:r w:rsidRPr="00FF4834">
        <w:rPr>
          <w:rFonts w:ascii="Times New Roman" w:hAnsi="Times New Roman" w:cs="Times New Roman"/>
          <w:sz w:val="24"/>
          <w:szCs w:val="24"/>
        </w:rPr>
        <w:t>корневой</w:t>
      </w:r>
      <w:r w:rsidRPr="00FF4834">
        <w:rPr>
          <w:rFonts w:ascii="Times New Roman" w:hAnsi="Times New Roman" w:cs="Times New Roman"/>
          <w:spacing w:val="67"/>
          <w:sz w:val="24"/>
          <w:szCs w:val="24"/>
        </w:rPr>
        <w:t xml:space="preserve"> </w:t>
      </w:r>
      <w:r w:rsidRPr="00FF4834">
        <w:rPr>
          <w:rFonts w:ascii="Times New Roman" w:hAnsi="Times New Roman" w:cs="Times New Roman"/>
          <w:sz w:val="24"/>
          <w:szCs w:val="24"/>
        </w:rPr>
        <w:t>системы)</w:t>
      </w:r>
      <w:r w:rsidRPr="00FF4834">
        <w:rPr>
          <w:rFonts w:ascii="Times New Roman" w:hAnsi="Times New Roman" w:cs="Times New Roman"/>
          <w:spacing w:val="68"/>
          <w:sz w:val="24"/>
          <w:szCs w:val="24"/>
        </w:rPr>
        <w:t xml:space="preserve"> </w:t>
      </w:r>
      <w:r w:rsidRPr="00FF4834">
        <w:rPr>
          <w:rFonts w:ascii="Times New Roman" w:hAnsi="Times New Roman" w:cs="Times New Roman"/>
          <w:sz w:val="24"/>
          <w:szCs w:val="24"/>
        </w:rPr>
        <w:t>из</w:t>
      </w:r>
      <w:r w:rsidRPr="00FF4834">
        <w:rPr>
          <w:rFonts w:ascii="Times New Roman" w:hAnsi="Times New Roman" w:cs="Times New Roman"/>
          <w:spacing w:val="67"/>
          <w:sz w:val="24"/>
          <w:szCs w:val="24"/>
        </w:rPr>
        <w:t xml:space="preserve"> </w:t>
      </w:r>
      <w:r w:rsidRPr="00FF4834">
        <w:rPr>
          <w:rFonts w:ascii="Times New Roman" w:hAnsi="Times New Roman" w:cs="Times New Roman"/>
          <w:sz w:val="24"/>
          <w:szCs w:val="24"/>
        </w:rPr>
        <w:t>расчета</w:t>
      </w:r>
      <w:r w:rsidRPr="00FF4834">
        <w:rPr>
          <w:rFonts w:ascii="Times New Roman" w:hAnsi="Times New Roman" w:cs="Times New Roman"/>
          <w:spacing w:val="68"/>
          <w:sz w:val="24"/>
          <w:szCs w:val="24"/>
        </w:rPr>
        <w:t xml:space="preserve"> </w:t>
      </w:r>
      <w:r w:rsidRPr="00FF4834">
        <w:rPr>
          <w:rFonts w:ascii="Times New Roman" w:hAnsi="Times New Roman" w:cs="Times New Roman"/>
          <w:sz w:val="24"/>
          <w:szCs w:val="24"/>
        </w:rPr>
        <w:t>1</w:t>
      </w:r>
      <w:r w:rsidRPr="00FF4834">
        <w:rPr>
          <w:rFonts w:ascii="Times New Roman" w:hAnsi="Times New Roman" w:cs="Times New Roman"/>
          <w:spacing w:val="67"/>
          <w:sz w:val="24"/>
          <w:szCs w:val="24"/>
        </w:rPr>
        <w:t xml:space="preserve"> </w:t>
      </w:r>
      <w:r w:rsidRPr="00FF4834">
        <w:rPr>
          <w:rFonts w:ascii="Times New Roman" w:hAnsi="Times New Roman" w:cs="Times New Roman"/>
          <w:sz w:val="24"/>
          <w:szCs w:val="24"/>
        </w:rPr>
        <w:t>дерево</w:t>
      </w:r>
      <w:r w:rsidRPr="00FF4834">
        <w:rPr>
          <w:rFonts w:ascii="Times New Roman" w:hAnsi="Times New Roman" w:cs="Times New Roman"/>
          <w:spacing w:val="68"/>
          <w:sz w:val="24"/>
          <w:szCs w:val="24"/>
        </w:rPr>
        <w:t xml:space="preserve"> </w:t>
      </w:r>
      <w:r w:rsidRPr="00FF4834">
        <w:rPr>
          <w:rFonts w:ascii="Times New Roman" w:hAnsi="Times New Roman" w:cs="Times New Roman"/>
          <w:sz w:val="24"/>
          <w:szCs w:val="24"/>
        </w:rPr>
        <w:t>на</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20</w:t>
      </w:r>
      <w:r w:rsidRPr="00FF4834">
        <w:rPr>
          <w:rFonts w:ascii="Times New Roman" w:hAnsi="Times New Roman" w:cs="Times New Roman"/>
          <w:spacing w:val="2"/>
          <w:sz w:val="24"/>
          <w:szCs w:val="24"/>
        </w:rPr>
        <w:t xml:space="preserve"> </w:t>
      </w:r>
      <w:r w:rsidRPr="00FF4834">
        <w:rPr>
          <w:rFonts w:ascii="Times New Roman" w:hAnsi="Times New Roman" w:cs="Times New Roman"/>
          <w:sz w:val="24"/>
          <w:szCs w:val="24"/>
        </w:rPr>
        <w:t>кв.м.</w:t>
      </w:r>
      <w:r>
        <w:rPr>
          <w:rFonts w:ascii="Times New Roman" w:hAnsi="Times New Roman" w:cs="Times New Roman"/>
          <w:sz w:val="24"/>
          <w:szCs w:val="24"/>
        </w:rPr>
        <w:t xml:space="preserve"> </w:t>
      </w:r>
      <w:r w:rsidRPr="00FF4834">
        <w:rPr>
          <w:rFonts w:ascii="Times New Roman" w:hAnsi="Times New Roman" w:cs="Times New Roman"/>
          <w:sz w:val="24"/>
          <w:szCs w:val="24"/>
        </w:rPr>
        <w:t xml:space="preserve">Кроме газона и деревьев, </w:t>
      </w:r>
      <w:r w:rsidRPr="00FF4834">
        <w:rPr>
          <w:rFonts w:ascii="Times New Roman" w:hAnsi="Times New Roman" w:cs="Times New Roman"/>
          <w:color w:val="212121"/>
          <w:sz w:val="24"/>
          <w:szCs w:val="24"/>
        </w:rPr>
        <w:t xml:space="preserve">на </w:t>
      </w:r>
      <w:r w:rsidRPr="00FF4834">
        <w:rPr>
          <w:rFonts w:ascii="Times New Roman" w:hAnsi="Times New Roman" w:cs="Times New Roman"/>
          <w:sz w:val="24"/>
          <w:szCs w:val="24"/>
        </w:rPr>
        <w:t xml:space="preserve">территории озеленения </w:t>
      </w:r>
      <w:r w:rsidRPr="00FF4834">
        <w:rPr>
          <w:rFonts w:ascii="Times New Roman" w:hAnsi="Times New Roman" w:cs="Times New Roman"/>
          <w:color w:val="0E0E0E"/>
          <w:sz w:val="24"/>
          <w:szCs w:val="24"/>
        </w:rPr>
        <w:t xml:space="preserve">могут </w:t>
      </w:r>
      <w:r w:rsidRPr="00FF4834">
        <w:rPr>
          <w:rFonts w:ascii="Times New Roman" w:hAnsi="Times New Roman" w:cs="Times New Roman"/>
          <w:sz w:val="24"/>
          <w:szCs w:val="24"/>
        </w:rPr>
        <w:t>быть высажены</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 xml:space="preserve">многолетние кустарниковые растения, а также прочие декоративные растения, </w:t>
      </w:r>
      <w:r w:rsidRPr="00FF4834">
        <w:rPr>
          <w:rFonts w:ascii="Times New Roman" w:hAnsi="Times New Roman" w:cs="Times New Roman"/>
          <w:sz w:val="24"/>
          <w:szCs w:val="24"/>
        </w:rPr>
        <w:lastRenderedPageBreak/>
        <w:t>не</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представляющие</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угрозу</w:t>
      </w:r>
      <w:r w:rsidRPr="00FF4834">
        <w:rPr>
          <w:rFonts w:ascii="Times New Roman" w:hAnsi="Times New Roman" w:cs="Times New Roman"/>
          <w:spacing w:val="15"/>
          <w:sz w:val="24"/>
          <w:szCs w:val="24"/>
        </w:rPr>
        <w:t xml:space="preserve"> </w:t>
      </w:r>
      <w:r w:rsidRPr="00FF4834">
        <w:rPr>
          <w:rFonts w:ascii="Times New Roman" w:hAnsi="Times New Roman" w:cs="Times New Roman"/>
          <w:sz w:val="24"/>
          <w:szCs w:val="24"/>
        </w:rPr>
        <w:t>жизнедеятельности</w:t>
      </w:r>
      <w:r w:rsidRPr="00FF4834">
        <w:rPr>
          <w:rFonts w:ascii="Times New Roman" w:hAnsi="Times New Roman" w:cs="Times New Roman"/>
          <w:spacing w:val="-8"/>
          <w:sz w:val="24"/>
          <w:szCs w:val="24"/>
        </w:rPr>
        <w:t xml:space="preserve"> </w:t>
      </w:r>
      <w:r w:rsidRPr="00FF4834">
        <w:rPr>
          <w:rFonts w:ascii="Times New Roman" w:hAnsi="Times New Roman" w:cs="Times New Roman"/>
          <w:sz w:val="24"/>
          <w:szCs w:val="24"/>
        </w:rPr>
        <w:t>человека.</w:t>
      </w:r>
      <w:r>
        <w:rPr>
          <w:rFonts w:ascii="Times New Roman" w:hAnsi="Times New Roman" w:cs="Times New Roman"/>
          <w:sz w:val="24"/>
          <w:szCs w:val="24"/>
        </w:rPr>
        <w:t xml:space="preserve"> </w:t>
      </w:r>
      <w:r w:rsidRPr="00FF4834">
        <w:rPr>
          <w:rFonts w:ascii="Times New Roman" w:hAnsi="Times New Roman" w:cs="Times New Roman"/>
          <w:color w:val="242424"/>
          <w:sz w:val="24"/>
          <w:szCs w:val="24"/>
        </w:rPr>
        <w:t xml:space="preserve">В </w:t>
      </w:r>
      <w:r w:rsidRPr="00FF4834">
        <w:rPr>
          <w:rFonts w:ascii="Times New Roman" w:hAnsi="Times New Roman" w:cs="Times New Roman"/>
          <w:sz w:val="24"/>
          <w:szCs w:val="24"/>
        </w:rPr>
        <w:t>площадь</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озеленения</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не включаются:</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детские</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и спортивные площадки,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площадки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для</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отдыха</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взрослого</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населения,</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проезды,</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тротуары,</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парковочные</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места,</w:t>
      </w:r>
      <w:r w:rsidRPr="00FF4834">
        <w:rPr>
          <w:rFonts w:ascii="Times New Roman" w:hAnsi="Times New Roman" w:cs="Times New Roman"/>
          <w:spacing w:val="13"/>
          <w:sz w:val="24"/>
          <w:szCs w:val="24"/>
        </w:rPr>
        <w:t xml:space="preserve"> </w:t>
      </w:r>
      <w:r w:rsidRPr="00FF4834">
        <w:rPr>
          <w:rFonts w:ascii="Times New Roman" w:hAnsi="Times New Roman" w:cs="Times New Roman"/>
          <w:color w:val="111111"/>
          <w:sz w:val="24"/>
          <w:szCs w:val="24"/>
        </w:rPr>
        <w:t>в</w:t>
      </w:r>
      <w:r w:rsidRPr="00FF4834">
        <w:rPr>
          <w:rFonts w:ascii="Times New Roman" w:hAnsi="Times New Roman" w:cs="Times New Roman"/>
          <w:color w:val="111111"/>
          <w:spacing w:val="-5"/>
          <w:sz w:val="24"/>
          <w:szCs w:val="24"/>
        </w:rPr>
        <w:t xml:space="preserve"> </w:t>
      </w:r>
      <w:r w:rsidRPr="00FF4834">
        <w:rPr>
          <w:rFonts w:ascii="Times New Roman" w:hAnsi="Times New Roman" w:cs="Times New Roman"/>
          <w:color w:val="151515"/>
          <w:sz w:val="24"/>
          <w:szCs w:val="24"/>
        </w:rPr>
        <w:t>том</w:t>
      </w:r>
      <w:r w:rsidRPr="00FF4834">
        <w:rPr>
          <w:rFonts w:ascii="Times New Roman" w:hAnsi="Times New Roman" w:cs="Times New Roman"/>
          <w:color w:val="151515"/>
          <w:spacing w:val="8"/>
          <w:sz w:val="24"/>
          <w:szCs w:val="24"/>
        </w:rPr>
        <w:t xml:space="preserve"> </w:t>
      </w:r>
      <w:r w:rsidRPr="00FF4834">
        <w:rPr>
          <w:rFonts w:ascii="Times New Roman" w:hAnsi="Times New Roman" w:cs="Times New Roman"/>
          <w:color w:val="111111"/>
          <w:sz w:val="24"/>
          <w:szCs w:val="24"/>
        </w:rPr>
        <w:t>числе</w:t>
      </w:r>
      <w:r w:rsidRPr="00FF4834">
        <w:rPr>
          <w:rFonts w:ascii="Times New Roman" w:hAnsi="Times New Roman" w:cs="Times New Roman"/>
          <w:color w:val="111111"/>
          <w:spacing w:val="12"/>
          <w:sz w:val="24"/>
          <w:szCs w:val="24"/>
        </w:rPr>
        <w:t xml:space="preserve"> </w:t>
      </w:r>
      <w:r w:rsidRPr="00FF4834">
        <w:rPr>
          <w:rFonts w:ascii="Times New Roman" w:hAnsi="Times New Roman" w:cs="Times New Roman"/>
          <w:sz w:val="24"/>
          <w:szCs w:val="24"/>
        </w:rPr>
        <w:t>с</w:t>
      </w:r>
      <w:r w:rsidRPr="00FF4834">
        <w:rPr>
          <w:rFonts w:ascii="Times New Roman" w:hAnsi="Times New Roman" w:cs="Times New Roman"/>
          <w:spacing w:val="-7"/>
          <w:sz w:val="24"/>
          <w:szCs w:val="24"/>
        </w:rPr>
        <w:t xml:space="preserve"> </w:t>
      </w:r>
      <w:r w:rsidRPr="00FF4834">
        <w:rPr>
          <w:rFonts w:ascii="Times New Roman" w:hAnsi="Times New Roman" w:cs="Times New Roman"/>
          <w:sz w:val="24"/>
          <w:szCs w:val="24"/>
        </w:rPr>
        <w:t>использованием</w:t>
      </w:r>
      <w:r w:rsidRPr="00FF4834">
        <w:rPr>
          <w:rFonts w:ascii="Times New Roman" w:hAnsi="Times New Roman" w:cs="Times New Roman"/>
          <w:spacing w:val="2"/>
          <w:sz w:val="24"/>
          <w:szCs w:val="24"/>
        </w:rPr>
        <w:t xml:space="preserve"> </w:t>
      </w:r>
      <w:r w:rsidRPr="00FF4834">
        <w:rPr>
          <w:rFonts w:ascii="Times New Roman" w:hAnsi="Times New Roman" w:cs="Times New Roman"/>
          <w:sz w:val="24"/>
          <w:szCs w:val="24"/>
        </w:rPr>
        <w:t>газонной</w:t>
      </w:r>
      <w:r w:rsidRPr="00FF4834">
        <w:rPr>
          <w:rFonts w:ascii="Times New Roman" w:hAnsi="Times New Roman" w:cs="Times New Roman"/>
          <w:spacing w:val="16"/>
          <w:sz w:val="24"/>
          <w:szCs w:val="24"/>
        </w:rPr>
        <w:t xml:space="preserve"> </w:t>
      </w:r>
      <w:r w:rsidRPr="00FF4834">
        <w:rPr>
          <w:rFonts w:ascii="Times New Roman" w:hAnsi="Times New Roman" w:cs="Times New Roman"/>
          <w:sz w:val="24"/>
          <w:szCs w:val="24"/>
        </w:rPr>
        <w:t>решётки</w:t>
      </w:r>
      <w:r w:rsidRPr="00FF4834">
        <w:rPr>
          <w:rFonts w:ascii="Times New Roman" w:hAnsi="Times New Roman" w:cs="Times New Roman"/>
          <w:spacing w:val="13"/>
          <w:sz w:val="24"/>
          <w:szCs w:val="24"/>
        </w:rPr>
        <w:t xml:space="preserve"> </w:t>
      </w:r>
      <w:r w:rsidRPr="00FF4834">
        <w:rPr>
          <w:rFonts w:ascii="Times New Roman" w:hAnsi="Times New Roman" w:cs="Times New Roman"/>
          <w:sz w:val="24"/>
          <w:szCs w:val="24"/>
        </w:rPr>
        <w:t>(</w:t>
      </w:r>
      <w:proofErr w:type="spellStart"/>
      <w:r w:rsidRPr="00FF4834">
        <w:rPr>
          <w:rFonts w:ascii="Times New Roman" w:hAnsi="Times New Roman" w:cs="Times New Roman"/>
          <w:sz w:val="24"/>
          <w:szCs w:val="24"/>
        </w:rPr>
        <w:t>георешетки</w:t>
      </w:r>
      <w:proofErr w:type="spellEnd"/>
      <w:r w:rsidRPr="00FF4834">
        <w:rPr>
          <w:rFonts w:ascii="Times New Roman" w:hAnsi="Times New Roman" w:cs="Times New Roman"/>
          <w:sz w:val="24"/>
          <w:szCs w:val="24"/>
        </w:rPr>
        <w:t>).</w:t>
      </w:r>
    </w:p>
    <w:p w14:paraId="42BDA718" w14:textId="58C607E8"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Контейнер</w:t>
      </w:r>
      <w:r w:rsidRPr="008E7746">
        <w:rPr>
          <w:rFonts w:ascii="Times New Roman" w:eastAsia="Times New Roman" w:hAnsi="Times New Roman" w:cs="Times New Roman"/>
          <w:bCs/>
          <w:sz w:val="24"/>
          <w:szCs w:val="24"/>
          <w:lang w:eastAsia="ru-RU"/>
        </w:rPr>
        <w:t xml:space="preserve"> – стандартная емкость для сбора </w:t>
      </w:r>
      <w:r w:rsidR="00D33B8D">
        <w:rPr>
          <w:rFonts w:ascii="Times New Roman" w:eastAsia="Times New Roman" w:hAnsi="Times New Roman" w:cs="Times New Roman"/>
          <w:bCs/>
          <w:sz w:val="24"/>
          <w:szCs w:val="24"/>
          <w:lang w:eastAsia="ru-RU"/>
        </w:rPr>
        <w:t xml:space="preserve">твердых коммунальных отходов </w:t>
      </w:r>
      <w:r w:rsidRPr="008E7746">
        <w:rPr>
          <w:rFonts w:ascii="Times New Roman" w:eastAsia="Times New Roman" w:hAnsi="Times New Roman" w:cs="Times New Roman"/>
          <w:bCs/>
          <w:sz w:val="24"/>
          <w:szCs w:val="24"/>
          <w:lang w:eastAsia="ru-RU"/>
        </w:rPr>
        <w:t>объемом 0,6 - 1,5 кубических метров;</w:t>
      </w:r>
    </w:p>
    <w:p w14:paraId="00C02042" w14:textId="7A56FA49"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Бункер-накопитель</w:t>
      </w:r>
      <w:r w:rsidRPr="008E7746">
        <w:rPr>
          <w:rFonts w:ascii="Times New Roman" w:eastAsia="Times New Roman" w:hAnsi="Times New Roman" w:cs="Times New Roman"/>
          <w:bCs/>
          <w:sz w:val="24"/>
          <w:szCs w:val="24"/>
          <w:lang w:eastAsia="ru-RU"/>
        </w:rPr>
        <w:t xml:space="preserve"> - стандартная емкость для сбора </w:t>
      </w:r>
      <w:r w:rsidR="00D33B8D">
        <w:rPr>
          <w:rFonts w:ascii="Times New Roman" w:eastAsia="Times New Roman" w:hAnsi="Times New Roman" w:cs="Times New Roman"/>
          <w:bCs/>
          <w:sz w:val="24"/>
          <w:szCs w:val="24"/>
          <w:lang w:eastAsia="ru-RU"/>
        </w:rPr>
        <w:t>крупногабаритных отходов</w:t>
      </w:r>
      <w:r w:rsidRPr="008E7746">
        <w:rPr>
          <w:rFonts w:ascii="Times New Roman" w:eastAsia="Times New Roman" w:hAnsi="Times New Roman" w:cs="Times New Roman"/>
          <w:bCs/>
          <w:sz w:val="24"/>
          <w:szCs w:val="24"/>
          <w:lang w:eastAsia="ru-RU"/>
        </w:rPr>
        <w:t xml:space="preserve"> объемом более 2,0 кубических метров.</w:t>
      </w:r>
    </w:p>
    <w:p w14:paraId="65A243F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1D163938" w14:textId="77777777" w:rsidR="00FF0029" w:rsidRPr="008E7746" w:rsidRDefault="00FF0029" w:rsidP="009D0163">
      <w:pPr>
        <w:pStyle w:val="2"/>
      </w:pPr>
      <w:bookmarkStart w:id="6" w:name="_Toc144990675"/>
      <w:r w:rsidRPr="008E7746">
        <w:t>Статья 2. Основания введения, назначение, состав и сфера действия настоящих Правил</w:t>
      </w:r>
      <w:bookmarkEnd w:id="6"/>
    </w:p>
    <w:p w14:paraId="789DDA2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5AC70EF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Настоящие Правила в соответствии с Градостроительным кодексом Российской Федерации, Земельным кодексом Российской Федерации предусматривают в муниципальном образовании </w:t>
      </w:r>
      <w:proofErr w:type="spellStart"/>
      <w:r w:rsidR="005A3A1A">
        <w:rPr>
          <w:rFonts w:ascii="Times New Roman" w:eastAsia="Times New Roman" w:hAnsi="Times New Roman" w:cs="Times New Roman"/>
          <w:bCs/>
          <w:sz w:val="24"/>
          <w:szCs w:val="24"/>
          <w:lang w:eastAsia="ru-RU"/>
        </w:rPr>
        <w:t>Коноковское</w:t>
      </w:r>
      <w:proofErr w:type="spellEnd"/>
      <w:r w:rsidRPr="008E7746">
        <w:rPr>
          <w:rFonts w:ascii="Times New Roman" w:eastAsia="Times New Roman" w:hAnsi="Times New Roman" w:cs="Times New Roman"/>
          <w:bCs/>
          <w:sz w:val="24"/>
          <w:szCs w:val="24"/>
          <w:lang w:eastAsia="ru-RU"/>
        </w:rPr>
        <w:t xml:space="preserve"> сельское поселение систему регулирования землепользования и застройки, которая основана на градостроительном зонировании – делении всей территории в границах </w:t>
      </w:r>
      <w:proofErr w:type="spellStart"/>
      <w:r w:rsidR="005A3A1A">
        <w:rPr>
          <w:rFonts w:ascii="Times New Roman" w:eastAsia="Times New Roman" w:hAnsi="Times New Roman" w:cs="Times New Roman"/>
          <w:bCs/>
          <w:sz w:val="24"/>
          <w:szCs w:val="24"/>
          <w:lang w:eastAsia="ru-RU"/>
        </w:rPr>
        <w:t>Коноковское</w:t>
      </w:r>
      <w:proofErr w:type="spellEnd"/>
      <w:r w:rsidRPr="008E7746">
        <w:rPr>
          <w:rFonts w:ascii="Times New Roman" w:eastAsia="Times New Roman" w:hAnsi="Times New Roman" w:cs="Times New Roman"/>
          <w:bCs/>
          <w:sz w:val="24"/>
          <w:szCs w:val="24"/>
          <w:lang w:eastAsia="ru-RU"/>
        </w:rPr>
        <w:t xml:space="preserve"> сельского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14:paraId="2195084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Правила землепользования и застройки разрабатываются в целях:</w:t>
      </w:r>
    </w:p>
    <w:p w14:paraId="6D6C0FC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65A6C3D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создания условий для планировки территорий муниципальных образований;</w:t>
      </w:r>
    </w:p>
    <w:p w14:paraId="49B350D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7F31241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1B436ED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Правила землепользования и застройки включают в себя:</w:t>
      </w:r>
    </w:p>
    <w:p w14:paraId="04FFDCC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порядок их применения и внесения изменений в указанные правила;</w:t>
      </w:r>
    </w:p>
    <w:p w14:paraId="66C5EB1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карту градостроительного зонирования;</w:t>
      </w:r>
    </w:p>
    <w:p w14:paraId="51D832D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градостроительные регламенты.</w:t>
      </w:r>
    </w:p>
    <w:p w14:paraId="6E23FE8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Порядок применения правил землепользования и застройки и внесения в них изменений включает в себя положения:</w:t>
      </w:r>
    </w:p>
    <w:p w14:paraId="75E894B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о регулировании землепользования и застройки органами местного самоуправления;</w:t>
      </w:r>
    </w:p>
    <w:p w14:paraId="769E7E0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3954F5D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 подготовке документации по планировке территории органами местного самоуправления;</w:t>
      </w:r>
    </w:p>
    <w:p w14:paraId="0B68B86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о проведении публичных слушаний по вопросам землепользования и застройки;</w:t>
      </w:r>
    </w:p>
    <w:p w14:paraId="4B76820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о внесении изменений в правила землепользования и застройки;</w:t>
      </w:r>
    </w:p>
    <w:p w14:paraId="1C67657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о регулировании иных вопросов землепользования и застройки.</w:t>
      </w:r>
    </w:p>
    <w:p w14:paraId="45AC6A0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5.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w:t>
      </w:r>
      <w:r w:rsidRPr="008E7746">
        <w:rPr>
          <w:rFonts w:ascii="Times New Roman" w:eastAsia="Times New Roman" w:hAnsi="Times New Roman" w:cs="Times New Roman"/>
          <w:bCs/>
          <w:sz w:val="24"/>
          <w:szCs w:val="24"/>
          <w:lang w:eastAsia="ru-RU"/>
        </w:rPr>
        <w:lastRenderedPageBreak/>
        <w:t>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026CB30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14:paraId="1F1C4878" w14:textId="77777777" w:rsidR="00FF0029" w:rsidRDefault="00FF0029"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6"/>
          <w:shd w:val="clear" w:color="auto" w:fill="FFFFFF"/>
        </w:rPr>
      </w:pPr>
      <w:r w:rsidRPr="008E7746">
        <w:rPr>
          <w:rFonts w:ascii="Times New Roman" w:eastAsia="Times New Roman" w:hAnsi="Times New Roman" w:cs="Times New Roman"/>
          <w:bCs/>
          <w:sz w:val="24"/>
          <w:szCs w:val="24"/>
          <w:lang w:eastAsia="ru-RU"/>
        </w:rPr>
        <w:t xml:space="preserve">6.1. </w:t>
      </w:r>
      <w:r w:rsidRPr="0064043F">
        <w:rPr>
          <w:rFonts w:ascii="Times New Roman" w:hAnsi="Times New Roman" w:cs="Times New Roman"/>
          <w:color w:val="000000"/>
          <w:sz w:val="24"/>
          <w:szCs w:val="26"/>
          <w:shd w:val="clear" w:color="auto" w:fill="FFFFFF"/>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1B14D6E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hAnsi="Times New Roman" w:cs="Times New Roman"/>
          <w:color w:val="000000"/>
          <w:sz w:val="24"/>
          <w:szCs w:val="26"/>
          <w:shd w:val="clear" w:color="auto" w:fill="FFFFFF"/>
        </w:rPr>
        <w:t xml:space="preserve">6.2. </w:t>
      </w:r>
      <w:r w:rsidRPr="0064043F">
        <w:rPr>
          <w:rFonts w:ascii="Times New Roman" w:hAnsi="Times New Roman" w:cs="Times New Roman"/>
          <w:color w:val="000000"/>
          <w:sz w:val="24"/>
          <w:szCs w:val="24"/>
          <w:shd w:val="clear" w:color="auto" w:fill="FFFFFF"/>
        </w:rPr>
        <w:t>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0985F67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С 1 июля 2017 г. заключение договоров о развитии застроенных территорий, 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14:paraId="734D588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7949DAF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виды разрешенного использования земельных участков и объектов капитального строительства;</w:t>
      </w:r>
    </w:p>
    <w:p w14:paraId="2162A1F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FECE91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EB6AEB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w:t>
      </w:r>
      <w:r w:rsidRPr="0064043F">
        <w:rPr>
          <w:rFonts w:ascii="Times New Roman" w:hAnsi="Times New Roman" w:cs="Times New Roman"/>
          <w:color w:val="000000"/>
          <w:sz w:val="24"/>
          <w:szCs w:val="24"/>
          <w:shd w:val="clear" w:color="auto" w:fill="FFFFFF"/>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615A2F8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Успенский по вопросам регулирования землепользования и застройки. Указанные акты применяются в части, не противоречащей настоящим Правилам.</w:t>
      </w:r>
    </w:p>
    <w:p w14:paraId="5BDEF21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9. Настоящие Правила обязательны для исполнения всеми расположенными на территории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 юридическими и физическими лицами, осуществляющими и контролирующими градостроительную деятельность на территории </w:t>
      </w:r>
      <w:proofErr w:type="spellStart"/>
      <w:r w:rsidR="005A3A1A">
        <w:rPr>
          <w:rFonts w:ascii="Times New Roman" w:eastAsia="Times New Roman" w:hAnsi="Times New Roman" w:cs="Times New Roman"/>
          <w:bCs/>
          <w:sz w:val="24"/>
          <w:szCs w:val="24"/>
          <w:lang w:eastAsia="ru-RU"/>
        </w:rPr>
        <w:t>Коноковского</w:t>
      </w:r>
      <w:proofErr w:type="spellEnd"/>
      <w:r w:rsidR="0014007C" w:rsidRPr="008E7746">
        <w:rPr>
          <w:rFonts w:ascii="Times New Roman" w:eastAsia="Times New Roman" w:hAnsi="Times New Roman" w:cs="Times New Roman"/>
          <w:bCs/>
          <w:sz w:val="24"/>
          <w:szCs w:val="24"/>
          <w:lang w:eastAsia="ru-RU"/>
        </w:rPr>
        <w:t xml:space="preserve"> </w:t>
      </w:r>
      <w:r w:rsidRPr="008E7746">
        <w:rPr>
          <w:rFonts w:ascii="Times New Roman" w:eastAsia="Times New Roman" w:hAnsi="Times New Roman" w:cs="Times New Roman"/>
          <w:bCs/>
          <w:sz w:val="24"/>
          <w:szCs w:val="24"/>
          <w:lang w:eastAsia="ru-RU"/>
        </w:rPr>
        <w:t>сельского поселения.</w:t>
      </w:r>
    </w:p>
    <w:p w14:paraId="12FB1DB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46B01E3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6D842647" w14:textId="77777777" w:rsidR="00FF0029" w:rsidRPr="008E7746" w:rsidRDefault="00FF0029" w:rsidP="009D0163">
      <w:pPr>
        <w:pStyle w:val="2"/>
      </w:pPr>
      <w:bookmarkStart w:id="7" w:name="_Toc144990676"/>
      <w:r w:rsidRPr="008E7746">
        <w:t>Статья 3. Открытость и доступность информации о землепользовании и застройке</w:t>
      </w:r>
      <w:bookmarkEnd w:id="7"/>
    </w:p>
    <w:p w14:paraId="01BD6D2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5B103DD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14:paraId="19222DF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Администрация муниципального образования Успенский район обеспечивает возможность ознакомления с настоящими Правилами всем желающим путем:</w:t>
      </w:r>
    </w:p>
    <w:p w14:paraId="4F493B2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опубликования (обнародования) Правил;</w:t>
      </w:r>
    </w:p>
    <w:p w14:paraId="4770629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помещения Правил на официальном сайте в сети Интернет;</w:t>
      </w:r>
    </w:p>
    <w:p w14:paraId="3D83705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администрации муниципального образования Успенский район.</w:t>
      </w:r>
    </w:p>
    <w:p w14:paraId="7679442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Администрация муниципального образования Успенский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253916E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1A30DB10" w14:textId="77777777" w:rsidR="00FF0029" w:rsidRPr="008E7746" w:rsidRDefault="00FF0029" w:rsidP="009D0163">
      <w:pPr>
        <w:pStyle w:val="2"/>
      </w:pPr>
      <w:bookmarkStart w:id="8" w:name="_Toc144990677"/>
      <w:r w:rsidRPr="008E7746">
        <w:t>Статья 4. Ответственность за нарушения Правил</w:t>
      </w:r>
      <w:bookmarkEnd w:id="8"/>
    </w:p>
    <w:p w14:paraId="5F50B64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366E785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За нарушение настоящих Правил физические и юридические лица, а также должностные лица несут ответственность, предусмотренную </w:t>
      </w:r>
      <w:r w:rsidR="00387F28">
        <w:rPr>
          <w:rFonts w:ascii="Times New Roman" w:eastAsia="Times New Roman" w:hAnsi="Times New Roman" w:cs="Times New Roman"/>
          <w:bCs/>
          <w:sz w:val="24"/>
          <w:szCs w:val="24"/>
          <w:lang w:eastAsia="ru-RU"/>
        </w:rPr>
        <w:t>действующим законодательством Российской Федерации</w:t>
      </w:r>
    </w:p>
    <w:p w14:paraId="470CAA8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4BF6EAF6" w14:textId="77777777" w:rsidR="00FF0029" w:rsidRPr="008E7746" w:rsidRDefault="00FF0029" w:rsidP="009D0163">
      <w:pPr>
        <w:pStyle w:val="1"/>
      </w:pPr>
      <w:bookmarkStart w:id="9" w:name="_Toc144990678"/>
      <w:r w:rsidRPr="008E7746">
        <w:t>ГЛАВА 2. Права использования недвижимости, возникшие до вступления в силу Правил</w:t>
      </w:r>
      <w:bookmarkEnd w:id="9"/>
    </w:p>
    <w:p w14:paraId="5AA0CB1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659CF904" w14:textId="77777777" w:rsidR="00FF0029" w:rsidRPr="008E7746" w:rsidRDefault="00FF0029" w:rsidP="009D0163">
      <w:pPr>
        <w:pStyle w:val="2"/>
      </w:pPr>
      <w:bookmarkStart w:id="10" w:name="_Toc144990679"/>
      <w:r w:rsidRPr="008E7746">
        <w:t>Статья 5. Общие положения, относящиеся к ранее возникшим правам</w:t>
      </w:r>
      <w:bookmarkEnd w:id="10"/>
    </w:p>
    <w:p w14:paraId="5209F45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62F0221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Принятые до введения в действие настоящих Правил нормативные правовые </w:t>
      </w:r>
      <w:proofErr w:type="gramStart"/>
      <w:r w:rsidRPr="008E7746">
        <w:rPr>
          <w:rFonts w:ascii="Times New Roman" w:eastAsia="Times New Roman" w:hAnsi="Times New Roman" w:cs="Times New Roman"/>
          <w:bCs/>
          <w:sz w:val="24"/>
          <w:szCs w:val="24"/>
          <w:lang w:eastAsia="ru-RU"/>
        </w:rPr>
        <w:t>акты  в</w:t>
      </w:r>
      <w:proofErr w:type="gramEnd"/>
      <w:r w:rsidRPr="008E7746">
        <w:rPr>
          <w:rFonts w:ascii="Times New Roman" w:eastAsia="Times New Roman" w:hAnsi="Times New Roman" w:cs="Times New Roman"/>
          <w:bCs/>
          <w:sz w:val="24"/>
          <w:szCs w:val="24"/>
          <w:lang w:eastAsia="ru-RU"/>
        </w:rPr>
        <w:t xml:space="preserve"> отношении территории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 по вопросам землепользования и застройки применяются в части, не противоречащей настоящим Правилам.</w:t>
      </w:r>
    </w:p>
    <w:p w14:paraId="3158E72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14:paraId="3AA8CDB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14:paraId="78E89355" w14:textId="3ADDD579"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имеют вид, виды использования, которые не предусмотрены как разрешенные для соответствующих территориальных зон (</w:t>
      </w:r>
      <w:r w:rsidR="00D33B8D">
        <w:rPr>
          <w:rFonts w:ascii="Times New Roman" w:eastAsia="Times New Roman" w:hAnsi="Times New Roman" w:cs="Times New Roman"/>
          <w:bCs/>
          <w:sz w:val="24"/>
          <w:szCs w:val="24"/>
          <w:lang w:eastAsia="ru-RU"/>
        </w:rPr>
        <w:t>статья 13</w:t>
      </w:r>
      <w:r w:rsidRPr="008E7746">
        <w:rPr>
          <w:rFonts w:ascii="Times New Roman" w:eastAsia="Times New Roman" w:hAnsi="Times New Roman" w:cs="Times New Roman"/>
          <w:bCs/>
          <w:sz w:val="24"/>
          <w:szCs w:val="24"/>
          <w:lang w:eastAsia="ru-RU"/>
        </w:rPr>
        <w:t xml:space="preserve"> настоящих Правил);</w:t>
      </w:r>
    </w:p>
    <w:p w14:paraId="0D692A6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имеют вид, виды использования, которые поименованы как разрешенные для соответствующих территориальных </w:t>
      </w:r>
      <w:proofErr w:type="gramStart"/>
      <w:r w:rsidRPr="008E7746">
        <w:rPr>
          <w:rFonts w:ascii="Times New Roman" w:eastAsia="Times New Roman" w:hAnsi="Times New Roman" w:cs="Times New Roman"/>
          <w:bCs/>
          <w:sz w:val="24"/>
          <w:szCs w:val="24"/>
          <w:lang w:eastAsia="ru-RU"/>
        </w:rPr>
        <w:t>зон</w:t>
      </w:r>
      <w:proofErr w:type="gramEnd"/>
      <w:r w:rsidRPr="008E7746">
        <w:rPr>
          <w:rFonts w:ascii="Times New Roman" w:eastAsia="Times New Roman" w:hAnsi="Times New Roman" w:cs="Times New Roman"/>
          <w:bCs/>
          <w:sz w:val="24"/>
          <w:szCs w:val="24"/>
          <w:lang w:eastAsia="ru-RU"/>
        </w:rPr>
        <w:t xml:space="preserve"> но расположены в санитарно-защитных зонах и водоохранных зонах, в пределах которых не предусмотрено размещение соответствующих объектов.  </w:t>
      </w:r>
    </w:p>
    <w:p w14:paraId="168B808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14:paraId="00CE010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7A0B12EE" w14:textId="77777777" w:rsidR="00FF0029" w:rsidRPr="008E7746" w:rsidRDefault="00FF0029" w:rsidP="009D0163">
      <w:pPr>
        <w:pStyle w:val="2"/>
      </w:pPr>
      <w:bookmarkStart w:id="11" w:name="_Toc144990680"/>
      <w:r w:rsidRPr="008E7746">
        <w:lastRenderedPageBreak/>
        <w:t>Статья 6. Использование и строительные изменения объектов недвижимости, несоответствующих Правилам</w:t>
      </w:r>
      <w:bookmarkEnd w:id="11"/>
    </w:p>
    <w:p w14:paraId="15E2320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21A69F7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Объекты недвижимости, предусмотренные статьей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14:paraId="10419A4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14:paraId="3FC7CEF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14:paraId="6F5C80C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14:paraId="4AC5F77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w:t>
      </w:r>
      <w:proofErr w:type="gramStart"/>
      <w:r w:rsidRPr="008E7746">
        <w:rPr>
          <w:rFonts w:ascii="Times New Roman" w:eastAsia="Times New Roman" w:hAnsi="Times New Roman" w:cs="Times New Roman"/>
          <w:bCs/>
          <w:sz w:val="24"/>
          <w:szCs w:val="24"/>
          <w:lang w:eastAsia="ru-RU"/>
        </w:rPr>
        <w:t>могут  поддерживаться</w:t>
      </w:r>
      <w:proofErr w:type="gramEnd"/>
      <w:r w:rsidRPr="008E7746">
        <w:rPr>
          <w:rFonts w:ascii="Times New Roman" w:eastAsia="Times New Roman" w:hAnsi="Times New Roman" w:cs="Times New Roman"/>
          <w:bCs/>
          <w:sz w:val="24"/>
          <w:szCs w:val="24"/>
          <w:lang w:eastAsia="ru-RU"/>
        </w:rPr>
        <w:t xml:space="preserve">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14:paraId="27B4471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Несоответствующий вид использования недвижимости не может быть заменен на иной несоответствующий вид использования.</w:t>
      </w:r>
    </w:p>
    <w:p w14:paraId="4A18C8B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33D85877" w14:textId="77777777" w:rsidR="00FF0029" w:rsidRPr="008E7746" w:rsidRDefault="00FF0029" w:rsidP="009D0163">
      <w:pPr>
        <w:pStyle w:val="1"/>
      </w:pPr>
      <w:bookmarkStart w:id="12" w:name="_Toc144990681"/>
      <w:r w:rsidRPr="008E7746">
        <w:t>ГЛАВА 3. Участники отношений, возникающих по поводу землепользования и застройки</w:t>
      </w:r>
      <w:bookmarkEnd w:id="12"/>
    </w:p>
    <w:p w14:paraId="0DC6941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54FD5DAB" w14:textId="7D69A00B" w:rsidR="00FF0029" w:rsidRPr="008E7746" w:rsidRDefault="00FF0029" w:rsidP="009D0163">
      <w:pPr>
        <w:pStyle w:val="2"/>
      </w:pPr>
      <w:bookmarkStart w:id="13" w:name="_Toc144990682"/>
      <w:r w:rsidRPr="008E7746">
        <w:t>Статья 7. Общие положения о лицах, осуществляющих</w:t>
      </w:r>
      <w:r w:rsidR="009D0163">
        <w:t xml:space="preserve"> </w:t>
      </w:r>
      <w:r w:rsidRPr="008E7746">
        <w:t>землепользование и застройку, и их действиях</w:t>
      </w:r>
      <w:bookmarkEnd w:id="13"/>
    </w:p>
    <w:p w14:paraId="16FF4BA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5B061A0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Успенский район регулируют действия физических и юридических лиц, которые:</w:t>
      </w:r>
    </w:p>
    <w:p w14:paraId="1421B95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участвуют в торгах (конкурсах, аукционах), подготавливаемых и проводимых администрацией муниципального образования Успенский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14:paraId="6CD011E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обращаются в администрацию муниципального образования Успенский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14:paraId="054C8A5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14:paraId="6463EBF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6860640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осуществляют иные действия в области землепользования и застройки.</w:t>
      </w:r>
    </w:p>
    <w:p w14:paraId="54EB5A8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К указанным в части 1 настоящей статьи иным действиям в области землепользования и застройки могут быть отнесены, в частности:</w:t>
      </w:r>
    </w:p>
    <w:p w14:paraId="63FDE1E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1DCF955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14:paraId="3F9FDB5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иные действия, связанные с подготовкой и реализацией общественных или частных планов по землепользованию и застройке.</w:t>
      </w:r>
    </w:p>
    <w:p w14:paraId="72AEFBD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3E0123E7" w14:textId="77777777" w:rsidR="00FF0029" w:rsidRPr="008E7746" w:rsidRDefault="00FF0029" w:rsidP="009D0163">
      <w:pPr>
        <w:pStyle w:val="2"/>
      </w:pPr>
      <w:bookmarkStart w:id="14" w:name="_Toc144990683"/>
      <w:r w:rsidRPr="008E7746">
        <w:t>Статья 8. Комиссия по подготовке правил землепользования и застройки на территории муниципального образования Успенский район</w:t>
      </w:r>
      <w:bookmarkEnd w:id="14"/>
    </w:p>
    <w:p w14:paraId="4CCB2DD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29AB1BB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Комиссия по подготовке правил землепользования и застройки на территории муниципального образования Успенский район (далее – Комиссия) является постоянно действующим консультативным органом и формируется для обеспечения реализации настоящих Правил.</w:t>
      </w:r>
    </w:p>
    <w:p w14:paraId="2452868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14:paraId="0CFEF2F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К полномочиям Комиссии относится:</w:t>
      </w:r>
    </w:p>
    <w:p w14:paraId="2BBB70A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рассмотрение предложений о внесении изменений в настоящие Правила;</w:t>
      </w:r>
    </w:p>
    <w:p w14:paraId="50DD93B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подготовка заключения о внесении изменения в настоящие Правила;</w:t>
      </w:r>
    </w:p>
    <w:p w14:paraId="5F79375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организация и проведение публичных слушаний по обсуждению проекта генерального плана поселения, Правил землепользования и застройки, проектов планировки;</w:t>
      </w:r>
    </w:p>
    <w:p w14:paraId="484CC63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445E16D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689FC3B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5423725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иные полномочия, отнесенные к компетенции комиссии муниципальными правовыми актами.</w:t>
      </w:r>
    </w:p>
    <w:p w14:paraId="6EE60B9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Состав и порядок деятельности комиссии утверждаются постановлением администрации </w:t>
      </w:r>
      <w:r w:rsidRPr="008E7746">
        <w:rPr>
          <w:rFonts w:ascii="Times New Roman" w:eastAsia="Times New Roman" w:hAnsi="Times New Roman" w:cs="Times New Roman"/>
          <w:bCs/>
          <w:sz w:val="24"/>
          <w:szCs w:val="24"/>
          <w:lang w:eastAsia="ru-RU"/>
        </w:rPr>
        <w:lastRenderedPageBreak/>
        <w:t>муниципального образования Успенский район.</w:t>
      </w:r>
    </w:p>
    <w:p w14:paraId="0A5731C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4E1CEF9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14:paraId="471F4C7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Протоколы заседаний Комиссии являются открытыми для всех заинтересованных лиц, которые могут получать копии протоколов. </w:t>
      </w:r>
    </w:p>
    <w:p w14:paraId="16C5535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2B19F4FD" w14:textId="77777777" w:rsidR="00FF0029" w:rsidRPr="008E7746" w:rsidRDefault="00FF0029" w:rsidP="009D0163">
      <w:pPr>
        <w:pStyle w:val="1"/>
      </w:pPr>
      <w:bookmarkStart w:id="15" w:name="_Toc144990684"/>
      <w:r w:rsidRPr="008E7746">
        <w:t>ГЛАВА 4. ПРЕДОСТАВЛЕНИЕ ПРАВ НА ЗЕМЕЛЬНЫЕ УЧАСТКИ</w:t>
      </w:r>
      <w:bookmarkEnd w:id="15"/>
    </w:p>
    <w:p w14:paraId="1DD847F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0D4E3942" w14:textId="77777777" w:rsidR="00FF0029" w:rsidRPr="008E7746" w:rsidRDefault="00FF0029" w:rsidP="009D0163">
      <w:pPr>
        <w:pStyle w:val="2"/>
      </w:pPr>
      <w:bookmarkStart w:id="16" w:name="_Toc144990685"/>
      <w:r w:rsidRPr="008E7746">
        <w:t>Статья 9. Общие положения предоставления прав на земельные участки</w:t>
      </w:r>
      <w:bookmarkEnd w:id="16"/>
    </w:p>
    <w:p w14:paraId="0CF760F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09506C6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w:t>
      </w:r>
      <w:proofErr w:type="gramStart"/>
      <w:r w:rsidRPr="008E7746">
        <w:rPr>
          <w:rFonts w:ascii="Times New Roman" w:eastAsia="Times New Roman" w:hAnsi="Times New Roman" w:cs="Times New Roman"/>
          <w:bCs/>
          <w:sz w:val="24"/>
          <w:szCs w:val="24"/>
          <w:lang w:eastAsia="ru-RU"/>
        </w:rPr>
        <w:t xml:space="preserve">территории  </w:t>
      </w:r>
      <w:proofErr w:type="spellStart"/>
      <w:r w:rsidR="005A3A1A">
        <w:rPr>
          <w:rFonts w:ascii="Times New Roman" w:eastAsia="Times New Roman" w:hAnsi="Times New Roman" w:cs="Times New Roman"/>
          <w:bCs/>
          <w:sz w:val="24"/>
          <w:szCs w:val="24"/>
          <w:lang w:eastAsia="ru-RU"/>
        </w:rPr>
        <w:t>Коноковского</w:t>
      </w:r>
      <w:proofErr w:type="spellEnd"/>
      <w:proofErr w:type="gramEnd"/>
      <w:r w:rsidRPr="008E7746">
        <w:rPr>
          <w:rFonts w:ascii="Times New Roman" w:eastAsia="Times New Roman" w:hAnsi="Times New Roman" w:cs="Times New Roman"/>
          <w:bCs/>
          <w:sz w:val="24"/>
          <w:szCs w:val="24"/>
          <w:lang w:eastAsia="ru-RU"/>
        </w:rPr>
        <w:t xml:space="preserve"> сельского поселения осуществляется администрацией муниципального образования Успенский район в соответствии с нормативными правовыми актами Российской Федерации, Краснодарского края, Уставом муниципального образования Успенский район и нормативными правовыми актами муниципального образования Успенский район.</w:t>
      </w:r>
    </w:p>
    <w:p w14:paraId="6D5A8DF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Земельные участки, находящиеся в государственной или муниципальной собственности, предоставляются на основании:</w:t>
      </w:r>
    </w:p>
    <w:p w14:paraId="4606316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76A2E8A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договора купли-продажи в случае предоставления земельного участка в собственность за плату;</w:t>
      </w:r>
    </w:p>
    <w:p w14:paraId="62C4488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договора аренды в случае предоставления земельного участка в аренду;</w:t>
      </w:r>
    </w:p>
    <w:p w14:paraId="1F1E3DD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договора безвозмездного пользования в случае предоставления земельного участка в безвозмездное пользование. </w:t>
      </w:r>
    </w:p>
    <w:p w14:paraId="6636B3F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5BA4308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проект межевания территории, утвержденный в соответствии с Градостроительным кодексом Российской Федерации;</w:t>
      </w:r>
    </w:p>
    <w:p w14:paraId="44E589C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проектная документация лесных участков;</w:t>
      </w:r>
    </w:p>
    <w:p w14:paraId="34E4352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 </w:t>
      </w:r>
    </w:p>
    <w:p w14:paraId="31D7A4B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14:paraId="38D68C8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Исключительно в соответствии с утвержденным проектом межевания территории осуществляется образование земельных участков:</w:t>
      </w:r>
    </w:p>
    <w:p w14:paraId="19DA93B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из земельного участка, предоставленного для комплексного освоения территории;</w:t>
      </w:r>
    </w:p>
    <w:p w14:paraId="716126B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14:paraId="37185CB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14:paraId="3CAA48C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4) в границах элемента планировочной структуры, застроенного многоквартирными домами;</w:t>
      </w:r>
    </w:p>
    <w:p w14:paraId="6BB6C1C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для строительства, реконструкции линейных объектов федерального, регионального или местного значения.</w:t>
      </w:r>
    </w:p>
    <w:p w14:paraId="5D34ADB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проведения аукционов по продаже таких земельных участков в соответствии со статьей 39.18 Земельного кодекса РФ.</w:t>
      </w:r>
    </w:p>
    <w:p w14:paraId="48F8DE6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14:paraId="0E7A0E7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Без проведения торгов осуществляется продажа:</w:t>
      </w:r>
    </w:p>
    <w:p w14:paraId="7B8978F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14:paraId="63F1989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14:paraId="4678513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14:paraId="10D196B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14:paraId="538E854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14:paraId="1D9BB62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РФ;</w:t>
      </w:r>
    </w:p>
    <w:p w14:paraId="79A6F8C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РФ;</w:t>
      </w:r>
    </w:p>
    <w:p w14:paraId="15A421D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14:paraId="54B2629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14:paraId="5A7DD50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14:paraId="2862965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14:paraId="692F03F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14:paraId="4BB7EB9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земельного участка юридическим лицам в соответствии с указом или распоряжением Президента Российской Федерации;</w:t>
      </w:r>
    </w:p>
    <w:p w14:paraId="69D5663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14:paraId="3ABFBAA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14:paraId="68677A1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14:paraId="64C4C39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14:paraId="6B913B6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14:paraId="3DA077F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14:paraId="50273CA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14:paraId="0C4FEC6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РФ, на праве оперативного управления;</w:t>
      </w:r>
    </w:p>
    <w:p w14:paraId="712C00C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14:paraId="4027C82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РФ;</w:t>
      </w:r>
    </w:p>
    <w:p w14:paraId="51379BE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14:paraId="5D64A4D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13) земельного участка, образованного в границах застроенной территории, лицу, с которым заключен договор о развитии застроенной территории;</w:t>
      </w:r>
    </w:p>
    <w:p w14:paraId="7913ACB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14:paraId="02D674B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14:paraId="7848C18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14:paraId="1A3586E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14:paraId="1286211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14:paraId="3EAF636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18)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14:paraId="6984C17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14:paraId="24FF507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20) земельного участка, необходимого для проведения работ, связанных с пользованием недрами, </w:t>
      </w:r>
      <w:proofErr w:type="spellStart"/>
      <w:r w:rsidRPr="008E7746">
        <w:rPr>
          <w:rFonts w:ascii="Times New Roman" w:eastAsia="Times New Roman" w:hAnsi="Times New Roman" w:cs="Times New Roman"/>
          <w:bCs/>
          <w:sz w:val="24"/>
          <w:szCs w:val="24"/>
          <w:lang w:eastAsia="ru-RU"/>
        </w:rPr>
        <w:t>недропользователю</w:t>
      </w:r>
      <w:proofErr w:type="spellEnd"/>
      <w:r w:rsidRPr="008E7746">
        <w:rPr>
          <w:rFonts w:ascii="Times New Roman" w:eastAsia="Times New Roman" w:hAnsi="Times New Roman" w:cs="Times New Roman"/>
          <w:bCs/>
          <w:sz w:val="24"/>
          <w:szCs w:val="24"/>
          <w:lang w:eastAsia="ru-RU"/>
        </w:rPr>
        <w:t>;</w:t>
      </w:r>
    </w:p>
    <w:p w14:paraId="71BEDBB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14:paraId="41FEF5C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w:t>
      </w:r>
      <w:r w:rsidRPr="008E7746">
        <w:rPr>
          <w:rFonts w:ascii="Times New Roman" w:eastAsia="Times New Roman" w:hAnsi="Times New Roman" w:cs="Times New Roman"/>
          <w:bCs/>
          <w:sz w:val="24"/>
          <w:szCs w:val="24"/>
          <w:lang w:eastAsia="ru-RU"/>
        </w:rPr>
        <w:lastRenderedPageBreak/>
        <w:t>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14:paraId="6D28DE3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8E7746">
        <w:rPr>
          <w:rFonts w:ascii="Times New Roman" w:eastAsia="Times New Roman" w:hAnsi="Times New Roman" w:cs="Times New Roman"/>
          <w:bCs/>
          <w:sz w:val="24"/>
          <w:szCs w:val="24"/>
          <w:lang w:eastAsia="ru-RU"/>
        </w:rPr>
        <w:t>муниципально</w:t>
      </w:r>
      <w:proofErr w:type="spellEnd"/>
      <w:r w:rsidRPr="008E7746">
        <w:rPr>
          <w:rFonts w:ascii="Times New Roman" w:eastAsia="Times New Roman" w:hAnsi="Times New Roman" w:cs="Times New Roman"/>
          <w:bCs/>
          <w:sz w:val="24"/>
          <w:szCs w:val="24"/>
          <w:lang w:eastAsia="ru-RU"/>
        </w:rPr>
        <w:t>-частном партнерстве, лицу, с которым заключены указанные соглашения;</w:t>
      </w:r>
    </w:p>
    <w:p w14:paraId="53E2B46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24)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14:paraId="3B2FE98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14:paraId="381DA6A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14:paraId="648FDFC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27)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14:paraId="7E8910E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14:paraId="6B5AB44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14:paraId="11C1F3F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30)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14:paraId="58B8EFD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14:paraId="49D521C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14:paraId="107CDA7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33) земельного участка арендатору (за исключением арендаторов земельных участков, указанных в подпункте 32 настоящего пункта), если этот арендатор имеет право на заключение нового договора аренды такого земельного участка.</w:t>
      </w:r>
    </w:p>
    <w:p w14:paraId="20D673B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5E21A41E" w14:textId="77777777" w:rsidR="00FF0029" w:rsidRPr="008E7746" w:rsidRDefault="00FF0029" w:rsidP="009D0163">
      <w:pPr>
        <w:pStyle w:val="2"/>
      </w:pPr>
      <w:bookmarkStart w:id="17" w:name="_Toc144990686"/>
      <w:r w:rsidRPr="008E7746">
        <w:t xml:space="preserve">Статья 10.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w:t>
      </w:r>
      <w:proofErr w:type="spellStart"/>
      <w:r w:rsidR="005A3A1A">
        <w:t>Коноковского</w:t>
      </w:r>
      <w:proofErr w:type="spellEnd"/>
      <w:r w:rsidRPr="008E7746">
        <w:t xml:space="preserve"> сельского поселения</w:t>
      </w:r>
      <w:bookmarkEnd w:id="17"/>
    </w:p>
    <w:p w14:paraId="4BA20A0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2267CDC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14:paraId="034DB18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56A00292" w14:textId="77777777" w:rsidR="00FF0029" w:rsidRPr="008E7746" w:rsidRDefault="00FF0029" w:rsidP="009D0163">
      <w:pPr>
        <w:pStyle w:val="2"/>
      </w:pPr>
      <w:bookmarkStart w:id="18" w:name="_Toc144990687"/>
      <w:r w:rsidRPr="008E7746">
        <w:t>Статья 11. Приобретение прав на земельные участки, на которых расположены объекты недвижимости</w:t>
      </w:r>
      <w:bookmarkEnd w:id="18"/>
    </w:p>
    <w:p w14:paraId="538F914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45C5336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14:paraId="3951AB6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14:paraId="0D29054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14:paraId="79BC487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14:paraId="4735B92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14:paraId="730BF90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14:paraId="2D5DA42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14:paraId="7C6EB2D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w:t>
      </w:r>
      <w:r w:rsidRPr="008E7746">
        <w:rPr>
          <w:rFonts w:ascii="Times New Roman" w:eastAsia="Times New Roman" w:hAnsi="Times New Roman" w:cs="Times New Roman"/>
          <w:bCs/>
          <w:sz w:val="24"/>
          <w:szCs w:val="24"/>
          <w:lang w:eastAsia="ru-RU"/>
        </w:rPr>
        <w:lastRenderedPageBreak/>
        <w:t>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14:paraId="3DD00A6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14:paraId="712B9D5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14:paraId="313F9B2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14:paraId="702FCF8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14:paraId="753A50C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14:paraId="5938D1C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14:paraId="73D3CAA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14:paraId="1F11637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14:paraId="7920E80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7E731A2E" w14:textId="77777777" w:rsidR="00FF0029" w:rsidRPr="008E7746" w:rsidRDefault="00FF0029" w:rsidP="009D0163">
      <w:pPr>
        <w:pStyle w:val="1"/>
      </w:pPr>
      <w:bookmarkStart w:id="19" w:name="_Toc144990688"/>
      <w:r w:rsidRPr="008E7746">
        <w:t>ГЛАВА 5. ПРЕКРАЩЕНИЕ И ОГРАНИЧЕНИЕ ПРАВ НА ЗЕМЕЛЬНЫЕ УЧАСТКИ. СЕРВИТУТЫ</w:t>
      </w:r>
      <w:bookmarkEnd w:id="19"/>
    </w:p>
    <w:p w14:paraId="20C0407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0A74C78E" w14:textId="77777777" w:rsidR="00FF0029" w:rsidRPr="008E7746" w:rsidRDefault="00FF0029" w:rsidP="009D0163">
      <w:pPr>
        <w:pStyle w:val="2"/>
      </w:pPr>
      <w:bookmarkStart w:id="20" w:name="_Toc144990689"/>
      <w:r w:rsidRPr="008E7746">
        <w:t>Статья 12. Прекращение прав на земельные участки</w:t>
      </w:r>
      <w:bookmarkEnd w:id="20"/>
    </w:p>
    <w:p w14:paraId="3D18554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698C2B3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Права на земельный участок прекращаются по основаниям, установленным федеральным законодательством.</w:t>
      </w:r>
    </w:p>
    <w:p w14:paraId="4163573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14:paraId="1B16B31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50E0B9AA" w14:textId="77777777" w:rsidR="00FF0029" w:rsidRPr="008E7746" w:rsidRDefault="00FF0029" w:rsidP="009D0163">
      <w:pPr>
        <w:pStyle w:val="2"/>
      </w:pPr>
      <w:bookmarkStart w:id="21" w:name="_Toc144990690"/>
      <w:r w:rsidRPr="008E7746">
        <w:t>Статья 13. Право ограниченного пользования чужим земельным участком (сервитут)</w:t>
      </w:r>
      <w:bookmarkEnd w:id="21"/>
    </w:p>
    <w:p w14:paraId="583F9FD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1BE33F2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Сервитут устанавливается в соответствии с гражданским законодательством.</w:t>
      </w:r>
    </w:p>
    <w:p w14:paraId="77FAFC1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r w:rsidRPr="008E7746">
        <w:rPr>
          <w:rFonts w:ascii="Times New Roman" w:eastAsia="Times New Roman" w:hAnsi="Times New Roman" w:cs="Times New Roman"/>
          <w:bCs/>
          <w:sz w:val="24"/>
          <w:szCs w:val="24"/>
          <w:lang w:eastAsia="ru-RU"/>
        </w:rPr>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r w:rsidRPr="008E7746">
        <w:rPr>
          <w:rFonts w:ascii="Times New Roman" w:eastAsia="Times New Roman" w:hAnsi="Times New Roman" w:cs="Times New Roman"/>
          <w:bCs/>
          <w:i/>
          <w:sz w:val="24"/>
          <w:szCs w:val="24"/>
          <w:lang w:eastAsia="ru-RU"/>
        </w:rPr>
        <w:t>.</w:t>
      </w:r>
    </w:p>
    <w:p w14:paraId="72A68D7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Могут устанавливаться публичные сервитуты для:</w:t>
      </w:r>
    </w:p>
    <w:p w14:paraId="7A8D2F2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14:paraId="15568B7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14:paraId="343112C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14:paraId="59AAE94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проведения дренажных работ на земельном участке;</w:t>
      </w:r>
    </w:p>
    <w:p w14:paraId="0CC472C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r w:rsidRPr="008E7746">
        <w:rPr>
          <w:rFonts w:ascii="Times New Roman" w:eastAsia="Times New Roman" w:hAnsi="Times New Roman" w:cs="Times New Roman"/>
          <w:bCs/>
          <w:sz w:val="24"/>
          <w:szCs w:val="24"/>
          <w:lang w:eastAsia="ru-RU"/>
        </w:rPr>
        <w:t>5) забора (изъятия) водных ресурсов из водных объектов и водопоя</w:t>
      </w:r>
      <w:r w:rsidRPr="008E7746">
        <w:rPr>
          <w:rFonts w:ascii="Times New Roman" w:eastAsia="Times New Roman" w:hAnsi="Times New Roman" w:cs="Times New Roman"/>
          <w:bCs/>
          <w:i/>
          <w:sz w:val="24"/>
          <w:szCs w:val="24"/>
          <w:lang w:eastAsia="ru-RU"/>
        </w:rPr>
        <w:t>;</w:t>
      </w:r>
    </w:p>
    <w:p w14:paraId="6775282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прогона сельскохозяйственных животных через земельный участок;</w:t>
      </w:r>
    </w:p>
    <w:p w14:paraId="1491EF1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3D8DB1B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8) использования земельного участка в целях охоты, рыболовства, </w:t>
      </w:r>
      <w:proofErr w:type="spellStart"/>
      <w:r w:rsidRPr="008E7746">
        <w:rPr>
          <w:rFonts w:ascii="Times New Roman" w:eastAsia="Times New Roman" w:hAnsi="Times New Roman" w:cs="Times New Roman"/>
          <w:bCs/>
          <w:sz w:val="24"/>
          <w:szCs w:val="24"/>
          <w:lang w:eastAsia="ru-RU"/>
        </w:rPr>
        <w:t>аквакультуры</w:t>
      </w:r>
      <w:proofErr w:type="spellEnd"/>
      <w:r w:rsidRPr="008E7746">
        <w:rPr>
          <w:rFonts w:ascii="Times New Roman" w:eastAsia="Times New Roman" w:hAnsi="Times New Roman" w:cs="Times New Roman"/>
          <w:bCs/>
          <w:sz w:val="24"/>
          <w:szCs w:val="24"/>
          <w:lang w:eastAsia="ru-RU"/>
        </w:rPr>
        <w:t xml:space="preserve"> (рыбоводства);</w:t>
      </w:r>
    </w:p>
    <w:p w14:paraId="7FE7EFC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9) временного пользования земельным участком в целях проведения изыскательских, исследовательских и других работ;</w:t>
      </w:r>
    </w:p>
    <w:p w14:paraId="7FE6A2D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Сервитут может быть срочным или постоянным.</w:t>
      </w:r>
    </w:p>
    <w:p w14:paraId="4E032F5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6B3BC67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Осуществление сервитута должно быть наименее обременительным для земельного участка, в отношении которого он установлен.</w:t>
      </w:r>
    </w:p>
    <w:p w14:paraId="6F3A97D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14:paraId="35E07C8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14:paraId="001559E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14:paraId="4E25A74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14:paraId="158E9AB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9. Сервитуты подлежат государственной регистрации в соответствии с Федеральным законом "О государственной регистрации недвижимости".</w:t>
      </w:r>
    </w:p>
    <w:p w14:paraId="1430C99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10. Порядок, условия и случаи установления сервитутов в отношении земельных участков </w:t>
      </w:r>
      <w:r w:rsidRPr="008E7746">
        <w:rPr>
          <w:rFonts w:ascii="Times New Roman" w:eastAsia="Times New Roman" w:hAnsi="Times New Roman" w:cs="Times New Roman"/>
          <w:bCs/>
          <w:sz w:val="24"/>
          <w:szCs w:val="24"/>
          <w:lang w:eastAsia="ru-RU"/>
        </w:rPr>
        <w:lastRenderedPageBreak/>
        <w:t>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EB37ED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371548FB" w14:textId="77777777" w:rsidR="00FF0029" w:rsidRPr="008E7746" w:rsidRDefault="00FF0029" w:rsidP="009D0163">
      <w:pPr>
        <w:pStyle w:val="2"/>
      </w:pPr>
      <w:bookmarkStart w:id="22" w:name="_Toc144990691"/>
      <w:r w:rsidRPr="008E7746">
        <w:t>Статья 14. Ограничение прав на землю</w:t>
      </w:r>
      <w:bookmarkEnd w:id="22"/>
    </w:p>
    <w:p w14:paraId="469DA75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29298C8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Права на землю могут быть ограничены по основаниям, установленным Земельным кодексом Российской Федерации, федеральными законами.</w:t>
      </w:r>
    </w:p>
    <w:p w14:paraId="39FFC07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Могут устанавливаться следующие ограничения прав на землю:</w:t>
      </w:r>
    </w:p>
    <w:p w14:paraId="2386CD3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особые условия использования земельных участков и режим хозяйственной деятельности в охранных, санитарно-защитных зонах;</w:t>
      </w:r>
    </w:p>
    <w:p w14:paraId="057BEE8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14:paraId="7E7B982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14:paraId="6689C0F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иные ограничения использования земельных участков в случаях, установленных Земельным кодексом Российской Федерации, федеральными законами.</w:t>
      </w:r>
    </w:p>
    <w:p w14:paraId="4DBD0D5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w:t>
      </w:r>
      <w:proofErr w:type="gramStart"/>
      <w:r w:rsidRPr="008E7746">
        <w:rPr>
          <w:rFonts w:ascii="Times New Roman" w:eastAsia="Times New Roman" w:hAnsi="Times New Roman" w:cs="Times New Roman"/>
          <w:bCs/>
          <w:sz w:val="24"/>
          <w:szCs w:val="24"/>
          <w:lang w:eastAsia="ru-RU"/>
        </w:rPr>
        <w:t>Федерации  для</w:t>
      </w:r>
      <w:proofErr w:type="gramEnd"/>
      <w:r w:rsidRPr="008E7746">
        <w:rPr>
          <w:rFonts w:ascii="Times New Roman" w:eastAsia="Times New Roman" w:hAnsi="Times New Roman" w:cs="Times New Roman"/>
          <w:bCs/>
          <w:sz w:val="24"/>
          <w:szCs w:val="24"/>
          <w:lang w:eastAsia="ru-RU"/>
        </w:rPr>
        <w:t xml:space="preserve"> охранных зон.</w:t>
      </w:r>
    </w:p>
    <w:p w14:paraId="68B67AC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Ограничения прав на землю устанавливаются бессрочно или на определенный срок.</w:t>
      </w:r>
    </w:p>
    <w:p w14:paraId="3B90336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Ограничения прав на землю сохраняются при переходе права собственности на земельный участок к другому лицу.</w:t>
      </w:r>
    </w:p>
    <w:p w14:paraId="260FCDF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Ограничение прав на землю подлежит государственной регистрации в случаях и в порядке, которые установлены федеральными законами.</w:t>
      </w:r>
    </w:p>
    <w:p w14:paraId="475DE36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Ограничение прав на землю может быть обжаловано лицом, чьи права ограничены, в судебном порядке.</w:t>
      </w:r>
    </w:p>
    <w:p w14:paraId="77EAFD93" w14:textId="77777777" w:rsidR="00FF0029"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w:t>
      </w:r>
    </w:p>
    <w:p w14:paraId="0D0EF1F5" w14:textId="77777777" w:rsidR="00387F28" w:rsidRPr="008E7746" w:rsidRDefault="00387F28"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r w:rsidRPr="00387F28">
        <w:t xml:space="preserve"> </w:t>
      </w:r>
      <w:r w:rsidRPr="00387F28">
        <w:rPr>
          <w:rFonts w:ascii="Times New Roman" w:hAnsi="Times New Roman" w:cs="Times New Roman"/>
          <w:sz w:val="24"/>
          <w:szCs w:val="24"/>
        </w:rPr>
        <w:t xml:space="preserve">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w:t>
      </w:r>
      <w:proofErr w:type="gramStart"/>
      <w:r w:rsidRPr="00387F28">
        <w:rPr>
          <w:rFonts w:ascii="Times New Roman" w:hAnsi="Times New Roman" w:cs="Times New Roman"/>
          <w:sz w:val="24"/>
          <w:szCs w:val="24"/>
        </w:rPr>
        <w:t>в  государственной</w:t>
      </w:r>
      <w:proofErr w:type="gramEnd"/>
      <w:r w:rsidRPr="00387F28">
        <w:rPr>
          <w:rFonts w:ascii="Times New Roman" w:hAnsi="Times New Roman" w:cs="Times New Roman"/>
          <w:sz w:val="24"/>
          <w:szCs w:val="24"/>
        </w:rPr>
        <w:t xml:space="preserve">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1164F9B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69CD3779" w14:textId="77777777" w:rsidR="00FF0029" w:rsidRPr="008E7746" w:rsidRDefault="00FF0029" w:rsidP="009D0163">
      <w:pPr>
        <w:pStyle w:val="1"/>
      </w:pPr>
      <w:bookmarkStart w:id="23" w:name="_Toc144990692"/>
      <w:r w:rsidRPr="008E7746">
        <w:t>ГЛАВА 6. Изменение видов разрешенного использования земельных участков и объектов капитального строительства физическими и юридическими лицами</w:t>
      </w:r>
      <w:bookmarkEnd w:id="23"/>
    </w:p>
    <w:p w14:paraId="00D6142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i/>
          <w:sz w:val="24"/>
          <w:szCs w:val="24"/>
          <w:lang w:eastAsia="ru-RU"/>
        </w:rPr>
      </w:pPr>
    </w:p>
    <w:p w14:paraId="2FD08F1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15. Градостроительный регламент</w:t>
      </w:r>
    </w:p>
    <w:p w14:paraId="6F0E142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0A294893"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6CD1E413"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lastRenderedPageBreak/>
        <w:t>2. Градостроительные регламенты устанавливаются с учетом:</w:t>
      </w:r>
    </w:p>
    <w:p w14:paraId="4B27A157"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фактического использования земельных участков и объектов капитального строительства в границах территориальной зоны;</w:t>
      </w:r>
    </w:p>
    <w:p w14:paraId="4A656AEF"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2FC434FB"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15315914"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видов территориальных зон;</w:t>
      </w:r>
    </w:p>
    <w:p w14:paraId="21330A37"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требований охраны объектов культурного наследия, а также особо охраняемых природных территорий, иных природных объектов.</w:t>
      </w:r>
    </w:p>
    <w:p w14:paraId="3E1BB16E"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47728D72"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Действие градостроительного регламента не распространяется на земельные участки:</w:t>
      </w:r>
    </w:p>
    <w:p w14:paraId="10A92901"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4496D5FE"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в границах территорий общего пользования;</w:t>
      </w:r>
    </w:p>
    <w:p w14:paraId="699C47D0"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предназначенные для размещения линейных объектов и (или) занятые линейными объектами;</w:t>
      </w:r>
    </w:p>
    <w:p w14:paraId="2B7BEEE6"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предоставленные для добычи полезных ископаемых.</w:t>
      </w:r>
    </w:p>
    <w:p w14:paraId="4C88BC74"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34B2923F" w14:textId="77777777" w:rsidR="00B709E7"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41A14823" w14:textId="77777777" w:rsidR="00B709E7" w:rsidRPr="00B709E7"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709E7">
        <w:rPr>
          <w:rFonts w:ascii="Times New Roman" w:hAnsi="Times New Roman" w:cs="Times New Roman"/>
          <w:color w:val="000000"/>
          <w:sz w:val="24"/>
          <w:szCs w:val="24"/>
          <w:shd w:val="clear" w:color="auto" w:fill="FFFFFF"/>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63594AF8"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7. </w:t>
      </w:r>
      <w:r w:rsidR="00427AD7" w:rsidRPr="00427AD7">
        <w:rPr>
          <w:rFonts w:ascii="Times New Roman" w:hAnsi="Times New Roman" w:cs="Times New Roman"/>
          <w:color w:val="000000"/>
          <w:sz w:val="24"/>
          <w:szCs w:val="24"/>
          <w:shd w:val="clear" w:color="auto" w:fill="FFFFFF"/>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r w:rsidR="00427AD7" w:rsidRPr="00427AD7">
        <w:rPr>
          <w:rFonts w:ascii="Times New Roman" w:hAnsi="Times New Roman" w:cs="Times New Roman"/>
          <w:sz w:val="24"/>
          <w:szCs w:val="24"/>
        </w:rPr>
        <w:t>законами</w:t>
      </w:r>
      <w:r w:rsidR="00427AD7" w:rsidRPr="00427AD7">
        <w:rPr>
          <w:rFonts w:ascii="Times New Roman" w:hAnsi="Times New Roman" w:cs="Times New Roman"/>
          <w:color w:val="000000"/>
          <w:sz w:val="24"/>
          <w:szCs w:val="24"/>
          <w:shd w:val="clear" w:color="auto" w:fill="FFFFFF"/>
        </w:rPr>
        <w:t xml:space="preserve">.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w:t>
      </w:r>
      <w:r w:rsidR="00427AD7" w:rsidRPr="00427AD7">
        <w:rPr>
          <w:rFonts w:ascii="Times New Roman" w:hAnsi="Times New Roman" w:cs="Times New Roman"/>
          <w:color w:val="000000"/>
          <w:sz w:val="24"/>
          <w:szCs w:val="24"/>
          <w:shd w:val="clear" w:color="auto" w:fill="FFFFFF"/>
        </w:rPr>
        <w:lastRenderedPageBreak/>
        <w:t xml:space="preserve">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w:t>
      </w:r>
      <w:r w:rsidR="00427AD7" w:rsidRPr="00427AD7">
        <w:rPr>
          <w:rFonts w:ascii="Times New Roman" w:hAnsi="Times New Roman" w:cs="Times New Roman"/>
          <w:sz w:val="24"/>
          <w:szCs w:val="24"/>
          <w:shd w:val="clear" w:color="auto" w:fill="FFFFFF"/>
        </w:rPr>
        <w:t>лесохозяйственным </w:t>
      </w:r>
      <w:hyperlink r:id="rId18" w:anchor="dst100581" w:history="1">
        <w:r w:rsidR="00427AD7" w:rsidRPr="00427AD7">
          <w:rPr>
            <w:rStyle w:val="a5"/>
            <w:rFonts w:ascii="Times New Roman" w:hAnsi="Times New Roman" w:cs="Times New Roman"/>
            <w:color w:val="auto"/>
            <w:sz w:val="24"/>
            <w:szCs w:val="24"/>
            <w:u w:val="none"/>
            <w:shd w:val="clear" w:color="auto" w:fill="FFFFFF"/>
          </w:rPr>
          <w:t>регламентом</w:t>
        </w:r>
      </w:hyperlink>
      <w:r w:rsidR="00427AD7" w:rsidRPr="00427AD7">
        <w:rPr>
          <w:rFonts w:ascii="Times New Roman" w:hAnsi="Times New Roman" w:cs="Times New Roman"/>
          <w:sz w:val="24"/>
          <w:szCs w:val="24"/>
          <w:shd w:val="clear" w:color="auto" w:fill="FFFFFF"/>
        </w:rPr>
        <w:t>, положением об особо охраняемой природной территории в соответствии с лесным </w:t>
      </w:r>
      <w:hyperlink r:id="rId19" w:history="1">
        <w:r w:rsidR="00427AD7" w:rsidRPr="00427AD7">
          <w:rPr>
            <w:rStyle w:val="a5"/>
            <w:rFonts w:ascii="Times New Roman" w:hAnsi="Times New Roman" w:cs="Times New Roman"/>
            <w:color w:val="auto"/>
            <w:sz w:val="24"/>
            <w:szCs w:val="24"/>
            <w:u w:val="none"/>
            <w:shd w:val="clear" w:color="auto" w:fill="FFFFFF"/>
          </w:rPr>
          <w:t>законодательством</w:t>
        </w:r>
      </w:hyperlink>
      <w:r w:rsidR="00427AD7" w:rsidRPr="00427AD7">
        <w:rPr>
          <w:rFonts w:ascii="Times New Roman" w:hAnsi="Times New Roman" w:cs="Times New Roman"/>
          <w:sz w:val="24"/>
          <w:szCs w:val="24"/>
          <w:shd w:val="clear" w:color="auto" w:fill="FFFFFF"/>
        </w:rPr>
        <w:t>, </w:t>
      </w:r>
      <w:hyperlink r:id="rId20" w:history="1">
        <w:r w:rsidR="00427AD7" w:rsidRPr="00427AD7">
          <w:rPr>
            <w:rStyle w:val="a5"/>
            <w:rFonts w:ascii="Times New Roman" w:hAnsi="Times New Roman" w:cs="Times New Roman"/>
            <w:color w:val="auto"/>
            <w:sz w:val="24"/>
            <w:szCs w:val="24"/>
            <w:u w:val="none"/>
            <w:shd w:val="clear" w:color="auto" w:fill="FFFFFF"/>
          </w:rPr>
          <w:t>законодательством</w:t>
        </w:r>
      </w:hyperlink>
      <w:r w:rsidR="00427AD7" w:rsidRPr="00427AD7">
        <w:rPr>
          <w:rFonts w:ascii="Times New Roman" w:hAnsi="Times New Roman" w:cs="Times New Roman"/>
          <w:sz w:val="24"/>
          <w:szCs w:val="24"/>
          <w:shd w:val="clear" w:color="auto" w:fill="FFFFFF"/>
        </w:rPr>
        <w:t> об особо охраняемых природных территориях.</w:t>
      </w:r>
    </w:p>
    <w:p w14:paraId="739DE747"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0BBE912C"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28D3FA8F"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674014EA" w14:textId="77777777" w:rsidR="00FF0029" w:rsidRPr="00387F28" w:rsidRDefault="00FF0029" w:rsidP="00387F28">
      <w:pPr>
        <w:pStyle w:val="Standard"/>
        <w:tabs>
          <w:tab w:val="left" w:pos="851"/>
          <w:tab w:val="left" w:pos="1134"/>
        </w:tabs>
        <w:jc w:val="both"/>
        <w:rPr>
          <w:lang w:val="ru-RU"/>
        </w:rPr>
      </w:pPr>
      <w:r w:rsidRPr="001258EE">
        <w:rPr>
          <w:rFonts w:eastAsia="Times New Roman" w:cs="Times New Roman"/>
          <w:bCs/>
          <w:lang w:val="ru-RU" w:eastAsia="ru-RU"/>
        </w:rPr>
        <w:t xml:space="preserve">     </w:t>
      </w:r>
      <w:r w:rsidR="00387F28">
        <w:rPr>
          <w:rFonts w:eastAsia="Times New Roman" w:cs="Times New Roman"/>
          <w:bCs/>
          <w:lang w:eastAsia="ru-RU"/>
        </w:rPr>
        <w:t xml:space="preserve"> </w:t>
      </w:r>
    </w:p>
    <w:p w14:paraId="206F547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6A080B94" w14:textId="77777777" w:rsidR="00FF0029" w:rsidRPr="008E7746" w:rsidRDefault="00FF0029" w:rsidP="009D0163">
      <w:pPr>
        <w:pStyle w:val="2"/>
      </w:pPr>
      <w:bookmarkStart w:id="24" w:name="_Toc144990693"/>
      <w:r w:rsidRPr="008E7746">
        <w:t>Статья 16. Виды разрешенного использования земельных участков и объектов капитального строительства</w:t>
      </w:r>
      <w:bookmarkEnd w:id="24"/>
    </w:p>
    <w:p w14:paraId="51B12F5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1572F3A1"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Разрешенное использование земельных участков и объектов капитального строительства может быть следующих видов:</w:t>
      </w:r>
    </w:p>
    <w:p w14:paraId="75F93017"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основные виды разрешенного использования;</w:t>
      </w:r>
    </w:p>
    <w:p w14:paraId="73B6E2EE"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условно разрешенные виды использования;</w:t>
      </w:r>
    </w:p>
    <w:p w14:paraId="4A2CB8F9"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30C113AE"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7A1CD146"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3E956D2E"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058A5635" w14:textId="77777777" w:rsidR="00B709E7"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2719D039" w14:textId="77777777" w:rsidR="00B709E7" w:rsidRPr="00B709E7"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709E7">
        <w:rPr>
          <w:rFonts w:ascii="Times New Roman" w:hAnsi="Times New Roman" w:cs="Times New Roman"/>
          <w:color w:val="000000"/>
          <w:sz w:val="24"/>
          <w:szCs w:val="24"/>
          <w:shd w:val="clear" w:color="auto" w:fill="FFFFFF"/>
        </w:rPr>
        <w:t xml:space="preserve">4.1. Со дня принятия решения о комплексном развитии территории и до дня утверждения </w:t>
      </w:r>
      <w:r w:rsidRPr="00B709E7">
        <w:rPr>
          <w:rFonts w:ascii="Times New Roman" w:hAnsi="Times New Roman" w:cs="Times New Roman"/>
          <w:color w:val="000000"/>
          <w:sz w:val="24"/>
          <w:szCs w:val="24"/>
          <w:shd w:val="clear" w:color="auto" w:fill="FFFFFF"/>
        </w:rPr>
        <w:lastRenderedPageBreak/>
        <w:t>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2455F18D"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102075B5"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48505F2B"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4E5FDA3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4E43A23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bookmarkStart w:id="25" w:name="_Toc144990694"/>
      <w:r w:rsidRPr="009D0163">
        <w:rPr>
          <w:rStyle w:val="20"/>
          <w:rFonts w:eastAsiaTheme="minorHAnsi"/>
        </w:rPr>
        <w:t>Статья 17. Предельные (минимальные и (или) максимальные) размеры земельных участков и предельные параметры разрешенного строительства, реконструкции объек</w:t>
      </w:r>
      <w:bookmarkEnd w:id="25"/>
      <w:r w:rsidRPr="008E7746">
        <w:rPr>
          <w:rFonts w:ascii="Times New Roman" w:eastAsia="Times New Roman" w:hAnsi="Times New Roman" w:cs="Times New Roman"/>
          <w:b/>
          <w:bCs/>
          <w:sz w:val="24"/>
          <w:szCs w:val="24"/>
          <w:lang w:eastAsia="ru-RU"/>
        </w:rPr>
        <w:t>тов капитального строительства</w:t>
      </w:r>
    </w:p>
    <w:p w14:paraId="13B3B65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7067A3BD"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53016BF7"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предельные (минимальные и (или) максимальные) размеры земельных участков, в том числе их площадь;</w:t>
      </w:r>
    </w:p>
    <w:p w14:paraId="7897C88E"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1F5EA04"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предельное количество этажей или предельную высоту зданий, строений, сооружений;</w:t>
      </w:r>
    </w:p>
    <w:p w14:paraId="021F942B"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1083DAB7"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2D6A4E97"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6255B27F" w14:textId="77777777"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Применительно к каждой территориальной зоне устанавливаются указанные в части 1 настоящей статьи размеры и параметры, их сочетания.</w:t>
      </w:r>
    </w:p>
    <w:p w14:paraId="0CADA275" w14:textId="77777777" w:rsidR="00FF0029"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7C3E20B1" w14:textId="77777777" w:rsidR="00B709E7" w:rsidRPr="008E7746"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76791D5C" w14:textId="77777777" w:rsidR="00FF0029" w:rsidRDefault="00FF0029" w:rsidP="009D0163">
      <w:pPr>
        <w:pStyle w:val="2"/>
      </w:pPr>
      <w:bookmarkStart w:id="26" w:name="_Toc144990695"/>
      <w:r w:rsidRPr="008E7746">
        <w:lastRenderedPageBreak/>
        <w:t>Статья 18. Порядок предоставления разрешения на условно разрешенный вид использования земельного участка или объекта капитального строительства</w:t>
      </w:r>
      <w:bookmarkEnd w:id="26"/>
    </w:p>
    <w:p w14:paraId="1F684464" w14:textId="77777777" w:rsidR="00C96A6A" w:rsidRPr="00EE05D7" w:rsidRDefault="00C96A6A" w:rsidP="00EE05D7">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7E146E71" w14:textId="77777777" w:rsidR="00C96A6A" w:rsidRPr="000941E2" w:rsidRDefault="00C96A6A" w:rsidP="00C96A6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Pr="00C96A6A">
        <w:rPr>
          <w:rFonts w:ascii="Arial" w:hAnsi="Arial" w:cs="Arial"/>
          <w:color w:val="000000"/>
          <w:sz w:val="26"/>
          <w:szCs w:val="26"/>
          <w:shd w:val="clear" w:color="auto" w:fill="FFFFFF"/>
        </w:rPr>
        <w:t xml:space="preserve"> </w:t>
      </w:r>
      <w:r w:rsidRPr="00C96A6A">
        <w:rPr>
          <w:rFonts w:ascii="Times New Roman" w:hAnsi="Times New Roman" w:cs="Times New Roman"/>
          <w:color w:val="000000"/>
          <w:sz w:val="24"/>
          <w:szCs w:val="24"/>
          <w:shd w:val="clear" w:color="auto" w:fill="FFFFFF"/>
        </w:rPr>
        <w:t xml:space="preserve">Заявление о </w:t>
      </w:r>
      <w:r w:rsidRPr="00C96A6A">
        <w:rPr>
          <w:rFonts w:ascii="Times New Roman" w:hAnsi="Times New Roman" w:cs="Times New Roman"/>
          <w:sz w:val="24"/>
          <w:szCs w:val="24"/>
          <w:shd w:val="clear" w:color="auto" w:fill="FFFFFF"/>
        </w:rPr>
        <w:t>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21" w:history="1">
        <w:r w:rsidRPr="00C96A6A">
          <w:rPr>
            <w:rStyle w:val="a5"/>
            <w:rFonts w:ascii="Times New Roman" w:hAnsi="Times New Roman" w:cs="Times New Roman"/>
            <w:color w:val="auto"/>
            <w:sz w:val="24"/>
            <w:szCs w:val="24"/>
            <w:u w:val="none"/>
            <w:shd w:val="clear" w:color="auto" w:fill="FFFFFF"/>
          </w:rPr>
          <w:t>закона</w:t>
        </w:r>
      </w:hyperlink>
      <w:r w:rsidRPr="00C96A6A">
        <w:rPr>
          <w:rFonts w:ascii="Times New Roman" w:hAnsi="Times New Roman" w:cs="Times New Roman"/>
          <w:sz w:val="24"/>
          <w:szCs w:val="24"/>
          <w:shd w:val="clear" w:color="auto" w:fill="FFFFFF"/>
        </w:rPr>
        <w:t> от 6 апреля 2011 года N 63-ФЗ "Об электронной подписи" (далее - электронный документ, подписанный электронной подписью).</w:t>
      </w:r>
    </w:p>
    <w:p w14:paraId="70DDD524" w14:textId="77777777" w:rsidR="00C96A6A" w:rsidRDefault="00C96A6A" w:rsidP="00C96A6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2. </w:t>
      </w:r>
      <w:r>
        <w:rPr>
          <w:rFonts w:ascii="Times New Roman" w:eastAsia="Times New Roman" w:hAnsi="Times New Roman" w:cs="Times New Roman"/>
          <w:bCs/>
          <w:sz w:val="24"/>
          <w:szCs w:val="24"/>
          <w:lang w:eastAsia="ru-RU"/>
        </w:rPr>
        <w:t>Проект решения</w:t>
      </w:r>
      <w:r w:rsidRPr="000941E2">
        <w:rPr>
          <w:rFonts w:ascii="Times New Roman" w:eastAsia="Times New Roman" w:hAnsi="Times New Roman" w:cs="Times New Roman"/>
          <w:bCs/>
          <w:sz w:val="24"/>
          <w:szCs w:val="24"/>
          <w:lang w:eastAsia="ru-RU"/>
        </w:rPr>
        <w:t xml:space="preserve"> о предоставлении разрешения на условно разрешенный вид использования подлежит </w:t>
      </w:r>
      <w:r>
        <w:rPr>
          <w:rFonts w:ascii="Times New Roman" w:eastAsia="Times New Roman" w:hAnsi="Times New Roman" w:cs="Times New Roman"/>
          <w:bCs/>
          <w:sz w:val="24"/>
          <w:szCs w:val="24"/>
          <w:lang w:eastAsia="ru-RU"/>
        </w:rPr>
        <w:t>рассмотрению</w:t>
      </w:r>
      <w:r w:rsidRPr="000941E2">
        <w:rPr>
          <w:rFonts w:ascii="Times New Roman" w:eastAsia="Times New Roman" w:hAnsi="Times New Roman" w:cs="Times New Roman"/>
          <w:bCs/>
          <w:sz w:val="24"/>
          <w:szCs w:val="24"/>
          <w:lang w:eastAsia="ru-RU"/>
        </w:rPr>
        <w:t xml:space="preserve"> на</w:t>
      </w:r>
      <w:r>
        <w:rPr>
          <w:rFonts w:ascii="Times New Roman" w:eastAsia="Times New Roman" w:hAnsi="Times New Roman" w:cs="Times New Roman"/>
          <w:bCs/>
          <w:sz w:val="24"/>
          <w:szCs w:val="24"/>
          <w:lang w:eastAsia="ru-RU"/>
        </w:rPr>
        <w:t xml:space="preserve"> общественных обсуждениях или</w:t>
      </w:r>
      <w:r w:rsidRPr="000941E2">
        <w:rPr>
          <w:rFonts w:ascii="Times New Roman" w:eastAsia="Times New Roman" w:hAnsi="Times New Roman" w:cs="Times New Roman"/>
          <w:bCs/>
          <w:sz w:val="24"/>
          <w:szCs w:val="24"/>
          <w:lang w:eastAsia="ru-RU"/>
        </w:rPr>
        <w:t xml:space="preserve"> публичных слушаниях</w:t>
      </w:r>
      <w:r w:rsidR="00CF3BFC">
        <w:rPr>
          <w:rFonts w:ascii="Times New Roman" w:eastAsia="Times New Roman" w:hAnsi="Times New Roman" w:cs="Times New Roman"/>
          <w:bCs/>
          <w:sz w:val="24"/>
          <w:szCs w:val="24"/>
          <w:lang w:eastAsia="ru-RU"/>
        </w:rPr>
        <w:t>, проводимых в порядке, установленном статьей 5.1 Градостроительного Кодекса РФ,</w:t>
      </w:r>
      <w:r w:rsidRPr="000941E2">
        <w:rPr>
          <w:rFonts w:ascii="Times New Roman" w:eastAsia="Times New Roman" w:hAnsi="Times New Roman" w:cs="Times New Roman"/>
          <w:bCs/>
          <w:sz w:val="24"/>
          <w:szCs w:val="24"/>
          <w:lang w:eastAsia="ru-RU"/>
        </w:rPr>
        <w:t xml:space="preserve"> уставом муниципального образования Успенский район и (или) нормативными правовыми актами представительного органа муниципального образования Успенский район с учетом положений настоящей статьи.</w:t>
      </w:r>
    </w:p>
    <w:p w14:paraId="0946BC18" w14:textId="77777777" w:rsidR="00CF3BFC" w:rsidRDefault="00CF3BFC" w:rsidP="00C96A6A">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CF3BFC">
        <w:rPr>
          <w:rFonts w:ascii="Times New Roman" w:hAnsi="Times New Roman" w:cs="Times New Roman"/>
          <w:color w:val="000000"/>
          <w:sz w:val="24"/>
          <w:szCs w:val="24"/>
          <w:shd w:val="clear" w:color="auto" w:fill="FFFFFF"/>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79AA9B7D" w14:textId="77777777" w:rsidR="00CF3BFC" w:rsidRDefault="00CF3BFC" w:rsidP="00C96A6A">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CF3BFC">
        <w:rPr>
          <w:rFonts w:ascii="Times New Roman" w:hAnsi="Times New Roman" w:cs="Times New Roman"/>
          <w:color w:val="000000"/>
          <w:sz w:val="24"/>
          <w:szCs w:val="24"/>
          <w:shd w:val="clear" w:color="auto" w:fill="FFFFFF"/>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211C0226" w14:textId="77777777" w:rsidR="00CF3BFC" w:rsidRDefault="00CF3BFC" w:rsidP="00C96A6A">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CF3BFC">
        <w:rPr>
          <w:rFonts w:ascii="Times New Roman" w:hAnsi="Times New Roman" w:cs="Times New Roman"/>
          <w:color w:val="000000"/>
          <w:sz w:val="24"/>
          <w:szCs w:val="24"/>
          <w:shd w:val="clear" w:color="auto" w:fill="FFFFFF"/>
        </w:rPr>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4A8B2978" w14:textId="77777777" w:rsidR="00CF3BFC" w:rsidRDefault="00CF3BFC" w:rsidP="00C96A6A">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CF3BFC">
        <w:rPr>
          <w:rFonts w:ascii="Times New Roman" w:hAnsi="Times New Roman" w:cs="Times New Roman"/>
          <w:color w:val="000000"/>
          <w:sz w:val="24"/>
          <w:szCs w:val="24"/>
          <w:shd w:val="clear" w:color="auto" w:fill="FFFFFF"/>
        </w:rPr>
        <w:t xml:space="preserve">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Pr>
          <w:rFonts w:ascii="Times New Roman" w:hAnsi="Times New Roman" w:cs="Times New Roman"/>
          <w:color w:val="000000"/>
          <w:sz w:val="24"/>
          <w:szCs w:val="24"/>
          <w:shd w:val="clear" w:color="auto" w:fill="FFFFFF"/>
        </w:rPr>
        <w:t>главе муниципального образования Успенский район</w:t>
      </w:r>
    </w:p>
    <w:p w14:paraId="57C2CD3D" w14:textId="77777777" w:rsidR="00CF3BFC" w:rsidRDefault="00CF3BFC" w:rsidP="00C96A6A">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7</w:t>
      </w:r>
      <w:r w:rsidRPr="00CF3BFC">
        <w:rPr>
          <w:rFonts w:ascii="Times New Roman" w:hAnsi="Times New Roman" w:cs="Times New Roman"/>
          <w:sz w:val="24"/>
          <w:szCs w:val="24"/>
          <w:shd w:val="clear" w:color="auto" w:fill="FFFFFF"/>
        </w:rPr>
        <w:t>. На основании указанных в </w:t>
      </w:r>
      <w:hyperlink r:id="rId22" w:anchor="dst100623" w:history="1">
        <w:r w:rsidRPr="00CF3BFC">
          <w:rPr>
            <w:rStyle w:val="a5"/>
            <w:rFonts w:ascii="Times New Roman" w:hAnsi="Times New Roman" w:cs="Times New Roman"/>
            <w:color w:val="auto"/>
            <w:sz w:val="24"/>
            <w:szCs w:val="24"/>
            <w:u w:val="none"/>
            <w:shd w:val="clear" w:color="auto" w:fill="FFFFFF"/>
          </w:rPr>
          <w:t xml:space="preserve">части </w:t>
        </w:r>
        <w:r>
          <w:rPr>
            <w:rStyle w:val="a5"/>
            <w:rFonts w:ascii="Times New Roman" w:hAnsi="Times New Roman" w:cs="Times New Roman"/>
            <w:color w:val="auto"/>
            <w:sz w:val="24"/>
            <w:szCs w:val="24"/>
            <w:u w:val="none"/>
            <w:shd w:val="clear" w:color="auto" w:fill="FFFFFF"/>
          </w:rPr>
          <w:t>6</w:t>
        </w:r>
      </w:hyperlink>
      <w:r w:rsidRPr="00CF3BFC">
        <w:rPr>
          <w:rFonts w:ascii="Times New Roman" w:hAnsi="Times New Roman" w:cs="Times New Roman"/>
          <w:sz w:val="24"/>
          <w:szCs w:val="24"/>
          <w:shd w:val="clear" w:color="auto" w:fill="FFFFFF"/>
        </w:rPr>
        <w:t xml:space="preserve"> настоящей статьи рекомендаций глава </w:t>
      </w:r>
      <w:r>
        <w:rPr>
          <w:rFonts w:ascii="Times New Roman" w:hAnsi="Times New Roman" w:cs="Times New Roman"/>
          <w:sz w:val="24"/>
          <w:szCs w:val="24"/>
          <w:shd w:val="clear" w:color="auto" w:fill="FFFFFF"/>
        </w:rPr>
        <w:t>муниципального образования Успенский район</w:t>
      </w:r>
      <w:r w:rsidRPr="00CF3BFC">
        <w:rPr>
          <w:rFonts w:ascii="Times New Roman" w:hAnsi="Times New Roman" w:cs="Times New Roman"/>
          <w:sz w:val="24"/>
          <w:szCs w:val="24"/>
          <w:shd w:val="clear" w:color="auto" w:fill="FFFFFF"/>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67488588" w14:textId="77777777" w:rsidR="00CF3BFC" w:rsidRDefault="00CF3BFC" w:rsidP="00C96A6A">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CF3BFC">
        <w:rPr>
          <w:rFonts w:ascii="Times New Roman" w:hAnsi="Times New Roman" w:cs="Times New Roman"/>
          <w:color w:val="000000"/>
          <w:sz w:val="24"/>
          <w:szCs w:val="24"/>
          <w:shd w:val="clear" w:color="auto" w:fill="FFFFFF"/>
        </w:rPr>
        <w:lastRenderedPageBreak/>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6437B395" w14:textId="77777777" w:rsidR="00CF3BFC" w:rsidRDefault="00CF3BFC" w:rsidP="00C96A6A">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CF3BFC">
        <w:rPr>
          <w:rFonts w:ascii="Times New Roman" w:hAnsi="Times New Roman" w:cs="Times New Roman"/>
          <w:color w:val="000000"/>
          <w:sz w:val="24"/>
          <w:szCs w:val="24"/>
          <w:shd w:val="clear" w:color="auto" w:fill="FFFFFF"/>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47F13AAA" w14:textId="77777777" w:rsidR="00CF3BFC" w:rsidRDefault="00CF3BFC" w:rsidP="00C96A6A">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CF3BFC">
        <w:rPr>
          <w:rFonts w:ascii="Times New Roman" w:hAnsi="Times New Roman" w:cs="Times New Roman"/>
          <w:sz w:val="24"/>
          <w:szCs w:val="24"/>
          <w:shd w:val="clear" w:color="auto" w:fill="FFFFFF"/>
        </w:rPr>
        <w:t>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3" w:anchor="dst2783" w:history="1">
        <w:r w:rsidRPr="00CF3BFC">
          <w:rPr>
            <w:rStyle w:val="a5"/>
            <w:rFonts w:ascii="Times New Roman" w:hAnsi="Times New Roman" w:cs="Times New Roman"/>
            <w:color w:val="auto"/>
            <w:sz w:val="24"/>
            <w:szCs w:val="24"/>
            <w:u w:val="none"/>
            <w:shd w:val="clear" w:color="auto" w:fill="FFFFFF"/>
          </w:rPr>
          <w:t>части 2 статьи 55.32</w:t>
        </w:r>
      </w:hyperlink>
      <w:r w:rsidRPr="00CF3BFC">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CF3BFC">
        <w:rPr>
          <w:rFonts w:ascii="Times New Roman" w:hAnsi="Times New Roman" w:cs="Times New Roman"/>
          <w:sz w:val="24"/>
          <w:szCs w:val="24"/>
          <w:shd w:val="clear" w:color="auto" w:fill="FFFFFF"/>
        </w:rPr>
        <w:t xml:space="preserve"> Кодекса</w:t>
      </w:r>
      <w:r>
        <w:rPr>
          <w:rFonts w:ascii="Times New Roman" w:hAnsi="Times New Roman" w:cs="Times New Roman"/>
          <w:sz w:val="24"/>
          <w:szCs w:val="24"/>
          <w:shd w:val="clear" w:color="auto" w:fill="FFFFFF"/>
        </w:rPr>
        <w:t xml:space="preserve"> РФ</w:t>
      </w:r>
      <w:r w:rsidRPr="00CF3BFC">
        <w:rPr>
          <w:rFonts w:ascii="Times New Roman" w:hAnsi="Times New Roman" w:cs="Times New Roman"/>
          <w:sz w:val="24"/>
          <w:szCs w:val="24"/>
          <w:shd w:val="clear" w:color="auto" w:fill="FFFFFF"/>
        </w:rPr>
        <w:t>,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24" w:anchor="dst2783" w:history="1">
        <w:r w:rsidRPr="00CF3BFC">
          <w:rPr>
            <w:rStyle w:val="a5"/>
            <w:rFonts w:ascii="Times New Roman" w:hAnsi="Times New Roman" w:cs="Times New Roman"/>
            <w:color w:val="auto"/>
            <w:sz w:val="24"/>
            <w:szCs w:val="24"/>
            <w:u w:val="none"/>
            <w:shd w:val="clear" w:color="auto" w:fill="FFFFFF"/>
          </w:rPr>
          <w:t>части 2 статьи 55.32</w:t>
        </w:r>
      </w:hyperlink>
      <w:r w:rsidRPr="00CF3BFC">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CF3BFC">
        <w:rPr>
          <w:rFonts w:ascii="Times New Roman" w:hAnsi="Times New Roman" w:cs="Times New Roman"/>
          <w:sz w:val="24"/>
          <w:szCs w:val="24"/>
          <w:shd w:val="clear" w:color="auto" w:fill="FFFFFF"/>
        </w:rPr>
        <w:t xml:space="preserve"> Кодекса</w:t>
      </w:r>
      <w:r>
        <w:rPr>
          <w:rFonts w:ascii="Times New Roman" w:hAnsi="Times New Roman" w:cs="Times New Roman"/>
          <w:sz w:val="24"/>
          <w:szCs w:val="24"/>
          <w:shd w:val="clear" w:color="auto" w:fill="FFFFFF"/>
        </w:rPr>
        <w:t xml:space="preserve"> РФ</w:t>
      </w:r>
      <w:r w:rsidRPr="00CF3BFC">
        <w:rPr>
          <w:rFonts w:ascii="Times New Roman" w:hAnsi="Times New Roman" w:cs="Times New Roman"/>
          <w:sz w:val="24"/>
          <w:szCs w:val="24"/>
          <w:shd w:val="clear" w:color="auto" w:fill="FFFFFF"/>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C6455F1" w14:textId="77777777" w:rsidR="00CF3BFC" w:rsidRPr="00CF3BFC" w:rsidRDefault="00CF3BFC" w:rsidP="00C96A6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CF3BFC">
        <w:rPr>
          <w:rFonts w:ascii="Times New Roman" w:hAnsi="Times New Roman" w:cs="Times New Roman"/>
          <w:color w:val="000000"/>
          <w:sz w:val="24"/>
          <w:szCs w:val="24"/>
          <w:shd w:val="clear" w:color="auto" w:fill="FFFFFF"/>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0041AB4A" w14:textId="77777777" w:rsidR="00FF0029" w:rsidRPr="008E7746" w:rsidRDefault="00FF0029" w:rsidP="00FF0029">
      <w:pPr>
        <w:widowControl w:val="0"/>
        <w:tabs>
          <w:tab w:val="left" w:pos="-5387"/>
        </w:tabs>
        <w:overflowPunct w:val="0"/>
        <w:autoSpaceDE w:val="0"/>
        <w:spacing w:after="0" w:line="240" w:lineRule="auto"/>
        <w:jc w:val="both"/>
        <w:rPr>
          <w:rFonts w:ascii="Times New Roman" w:eastAsia="Times New Roman" w:hAnsi="Times New Roman" w:cs="Times New Roman"/>
          <w:bCs/>
          <w:sz w:val="24"/>
          <w:szCs w:val="24"/>
          <w:lang w:eastAsia="ru-RU"/>
        </w:rPr>
      </w:pPr>
    </w:p>
    <w:p w14:paraId="7254D3DA" w14:textId="77777777" w:rsidR="00FF0029" w:rsidRPr="008E7746" w:rsidRDefault="00FF0029" w:rsidP="009D0163">
      <w:pPr>
        <w:pStyle w:val="2"/>
      </w:pPr>
      <w:bookmarkStart w:id="27" w:name="_Toc144990696"/>
      <w:r w:rsidRPr="008E7746">
        <w:t>Статья 19. Отклонение от предельных параметров разрешенного строительства, реконструкции объектов капитального строительства</w:t>
      </w:r>
      <w:bookmarkEnd w:id="27"/>
    </w:p>
    <w:p w14:paraId="3B50453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117C09F4" w14:textId="77777777" w:rsidR="008E2697" w:rsidRDefault="008E2697" w:rsidP="008E269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w:t>
      </w:r>
      <w:r w:rsidR="00385069">
        <w:rPr>
          <w:rFonts w:ascii="Times New Roman" w:eastAsia="Times New Roman" w:hAnsi="Times New Roman" w:cs="Times New Roman"/>
          <w:bCs/>
          <w:sz w:val="24"/>
          <w:szCs w:val="24"/>
          <w:lang w:eastAsia="ru-RU"/>
        </w:rPr>
        <w:t xml:space="preserve">нженерно-геологические или </w:t>
      </w:r>
      <w:proofErr w:type="gramStart"/>
      <w:r w:rsidR="00385069">
        <w:rPr>
          <w:rFonts w:ascii="Times New Roman" w:eastAsia="Times New Roman" w:hAnsi="Times New Roman" w:cs="Times New Roman"/>
          <w:bCs/>
          <w:sz w:val="24"/>
          <w:szCs w:val="24"/>
          <w:lang w:eastAsia="ru-RU"/>
        </w:rPr>
        <w:t xml:space="preserve">иные </w:t>
      </w:r>
      <w:r w:rsidRPr="000941E2">
        <w:rPr>
          <w:rFonts w:ascii="Times New Roman" w:eastAsia="Times New Roman" w:hAnsi="Times New Roman" w:cs="Times New Roman"/>
          <w:bCs/>
          <w:sz w:val="24"/>
          <w:szCs w:val="24"/>
          <w:lang w:eastAsia="ru-RU"/>
        </w:rPr>
        <w:t>характеристики</w:t>
      </w:r>
      <w:proofErr w:type="gramEnd"/>
      <w:r w:rsidRPr="000941E2">
        <w:rPr>
          <w:rFonts w:ascii="Times New Roman" w:eastAsia="Times New Roman" w:hAnsi="Times New Roman" w:cs="Times New Roman"/>
          <w:bCs/>
          <w:sz w:val="24"/>
          <w:szCs w:val="24"/>
          <w:lang w:eastAsia="ru-RU"/>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5E96873E" w14:textId="77777777" w:rsidR="008E2697" w:rsidRPr="008E2697" w:rsidRDefault="008E2697" w:rsidP="008E269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2697">
        <w:rPr>
          <w:rFonts w:ascii="Times New Roman" w:hAnsi="Times New Roman" w:cs="Times New Roman"/>
          <w:color w:val="000000"/>
          <w:sz w:val="24"/>
          <w:szCs w:val="24"/>
          <w:shd w:val="clear" w:color="auto" w:fill="FFFFFF"/>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4FCF38CE" w14:textId="77777777" w:rsidR="008E2697" w:rsidRPr="008E2697" w:rsidRDefault="008E2697" w:rsidP="008E2697">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8E2697">
        <w:rPr>
          <w:rFonts w:ascii="Times New Roman" w:eastAsia="Times New Roman" w:hAnsi="Times New Roman" w:cs="Times New Roman"/>
          <w:bCs/>
          <w:sz w:val="24"/>
          <w:szCs w:val="24"/>
          <w:lang w:eastAsia="ru-RU"/>
        </w:rPr>
        <w:t xml:space="preserve">2. </w:t>
      </w:r>
      <w:r w:rsidRPr="008E2697">
        <w:rPr>
          <w:rFonts w:ascii="Times New Roman" w:hAnsi="Times New Roman" w:cs="Times New Roman"/>
          <w:color w:val="000000"/>
          <w:sz w:val="24"/>
          <w:szCs w:val="24"/>
          <w:shd w:val="clear" w:color="auto" w:fill="FFFFFF"/>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5BC30429" w14:textId="77777777" w:rsidR="008E2697" w:rsidRPr="000941E2" w:rsidRDefault="008E2697" w:rsidP="008E269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3. </w:t>
      </w:r>
      <w:r w:rsidRPr="008E2697">
        <w:rPr>
          <w:rFonts w:ascii="Times New Roman" w:hAnsi="Times New Roman" w:cs="Times New Roman"/>
          <w:color w:val="000000"/>
          <w:sz w:val="24"/>
          <w:szCs w:val="24"/>
          <w:shd w:val="clear" w:color="auto" w:fill="FFFFFF"/>
        </w:rPr>
        <w:t>Заинтересованное в получении разрешения на отклонение от предельных параметров раз</w:t>
      </w:r>
      <w:r w:rsidRPr="008E2697">
        <w:rPr>
          <w:rFonts w:ascii="Times New Roman" w:hAnsi="Times New Roman" w:cs="Times New Roman"/>
          <w:color w:val="000000"/>
          <w:sz w:val="24"/>
          <w:szCs w:val="24"/>
          <w:shd w:val="clear" w:color="auto" w:fill="FFFFFF"/>
        </w:rPr>
        <w:lastRenderedPageBreak/>
        <w:t>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6383841D" w14:textId="77777777" w:rsidR="008E2697" w:rsidRPr="000941E2" w:rsidRDefault="008E2697" w:rsidP="008E269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4. </w:t>
      </w:r>
      <w:r w:rsidRPr="008E2697">
        <w:rPr>
          <w:rFonts w:ascii="Times New Roman" w:hAnsi="Times New Roman" w:cs="Times New Roman"/>
          <w:sz w:val="24"/>
          <w:szCs w:val="24"/>
          <w:shd w:val="clear" w:color="auto" w:fill="FFFFFF"/>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w:t>
      </w:r>
      <w:hyperlink r:id="rId25" w:anchor="dst2104" w:history="1">
        <w:r w:rsidRPr="008E2697">
          <w:rPr>
            <w:rStyle w:val="a5"/>
            <w:rFonts w:ascii="Times New Roman" w:hAnsi="Times New Roman" w:cs="Times New Roman"/>
            <w:color w:val="auto"/>
            <w:sz w:val="24"/>
            <w:szCs w:val="24"/>
            <w:u w:val="none"/>
            <w:shd w:val="clear" w:color="auto" w:fill="FFFFFF"/>
          </w:rPr>
          <w:t>статьей 5.1</w:t>
        </w:r>
      </w:hyperlink>
      <w:r w:rsidRPr="008E2697">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8E2697">
        <w:rPr>
          <w:rFonts w:ascii="Times New Roman" w:hAnsi="Times New Roman" w:cs="Times New Roman"/>
          <w:sz w:val="24"/>
          <w:szCs w:val="24"/>
          <w:shd w:val="clear" w:color="auto" w:fill="FFFFFF"/>
        </w:rPr>
        <w:t xml:space="preserve"> Кодекса</w:t>
      </w:r>
      <w:r>
        <w:rPr>
          <w:rFonts w:ascii="Times New Roman" w:hAnsi="Times New Roman" w:cs="Times New Roman"/>
          <w:sz w:val="24"/>
          <w:szCs w:val="24"/>
          <w:shd w:val="clear" w:color="auto" w:fill="FFFFFF"/>
        </w:rPr>
        <w:t xml:space="preserve"> РФ</w:t>
      </w:r>
      <w:r w:rsidRPr="008E2697">
        <w:rPr>
          <w:rFonts w:ascii="Times New Roman" w:hAnsi="Times New Roman" w:cs="Times New Roman"/>
          <w:sz w:val="24"/>
          <w:szCs w:val="24"/>
          <w:shd w:val="clear" w:color="auto" w:fill="FFFFFF"/>
        </w:rPr>
        <w:t>, с учетом положений </w:t>
      </w:r>
      <w:hyperlink r:id="rId26" w:anchor="dst100615" w:history="1">
        <w:r w:rsidRPr="008E2697">
          <w:rPr>
            <w:rStyle w:val="a5"/>
            <w:rFonts w:ascii="Times New Roman" w:hAnsi="Times New Roman" w:cs="Times New Roman"/>
            <w:color w:val="auto"/>
            <w:sz w:val="24"/>
            <w:szCs w:val="24"/>
            <w:u w:val="none"/>
            <w:shd w:val="clear" w:color="auto" w:fill="FFFFFF"/>
          </w:rPr>
          <w:t xml:space="preserve">статьи </w:t>
        </w:r>
        <w:r>
          <w:rPr>
            <w:rStyle w:val="a5"/>
            <w:rFonts w:ascii="Times New Roman" w:hAnsi="Times New Roman" w:cs="Times New Roman"/>
            <w:color w:val="auto"/>
            <w:sz w:val="24"/>
            <w:szCs w:val="24"/>
            <w:u w:val="none"/>
            <w:shd w:val="clear" w:color="auto" w:fill="FFFFFF"/>
          </w:rPr>
          <w:t>18</w:t>
        </w:r>
      </w:hyperlink>
      <w:r>
        <w:rPr>
          <w:rFonts w:ascii="Times New Roman" w:hAnsi="Times New Roman" w:cs="Times New Roman"/>
          <w:sz w:val="24"/>
          <w:szCs w:val="24"/>
          <w:shd w:val="clear" w:color="auto" w:fill="FFFFFF"/>
        </w:rPr>
        <w:t> настоящих Правил</w:t>
      </w:r>
      <w:r w:rsidRPr="008E2697">
        <w:rPr>
          <w:rFonts w:ascii="Times New Roman" w:hAnsi="Times New Roman" w:cs="Times New Roman"/>
          <w:sz w:val="24"/>
          <w:szCs w:val="24"/>
          <w:shd w:val="clear" w:color="auto" w:fill="FFFFFF"/>
        </w:rPr>
        <w:t>, за исключением случая, указанного в </w:t>
      </w:r>
      <w:hyperlink r:id="rId27" w:anchor="dst3127" w:history="1">
        <w:r w:rsidRPr="008E2697">
          <w:rPr>
            <w:rStyle w:val="a5"/>
            <w:rFonts w:ascii="Times New Roman" w:hAnsi="Times New Roman" w:cs="Times New Roman"/>
            <w:color w:val="auto"/>
            <w:sz w:val="24"/>
            <w:szCs w:val="24"/>
            <w:u w:val="none"/>
            <w:shd w:val="clear" w:color="auto" w:fill="FFFFFF"/>
          </w:rPr>
          <w:t>части 1.1</w:t>
        </w:r>
      </w:hyperlink>
      <w:r w:rsidRPr="008E2697">
        <w:rPr>
          <w:rFonts w:ascii="Times New Roman" w:hAnsi="Times New Roman" w:cs="Times New Roman"/>
          <w:sz w:val="24"/>
          <w:szCs w:val="24"/>
          <w:shd w:val="clear" w:color="auto" w:fill="FFFFFF"/>
        </w:rPr>
        <w:t>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477049F7" w14:textId="77777777" w:rsidR="008E2697" w:rsidRPr="008E2697" w:rsidRDefault="008E2697" w:rsidP="008E269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2697">
        <w:rPr>
          <w:rFonts w:ascii="Times New Roman" w:eastAsia="Times New Roman" w:hAnsi="Times New Roman" w:cs="Times New Roman"/>
          <w:bCs/>
          <w:sz w:val="24"/>
          <w:szCs w:val="24"/>
          <w:lang w:eastAsia="ru-RU"/>
        </w:rPr>
        <w:t xml:space="preserve">5. </w:t>
      </w:r>
      <w:r w:rsidRPr="008E2697">
        <w:rPr>
          <w:rFonts w:ascii="Times New Roman" w:hAnsi="Times New Roman" w:cs="Times New Roman"/>
          <w:color w:val="000000"/>
          <w:sz w:val="24"/>
          <w:szCs w:val="24"/>
          <w:shd w:val="clear" w:color="auto" w:fill="FFFFFF"/>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Pr>
          <w:rFonts w:ascii="Times New Roman" w:hAnsi="Times New Roman" w:cs="Times New Roman"/>
          <w:color w:val="000000"/>
          <w:sz w:val="24"/>
          <w:szCs w:val="24"/>
          <w:shd w:val="clear" w:color="auto" w:fill="FFFFFF"/>
        </w:rPr>
        <w:t>муниципального образования Успенский район</w:t>
      </w:r>
      <w:r w:rsidRPr="008E2697">
        <w:rPr>
          <w:rFonts w:ascii="Times New Roman" w:hAnsi="Times New Roman" w:cs="Times New Roman"/>
          <w:color w:val="000000"/>
          <w:sz w:val="24"/>
          <w:szCs w:val="24"/>
          <w:shd w:val="clear" w:color="auto" w:fill="FFFFFF"/>
        </w:rPr>
        <w:t>.</w:t>
      </w:r>
    </w:p>
    <w:p w14:paraId="39D2651E" w14:textId="77777777" w:rsidR="008E2697" w:rsidRDefault="008E2697" w:rsidP="008E269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6. </w:t>
      </w:r>
      <w:r>
        <w:rPr>
          <w:rFonts w:ascii="Times New Roman" w:eastAsia="Times New Roman" w:hAnsi="Times New Roman" w:cs="Times New Roman"/>
          <w:bCs/>
          <w:sz w:val="24"/>
          <w:szCs w:val="24"/>
          <w:lang w:eastAsia="ru-RU"/>
        </w:rPr>
        <w:t>Глава муниципального образования Успенский район</w:t>
      </w:r>
      <w:r w:rsidRPr="000941E2">
        <w:rPr>
          <w:rFonts w:ascii="Times New Roman" w:eastAsia="Times New Roman" w:hAnsi="Times New Roman" w:cs="Times New Roman"/>
          <w:bCs/>
          <w:sz w:val="24"/>
          <w:szCs w:val="24"/>
          <w:lang w:eastAsia="ru-RU"/>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77E0850" w14:textId="77777777" w:rsidR="0039031B" w:rsidRPr="0039031B" w:rsidRDefault="0039031B" w:rsidP="008E269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39031B">
        <w:rPr>
          <w:rFonts w:ascii="Times New Roman" w:hAnsi="Times New Roman" w:cs="Times New Roman"/>
          <w:sz w:val="24"/>
          <w:szCs w:val="24"/>
          <w:shd w:val="clear" w:color="auto" w:fill="FFFFFF"/>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8" w:anchor="dst2783" w:history="1">
        <w:r w:rsidRPr="0039031B">
          <w:rPr>
            <w:rStyle w:val="a5"/>
            <w:rFonts w:ascii="Times New Roman" w:hAnsi="Times New Roman" w:cs="Times New Roman"/>
            <w:color w:val="auto"/>
            <w:sz w:val="24"/>
            <w:szCs w:val="24"/>
            <w:u w:val="none"/>
            <w:shd w:val="clear" w:color="auto" w:fill="FFFFFF"/>
          </w:rPr>
          <w:t>части 2 статьи 55.32</w:t>
        </w:r>
      </w:hyperlink>
      <w:r w:rsidRPr="0039031B">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39031B">
        <w:rPr>
          <w:rFonts w:ascii="Times New Roman" w:hAnsi="Times New Roman" w:cs="Times New Roman"/>
          <w:sz w:val="24"/>
          <w:szCs w:val="24"/>
          <w:shd w:val="clear" w:color="auto" w:fill="FFFFFF"/>
        </w:rPr>
        <w:t xml:space="preserve"> Кодекса</w:t>
      </w:r>
      <w:r>
        <w:rPr>
          <w:rFonts w:ascii="Times New Roman" w:hAnsi="Times New Roman" w:cs="Times New Roman"/>
          <w:sz w:val="24"/>
          <w:szCs w:val="24"/>
          <w:shd w:val="clear" w:color="auto" w:fill="FFFFFF"/>
        </w:rPr>
        <w:t xml:space="preserve"> РФ</w:t>
      </w:r>
      <w:r w:rsidRPr="0039031B">
        <w:rPr>
          <w:rFonts w:ascii="Times New Roman" w:hAnsi="Times New Roman" w:cs="Times New Roman"/>
          <w:sz w:val="24"/>
          <w:szCs w:val="24"/>
          <w:shd w:val="clear" w:color="auto" w:fill="FFFFFF"/>
        </w:rPr>
        <w:t>,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29" w:anchor="dst2783" w:history="1">
        <w:r w:rsidRPr="0039031B">
          <w:rPr>
            <w:rStyle w:val="a5"/>
            <w:rFonts w:ascii="Times New Roman" w:hAnsi="Times New Roman" w:cs="Times New Roman"/>
            <w:color w:val="auto"/>
            <w:sz w:val="24"/>
            <w:szCs w:val="24"/>
            <w:u w:val="none"/>
            <w:shd w:val="clear" w:color="auto" w:fill="FFFFFF"/>
          </w:rPr>
          <w:t>части 2 статьи 55.32</w:t>
        </w:r>
      </w:hyperlink>
      <w:r w:rsidRPr="0039031B">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39031B">
        <w:rPr>
          <w:rFonts w:ascii="Times New Roman" w:hAnsi="Times New Roman" w:cs="Times New Roman"/>
          <w:sz w:val="24"/>
          <w:szCs w:val="24"/>
          <w:shd w:val="clear" w:color="auto" w:fill="FFFFFF"/>
        </w:rPr>
        <w:t xml:space="preserve"> Кодекса</w:t>
      </w:r>
      <w:r>
        <w:rPr>
          <w:rFonts w:ascii="Times New Roman" w:hAnsi="Times New Roman" w:cs="Times New Roman"/>
          <w:sz w:val="24"/>
          <w:szCs w:val="24"/>
          <w:shd w:val="clear" w:color="auto" w:fill="FFFFFF"/>
        </w:rPr>
        <w:t xml:space="preserve"> РФ</w:t>
      </w:r>
      <w:r w:rsidRPr="0039031B">
        <w:rPr>
          <w:rFonts w:ascii="Times New Roman" w:hAnsi="Times New Roman" w:cs="Times New Roman"/>
          <w:sz w:val="24"/>
          <w:szCs w:val="24"/>
          <w:shd w:val="clear" w:color="auto" w:fill="FFFFFF"/>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1911CBCB" w14:textId="77777777" w:rsidR="008E2697" w:rsidRDefault="008E2697" w:rsidP="008E269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5AC3DF58" w14:textId="77777777" w:rsidR="0039031B" w:rsidRPr="0039031B" w:rsidRDefault="0039031B" w:rsidP="008E269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39031B">
        <w:rPr>
          <w:rFonts w:ascii="Times New Roman" w:hAnsi="Times New Roman" w:cs="Times New Roman"/>
          <w:color w:val="000000"/>
          <w:sz w:val="24"/>
          <w:szCs w:val="24"/>
          <w:shd w:val="clear" w:color="auto" w:fill="FFFFFF"/>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275C2071" w14:textId="77777777" w:rsidR="00FF0029" w:rsidRPr="00994455" w:rsidRDefault="0039031B"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lastRenderedPageBreak/>
        <w:t xml:space="preserve">9. </w:t>
      </w:r>
      <w:r w:rsidR="00FF0029" w:rsidRPr="00994455">
        <w:rPr>
          <w:rFonts w:ascii="Times New Roman" w:hAnsi="Times New Roman" w:cs="Times New Roman"/>
          <w:sz w:val="24"/>
          <w:szCs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145550FE" w14:textId="77777777" w:rsidR="00695274" w:rsidRDefault="00695274" w:rsidP="0069527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2810CDC2" w14:textId="77777777" w:rsidR="00695274" w:rsidRPr="00695274" w:rsidRDefault="00695274" w:rsidP="009D0163">
      <w:pPr>
        <w:pStyle w:val="1"/>
      </w:pPr>
      <w:bookmarkStart w:id="28" w:name="_Toc144990697"/>
      <w:r w:rsidRPr="00695274">
        <w:t>ГЛАВА 7. ПОДГОТОВКА ДОКУМЕНТАЦИИ ПО ПЛАНИРОВКЕ ТЕРРИТОРИИ</w:t>
      </w:r>
      <w:bookmarkEnd w:id="28"/>
    </w:p>
    <w:p w14:paraId="27B248C5" w14:textId="77777777" w:rsidR="0039031B" w:rsidRDefault="0039031B"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7D9E775E" w14:textId="77777777" w:rsidR="00FF0029" w:rsidRPr="000941E2" w:rsidRDefault="00FF0029" w:rsidP="009D0163">
      <w:pPr>
        <w:pStyle w:val="2"/>
      </w:pPr>
      <w:bookmarkStart w:id="29" w:name="_Toc144990698"/>
      <w:r w:rsidRPr="000941E2">
        <w:t>Статья 20. Общие положения о планировке территории</w:t>
      </w:r>
      <w:bookmarkEnd w:id="29"/>
    </w:p>
    <w:p w14:paraId="43564E21" w14:textId="77777777" w:rsidR="00FF0029" w:rsidRPr="000941E2"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610020ED" w14:textId="77777777" w:rsidR="000E77FC" w:rsidRPr="000E77FC"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E77FC">
        <w:rPr>
          <w:rFonts w:ascii="Times New Roman" w:eastAsia="Times New Roman" w:hAnsi="Times New Roman" w:cs="Times New Roman"/>
          <w:bCs/>
          <w:sz w:val="24"/>
          <w:szCs w:val="24"/>
          <w:lang w:eastAsia="ru-RU"/>
        </w:rPr>
        <w:t xml:space="preserve">1. </w:t>
      </w:r>
      <w:r w:rsidRPr="000E77FC">
        <w:rPr>
          <w:rFonts w:ascii="Times New Roman" w:hAnsi="Times New Roman" w:cs="Times New Roman"/>
          <w:color w:val="000000"/>
          <w:sz w:val="24"/>
          <w:szCs w:val="24"/>
          <w:shd w:val="clear" w:color="auto" w:fill="FFFFFF"/>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5CFC153D" w14:textId="77777777" w:rsidR="000E77FC" w:rsidRPr="000941E2"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Pr="000941E2">
        <w:rPr>
          <w:rFonts w:ascii="Times New Roman" w:eastAsia="Times New Roman" w:hAnsi="Times New Roman" w:cs="Times New Roman"/>
          <w:bCs/>
          <w:sz w:val="24"/>
          <w:szCs w:val="24"/>
          <w:lang w:eastAsia="ru-RU"/>
        </w:rPr>
        <w:t>.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4DC7A9A3" w14:textId="77777777" w:rsidR="000E77FC" w:rsidRPr="000941E2"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7FC3C24E" w14:textId="77777777" w:rsidR="000E77FC" w:rsidRPr="000941E2"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необходимы установление, изменение или отмена красных линий;</w:t>
      </w:r>
    </w:p>
    <w:p w14:paraId="1402205A" w14:textId="77777777" w:rsidR="000E77FC" w:rsidRPr="000941E2"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309FD378" w14:textId="77777777" w:rsidR="000E77FC" w:rsidRPr="000941E2"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7E8073F6" w14:textId="77777777" w:rsidR="000E77FC"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20EDAE9D" w14:textId="77777777" w:rsidR="000E77FC" w:rsidRPr="000E77FC" w:rsidRDefault="000E77FC" w:rsidP="000E77FC">
      <w:pPr>
        <w:shd w:val="clear" w:color="auto" w:fill="FFFFFF"/>
        <w:spacing w:after="0" w:line="240" w:lineRule="auto"/>
        <w:ind w:firstLine="540"/>
        <w:jc w:val="both"/>
        <w:rPr>
          <w:rFonts w:ascii="Times New Roman" w:hAnsi="Times New Roman" w:cs="Times New Roman"/>
          <w:color w:val="000000"/>
          <w:sz w:val="24"/>
          <w:szCs w:val="24"/>
        </w:rPr>
      </w:pPr>
      <w:r w:rsidRPr="000E77FC">
        <w:rPr>
          <w:rFonts w:ascii="Times New Roman" w:hAnsi="Times New Roman" w:cs="Times New Roman"/>
          <w:color w:val="000000"/>
          <w:sz w:val="24"/>
          <w:szCs w:val="24"/>
        </w:rPr>
        <w:t xml:space="preserve">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w:t>
      </w:r>
      <w:r>
        <w:rPr>
          <w:rFonts w:ascii="Times New Roman" w:hAnsi="Times New Roman" w:cs="Times New Roman"/>
          <w:color w:val="000000"/>
          <w:sz w:val="24"/>
          <w:szCs w:val="24"/>
        </w:rPr>
        <w:t>в границах земель лесного фонда.</w:t>
      </w:r>
    </w:p>
    <w:p w14:paraId="59507574" w14:textId="77777777" w:rsidR="000E77FC" w:rsidRPr="00182191" w:rsidRDefault="000E77FC" w:rsidP="000E77FC">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0E77FC">
        <w:rPr>
          <w:rFonts w:ascii="Times New Roman" w:hAnsi="Times New Roman" w:cs="Times New Roman"/>
          <w:color w:val="000000"/>
          <w:sz w:val="24"/>
          <w:szCs w:val="24"/>
          <w:shd w:val="clear" w:color="auto" w:fill="FFFFFF"/>
        </w:rPr>
        <w:t>7) планируется осуществление комплексного развития территории</w:t>
      </w:r>
      <w:r w:rsidR="00182191" w:rsidRPr="00182191">
        <w:rPr>
          <w:rFonts w:ascii="Times New Roman" w:hAnsi="Times New Roman" w:cs="Times New Roman"/>
          <w:color w:val="000000"/>
          <w:sz w:val="24"/>
          <w:szCs w:val="24"/>
          <w:shd w:val="clear" w:color="auto" w:fill="FFFFFF"/>
        </w:rPr>
        <w:t>;</w:t>
      </w:r>
    </w:p>
    <w:p w14:paraId="7EB6DAB9" w14:textId="77777777" w:rsidR="00182191" w:rsidRPr="00182191" w:rsidRDefault="00182191"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182191">
        <w:rPr>
          <w:rFonts w:ascii="Times New Roman" w:hAnsi="Times New Roman" w:cs="Times New Roman"/>
          <w:sz w:val="24"/>
          <w:szCs w:val="24"/>
          <w:shd w:val="clear" w:color="auto" w:fill="FFFFFF"/>
        </w:rPr>
        <w:t>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30" w:history="1">
        <w:r w:rsidRPr="00182191">
          <w:rPr>
            <w:rStyle w:val="a5"/>
            <w:rFonts w:ascii="Times New Roman" w:hAnsi="Times New Roman" w:cs="Times New Roman"/>
            <w:color w:val="auto"/>
            <w:sz w:val="24"/>
            <w:szCs w:val="24"/>
            <w:u w:val="none"/>
            <w:shd w:val="clear" w:color="auto" w:fill="FFFFFF"/>
          </w:rPr>
          <w:t>законом</w:t>
        </w:r>
      </w:hyperlink>
      <w:r w:rsidRPr="00182191">
        <w:rPr>
          <w:rFonts w:ascii="Times New Roman" w:hAnsi="Times New Roman" w:cs="Times New Roman"/>
          <w:sz w:val="24"/>
          <w:szCs w:val="24"/>
          <w:shd w:val="clear" w:color="auto" w:fill="FFFFFF"/>
        </w:rPr>
        <w:t>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47F1E783" w14:textId="77777777" w:rsidR="000E77FC" w:rsidRPr="000941E2"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r w:rsidRPr="000941E2">
        <w:rPr>
          <w:rFonts w:ascii="Times New Roman" w:eastAsia="Times New Roman" w:hAnsi="Times New Roman" w:cs="Times New Roman"/>
          <w:bCs/>
          <w:sz w:val="24"/>
          <w:szCs w:val="24"/>
          <w:lang w:eastAsia="ru-RU"/>
        </w:rPr>
        <w:t>. Видами документации по планировке территории являются:</w:t>
      </w:r>
    </w:p>
    <w:p w14:paraId="264B739E" w14:textId="77777777" w:rsidR="000E77FC" w:rsidRPr="000941E2"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проект планировки территории;</w:t>
      </w:r>
    </w:p>
    <w:p w14:paraId="379F44DF" w14:textId="77777777" w:rsidR="000E77FC" w:rsidRPr="000941E2"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lastRenderedPageBreak/>
        <w:t>2) проект межевания территории.</w:t>
      </w:r>
    </w:p>
    <w:p w14:paraId="7421FBFF" w14:textId="77777777" w:rsidR="000E77FC" w:rsidRPr="000E77FC"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Pr="000E77FC">
        <w:rPr>
          <w:rFonts w:ascii="Times New Roman" w:eastAsia="Times New Roman" w:hAnsi="Times New Roman" w:cs="Times New Roman"/>
          <w:bCs/>
          <w:sz w:val="24"/>
          <w:szCs w:val="24"/>
          <w:lang w:eastAsia="ru-RU"/>
        </w:rPr>
        <w:t xml:space="preserve">. </w:t>
      </w:r>
      <w:r w:rsidR="006D2907" w:rsidRPr="00715F7E">
        <w:rPr>
          <w:rFonts w:ascii="Times New Roman" w:hAnsi="Times New Roman" w:cs="Times New Roman"/>
          <w:color w:val="000000"/>
          <w:sz w:val="24"/>
          <w:szCs w:val="24"/>
          <w:shd w:val="clear" w:color="auto" w:fill="FFFFFF"/>
        </w:rPr>
        <w:t>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w:t>
      </w:r>
      <w:r w:rsidRPr="000E77FC">
        <w:rPr>
          <w:rFonts w:ascii="Times New Roman" w:hAnsi="Times New Roman" w:cs="Times New Roman"/>
          <w:sz w:val="24"/>
          <w:szCs w:val="24"/>
          <w:shd w:val="clear" w:color="auto" w:fill="FFFFFF"/>
        </w:rPr>
        <w:t> </w:t>
      </w:r>
      <w:hyperlink r:id="rId31" w:anchor="dst1398" w:history="1">
        <w:r w:rsidRPr="000E77FC">
          <w:rPr>
            <w:rStyle w:val="a5"/>
            <w:rFonts w:ascii="Times New Roman" w:hAnsi="Times New Roman" w:cs="Times New Roman"/>
            <w:color w:val="auto"/>
            <w:sz w:val="24"/>
            <w:szCs w:val="24"/>
            <w:u w:val="none"/>
            <w:shd w:val="clear" w:color="auto" w:fill="FFFFFF"/>
          </w:rPr>
          <w:t>частью 2 статьи 43</w:t>
        </w:r>
      </w:hyperlink>
      <w:r w:rsidRPr="000E77FC">
        <w:rPr>
          <w:rFonts w:ascii="Times New Roman" w:hAnsi="Times New Roman" w:cs="Times New Roman"/>
          <w:sz w:val="24"/>
          <w:szCs w:val="24"/>
          <w:shd w:val="clear" w:color="auto" w:fill="FFFFFF"/>
        </w:rPr>
        <w:t> </w:t>
      </w:r>
      <w:r w:rsidR="00385069">
        <w:rPr>
          <w:rFonts w:ascii="Times New Roman" w:hAnsi="Times New Roman" w:cs="Times New Roman"/>
          <w:sz w:val="24"/>
          <w:szCs w:val="24"/>
          <w:shd w:val="clear" w:color="auto" w:fill="FFFFFF"/>
        </w:rPr>
        <w:t>Градостроительного Кодекса РФ</w:t>
      </w:r>
      <w:r w:rsidRPr="000E77FC">
        <w:rPr>
          <w:rFonts w:ascii="Times New Roman" w:hAnsi="Times New Roman" w:cs="Times New Roman"/>
          <w:sz w:val="24"/>
          <w:szCs w:val="24"/>
          <w:shd w:val="clear" w:color="auto" w:fill="FFFFFF"/>
        </w:rPr>
        <w:t>.</w:t>
      </w:r>
    </w:p>
    <w:p w14:paraId="56CD4F6F" w14:textId="77777777" w:rsidR="000E77FC" w:rsidRPr="000941E2" w:rsidRDefault="00715F7E"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r w:rsidR="000E77FC" w:rsidRPr="000941E2">
        <w:rPr>
          <w:rFonts w:ascii="Times New Roman" w:eastAsia="Times New Roman" w:hAnsi="Times New Roman" w:cs="Times New Roman"/>
          <w:bCs/>
          <w:sz w:val="24"/>
          <w:szCs w:val="24"/>
          <w:lang w:eastAsia="ru-RU"/>
        </w:rPr>
        <w:t>.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1D6D4173" w14:textId="77777777" w:rsidR="000E77FC" w:rsidRPr="000941E2" w:rsidRDefault="00715F7E"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0E77FC" w:rsidRPr="000941E2">
        <w:rPr>
          <w:rFonts w:ascii="Times New Roman" w:eastAsia="Times New Roman" w:hAnsi="Times New Roman" w:cs="Times New Roman"/>
          <w:bCs/>
          <w:sz w:val="24"/>
          <w:szCs w:val="24"/>
          <w:lang w:eastAsia="ru-RU"/>
        </w:rPr>
        <w:t xml:space="preserve">. </w:t>
      </w:r>
      <w:r w:rsidR="00385069" w:rsidRPr="00385069">
        <w:rPr>
          <w:rFonts w:ascii="Times New Roman" w:hAnsi="Times New Roman" w:cs="Times New Roman"/>
          <w:color w:val="000000"/>
          <w:sz w:val="24"/>
          <w:szCs w:val="24"/>
          <w:shd w:val="clear" w:color="auto" w:fill="FFFFFF"/>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комплексного развития территории.</w:t>
      </w:r>
    </w:p>
    <w:p w14:paraId="03749061" w14:textId="77777777" w:rsidR="000E77FC" w:rsidRPr="000941E2" w:rsidRDefault="00715F7E"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r w:rsidR="000E77FC" w:rsidRPr="000941E2">
        <w:rPr>
          <w:rFonts w:ascii="Times New Roman" w:eastAsia="Times New Roman" w:hAnsi="Times New Roman" w:cs="Times New Roman"/>
          <w:bCs/>
          <w:sz w:val="24"/>
          <w:szCs w:val="24"/>
          <w:lang w:eastAsia="ru-RU"/>
        </w:rPr>
        <w:t>.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29D3842D" w14:textId="77777777" w:rsidR="000E77FC" w:rsidRPr="000941E2" w:rsidRDefault="00715F7E"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r w:rsidR="000E77FC" w:rsidRPr="000941E2">
        <w:rPr>
          <w:rFonts w:ascii="Times New Roman" w:eastAsia="Times New Roman" w:hAnsi="Times New Roman" w:cs="Times New Roman"/>
          <w:bCs/>
          <w:sz w:val="24"/>
          <w:szCs w:val="24"/>
          <w:lang w:eastAsia="ru-RU"/>
        </w:rPr>
        <w:t>. Подготовка графической части документации по планировке территории осуществляется:</w:t>
      </w:r>
    </w:p>
    <w:p w14:paraId="328268E6" w14:textId="77777777" w:rsidR="000E77FC" w:rsidRPr="000941E2"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в соответствии с системой координат, используемой для ведения Единого государственного реестра недвижимости;</w:t>
      </w:r>
    </w:p>
    <w:p w14:paraId="4FFEFC05" w14:textId="77777777" w:rsidR="000E77FC"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14:paraId="04173C10" w14:textId="77777777" w:rsidR="00385069" w:rsidRPr="00385069" w:rsidRDefault="00715F7E"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hAnsi="Times New Roman" w:cs="Times New Roman"/>
          <w:sz w:val="24"/>
          <w:szCs w:val="24"/>
          <w:shd w:val="clear" w:color="auto" w:fill="FFFFFF"/>
        </w:rPr>
        <w:t>9</w:t>
      </w:r>
      <w:r w:rsidR="00385069" w:rsidRPr="00385069">
        <w:rPr>
          <w:rFonts w:ascii="Times New Roman" w:hAnsi="Times New Roman" w:cs="Times New Roman"/>
          <w:sz w:val="24"/>
          <w:szCs w:val="24"/>
          <w:shd w:val="clear" w:color="auto" w:fill="FFFFFF"/>
        </w:rPr>
        <w:t>. </w:t>
      </w:r>
      <w:hyperlink r:id="rId32" w:anchor="dst100009" w:history="1">
        <w:r w:rsidR="00385069" w:rsidRPr="00385069">
          <w:rPr>
            <w:rStyle w:val="a5"/>
            <w:rFonts w:ascii="Times New Roman" w:hAnsi="Times New Roman" w:cs="Times New Roman"/>
            <w:color w:val="auto"/>
            <w:sz w:val="24"/>
            <w:szCs w:val="24"/>
            <w:u w:val="none"/>
            <w:shd w:val="clear" w:color="auto" w:fill="FFFFFF"/>
          </w:rPr>
          <w:t>Состав и содержание</w:t>
        </w:r>
      </w:hyperlink>
      <w:r w:rsidR="00385069" w:rsidRPr="00385069">
        <w:rPr>
          <w:rFonts w:ascii="Times New Roman" w:hAnsi="Times New Roman" w:cs="Times New Roman"/>
          <w:sz w:val="24"/>
          <w:szCs w:val="24"/>
          <w:shd w:val="clear" w:color="auto" w:fill="FFFFFF"/>
        </w:rPr>
        <w:t>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0A67E90A" w14:textId="77777777" w:rsidR="00387F28" w:rsidRDefault="00387F28" w:rsidP="00387F28">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4F63D31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bookmarkStart w:id="30" w:name="_Toc144990699"/>
      <w:r w:rsidRPr="009D0163">
        <w:rPr>
          <w:rStyle w:val="20"/>
          <w:rFonts w:eastAsiaTheme="minorHAnsi"/>
        </w:rPr>
        <w:t>Статья 21. Инженерные изыскания для подготовки документации по планировке тер</w:t>
      </w:r>
      <w:bookmarkEnd w:id="30"/>
      <w:r w:rsidRPr="008E7746">
        <w:rPr>
          <w:rFonts w:ascii="Times New Roman" w:eastAsia="Times New Roman" w:hAnsi="Times New Roman" w:cs="Times New Roman"/>
          <w:b/>
          <w:bCs/>
          <w:sz w:val="24"/>
          <w:szCs w:val="24"/>
          <w:lang w:eastAsia="ru-RU"/>
        </w:rPr>
        <w:t>ритории</w:t>
      </w:r>
    </w:p>
    <w:p w14:paraId="43A5E48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4E3C302F" w14:textId="77777777" w:rsidR="00385069" w:rsidRPr="000941E2" w:rsidRDefault="00385069" w:rsidP="0038506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7611568F" w14:textId="77777777" w:rsidR="00385069" w:rsidRPr="000941E2" w:rsidRDefault="00385069" w:rsidP="0038506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14:paraId="1232A3D6" w14:textId="77777777" w:rsidR="00385069" w:rsidRPr="000941E2" w:rsidRDefault="00385069" w:rsidP="0038506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3. </w:t>
      </w:r>
      <w:hyperlink r:id="rId33" w:anchor="dst100010" w:history="1">
        <w:r w:rsidR="005D2541" w:rsidRPr="005D2541">
          <w:rPr>
            <w:rStyle w:val="a5"/>
            <w:rFonts w:ascii="Times New Roman" w:hAnsi="Times New Roman" w:cs="Times New Roman"/>
            <w:color w:val="auto"/>
            <w:sz w:val="24"/>
            <w:szCs w:val="24"/>
            <w:u w:val="none"/>
            <w:shd w:val="clear" w:color="auto" w:fill="FFFFFF"/>
          </w:rPr>
          <w:t>Состав</w:t>
        </w:r>
      </w:hyperlink>
      <w:r w:rsidR="005D2541" w:rsidRPr="005D2541">
        <w:rPr>
          <w:rFonts w:ascii="Times New Roman" w:hAnsi="Times New Roman" w:cs="Times New Roman"/>
          <w:sz w:val="24"/>
          <w:szCs w:val="24"/>
          <w:shd w:val="clear" w:color="auto" w:fill="FFFFFF"/>
        </w:rPr>
        <w:t>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w:t>
      </w:r>
      <w:hyperlink r:id="rId34" w:anchor="dst100030" w:history="1">
        <w:r w:rsidR="005D2541" w:rsidRPr="005D2541">
          <w:rPr>
            <w:rStyle w:val="a5"/>
            <w:rFonts w:ascii="Times New Roman" w:hAnsi="Times New Roman" w:cs="Times New Roman"/>
            <w:color w:val="auto"/>
            <w:sz w:val="24"/>
            <w:szCs w:val="24"/>
            <w:u w:val="none"/>
            <w:shd w:val="clear" w:color="auto" w:fill="FFFFFF"/>
          </w:rPr>
          <w:t>форма</w:t>
        </w:r>
      </w:hyperlink>
      <w:r w:rsidR="005D2541" w:rsidRPr="005D2541">
        <w:rPr>
          <w:rFonts w:ascii="Times New Roman" w:hAnsi="Times New Roman" w:cs="Times New Roman"/>
          <w:sz w:val="24"/>
          <w:szCs w:val="24"/>
          <w:shd w:val="clear" w:color="auto" w:fill="FFFFFF"/>
        </w:rPr>
        <w:t> и </w:t>
      </w:r>
      <w:hyperlink r:id="rId35" w:anchor="dst100022" w:history="1">
        <w:r w:rsidR="005D2541" w:rsidRPr="005D2541">
          <w:rPr>
            <w:rStyle w:val="a5"/>
            <w:rFonts w:ascii="Times New Roman" w:hAnsi="Times New Roman" w:cs="Times New Roman"/>
            <w:color w:val="auto"/>
            <w:sz w:val="24"/>
            <w:szCs w:val="24"/>
            <w:u w:val="none"/>
            <w:shd w:val="clear" w:color="auto" w:fill="FFFFFF"/>
          </w:rPr>
          <w:t>порядок</w:t>
        </w:r>
      </w:hyperlink>
      <w:r w:rsidR="005D2541" w:rsidRPr="005D2541">
        <w:rPr>
          <w:rFonts w:ascii="Times New Roman" w:hAnsi="Times New Roman" w:cs="Times New Roman"/>
          <w:sz w:val="24"/>
          <w:szCs w:val="24"/>
          <w:shd w:val="clear" w:color="auto" w:fill="FFFFFF"/>
        </w:rPr>
        <w:t> их представления устанавливаются Правительством Российской Федерации.</w:t>
      </w:r>
    </w:p>
    <w:p w14:paraId="3BC41432" w14:textId="77777777" w:rsidR="00385069" w:rsidRPr="000941E2" w:rsidRDefault="00385069" w:rsidP="0038506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Инженерные изыскания для подготовки документации по планировке территории выполняются в целях получения:</w:t>
      </w:r>
    </w:p>
    <w:p w14:paraId="6C4798A1" w14:textId="77777777" w:rsidR="00385069" w:rsidRPr="000941E2" w:rsidRDefault="00385069" w:rsidP="0038506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11B749DC" w14:textId="77777777" w:rsidR="00385069" w:rsidRPr="000941E2" w:rsidRDefault="00385069" w:rsidP="0038506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lastRenderedPageBreak/>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3F9929A8" w14:textId="77777777" w:rsidR="00385069" w:rsidRPr="000941E2" w:rsidRDefault="00385069" w:rsidP="0038506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71DFD65D" w14:textId="77777777" w:rsidR="00385069" w:rsidRPr="000941E2" w:rsidRDefault="00385069" w:rsidP="0038506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332FA0CD" w14:textId="77777777" w:rsidR="00385069" w:rsidRPr="000941E2" w:rsidRDefault="00385069" w:rsidP="0038506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4538AB6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2A1504A2" w14:textId="77777777" w:rsidR="00FF0029" w:rsidRPr="000941E2" w:rsidRDefault="00FF0029" w:rsidP="009D0163">
      <w:pPr>
        <w:pStyle w:val="2"/>
      </w:pPr>
      <w:bookmarkStart w:id="31" w:name="_Toc144990700"/>
      <w:r w:rsidRPr="000941E2">
        <w:t>Статья 22. Проекты планировки территории</w:t>
      </w:r>
      <w:bookmarkEnd w:id="31"/>
    </w:p>
    <w:p w14:paraId="035F8FC0" w14:textId="77777777" w:rsidR="00FF0029" w:rsidRPr="000941E2"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041A6483"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038EAC11"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Проект планировки территории состоит из основной части, которая подлежит утверждению, и материалов по ее обоснованию.</w:t>
      </w:r>
    </w:p>
    <w:p w14:paraId="136BBDAD"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Основная часть проекта планировки территории включает в себя:</w:t>
      </w:r>
    </w:p>
    <w:p w14:paraId="275863DA"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чертеж или чертежи планировки территории, на которых отображаются:</w:t>
      </w:r>
    </w:p>
    <w:p w14:paraId="04FB590C"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а) красные линии;</w:t>
      </w:r>
    </w:p>
    <w:p w14:paraId="3993D356"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б) границы существующих и планируемых элементов планировочной структуры;</w:t>
      </w:r>
    </w:p>
    <w:p w14:paraId="771F69FF"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в) границы зон планируемого размещения объектов капитального строительства;</w:t>
      </w:r>
    </w:p>
    <w:p w14:paraId="0B326116"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26C34FCD"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lastRenderedPageBreak/>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2DD937E7"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Материалы по обоснованию проекта планировки территории содержат:</w:t>
      </w:r>
    </w:p>
    <w:p w14:paraId="014256E3"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карту (фрагмент карты) планировочной структуры территорий поселения, городского округа, с отображением границ элементов планировочной структуры;</w:t>
      </w:r>
    </w:p>
    <w:p w14:paraId="690BFE41"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14:paraId="0C2601DF"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обоснование определения границ зон планируемого размещения объектов капитального строительства;</w:t>
      </w:r>
    </w:p>
    <w:p w14:paraId="2922896D"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14:paraId="2CFEE407"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схему границ территорий объектов культурного наследия;</w:t>
      </w:r>
    </w:p>
    <w:p w14:paraId="497EBAAE"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6) схему границ зон с особыми условиями использования территории;</w:t>
      </w:r>
    </w:p>
    <w:p w14:paraId="1DCC92C2"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7) </w:t>
      </w:r>
      <w:r w:rsidRPr="005D2541">
        <w:rPr>
          <w:rFonts w:ascii="Times New Roman" w:hAnsi="Times New Roman" w:cs="Times New Roman"/>
          <w:color w:val="000000"/>
          <w:sz w:val="24"/>
          <w:szCs w:val="24"/>
          <w:shd w:val="clear" w:color="auto" w:fill="FFFFFF"/>
        </w:rPr>
        <w:t>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14:paraId="4C26E562"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14:paraId="0B3AB054"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14:paraId="658B442E"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2AC3855C"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11) перечень мероприятий по охране окружающей среды;</w:t>
      </w:r>
    </w:p>
    <w:p w14:paraId="29DFDC6F"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12) обоснование очередности планируемого развития территории;</w:t>
      </w:r>
    </w:p>
    <w:p w14:paraId="0C186924"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14:paraId="1F864340"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14) иные материалы для обоснования положений по планировке территории.</w:t>
      </w:r>
    </w:p>
    <w:p w14:paraId="7CCEB86D" w14:textId="77777777" w:rsidR="00FF0029" w:rsidRPr="000941E2" w:rsidRDefault="005D2541"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5. </w:t>
      </w:r>
      <w:r w:rsidRPr="005D2541">
        <w:rPr>
          <w:rFonts w:ascii="Times New Roman" w:hAnsi="Times New Roman" w:cs="Times New Roman"/>
          <w:sz w:val="24"/>
          <w:szCs w:val="24"/>
          <w:shd w:val="clear" w:color="auto" w:fill="FFFFFF"/>
        </w:rPr>
        <w:t>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36" w:history="1">
        <w:r w:rsidRPr="005D2541">
          <w:rPr>
            <w:rStyle w:val="a5"/>
            <w:rFonts w:ascii="Times New Roman" w:hAnsi="Times New Roman" w:cs="Times New Roman"/>
            <w:color w:val="auto"/>
            <w:sz w:val="24"/>
            <w:szCs w:val="24"/>
            <w:u w:val="none"/>
            <w:shd w:val="clear" w:color="auto" w:fill="FFFFFF"/>
          </w:rPr>
          <w:t>закона</w:t>
        </w:r>
      </w:hyperlink>
      <w:r w:rsidRPr="005D2541">
        <w:rPr>
          <w:rFonts w:ascii="Times New Roman" w:hAnsi="Times New Roman" w:cs="Times New Roman"/>
          <w:sz w:val="24"/>
          <w:szCs w:val="24"/>
          <w:shd w:val="clear" w:color="auto" w:fill="FFFFFF"/>
        </w:rPr>
        <w:t xml:space="preserve"> "Об организации дорожного движения в Российской Федерации и о внесении изменений в отдельные </w:t>
      </w:r>
      <w:r w:rsidRPr="005D2541">
        <w:rPr>
          <w:rFonts w:ascii="Times New Roman" w:hAnsi="Times New Roman" w:cs="Times New Roman"/>
          <w:sz w:val="24"/>
          <w:szCs w:val="24"/>
          <w:shd w:val="clear" w:color="auto" w:fill="FFFFFF"/>
        </w:rPr>
        <w:lastRenderedPageBreak/>
        <w:t>законодательные акты Российской Федерации".</w:t>
      </w:r>
    </w:p>
    <w:p w14:paraId="2186270F" w14:textId="77777777" w:rsidR="00FF0029" w:rsidRPr="007149BC"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32952EDC" w14:textId="77777777" w:rsidR="00FF0029" w:rsidRPr="000941E2" w:rsidRDefault="00FF0029" w:rsidP="009D0163">
      <w:pPr>
        <w:pStyle w:val="2"/>
      </w:pPr>
      <w:bookmarkStart w:id="32" w:name="_Toc144990701"/>
      <w:r w:rsidRPr="000941E2">
        <w:t>Статья 23. Проекты межевания территорий</w:t>
      </w:r>
      <w:bookmarkEnd w:id="32"/>
    </w:p>
    <w:p w14:paraId="2033818B" w14:textId="77777777" w:rsidR="00FF0029" w:rsidRPr="000941E2"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72FD803E" w14:textId="77777777" w:rsidR="005D2541" w:rsidRPr="005D2541"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5D2541">
        <w:rPr>
          <w:rFonts w:ascii="Times New Roman" w:eastAsia="Times New Roman" w:hAnsi="Times New Roman" w:cs="Times New Roman"/>
          <w:bCs/>
          <w:sz w:val="24"/>
          <w:szCs w:val="24"/>
          <w:lang w:eastAsia="ru-RU"/>
        </w:rPr>
        <w:t xml:space="preserve">1. </w:t>
      </w:r>
      <w:r w:rsidRPr="005D2541">
        <w:rPr>
          <w:rFonts w:ascii="Times New Roman" w:hAnsi="Times New Roman" w:cs="Times New Roman"/>
          <w:color w:val="000000"/>
          <w:sz w:val="24"/>
          <w:szCs w:val="24"/>
          <w:shd w:val="clear" w:color="auto" w:fill="FFFFFF"/>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комплексного развития территории.</w:t>
      </w:r>
    </w:p>
    <w:p w14:paraId="022DC70F"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2. Подготовка проекта межевания территории </w:t>
      </w:r>
      <w:proofErr w:type="gramStart"/>
      <w:r w:rsidRPr="000941E2">
        <w:rPr>
          <w:rFonts w:ascii="Times New Roman" w:eastAsia="Times New Roman" w:hAnsi="Times New Roman" w:cs="Times New Roman"/>
          <w:bCs/>
          <w:sz w:val="24"/>
          <w:szCs w:val="24"/>
          <w:lang w:eastAsia="ru-RU"/>
        </w:rPr>
        <w:t>осуществляется</w:t>
      </w:r>
      <w:proofErr w:type="gramEnd"/>
      <w:r w:rsidRPr="000941E2">
        <w:rPr>
          <w:rFonts w:ascii="Times New Roman" w:eastAsia="Times New Roman" w:hAnsi="Times New Roman" w:cs="Times New Roman"/>
          <w:bCs/>
          <w:sz w:val="24"/>
          <w:szCs w:val="24"/>
          <w:lang w:eastAsia="ru-RU"/>
        </w:rPr>
        <w:t xml:space="preserve"> для:</w:t>
      </w:r>
    </w:p>
    <w:p w14:paraId="313A39BB"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1) определения местоположения </w:t>
      </w:r>
      <w:proofErr w:type="gramStart"/>
      <w:r w:rsidRPr="000941E2">
        <w:rPr>
          <w:rFonts w:ascii="Times New Roman" w:eastAsia="Times New Roman" w:hAnsi="Times New Roman" w:cs="Times New Roman"/>
          <w:bCs/>
          <w:sz w:val="24"/>
          <w:szCs w:val="24"/>
          <w:lang w:eastAsia="ru-RU"/>
        </w:rPr>
        <w:t>границ</w:t>
      </w:r>
      <w:proofErr w:type="gramEnd"/>
      <w:r w:rsidRPr="000941E2">
        <w:rPr>
          <w:rFonts w:ascii="Times New Roman" w:eastAsia="Times New Roman" w:hAnsi="Times New Roman" w:cs="Times New Roman"/>
          <w:bCs/>
          <w:sz w:val="24"/>
          <w:szCs w:val="24"/>
          <w:lang w:eastAsia="ru-RU"/>
        </w:rPr>
        <w:t xml:space="preserve"> образуемых и изменяемых земельных участков;</w:t>
      </w:r>
    </w:p>
    <w:p w14:paraId="21C58604" w14:textId="77777777" w:rsidR="005D2541" w:rsidRPr="005D2541"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5D2541">
        <w:rPr>
          <w:rFonts w:ascii="Times New Roman" w:eastAsia="Times New Roman" w:hAnsi="Times New Roman" w:cs="Times New Roman"/>
          <w:bCs/>
          <w:sz w:val="24"/>
          <w:szCs w:val="24"/>
          <w:lang w:eastAsia="ru-RU"/>
        </w:rPr>
        <w:t xml:space="preserve">2) </w:t>
      </w:r>
      <w:r w:rsidRPr="005D2541">
        <w:rPr>
          <w:rFonts w:ascii="Times New Roman" w:hAnsi="Times New Roman" w:cs="Times New Roman"/>
          <w:color w:val="000000"/>
          <w:sz w:val="24"/>
          <w:szCs w:val="24"/>
          <w:shd w:val="clear" w:color="auto" w:fill="FFFFFF"/>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31B31215"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Проект межевания территории состоит из основной части, которая подлежит утверждению, и материалов по обоснованию этого проекта.</w:t>
      </w:r>
    </w:p>
    <w:p w14:paraId="3DC9862C"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Основная часть проекта межевания территории включает в себя текстовую часть и чертежи межевания территории.</w:t>
      </w:r>
    </w:p>
    <w:p w14:paraId="772D17F4"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Текстовая часть проекта межевания территории включает в себя:</w:t>
      </w:r>
    </w:p>
    <w:p w14:paraId="17FCE0E8"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перечень и сведения о площади образуемых земельных участков, в том числе возможные способы их образования;</w:t>
      </w:r>
    </w:p>
    <w:p w14:paraId="5B4CE219"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2F8AAD4E" w14:textId="77777777" w:rsidR="005D2541"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r w:rsidR="000E4A43" w:rsidRPr="000941E2">
        <w:rPr>
          <w:rFonts w:ascii="Times New Roman" w:eastAsia="Times New Roman" w:hAnsi="Times New Roman" w:cs="Times New Roman"/>
          <w:bCs/>
          <w:sz w:val="24"/>
          <w:szCs w:val="24"/>
          <w:lang w:eastAsia="ru-RU"/>
        </w:rPr>
        <w:t>;</w:t>
      </w:r>
    </w:p>
    <w:p w14:paraId="7627431A" w14:textId="77777777" w:rsidR="000E4A43" w:rsidRDefault="000E4A43" w:rsidP="005D2541">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0E4A43">
        <w:rPr>
          <w:rFonts w:ascii="Times New Roman" w:hAnsi="Times New Roman" w:cs="Times New Roman"/>
          <w:color w:val="000000"/>
          <w:sz w:val="24"/>
          <w:szCs w:val="24"/>
          <w:shd w:val="clear" w:color="auto" w:fill="FFFFFF"/>
        </w:rPr>
        <w:t xml:space="preserve">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w:t>
      </w:r>
      <w:proofErr w:type="gramStart"/>
      <w:r w:rsidRPr="000E4A43">
        <w:rPr>
          <w:rFonts w:ascii="Times New Roman" w:hAnsi="Times New Roman" w:cs="Times New Roman"/>
          <w:color w:val="000000"/>
          <w:sz w:val="24"/>
          <w:szCs w:val="24"/>
          <w:shd w:val="clear" w:color="auto" w:fill="FFFFFF"/>
        </w:rPr>
        <w:t>границ</w:t>
      </w:r>
      <w:proofErr w:type="gramEnd"/>
      <w:r w:rsidRPr="000E4A43">
        <w:rPr>
          <w:rFonts w:ascii="Times New Roman" w:hAnsi="Times New Roman" w:cs="Times New Roman"/>
          <w:color w:val="000000"/>
          <w:sz w:val="24"/>
          <w:szCs w:val="24"/>
          <w:shd w:val="clear" w:color="auto" w:fill="FFFFFF"/>
        </w:rPr>
        <w:t xml:space="preserve"> образуемых и (или) изменяемых лесных участков)</w:t>
      </w:r>
      <w:r w:rsidRPr="000941E2">
        <w:rPr>
          <w:rFonts w:ascii="Times New Roman" w:eastAsia="Times New Roman" w:hAnsi="Times New Roman" w:cs="Times New Roman"/>
          <w:bCs/>
          <w:sz w:val="24"/>
          <w:szCs w:val="24"/>
          <w:lang w:eastAsia="ru-RU"/>
        </w:rPr>
        <w:t>;</w:t>
      </w:r>
    </w:p>
    <w:p w14:paraId="5B463E5F" w14:textId="77777777" w:rsidR="000E4A43" w:rsidRPr="000E4A43" w:rsidRDefault="000E4A43"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E4A43">
        <w:rPr>
          <w:rFonts w:ascii="Times New Roman" w:hAnsi="Times New Roman" w:cs="Times New Roman"/>
          <w:color w:val="000000"/>
          <w:sz w:val="24"/>
          <w:szCs w:val="24"/>
          <w:shd w:val="clear" w:color="auto" w:fill="FFFFFF"/>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РФ для территориальных зон.</w:t>
      </w:r>
    </w:p>
    <w:p w14:paraId="30D39B27"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6. На чертежах межевания территории отображаются:</w:t>
      </w:r>
    </w:p>
    <w:p w14:paraId="40F3FC70"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6B282349"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14:paraId="7DDE961C"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lastRenderedPageBreak/>
        <w:t>3) линии отступа от красных линий в целях определения мест допустимого размещения зданий, строений, сооружений;</w:t>
      </w:r>
    </w:p>
    <w:p w14:paraId="5F31B445"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14:paraId="10DD9DE6" w14:textId="77777777" w:rsidR="005D2541"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границы зон действия публичных сервитутов.</w:t>
      </w:r>
    </w:p>
    <w:p w14:paraId="20FF4A70" w14:textId="77777777" w:rsidR="00417CD0" w:rsidRPr="00417CD0" w:rsidRDefault="00417CD0"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417CD0">
        <w:rPr>
          <w:rFonts w:ascii="Times New Roman" w:hAnsi="Times New Roman" w:cs="Times New Roman"/>
          <w:color w:val="000000"/>
          <w:sz w:val="24"/>
          <w:szCs w:val="24"/>
          <w:shd w:val="clear" w:color="auto" w:fill="FFFFFF"/>
        </w:rPr>
        <w:t xml:space="preserve">6.1. При подготовке проекта межевания территории в целях определения местоположения </w:t>
      </w:r>
      <w:proofErr w:type="gramStart"/>
      <w:r w:rsidRPr="00417CD0">
        <w:rPr>
          <w:rFonts w:ascii="Times New Roman" w:hAnsi="Times New Roman" w:cs="Times New Roman"/>
          <w:color w:val="000000"/>
          <w:sz w:val="24"/>
          <w:szCs w:val="24"/>
          <w:shd w:val="clear" w:color="auto" w:fill="FFFFFF"/>
        </w:rPr>
        <w:t>границ</w:t>
      </w:r>
      <w:proofErr w:type="gramEnd"/>
      <w:r w:rsidRPr="00417CD0">
        <w:rPr>
          <w:rFonts w:ascii="Times New Roman" w:hAnsi="Times New Roman" w:cs="Times New Roman"/>
          <w:color w:val="000000"/>
          <w:sz w:val="24"/>
          <w:szCs w:val="24"/>
          <w:shd w:val="clear" w:color="auto" w:fill="FFFFFF"/>
        </w:rPr>
        <w:t xml:space="preserve">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14:paraId="7CD761E8"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7. Материалы по обоснованию проекта межевания территории включают в себя чертежи, на которых отображаются:</w:t>
      </w:r>
    </w:p>
    <w:p w14:paraId="6DD3FC76"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границы существующих земельных участков;</w:t>
      </w:r>
    </w:p>
    <w:p w14:paraId="78892C61"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границы зон с особыми условиями использования территорий;</w:t>
      </w:r>
    </w:p>
    <w:p w14:paraId="41788CA2"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местоположение существующих объектов капитального строительства;</w:t>
      </w:r>
    </w:p>
    <w:p w14:paraId="48B80562"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границы особо охраняемых природных территорий;</w:t>
      </w:r>
    </w:p>
    <w:p w14:paraId="56B354F8" w14:textId="77777777" w:rsidR="005D2541"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границы территорий объектов культурного наследия</w:t>
      </w:r>
      <w:r w:rsidR="00417CD0" w:rsidRPr="000941E2">
        <w:rPr>
          <w:rFonts w:ascii="Times New Roman" w:eastAsia="Times New Roman" w:hAnsi="Times New Roman" w:cs="Times New Roman"/>
          <w:bCs/>
          <w:sz w:val="24"/>
          <w:szCs w:val="24"/>
          <w:lang w:eastAsia="ru-RU"/>
        </w:rPr>
        <w:t>;</w:t>
      </w:r>
    </w:p>
    <w:p w14:paraId="38CF9C2A" w14:textId="77777777" w:rsidR="00417CD0" w:rsidRPr="00417CD0" w:rsidRDefault="00417CD0"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417CD0">
        <w:rPr>
          <w:rFonts w:ascii="Times New Roman" w:hAnsi="Times New Roman" w:cs="Times New Roman"/>
          <w:color w:val="000000"/>
          <w:sz w:val="24"/>
          <w:szCs w:val="24"/>
          <w:shd w:val="clear" w:color="auto" w:fill="FFFFFF"/>
        </w:rPr>
        <w:t>6) границы лесничеств, участковых лесничеств, лесных кварталов, лесотаксационных выделов или частей лесотаксационных выделов.</w:t>
      </w:r>
    </w:p>
    <w:p w14:paraId="0FA6CA95"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0CB66902"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9. При подготовке проекта межевания территории определение местоположения </w:t>
      </w:r>
      <w:proofErr w:type="gramStart"/>
      <w:r w:rsidRPr="000941E2">
        <w:rPr>
          <w:rFonts w:ascii="Times New Roman" w:eastAsia="Times New Roman" w:hAnsi="Times New Roman" w:cs="Times New Roman"/>
          <w:bCs/>
          <w:sz w:val="24"/>
          <w:szCs w:val="24"/>
          <w:lang w:eastAsia="ru-RU"/>
        </w:rPr>
        <w:t>границ</w:t>
      </w:r>
      <w:proofErr w:type="gramEnd"/>
      <w:r w:rsidRPr="000941E2">
        <w:rPr>
          <w:rFonts w:ascii="Times New Roman" w:eastAsia="Times New Roman" w:hAnsi="Times New Roman" w:cs="Times New Roman"/>
          <w:bCs/>
          <w:sz w:val="24"/>
          <w:szCs w:val="24"/>
          <w:lang w:eastAsia="ru-RU"/>
        </w:rPr>
        <w:t xml:space="preserve">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4CE73204" w14:textId="77777777"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5C769772" w14:textId="77777777" w:rsidR="005D2541" w:rsidRPr="00417CD0" w:rsidRDefault="00417CD0"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11. </w:t>
      </w:r>
      <w:r w:rsidRPr="00417CD0">
        <w:rPr>
          <w:rFonts w:ascii="Times New Roman" w:hAnsi="Times New Roman" w:cs="Times New Roman"/>
          <w:color w:val="000000"/>
          <w:sz w:val="24"/>
          <w:szCs w:val="24"/>
          <w:shd w:val="clear" w:color="auto" w:fill="FFFFFF"/>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4C9CE20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3997284A" w14:textId="77777777" w:rsidR="00FF0029" w:rsidRDefault="00FF0029" w:rsidP="009D0163">
      <w:pPr>
        <w:pStyle w:val="2"/>
      </w:pPr>
      <w:bookmarkStart w:id="33" w:name="_Toc144990702"/>
      <w:r w:rsidRPr="008E7746">
        <w:t>Статья 24. Согласование архитектурно-градостроительного облика</w:t>
      </w:r>
      <w:bookmarkEnd w:id="33"/>
    </w:p>
    <w:p w14:paraId="014646F6" w14:textId="77777777" w:rsidR="009D0163" w:rsidRPr="009D0163" w:rsidRDefault="009D0163" w:rsidP="009D0163">
      <w:pPr>
        <w:rPr>
          <w:lang w:eastAsia="ru-RU"/>
        </w:rPr>
      </w:pPr>
    </w:p>
    <w:p w14:paraId="76F1763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Порядок рассмотрения архитектурно-градостроительного облика объекта капитального </w:t>
      </w:r>
      <w:r w:rsidRPr="008E7746">
        <w:rPr>
          <w:rFonts w:ascii="Times New Roman" w:eastAsia="Times New Roman" w:hAnsi="Times New Roman" w:cs="Times New Roman"/>
          <w:bCs/>
          <w:sz w:val="24"/>
          <w:szCs w:val="24"/>
          <w:lang w:eastAsia="ru-RU"/>
        </w:rPr>
        <w:lastRenderedPageBreak/>
        <w:t xml:space="preserve">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w:t>
      </w:r>
      <w:r w:rsidR="00D14BCD" w:rsidRPr="008E7746">
        <w:rPr>
          <w:rFonts w:ascii="Times New Roman" w:eastAsia="Times New Roman" w:hAnsi="Times New Roman" w:cs="Times New Roman"/>
          <w:bCs/>
          <w:sz w:val="24"/>
          <w:szCs w:val="24"/>
          <w:lang w:eastAsia="ru-RU"/>
        </w:rPr>
        <w:t xml:space="preserve">от </w:t>
      </w:r>
      <w:r w:rsidR="00D14BCD">
        <w:rPr>
          <w:rFonts w:ascii="Times New Roman" w:eastAsia="Times New Roman" w:hAnsi="Times New Roman" w:cs="Times New Roman"/>
          <w:bCs/>
          <w:sz w:val="24"/>
          <w:szCs w:val="24"/>
          <w:lang w:eastAsia="ru-RU"/>
        </w:rPr>
        <w:t>3 апреля</w:t>
      </w:r>
      <w:r w:rsidR="00D14BCD" w:rsidRPr="008E7746">
        <w:rPr>
          <w:rFonts w:ascii="Times New Roman" w:eastAsia="Times New Roman" w:hAnsi="Times New Roman" w:cs="Times New Roman"/>
          <w:bCs/>
          <w:sz w:val="24"/>
          <w:szCs w:val="24"/>
          <w:lang w:eastAsia="ru-RU"/>
        </w:rPr>
        <w:t xml:space="preserve"> 20</w:t>
      </w:r>
      <w:r w:rsidR="00D14BCD">
        <w:rPr>
          <w:rFonts w:ascii="Times New Roman" w:eastAsia="Times New Roman" w:hAnsi="Times New Roman" w:cs="Times New Roman"/>
          <w:bCs/>
          <w:sz w:val="24"/>
          <w:szCs w:val="24"/>
          <w:lang w:eastAsia="ru-RU"/>
        </w:rPr>
        <w:t>18</w:t>
      </w:r>
      <w:r w:rsidR="00D14BCD" w:rsidRPr="008E7746">
        <w:rPr>
          <w:rFonts w:ascii="Times New Roman" w:eastAsia="Times New Roman" w:hAnsi="Times New Roman" w:cs="Times New Roman"/>
          <w:bCs/>
          <w:sz w:val="24"/>
          <w:szCs w:val="24"/>
          <w:lang w:eastAsia="ru-RU"/>
        </w:rPr>
        <w:t xml:space="preserve"> года № 1</w:t>
      </w:r>
      <w:r w:rsidR="00D14BCD">
        <w:rPr>
          <w:rFonts w:ascii="Times New Roman" w:eastAsia="Times New Roman" w:hAnsi="Times New Roman" w:cs="Times New Roman"/>
          <w:bCs/>
          <w:sz w:val="24"/>
          <w:szCs w:val="24"/>
          <w:lang w:eastAsia="ru-RU"/>
        </w:rPr>
        <w:t>26</w:t>
      </w:r>
      <w:r w:rsidR="00D14BCD" w:rsidRPr="008E7746">
        <w:rPr>
          <w:rFonts w:ascii="Times New Roman" w:eastAsia="Times New Roman" w:hAnsi="Times New Roman" w:cs="Times New Roman"/>
          <w:bCs/>
          <w:sz w:val="24"/>
          <w:szCs w:val="24"/>
          <w:lang w:eastAsia="ru-RU"/>
        </w:rPr>
        <w:t xml:space="preserve"> в соответствии с постановлением Правительства Российской Федерации от </w:t>
      </w:r>
      <w:r w:rsidR="00D14BCD">
        <w:rPr>
          <w:rFonts w:ascii="Times New Roman" w:eastAsia="Times New Roman" w:hAnsi="Times New Roman" w:cs="Times New Roman"/>
          <w:bCs/>
          <w:sz w:val="24"/>
          <w:szCs w:val="24"/>
          <w:lang w:eastAsia="ru-RU"/>
        </w:rPr>
        <w:t>25</w:t>
      </w:r>
      <w:r w:rsidR="00D14BCD" w:rsidRPr="008E7746">
        <w:rPr>
          <w:rFonts w:ascii="Times New Roman" w:eastAsia="Times New Roman" w:hAnsi="Times New Roman" w:cs="Times New Roman"/>
          <w:bCs/>
          <w:sz w:val="24"/>
          <w:szCs w:val="24"/>
          <w:lang w:eastAsia="ru-RU"/>
        </w:rPr>
        <w:t xml:space="preserve"> </w:t>
      </w:r>
      <w:r w:rsidR="00D14BCD">
        <w:rPr>
          <w:rFonts w:ascii="Times New Roman" w:eastAsia="Times New Roman" w:hAnsi="Times New Roman" w:cs="Times New Roman"/>
          <w:bCs/>
          <w:sz w:val="24"/>
          <w:szCs w:val="24"/>
          <w:lang w:eastAsia="ru-RU"/>
        </w:rPr>
        <w:t>декабря</w:t>
      </w:r>
      <w:r w:rsidR="00D14BCD" w:rsidRPr="008E7746">
        <w:rPr>
          <w:rFonts w:ascii="Times New Roman" w:eastAsia="Times New Roman" w:hAnsi="Times New Roman" w:cs="Times New Roman"/>
          <w:bCs/>
          <w:sz w:val="24"/>
          <w:szCs w:val="24"/>
          <w:lang w:eastAsia="ru-RU"/>
        </w:rPr>
        <w:t xml:space="preserve"> 20</w:t>
      </w:r>
      <w:r w:rsidR="00D14BCD">
        <w:rPr>
          <w:rFonts w:ascii="Times New Roman" w:eastAsia="Times New Roman" w:hAnsi="Times New Roman" w:cs="Times New Roman"/>
          <w:bCs/>
          <w:sz w:val="24"/>
          <w:szCs w:val="24"/>
          <w:lang w:eastAsia="ru-RU"/>
        </w:rPr>
        <w:t>21</w:t>
      </w:r>
      <w:r w:rsidR="00D14BCD" w:rsidRPr="008E7746">
        <w:rPr>
          <w:rFonts w:ascii="Times New Roman" w:eastAsia="Times New Roman" w:hAnsi="Times New Roman" w:cs="Times New Roman"/>
          <w:bCs/>
          <w:sz w:val="24"/>
          <w:szCs w:val="24"/>
          <w:lang w:eastAsia="ru-RU"/>
        </w:rPr>
        <w:t xml:space="preserve"> года № </w:t>
      </w:r>
      <w:r w:rsidR="00D14BCD">
        <w:rPr>
          <w:rFonts w:ascii="Times New Roman" w:eastAsia="Times New Roman" w:hAnsi="Times New Roman" w:cs="Times New Roman"/>
          <w:bCs/>
          <w:sz w:val="24"/>
          <w:szCs w:val="24"/>
          <w:lang w:eastAsia="ru-RU"/>
        </w:rPr>
        <w:t>2490.</w:t>
      </w:r>
    </w:p>
    <w:p w14:paraId="2852472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Основными целями рассмотрения архитектурно-градостроительного облика объекта капитального строительства являются:</w:t>
      </w:r>
    </w:p>
    <w:p w14:paraId="778044C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14:paraId="0EDCA86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14:paraId="4234F37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14:paraId="046C449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14:paraId="488F349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14:paraId="38E1240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14:paraId="302FE99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14:paraId="3921703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недопущения ухудшения средовых характеристик и обеспечения устойчивого формирования среды, благоприятной для жизнедеятельности населения.</w:t>
      </w:r>
    </w:p>
    <w:p w14:paraId="52DBD64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14:paraId="56B9821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объекты краевого значения;</w:t>
      </w:r>
    </w:p>
    <w:p w14:paraId="25C0B40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уникальные объекты;</w:t>
      </w:r>
    </w:p>
    <w:p w14:paraId="6CC82EB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(местного, муниципального значения).</w:t>
      </w:r>
    </w:p>
    <w:p w14:paraId="56B3F93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14:paraId="516CA6B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w:t>
      </w:r>
      <w:proofErr w:type="spellStart"/>
      <w:r w:rsidR="005A3A1A">
        <w:rPr>
          <w:rFonts w:ascii="Times New Roman" w:eastAsia="Times New Roman" w:hAnsi="Times New Roman" w:cs="Times New Roman"/>
          <w:bCs/>
          <w:sz w:val="24"/>
          <w:szCs w:val="24"/>
          <w:lang w:eastAsia="ru-RU"/>
        </w:rPr>
        <w:t>Коноковского</w:t>
      </w:r>
      <w:proofErr w:type="spellEnd"/>
      <w:r w:rsidR="0014007C" w:rsidRPr="008E7746">
        <w:rPr>
          <w:rFonts w:ascii="Times New Roman" w:eastAsia="Times New Roman" w:hAnsi="Times New Roman" w:cs="Times New Roman"/>
          <w:bCs/>
          <w:sz w:val="24"/>
          <w:szCs w:val="24"/>
          <w:lang w:eastAsia="ru-RU"/>
        </w:rPr>
        <w:t xml:space="preserve"> </w:t>
      </w:r>
      <w:r w:rsidRPr="008E7746">
        <w:rPr>
          <w:rFonts w:ascii="Times New Roman" w:eastAsia="Times New Roman" w:hAnsi="Times New Roman" w:cs="Times New Roman"/>
          <w:bCs/>
          <w:sz w:val="24"/>
          <w:szCs w:val="24"/>
          <w:lang w:eastAsia="ru-RU"/>
        </w:rPr>
        <w:t xml:space="preserve">сельского поселения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w:t>
      </w:r>
      <w:r w:rsidRPr="008E7746">
        <w:rPr>
          <w:rFonts w:ascii="Times New Roman" w:eastAsia="Times New Roman" w:hAnsi="Times New Roman" w:cs="Times New Roman"/>
          <w:bCs/>
          <w:sz w:val="24"/>
          <w:szCs w:val="24"/>
          <w:lang w:eastAsia="ru-RU"/>
        </w:rPr>
        <w:lastRenderedPageBreak/>
        <w:t>решения о согласовании архитектурно-градостроительного облика объекта капитального строительства.</w:t>
      </w:r>
    </w:p>
    <w:p w14:paraId="5045B93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14:paraId="1DDF45E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198A71DD" w14:textId="77777777" w:rsidR="00FF0029" w:rsidRPr="000941E2" w:rsidRDefault="00FF0029" w:rsidP="009D0163">
      <w:pPr>
        <w:pStyle w:val="2"/>
      </w:pPr>
      <w:bookmarkStart w:id="34" w:name="_Toc144990703"/>
      <w:r w:rsidRPr="000941E2">
        <w:t>Статья 25. Особенности подготовки документации по планировке территории применительно к территории муниципального образования</w:t>
      </w:r>
      <w:bookmarkEnd w:id="34"/>
    </w:p>
    <w:p w14:paraId="6F3ED9D0" w14:textId="77777777" w:rsidR="00FF0029" w:rsidRPr="000941E2"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5936F90C" w14:textId="77777777" w:rsidR="00417CD0" w:rsidRPr="000941E2"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муниципального образования Успенский район,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14:paraId="2CFD1E32" w14:textId="77777777" w:rsidR="00417CD0" w:rsidRPr="000941E2"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Успенский район (при наличии официального сайта) в сети "Интернет".</w:t>
      </w:r>
    </w:p>
    <w:p w14:paraId="057C4008" w14:textId="77777777" w:rsidR="00417CD0" w:rsidRPr="000941E2"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образования Успенский район свои предложения о порядке, сроках подготовки и содержании документации по планировке территории.</w:t>
      </w:r>
    </w:p>
    <w:p w14:paraId="0AB11A8C" w14:textId="77777777" w:rsidR="00417CD0" w:rsidRPr="000941E2"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3.1. 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орган местного самоуправления Успенского района.</w:t>
      </w:r>
    </w:p>
    <w:p w14:paraId="475423B5" w14:textId="77777777" w:rsidR="00417CD0" w:rsidRPr="00417CD0"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417CD0">
        <w:rPr>
          <w:rFonts w:ascii="Times New Roman" w:eastAsia="Times New Roman" w:hAnsi="Times New Roman" w:cs="Times New Roman"/>
          <w:bCs/>
          <w:sz w:val="24"/>
          <w:szCs w:val="24"/>
          <w:lang w:eastAsia="ru-RU"/>
        </w:rPr>
        <w:t xml:space="preserve">4. </w:t>
      </w:r>
      <w:r w:rsidRPr="00417CD0">
        <w:rPr>
          <w:rFonts w:ascii="Times New Roman" w:hAnsi="Times New Roman" w:cs="Times New Roman"/>
          <w:sz w:val="24"/>
          <w:szCs w:val="24"/>
          <w:shd w:val="clear" w:color="auto" w:fill="FFFFFF"/>
        </w:rPr>
        <w:t xml:space="preserve">Орган местного самоуправления поселения или орган местного самоуправления городского округа в течение двадцати рабочих дней со дня поступления документации по планировке территории, решение об утверждении которой принимается в соответствии с </w:t>
      </w:r>
      <w:r>
        <w:rPr>
          <w:rFonts w:ascii="Times New Roman" w:hAnsi="Times New Roman" w:cs="Times New Roman"/>
          <w:sz w:val="24"/>
          <w:szCs w:val="24"/>
          <w:shd w:val="clear" w:color="auto" w:fill="FFFFFF"/>
        </w:rPr>
        <w:t>Градостроительным</w:t>
      </w:r>
      <w:r w:rsidRPr="00417CD0">
        <w:rPr>
          <w:rFonts w:ascii="Times New Roman" w:hAnsi="Times New Roman" w:cs="Times New Roman"/>
          <w:sz w:val="24"/>
          <w:szCs w:val="24"/>
          <w:shd w:val="clear" w:color="auto" w:fill="FFFFFF"/>
        </w:rPr>
        <w:t xml:space="preserve"> Кодексом</w:t>
      </w:r>
      <w:r>
        <w:rPr>
          <w:rFonts w:ascii="Times New Roman" w:hAnsi="Times New Roman" w:cs="Times New Roman"/>
          <w:sz w:val="24"/>
          <w:szCs w:val="24"/>
          <w:shd w:val="clear" w:color="auto" w:fill="FFFFFF"/>
        </w:rPr>
        <w:t xml:space="preserve"> РФ</w:t>
      </w:r>
      <w:r w:rsidRPr="00417CD0">
        <w:rPr>
          <w:rFonts w:ascii="Times New Roman" w:hAnsi="Times New Roman" w:cs="Times New Roman"/>
          <w:sz w:val="24"/>
          <w:szCs w:val="24"/>
          <w:shd w:val="clear" w:color="auto" w:fill="FFFFFF"/>
        </w:rPr>
        <w:t xml:space="preserve"> органом местного самоуправления поселения или органом местного самоуправления городского округа, осуществляет проверку такой документации на соответствие требованиям, указанным в </w:t>
      </w:r>
      <w:hyperlink r:id="rId37" w:anchor="dst2873" w:history="1">
        <w:r w:rsidRPr="00417CD0">
          <w:rPr>
            <w:rStyle w:val="a5"/>
            <w:rFonts w:ascii="Times New Roman" w:hAnsi="Times New Roman" w:cs="Times New Roman"/>
            <w:color w:val="auto"/>
            <w:sz w:val="24"/>
            <w:szCs w:val="24"/>
            <w:u w:val="none"/>
            <w:shd w:val="clear" w:color="auto" w:fill="FFFFFF"/>
          </w:rPr>
          <w:t>части 10 статьи 45</w:t>
        </w:r>
      </w:hyperlink>
      <w:r w:rsidRPr="00417CD0">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417CD0">
        <w:rPr>
          <w:rFonts w:ascii="Times New Roman" w:hAnsi="Times New Roman" w:cs="Times New Roman"/>
          <w:sz w:val="24"/>
          <w:szCs w:val="24"/>
          <w:shd w:val="clear" w:color="auto" w:fill="FFFFFF"/>
        </w:rPr>
        <w:t xml:space="preserve"> Кодекс</w:t>
      </w:r>
      <w:r>
        <w:rPr>
          <w:rFonts w:ascii="Times New Roman" w:hAnsi="Times New Roman" w:cs="Times New Roman"/>
          <w:sz w:val="24"/>
          <w:szCs w:val="24"/>
          <w:shd w:val="clear" w:color="auto" w:fill="FFFFFF"/>
        </w:rPr>
        <w:t>а РФ</w:t>
      </w:r>
      <w:r w:rsidRPr="00417CD0">
        <w:rPr>
          <w:rFonts w:ascii="Times New Roman" w:hAnsi="Times New Roman" w:cs="Times New Roman"/>
          <w:sz w:val="24"/>
          <w:szCs w:val="24"/>
          <w:shd w:val="clear" w:color="auto" w:fill="FFFFFF"/>
        </w:rPr>
        <w:t>.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14:paraId="01EAAF19" w14:textId="77777777" w:rsidR="00417CD0" w:rsidRPr="000941E2"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рассмотрению на </w:t>
      </w:r>
      <w:r>
        <w:rPr>
          <w:rFonts w:ascii="Times New Roman" w:eastAsia="Times New Roman" w:hAnsi="Times New Roman" w:cs="Times New Roman"/>
          <w:bCs/>
          <w:sz w:val="24"/>
          <w:szCs w:val="24"/>
          <w:lang w:eastAsia="ru-RU"/>
        </w:rPr>
        <w:t xml:space="preserve">общественных обсуждениях или </w:t>
      </w:r>
      <w:r w:rsidRPr="000941E2">
        <w:rPr>
          <w:rFonts w:ascii="Times New Roman" w:eastAsia="Times New Roman" w:hAnsi="Times New Roman" w:cs="Times New Roman"/>
          <w:bCs/>
          <w:sz w:val="24"/>
          <w:szCs w:val="24"/>
          <w:lang w:eastAsia="ru-RU"/>
        </w:rPr>
        <w:t>публичных слушаниях.</w:t>
      </w:r>
    </w:p>
    <w:p w14:paraId="234C0B7B" w14:textId="77777777" w:rsidR="00B66979" w:rsidRPr="00B66979"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66979">
        <w:rPr>
          <w:rFonts w:ascii="Times New Roman" w:eastAsia="Times New Roman" w:hAnsi="Times New Roman" w:cs="Times New Roman"/>
          <w:bCs/>
          <w:sz w:val="24"/>
          <w:szCs w:val="24"/>
          <w:lang w:eastAsia="ru-RU"/>
        </w:rPr>
        <w:t xml:space="preserve">5.1. </w:t>
      </w:r>
      <w:r w:rsidR="00B66979" w:rsidRPr="00B66979">
        <w:rPr>
          <w:rFonts w:ascii="Times New Roman" w:hAnsi="Times New Roman" w:cs="Times New Roman"/>
          <w:sz w:val="24"/>
          <w:szCs w:val="24"/>
          <w:shd w:val="clear" w:color="auto" w:fill="FFFFFF"/>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w:t>
      </w:r>
      <w:hyperlink r:id="rId38" w:anchor="dst2204" w:history="1">
        <w:r w:rsidR="00B66979" w:rsidRPr="00B66979">
          <w:rPr>
            <w:rStyle w:val="a5"/>
            <w:rFonts w:ascii="Times New Roman" w:hAnsi="Times New Roman" w:cs="Times New Roman"/>
            <w:color w:val="auto"/>
            <w:sz w:val="24"/>
            <w:szCs w:val="24"/>
            <w:u w:val="none"/>
            <w:shd w:val="clear" w:color="auto" w:fill="FFFFFF"/>
          </w:rPr>
          <w:t>частью 12 статьи 43</w:t>
        </w:r>
      </w:hyperlink>
      <w:r w:rsidR="00B66979" w:rsidRPr="00B66979">
        <w:rPr>
          <w:rFonts w:ascii="Times New Roman" w:hAnsi="Times New Roman" w:cs="Times New Roman"/>
          <w:sz w:val="24"/>
          <w:szCs w:val="24"/>
          <w:shd w:val="clear" w:color="auto" w:fill="FFFFFF"/>
        </w:rPr>
        <w:t> и </w:t>
      </w:r>
      <w:hyperlink r:id="rId39" w:anchor="dst102030" w:history="1">
        <w:r w:rsidR="00B66979" w:rsidRPr="00B66979">
          <w:rPr>
            <w:rStyle w:val="a5"/>
            <w:rFonts w:ascii="Times New Roman" w:hAnsi="Times New Roman" w:cs="Times New Roman"/>
            <w:color w:val="auto"/>
            <w:sz w:val="24"/>
            <w:szCs w:val="24"/>
            <w:u w:val="none"/>
            <w:shd w:val="clear" w:color="auto" w:fill="FFFFFF"/>
          </w:rPr>
          <w:t>частью 22 статьи 45</w:t>
        </w:r>
      </w:hyperlink>
      <w:r w:rsidR="00B66979" w:rsidRPr="00B66979">
        <w:rPr>
          <w:rFonts w:ascii="Times New Roman" w:hAnsi="Times New Roman" w:cs="Times New Roman"/>
          <w:sz w:val="24"/>
          <w:szCs w:val="24"/>
          <w:shd w:val="clear" w:color="auto" w:fill="FFFFFF"/>
        </w:rPr>
        <w:t> </w:t>
      </w:r>
      <w:r w:rsidR="00B66979">
        <w:rPr>
          <w:rFonts w:ascii="Times New Roman" w:hAnsi="Times New Roman" w:cs="Times New Roman"/>
          <w:sz w:val="24"/>
          <w:szCs w:val="24"/>
          <w:shd w:val="clear" w:color="auto" w:fill="FFFFFF"/>
        </w:rPr>
        <w:t>Градостроительного</w:t>
      </w:r>
      <w:r w:rsidR="00B66979" w:rsidRPr="00B66979">
        <w:rPr>
          <w:rFonts w:ascii="Times New Roman" w:hAnsi="Times New Roman" w:cs="Times New Roman"/>
          <w:sz w:val="24"/>
          <w:szCs w:val="24"/>
          <w:shd w:val="clear" w:color="auto" w:fill="FFFFFF"/>
        </w:rPr>
        <w:t xml:space="preserve"> Кодекса</w:t>
      </w:r>
      <w:r w:rsidR="00B66979">
        <w:rPr>
          <w:rFonts w:ascii="Times New Roman" w:hAnsi="Times New Roman" w:cs="Times New Roman"/>
          <w:sz w:val="24"/>
          <w:szCs w:val="24"/>
          <w:shd w:val="clear" w:color="auto" w:fill="FFFFFF"/>
        </w:rPr>
        <w:t xml:space="preserve"> РФ</w:t>
      </w:r>
      <w:r w:rsidR="00B66979" w:rsidRPr="00B66979">
        <w:rPr>
          <w:rFonts w:ascii="Times New Roman" w:hAnsi="Times New Roman" w:cs="Times New Roman"/>
          <w:sz w:val="24"/>
          <w:szCs w:val="24"/>
          <w:shd w:val="clear" w:color="auto" w:fill="FFFFFF"/>
        </w:rPr>
        <w:t>, а также в случае, если проект планировки территории и проект межевания территории подготовлены в отношении:</w:t>
      </w:r>
      <w:r w:rsidR="00B66979" w:rsidRPr="00B66979">
        <w:rPr>
          <w:rFonts w:ascii="Times New Roman" w:eastAsia="Times New Roman" w:hAnsi="Times New Roman" w:cs="Times New Roman"/>
          <w:bCs/>
          <w:sz w:val="24"/>
          <w:szCs w:val="24"/>
          <w:lang w:eastAsia="ru-RU"/>
        </w:rPr>
        <w:t xml:space="preserve"> </w:t>
      </w:r>
    </w:p>
    <w:p w14:paraId="37612668" w14:textId="77777777" w:rsidR="00B66979" w:rsidRPr="00B66979" w:rsidRDefault="00B66979"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66979">
        <w:rPr>
          <w:rFonts w:ascii="Times New Roman" w:eastAsia="Times New Roman" w:hAnsi="Times New Roman" w:cs="Times New Roman"/>
          <w:bCs/>
          <w:sz w:val="24"/>
          <w:szCs w:val="24"/>
          <w:lang w:eastAsia="ru-RU"/>
        </w:rPr>
        <w:t>1</w:t>
      </w:r>
      <w:r w:rsidR="00417CD0" w:rsidRPr="00B66979">
        <w:rPr>
          <w:rFonts w:ascii="Times New Roman" w:eastAsia="Times New Roman" w:hAnsi="Times New Roman" w:cs="Times New Roman"/>
          <w:bCs/>
          <w:sz w:val="24"/>
          <w:szCs w:val="24"/>
          <w:lang w:eastAsia="ru-RU"/>
        </w:rPr>
        <w:t xml:space="preserve">) </w:t>
      </w:r>
      <w:r w:rsidRPr="00B66979">
        <w:rPr>
          <w:rFonts w:ascii="Times New Roman" w:hAnsi="Times New Roman" w:cs="Times New Roman"/>
          <w:color w:val="000000"/>
          <w:sz w:val="24"/>
          <w:szCs w:val="24"/>
          <w:shd w:val="clear" w:color="auto" w:fill="FFFFFF"/>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r w:rsidRPr="00B66979">
        <w:rPr>
          <w:rFonts w:ascii="Times New Roman" w:eastAsia="Times New Roman" w:hAnsi="Times New Roman" w:cs="Times New Roman"/>
          <w:bCs/>
          <w:sz w:val="24"/>
          <w:szCs w:val="24"/>
          <w:lang w:eastAsia="ru-RU"/>
        </w:rPr>
        <w:t xml:space="preserve"> </w:t>
      </w:r>
    </w:p>
    <w:p w14:paraId="250B4185" w14:textId="77777777" w:rsidR="00417CD0" w:rsidRDefault="00B66979"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2</w:t>
      </w:r>
      <w:r w:rsidR="00417CD0" w:rsidRPr="000941E2">
        <w:rPr>
          <w:rFonts w:ascii="Times New Roman" w:eastAsia="Times New Roman" w:hAnsi="Times New Roman" w:cs="Times New Roman"/>
          <w:bCs/>
          <w:sz w:val="24"/>
          <w:szCs w:val="24"/>
          <w:lang w:eastAsia="ru-RU"/>
        </w:rPr>
        <w:t>) территории для размещения линейных объектов в границах земель лесного фонда.</w:t>
      </w:r>
    </w:p>
    <w:p w14:paraId="3BDD47B6" w14:textId="77777777" w:rsidR="00B66979" w:rsidRPr="00B66979" w:rsidRDefault="00B66979"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66979">
        <w:rPr>
          <w:rFonts w:ascii="Times New Roman" w:hAnsi="Times New Roman" w:cs="Times New Roman"/>
          <w:sz w:val="24"/>
          <w:szCs w:val="24"/>
          <w:shd w:val="clear" w:color="auto" w:fill="FFFFFF"/>
        </w:rPr>
        <w:t>5.2. В случае внесения изменений в указанные в </w:t>
      </w:r>
      <w:hyperlink r:id="rId40" w:anchor="dst2205" w:history="1">
        <w:r w:rsidRPr="00B66979">
          <w:rPr>
            <w:rStyle w:val="a5"/>
            <w:rFonts w:ascii="Times New Roman" w:hAnsi="Times New Roman" w:cs="Times New Roman"/>
            <w:color w:val="auto"/>
            <w:sz w:val="24"/>
            <w:szCs w:val="24"/>
            <w:u w:val="none"/>
            <w:shd w:val="clear" w:color="auto" w:fill="FFFFFF"/>
          </w:rPr>
          <w:t>части 5</w:t>
        </w:r>
      </w:hyperlink>
      <w:r w:rsidRPr="00B66979">
        <w:rPr>
          <w:rFonts w:ascii="Times New Roman" w:hAnsi="Times New Roman" w:cs="Times New Roman"/>
          <w:sz w:val="24"/>
          <w:szCs w:val="24"/>
          <w:shd w:val="clear" w:color="auto" w:fill="FFFFFF"/>
        </w:rPr>
        <w:t>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14:paraId="3314D407" w14:textId="77777777" w:rsidR="00417CD0" w:rsidRPr="00B66979"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66979">
        <w:rPr>
          <w:rFonts w:ascii="Times New Roman" w:eastAsia="Times New Roman" w:hAnsi="Times New Roman" w:cs="Times New Roman"/>
          <w:bCs/>
          <w:sz w:val="24"/>
          <w:szCs w:val="24"/>
          <w:lang w:eastAsia="ru-RU"/>
        </w:rPr>
        <w:t xml:space="preserve">6. </w:t>
      </w:r>
      <w:r w:rsidR="00B66979" w:rsidRPr="00B66979">
        <w:rPr>
          <w:rFonts w:ascii="Times New Roman" w:hAnsi="Times New Roman" w:cs="Times New Roman"/>
          <w:sz w:val="24"/>
          <w:szCs w:val="24"/>
          <w:shd w:val="clear" w:color="auto" w:fill="FFFFFF"/>
        </w:rPr>
        <w:t>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r:id="rId41" w:anchor="dst2104" w:history="1">
        <w:r w:rsidR="00B66979" w:rsidRPr="00B66979">
          <w:rPr>
            <w:rStyle w:val="a5"/>
            <w:rFonts w:ascii="Times New Roman" w:hAnsi="Times New Roman" w:cs="Times New Roman"/>
            <w:color w:val="auto"/>
            <w:sz w:val="24"/>
            <w:szCs w:val="24"/>
            <w:u w:val="none"/>
            <w:shd w:val="clear" w:color="auto" w:fill="FFFFFF"/>
          </w:rPr>
          <w:t>статьей 5.1</w:t>
        </w:r>
      </w:hyperlink>
      <w:r w:rsidR="00B66979" w:rsidRPr="00B66979">
        <w:rPr>
          <w:rFonts w:ascii="Times New Roman" w:hAnsi="Times New Roman" w:cs="Times New Roman"/>
          <w:sz w:val="24"/>
          <w:szCs w:val="24"/>
          <w:shd w:val="clear" w:color="auto" w:fill="FFFFFF"/>
        </w:rPr>
        <w:t> </w:t>
      </w:r>
      <w:r w:rsidR="00B66979">
        <w:rPr>
          <w:rFonts w:ascii="Times New Roman" w:hAnsi="Times New Roman" w:cs="Times New Roman"/>
          <w:sz w:val="24"/>
          <w:szCs w:val="24"/>
          <w:shd w:val="clear" w:color="auto" w:fill="FFFFFF"/>
        </w:rPr>
        <w:t>Градостроительного</w:t>
      </w:r>
      <w:r w:rsidR="00B66979" w:rsidRPr="00B66979">
        <w:rPr>
          <w:rFonts w:ascii="Times New Roman" w:hAnsi="Times New Roman" w:cs="Times New Roman"/>
          <w:sz w:val="24"/>
          <w:szCs w:val="24"/>
          <w:shd w:val="clear" w:color="auto" w:fill="FFFFFF"/>
        </w:rPr>
        <w:t xml:space="preserve"> Кодекса</w:t>
      </w:r>
      <w:r w:rsidR="00B66979">
        <w:rPr>
          <w:rFonts w:ascii="Times New Roman" w:hAnsi="Times New Roman" w:cs="Times New Roman"/>
          <w:sz w:val="24"/>
          <w:szCs w:val="24"/>
          <w:shd w:val="clear" w:color="auto" w:fill="FFFFFF"/>
        </w:rPr>
        <w:t xml:space="preserve"> РФ,</w:t>
      </w:r>
      <w:r w:rsidRPr="00B66979">
        <w:rPr>
          <w:rFonts w:ascii="Times New Roman" w:eastAsia="Times New Roman" w:hAnsi="Times New Roman" w:cs="Times New Roman"/>
          <w:bCs/>
          <w:sz w:val="24"/>
          <w:szCs w:val="24"/>
          <w:lang w:eastAsia="ru-RU"/>
        </w:rPr>
        <w:t xml:space="preserve"> уставом муниципального образования Успенский район и (или) нормативными правовыми актами представительного органа муниципального образования Успенский район с учетом положений настоящей статьи.</w:t>
      </w:r>
    </w:p>
    <w:p w14:paraId="4116F240" w14:textId="77777777" w:rsidR="00417CD0" w:rsidRPr="00480963" w:rsidRDefault="00480963"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480963">
        <w:rPr>
          <w:rFonts w:ascii="Times New Roman" w:eastAsia="Times New Roman" w:hAnsi="Times New Roman" w:cs="Times New Roman"/>
          <w:bCs/>
          <w:sz w:val="24"/>
          <w:szCs w:val="24"/>
          <w:lang w:eastAsia="ru-RU"/>
        </w:rPr>
        <w:t>7</w:t>
      </w:r>
      <w:r w:rsidR="00417CD0" w:rsidRPr="00480963">
        <w:rPr>
          <w:rFonts w:ascii="Times New Roman" w:eastAsia="Times New Roman" w:hAnsi="Times New Roman" w:cs="Times New Roman"/>
          <w:bCs/>
          <w:sz w:val="24"/>
          <w:szCs w:val="24"/>
          <w:lang w:eastAsia="ru-RU"/>
        </w:rPr>
        <w:t xml:space="preserve">. </w:t>
      </w:r>
      <w:r w:rsidRPr="00480963">
        <w:rPr>
          <w:rFonts w:ascii="Times New Roman" w:hAnsi="Times New Roman" w:cs="Times New Roman"/>
          <w:color w:val="000000"/>
          <w:sz w:val="24"/>
          <w:szCs w:val="24"/>
          <w:shd w:val="clear" w:color="auto" w:fill="FFFFFF"/>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285855B2" w14:textId="77777777" w:rsidR="00417CD0" w:rsidRPr="00480963"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480963">
        <w:rPr>
          <w:rFonts w:ascii="Times New Roman" w:eastAsia="Times New Roman" w:hAnsi="Times New Roman" w:cs="Times New Roman"/>
          <w:bCs/>
          <w:sz w:val="24"/>
          <w:szCs w:val="24"/>
          <w:lang w:eastAsia="ru-RU"/>
        </w:rPr>
        <w:t xml:space="preserve">13. </w:t>
      </w:r>
      <w:r w:rsidR="00480963" w:rsidRPr="00480963">
        <w:rPr>
          <w:rFonts w:ascii="Times New Roman" w:eastAsia="Times New Roman" w:hAnsi="Times New Roman" w:cs="Times New Roman"/>
          <w:bCs/>
          <w:sz w:val="24"/>
          <w:szCs w:val="24"/>
          <w:lang w:eastAsia="ru-RU"/>
        </w:rPr>
        <w:t xml:space="preserve">Орган местного самоуправления муниципального образования Успенский район </w:t>
      </w:r>
      <w:r w:rsidR="00480963" w:rsidRPr="00480963">
        <w:rPr>
          <w:rFonts w:ascii="Times New Roman" w:hAnsi="Times New Roman" w:cs="Times New Roman"/>
          <w:sz w:val="24"/>
          <w:szCs w:val="24"/>
          <w:shd w:val="clear" w:color="auto" w:fill="FFFFFF"/>
        </w:rPr>
        <w:t>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r:id="rId42" w:anchor="dst3144" w:history="1">
        <w:r w:rsidR="00480963" w:rsidRPr="00480963">
          <w:rPr>
            <w:rStyle w:val="a5"/>
            <w:rFonts w:ascii="Times New Roman" w:hAnsi="Times New Roman" w:cs="Times New Roman"/>
            <w:color w:val="auto"/>
            <w:sz w:val="24"/>
            <w:szCs w:val="24"/>
            <w:u w:val="none"/>
            <w:shd w:val="clear" w:color="auto" w:fill="FFFFFF"/>
          </w:rPr>
          <w:t>части 4</w:t>
        </w:r>
      </w:hyperlink>
      <w:r w:rsidR="00480963" w:rsidRPr="00480963">
        <w:rPr>
          <w:rFonts w:ascii="Times New Roman" w:hAnsi="Times New Roman" w:cs="Times New Roman"/>
          <w:sz w:val="24"/>
          <w:szCs w:val="24"/>
          <w:shd w:val="clear" w:color="auto" w:fill="FFFFFF"/>
        </w:rPr>
        <w:t> настоящей статьи.</w:t>
      </w:r>
    </w:p>
    <w:p w14:paraId="5FDC5C56" w14:textId="77777777" w:rsidR="00417CD0" w:rsidRPr="000941E2"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13.1. 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14:paraId="23CF44CF" w14:textId="77777777" w:rsidR="00417CD0" w:rsidRPr="000941E2"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Успенский район (при наличии официального сайта муниципального образования) в сети "Интернет".</w:t>
      </w:r>
    </w:p>
    <w:p w14:paraId="618F6C73" w14:textId="77777777" w:rsidR="00417CD0" w:rsidRPr="00480963"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480963">
        <w:rPr>
          <w:rFonts w:ascii="Times New Roman" w:eastAsia="Times New Roman" w:hAnsi="Times New Roman" w:cs="Times New Roman"/>
          <w:bCs/>
          <w:sz w:val="24"/>
          <w:szCs w:val="24"/>
          <w:lang w:eastAsia="ru-RU"/>
        </w:rPr>
        <w:t xml:space="preserve">15. </w:t>
      </w:r>
      <w:r w:rsidR="00480963" w:rsidRPr="00480963">
        <w:rPr>
          <w:rFonts w:ascii="Times New Roman" w:hAnsi="Times New Roman" w:cs="Times New Roman"/>
          <w:color w:val="000000"/>
          <w:sz w:val="24"/>
          <w:szCs w:val="24"/>
          <w:shd w:val="clear" w:color="auto" w:fill="FFFFFF"/>
        </w:rPr>
        <w:t>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14:paraId="56405AE8" w14:textId="77777777" w:rsidR="00FF0029" w:rsidRPr="008E7746" w:rsidRDefault="00FF0029" w:rsidP="00387F28">
      <w:pPr>
        <w:widowControl w:val="0"/>
        <w:tabs>
          <w:tab w:val="left" w:pos="-5387"/>
        </w:tabs>
        <w:overflowPunct w:val="0"/>
        <w:autoSpaceDE w:val="0"/>
        <w:spacing w:after="0" w:line="240" w:lineRule="auto"/>
        <w:jc w:val="both"/>
        <w:rPr>
          <w:rFonts w:ascii="Times New Roman" w:eastAsia="Times New Roman" w:hAnsi="Times New Roman" w:cs="Times New Roman"/>
          <w:bCs/>
          <w:sz w:val="24"/>
          <w:szCs w:val="24"/>
          <w:lang w:eastAsia="ru-RU"/>
        </w:rPr>
      </w:pPr>
    </w:p>
    <w:p w14:paraId="7DEC5C0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bookmarkStart w:id="35" w:name="_Toc144990704"/>
      <w:r w:rsidRPr="009D0163">
        <w:rPr>
          <w:rStyle w:val="10"/>
          <w:rFonts w:eastAsiaTheme="minorHAnsi"/>
        </w:rPr>
        <w:t>ГЛАВА 8. ПРОВЕДЕНИЕ ПУБЛИЧНЫХ СЛУШАНИЙ ПО ВОПРОСАМ ЗЕМЛЕ</w:t>
      </w:r>
      <w:bookmarkEnd w:id="35"/>
      <w:r w:rsidRPr="008E7746">
        <w:rPr>
          <w:rFonts w:ascii="Times New Roman" w:eastAsia="Times New Roman" w:hAnsi="Times New Roman" w:cs="Times New Roman"/>
          <w:b/>
          <w:bCs/>
          <w:sz w:val="24"/>
          <w:szCs w:val="24"/>
          <w:lang w:eastAsia="ru-RU"/>
        </w:rPr>
        <w:t>ПОЛЬЗОВАНИЯ И ЗАСТРОЙКИ</w:t>
      </w:r>
    </w:p>
    <w:p w14:paraId="6F93925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0B631CE8" w14:textId="77777777" w:rsidR="00FF0029" w:rsidRPr="008E7746" w:rsidRDefault="00FF0029" w:rsidP="009D0163">
      <w:pPr>
        <w:pStyle w:val="2"/>
      </w:pPr>
      <w:bookmarkStart w:id="36" w:name="_Toc144990705"/>
      <w:r w:rsidRPr="008E7746">
        <w:t>Статья 26. Публичные слушания по вопросам землепользования и застройки</w:t>
      </w:r>
      <w:bookmarkEnd w:id="36"/>
    </w:p>
    <w:p w14:paraId="7458B46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0A0D3E7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Публичные слушания по вопросам землепользования и застройки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настоящими Правилами.</w:t>
      </w:r>
    </w:p>
    <w:p w14:paraId="39212DE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Публичные слушания проводятся с целью:</w:t>
      </w:r>
    </w:p>
    <w:p w14:paraId="48EB8B6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предотвращение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w:t>
      </w:r>
      <w:r w:rsidRPr="008E7746">
        <w:rPr>
          <w:rFonts w:ascii="Times New Roman" w:eastAsia="Times New Roman" w:hAnsi="Times New Roman" w:cs="Times New Roman"/>
          <w:bCs/>
          <w:sz w:val="24"/>
          <w:szCs w:val="24"/>
          <w:lang w:eastAsia="ru-RU"/>
        </w:rPr>
        <w:lastRenderedPageBreak/>
        <w:t>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14:paraId="0F4FD20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информирование общественности и обеспечение права участия граждан в принятии решений, а также их права контролировать принятие органами местного самоуправления решений по землепользованию и застройке поселения.</w:t>
      </w:r>
    </w:p>
    <w:p w14:paraId="04380CD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Публичные слушания по вопросам землепользования и застройки организуются в случаях, когда рассматриваются следующие вопросы: </w:t>
      </w:r>
    </w:p>
    <w:p w14:paraId="7551487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проекты правил землепользования и застройки и проекты внесения изменений в правила землепользования и застройки;</w:t>
      </w:r>
    </w:p>
    <w:p w14:paraId="4A566F4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проекты планировки территорий, проекты межевания;</w:t>
      </w:r>
    </w:p>
    <w:p w14:paraId="70F6B8B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вопросы предоставления разрешений на условно разрешенные виды использования земельных участков и объектов капитального строительства;</w:t>
      </w:r>
    </w:p>
    <w:p w14:paraId="44188BA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вопросы отклонения от предельных параметров разрешенного строительства, реконструкции объектов капитального строительства;</w:t>
      </w:r>
    </w:p>
    <w:p w14:paraId="7CB39EB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Порядок проведения публичных слушаний по вопросам землепользования и застройки регулируется нормативным правовым муниципального образования и настоящими правилами.</w:t>
      </w:r>
    </w:p>
    <w:p w14:paraId="11DC28F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461C9A5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bookmarkStart w:id="37" w:name="_Toc144990706"/>
      <w:r w:rsidRPr="009D0163">
        <w:rPr>
          <w:rStyle w:val="10"/>
          <w:rFonts w:eastAsiaTheme="minorHAnsi"/>
        </w:rPr>
        <w:t>ГЛАВА 9. ВНЕСЕНИЕ ИЗМЕНЕНИЙ В ПРАВИЛА ЗЕМЛЕПОЛЬЗОВАНИЯ И ЗА</w:t>
      </w:r>
      <w:bookmarkEnd w:id="37"/>
      <w:r w:rsidRPr="008E7746">
        <w:rPr>
          <w:rFonts w:ascii="Times New Roman" w:eastAsia="Times New Roman" w:hAnsi="Times New Roman" w:cs="Times New Roman"/>
          <w:b/>
          <w:bCs/>
          <w:sz w:val="24"/>
          <w:szCs w:val="24"/>
          <w:lang w:eastAsia="ru-RU"/>
        </w:rPr>
        <w:t>СТРОЙКИ</w:t>
      </w:r>
    </w:p>
    <w:p w14:paraId="525908A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3CAE498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bookmarkStart w:id="38" w:name="_Toc144990707"/>
      <w:r w:rsidRPr="009D0163">
        <w:rPr>
          <w:rStyle w:val="20"/>
          <w:rFonts w:eastAsiaTheme="minorHAnsi"/>
        </w:rPr>
        <w:t>Статья 27. Порядок и основания для внесения изменений в правила землепользования</w:t>
      </w:r>
      <w:bookmarkEnd w:id="38"/>
      <w:r w:rsidRPr="008E7746">
        <w:rPr>
          <w:rFonts w:ascii="Times New Roman" w:eastAsia="Times New Roman" w:hAnsi="Times New Roman" w:cs="Times New Roman"/>
          <w:b/>
          <w:bCs/>
          <w:sz w:val="24"/>
          <w:szCs w:val="24"/>
          <w:lang w:eastAsia="ru-RU"/>
        </w:rPr>
        <w:t xml:space="preserve"> и застройки</w:t>
      </w:r>
    </w:p>
    <w:p w14:paraId="0547D63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2FF13CAB" w14:textId="77777777" w:rsidR="008A6802" w:rsidRPr="000941E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14:paraId="54B1334D" w14:textId="77777777" w:rsidR="008A6802" w:rsidRPr="000941E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Основаниями для рассмотрения вопроса о внесении изменений в настоящие Правила являются:</w:t>
      </w:r>
    </w:p>
    <w:p w14:paraId="2D0A003E" w14:textId="77777777" w:rsidR="008A680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1) несоответствие Правил генеральному плану </w:t>
      </w:r>
      <w:proofErr w:type="spellStart"/>
      <w:r w:rsidR="005A3A1A">
        <w:rPr>
          <w:rFonts w:ascii="Times New Roman" w:eastAsia="Times New Roman" w:hAnsi="Times New Roman" w:cs="Times New Roman"/>
          <w:bCs/>
          <w:sz w:val="24"/>
          <w:szCs w:val="24"/>
          <w:lang w:eastAsia="ru-RU"/>
        </w:rPr>
        <w:t>Коноковского</w:t>
      </w:r>
      <w:proofErr w:type="spellEnd"/>
      <w:r w:rsidRPr="000941E2">
        <w:rPr>
          <w:rFonts w:ascii="Times New Roman" w:eastAsia="Times New Roman" w:hAnsi="Times New Roman" w:cs="Times New Roman"/>
          <w:bCs/>
          <w:sz w:val="24"/>
          <w:szCs w:val="24"/>
          <w:lang w:eastAsia="ru-RU"/>
        </w:rPr>
        <w:t xml:space="preserve"> сельского поселения, схеме территориального планирования муниципального образования Успенский район, возникшие в результате внесения в генеральный план и схему территориального планирования изменений;</w:t>
      </w:r>
    </w:p>
    <w:p w14:paraId="73B81A3F" w14:textId="77777777" w:rsidR="00A76134" w:rsidRPr="00A76134" w:rsidRDefault="00A76134"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A76134">
        <w:rPr>
          <w:rFonts w:ascii="Times New Roman" w:hAnsi="Times New Roman" w:cs="Times New Roman"/>
          <w:color w:val="000000"/>
          <w:sz w:val="24"/>
          <w:szCs w:val="24"/>
          <w:shd w:val="clear" w:color="auto" w:fill="FFFFFF"/>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14:paraId="78D3C6EA" w14:textId="77777777" w:rsidR="008A6802" w:rsidRPr="00A76134"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2) поступление предложений об изменении границ территориальных зон, изменении </w:t>
      </w:r>
      <w:r w:rsidRPr="00A76134">
        <w:rPr>
          <w:rFonts w:ascii="Times New Roman" w:eastAsia="Times New Roman" w:hAnsi="Times New Roman" w:cs="Times New Roman"/>
          <w:bCs/>
          <w:sz w:val="24"/>
          <w:szCs w:val="24"/>
          <w:lang w:eastAsia="ru-RU"/>
        </w:rPr>
        <w:t>градостроительных регламентов</w:t>
      </w:r>
      <w:r w:rsidR="00A76134" w:rsidRPr="00A76134">
        <w:rPr>
          <w:rFonts w:ascii="Times New Roman" w:hAnsi="Times New Roman" w:cs="Times New Roman"/>
          <w:color w:val="000000"/>
          <w:sz w:val="24"/>
          <w:szCs w:val="24"/>
          <w:shd w:val="clear" w:color="auto" w:fill="FFFFFF"/>
        </w:rPr>
        <w:t>;</w:t>
      </w:r>
    </w:p>
    <w:p w14:paraId="6F82EBBA" w14:textId="77777777" w:rsidR="00A76134" w:rsidRDefault="00A76134" w:rsidP="008A6802">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A76134">
        <w:rPr>
          <w:rFonts w:ascii="Times New Roman" w:hAnsi="Times New Roman" w:cs="Times New Roman"/>
          <w:color w:val="000000"/>
          <w:sz w:val="24"/>
          <w:szCs w:val="24"/>
          <w:shd w:val="clear" w:color="auto" w:fill="FFFFFF"/>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0C9A2DFE" w14:textId="77777777" w:rsidR="00A76134" w:rsidRDefault="00A76134" w:rsidP="008A6802">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A76134">
        <w:rPr>
          <w:rFonts w:ascii="Times New Roman" w:hAnsi="Times New Roman" w:cs="Times New Roman"/>
          <w:color w:val="000000"/>
          <w:sz w:val="24"/>
          <w:szCs w:val="24"/>
          <w:shd w:val="clear" w:color="auto" w:fill="FFFFFF"/>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11E320A6" w14:textId="77777777" w:rsidR="00A76134" w:rsidRDefault="00A76134" w:rsidP="008A6802">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A76134">
        <w:rPr>
          <w:rFonts w:ascii="Times New Roman" w:hAnsi="Times New Roman" w:cs="Times New Roman"/>
          <w:color w:val="000000"/>
          <w:sz w:val="24"/>
          <w:szCs w:val="24"/>
          <w:shd w:val="clear" w:color="auto" w:fill="FFFFFF"/>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w:t>
      </w:r>
      <w:r w:rsidRPr="00A76134">
        <w:rPr>
          <w:rFonts w:ascii="Times New Roman" w:hAnsi="Times New Roman" w:cs="Times New Roman"/>
          <w:color w:val="000000"/>
          <w:sz w:val="24"/>
          <w:szCs w:val="24"/>
          <w:shd w:val="clear" w:color="auto" w:fill="FFFFFF"/>
        </w:rPr>
        <w:lastRenderedPageBreak/>
        <w:t>наследия, территории исторического поселения федерального значения, территории исторического поселения регионального значения;</w:t>
      </w:r>
    </w:p>
    <w:p w14:paraId="51683CB2" w14:textId="77777777" w:rsidR="00A76134" w:rsidRDefault="00A76134" w:rsidP="008A6802">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A76134">
        <w:rPr>
          <w:rFonts w:ascii="Times New Roman" w:hAnsi="Times New Roman" w:cs="Times New Roman"/>
          <w:color w:val="000000"/>
          <w:sz w:val="24"/>
          <w:szCs w:val="24"/>
          <w:shd w:val="clear" w:color="auto" w:fill="FFFFFF"/>
        </w:rPr>
        <w:t>6) принятие решения о комплексном развитии территории</w:t>
      </w:r>
      <w:r w:rsidR="00182191" w:rsidRPr="00A76134">
        <w:rPr>
          <w:rFonts w:ascii="Times New Roman" w:hAnsi="Times New Roman" w:cs="Times New Roman"/>
          <w:color w:val="000000"/>
          <w:sz w:val="24"/>
          <w:szCs w:val="24"/>
          <w:shd w:val="clear" w:color="auto" w:fill="FFFFFF"/>
        </w:rPr>
        <w:t>;</w:t>
      </w:r>
    </w:p>
    <w:p w14:paraId="26ED61F1" w14:textId="77777777" w:rsidR="00182191" w:rsidRPr="00182191" w:rsidRDefault="00182191"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182191">
        <w:rPr>
          <w:rFonts w:ascii="Times New Roman" w:hAnsi="Times New Roman" w:cs="Times New Roman"/>
          <w:color w:val="000000"/>
          <w:sz w:val="24"/>
          <w:szCs w:val="24"/>
          <w:shd w:val="clear" w:color="auto" w:fill="FFFFFF"/>
        </w:rPr>
        <w:t xml:space="preserve">7) обнаружение мест </w:t>
      </w:r>
      <w:proofErr w:type="gramStart"/>
      <w:r w:rsidRPr="00182191">
        <w:rPr>
          <w:rFonts w:ascii="Times New Roman" w:hAnsi="Times New Roman" w:cs="Times New Roman"/>
          <w:color w:val="000000"/>
          <w:sz w:val="24"/>
          <w:szCs w:val="24"/>
          <w:shd w:val="clear" w:color="auto" w:fill="FFFFFF"/>
        </w:rPr>
        <w:t>захоронений</w:t>
      </w:r>
      <w:proofErr w:type="gramEnd"/>
      <w:r w:rsidRPr="00182191">
        <w:rPr>
          <w:rFonts w:ascii="Times New Roman" w:hAnsi="Times New Roman" w:cs="Times New Roman"/>
          <w:color w:val="000000"/>
          <w:sz w:val="24"/>
          <w:szCs w:val="24"/>
          <w:shd w:val="clear" w:color="auto" w:fill="FFFFFF"/>
        </w:rPr>
        <w:t xml:space="preserve"> погибших при защите Отечества, расположенных в границах </w:t>
      </w:r>
      <w:proofErr w:type="spellStart"/>
      <w:r w:rsidR="005A3A1A">
        <w:rPr>
          <w:rFonts w:ascii="Times New Roman" w:eastAsia="Times New Roman" w:hAnsi="Times New Roman" w:cs="Times New Roman"/>
          <w:bCs/>
          <w:sz w:val="24"/>
          <w:szCs w:val="24"/>
          <w:lang w:eastAsia="ru-RU"/>
        </w:rPr>
        <w:t>Коноковского</w:t>
      </w:r>
      <w:proofErr w:type="spellEnd"/>
      <w:r>
        <w:rPr>
          <w:rFonts w:ascii="Times New Roman" w:hAnsi="Times New Roman" w:cs="Times New Roman"/>
          <w:color w:val="000000"/>
          <w:sz w:val="24"/>
          <w:szCs w:val="24"/>
          <w:shd w:val="clear" w:color="auto" w:fill="FFFFFF"/>
        </w:rPr>
        <w:t xml:space="preserve"> сельского поселения</w:t>
      </w:r>
      <w:r w:rsidRPr="00182191">
        <w:rPr>
          <w:rFonts w:ascii="Times New Roman" w:hAnsi="Times New Roman" w:cs="Times New Roman"/>
          <w:color w:val="000000"/>
          <w:sz w:val="24"/>
          <w:szCs w:val="24"/>
          <w:shd w:val="clear" w:color="auto" w:fill="FFFFFF"/>
        </w:rPr>
        <w:t>.</w:t>
      </w:r>
    </w:p>
    <w:p w14:paraId="7BD315E4" w14:textId="77777777" w:rsidR="008A6802" w:rsidRPr="000941E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С предложениями о внесении изменений в настоящие Правила могут выступать:</w:t>
      </w:r>
    </w:p>
    <w:p w14:paraId="6BFBC6A2" w14:textId="77777777" w:rsidR="008A6802" w:rsidRPr="000941E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14:paraId="350029F7" w14:textId="77777777" w:rsidR="008A6802" w:rsidRPr="000941E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14:paraId="6256BEF9" w14:textId="77777777" w:rsidR="008A680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34E932EB" w14:textId="77777777" w:rsidR="00A76134" w:rsidRDefault="00A76134" w:rsidP="008A6802">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A76134">
        <w:rPr>
          <w:rFonts w:ascii="Times New Roman" w:hAnsi="Times New Roman" w:cs="Times New Roman"/>
          <w:color w:val="000000"/>
          <w:sz w:val="24"/>
          <w:szCs w:val="24"/>
          <w:shd w:val="clear" w:color="auto" w:fill="FFFFFF"/>
        </w:rPr>
        <w:t>4) орган</w:t>
      </w:r>
      <w:r w:rsidR="00182191">
        <w:rPr>
          <w:rFonts w:ascii="Times New Roman" w:hAnsi="Times New Roman" w:cs="Times New Roman"/>
          <w:color w:val="000000"/>
          <w:sz w:val="24"/>
          <w:szCs w:val="24"/>
          <w:shd w:val="clear" w:color="auto" w:fill="FFFFFF"/>
        </w:rPr>
        <w:t>ы</w:t>
      </w:r>
      <w:r w:rsidRPr="00A76134">
        <w:rPr>
          <w:rFonts w:ascii="Times New Roman" w:hAnsi="Times New Roman" w:cs="Times New Roman"/>
          <w:color w:val="000000"/>
          <w:sz w:val="24"/>
          <w:szCs w:val="24"/>
          <w:shd w:val="clear" w:color="auto" w:fill="FFFFFF"/>
        </w:rPr>
        <w:t xml:space="preserve">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14:paraId="715340C1" w14:textId="77777777" w:rsidR="00182191" w:rsidRPr="00182191" w:rsidRDefault="00182191"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182191">
        <w:rPr>
          <w:rFonts w:ascii="Times New Roman" w:hAnsi="Times New Roman" w:cs="Times New Roman"/>
          <w:color w:val="000000"/>
          <w:sz w:val="24"/>
          <w:szCs w:val="24"/>
          <w:shd w:val="clear" w:color="auto" w:fill="FFFFFF"/>
        </w:rPr>
        <w:t>4.1) орган</w:t>
      </w:r>
      <w:r>
        <w:rPr>
          <w:rFonts w:ascii="Times New Roman" w:hAnsi="Times New Roman" w:cs="Times New Roman"/>
          <w:color w:val="000000"/>
          <w:sz w:val="24"/>
          <w:szCs w:val="24"/>
          <w:shd w:val="clear" w:color="auto" w:fill="FFFFFF"/>
        </w:rPr>
        <w:t>ы</w:t>
      </w:r>
      <w:r w:rsidRPr="00182191">
        <w:rPr>
          <w:rFonts w:ascii="Times New Roman" w:hAnsi="Times New Roman" w:cs="Times New Roman"/>
          <w:color w:val="000000"/>
          <w:sz w:val="24"/>
          <w:szCs w:val="24"/>
          <w:shd w:val="clear" w:color="auto" w:fill="FFFFFF"/>
        </w:rPr>
        <w:t xml:space="preserve"> местного самоуправления в случаях обнаружения мест </w:t>
      </w:r>
      <w:proofErr w:type="gramStart"/>
      <w:r w:rsidRPr="00182191">
        <w:rPr>
          <w:rFonts w:ascii="Times New Roman" w:hAnsi="Times New Roman" w:cs="Times New Roman"/>
          <w:color w:val="000000"/>
          <w:sz w:val="24"/>
          <w:szCs w:val="24"/>
          <w:shd w:val="clear" w:color="auto" w:fill="FFFFFF"/>
        </w:rPr>
        <w:t>захоронений</w:t>
      </w:r>
      <w:proofErr w:type="gramEnd"/>
      <w:r w:rsidRPr="00182191">
        <w:rPr>
          <w:rFonts w:ascii="Times New Roman" w:hAnsi="Times New Roman" w:cs="Times New Roman"/>
          <w:color w:val="000000"/>
          <w:sz w:val="24"/>
          <w:szCs w:val="24"/>
          <w:shd w:val="clear" w:color="auto" w:fill="FFFFFF"/>
        </w:rPr>
        <w:t xml:space="preserve"> погибших при защите Отечества, расположенных в границах муниципальных образований;</w:t>
      </w:r>
    </w:p>
    <w:p w14:paraId="21E80EB9" w14:textId="77777777" w:rsidR="008A6802" w:rsidRDefault="008A6802" w:rsidP="008A6802">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0941E2">
        <w:rPr>
          <w:rFonts w:ascii="Times New Roman" w:eastAsia="Times New Roman" w:hAnsi="Times New Roman" w:cs="Times New Roman"/>
          <w:bCs/>
          <w:sz w:val="24"/>
          <w:szCs w:val="24"/>
          <w:lang w:eastAsia="ru-RU"/>
        </w:rPr>
        <w:t>5) физические или юридические лица в инициативном порядке либо в случаях, если в результат</w:t>
      </w:r>
      <w:r w:rsidR="00A76134">
        <w:rPr>
          <w:rFonts w:ascii="Times New Roman" w:eastAsia="Times New Roman" w:hAnsi="Times New Roman" w:cs="Times New Roman"/>
          <w:bCs/>
          <w:sz w:val="24"/>
          <w:szCs w:val="24"/>
          <w:lang w:eastAsia="ru-RU"/>
        </w:rPr>
        <w:t xml:space="preserve">е применения настоящих Правил, </w:t>
      </w:r>
      <w:r w:rsidRPr="000941E2">
        <w:rPr>
          <w:rFonts w:ascii="Times New Roman" w:eastAsia="Times New Roman" w:hAnsi="Times New Roman" w:cs="Times New Roman"/>
          <w:bCs/>
          <w:sz w:val="24"/>
          <w:szCs w:val="24"/>
          <w:lang w:eastAsia="ru-RU"/>
        </w:rPr>
        <w:t>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r w:rsidR="00A76134" w:rsidRPr="00A76134">
        <w:rPr>
          <w:rFonts w:ascii="Times New Roman" w:hAnsi="Times New Roman" w:cs="Times New Roman"/>
          <w:color w:val="000000"/>
          <w:sz w:val="24"/>
          <w:szCs w:val="24"/>
          <w:shd w:val="clear" w:color="auto" w:fill="FFFFFF"/>
        </w:rPr>
        <w:t>;</w:t>
      </w:r>
    </w:p>
    <w:p w14:paraId="5E89842E" w14:textId="77777777" w:rsidR="00A76134" w:rsidRPr="00075341" w:rsidRDefault="00A76134" w:rsidP="008A6802">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075341">
        <w:rPr>
          <w:rFonts w:ascii="Times New Roman" w:hAnsi="Times New Roman" w:cs="Times New Roman"/>
          <w:color w:val="000000"/>
          <w:sz w:val="24"/>
          <w:szCs w:val="24"/>
          <w:shd w:val="clear" w:color="auto" w:fill="FFFFFF"/>
        </w:rPr>
        <w:t xml:space="preserve">6) уполномоченным федеральным органом исполнительной власти или юридическим лицом, </w:t>
      </w:r>
      <w:r w:rsidR="00075341" w:rsidRPr="00075341">
        <w:rPr>
          <w:rFonts w:ascii="Times New Roman" w:hAnsi="Times New Roman" w:cs="Times New Roman"/>
          <w:color w:val="000000"/>
          <w:sz w:val="24"/>
          <w:szCs w:val="24"/>
          <w:shd w:val="clear" w:color="auto" w:fill="FFFFFF"/>
        </w:rPr>
        <w:t>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w:t>
      </w:r>
      <w:r w:rsidRPr="00075341">
        <w:rPr>
          <w:rFonts w:ascii="Times New Roman" w:hAnsi="Times New Roman" w:cs="Times New Roman"/>
          <w:color w:val="000000"/>
          <w:sz w:val="24"/>
          <w:szCs w:val="24"/>
          <w:shd w:val="clear" w:color="auto" w:fill="FFFFFF"/>
        </w:rPr>
        <w:t>;</w:t>
      </w:r>
    </w:p>
    <w:p w14:paraId="5CA0C2A8" w14:textId="77777777" w:rsidR="00A76134" w:rsidRDefault="00A76134" w:rsidP="008A6802">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A76134">
        <w:rPr>
          <w:rFonts w:ascii="Times New Roman" w:hAnsi="Times New Roman" w:cs="Times New Roman"/>
          <w:color w:val="000000"/>
          <w:sz w:val="24"/>
          <w:szCs w:val="24"/>
          <w:shd w:val="clear" w:color="auto" w:fill="FFFFFF"/>
        </w:rPr>
        <w:t>7</w:t>
      </w:r>
      <w:r w:rsidRPr="00075341">
        <w:rPr>
          <w:rFonts w:ascii="Times New Roman" w:hAnsi="Times New Roman" w:cs="Times New Roman"/>
          <w:color w:val="000000"/>
          <w:sz w:val="24"/>
          <w:szCs w:val="24"/>
          <w:shd w:val="clear" w:color="auto" w:fill="FFFFFF"/>
        </w:rPr>
        <w:t xml:space="preserve">)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w:t>
      </w:r>
      <w:r w:rsidR="00075341" w:rsidRPr="00075341">
        <w:rPr>
          <w:rFonts w:ascii="Times New Roman" w:hAnsi="Times New Roman" w:cs="Times New Roman"/>
          <w:color w:val="000000"/>
          <w:sz w:val="24"/>
          <w:szCs w:val="24"/>
          <w:shd w:val="clear" w:color="auto" w:fill="FFFFFF"/>
        </w:rPr>
        <w:t>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w:t>
      </w:r>
      <w:r w:rsidRPr="00075341">
        <w:rPr>
          <w:rFonts w:ascii="Times New Roman" w:hAnsi="Times New Roman" w:cs="Times New Roman"/>
          <w:color w:val="000000"/>
          <w:sz w:val="24"/>
          <w:szCs w:val="24"/>
          <w:shd w:val="clear" w:color="auto" w:fill="FFFFFF"/>
        </w:rPr>
        <w:t>.</w:t>
      </w:r>
    </w:p>
    <w:p w14:paraId="1E58A118" w14:textId="77777777" w:rsidR="00A76134" w:rsidRDefault="00A76134" w:rsidP="008A6802">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A76134">
        <w:rPr>
          <w:rFonts w:ascii="Times New Roman" w:hAnsi="Times New Roman" w:cs="Times New Roman"/>
          <w:sz w:val="24"/>
          <w:szCs w:val="24"/>
          <w:shd w:val="clear" w:color="auto" w:fill="FFFFFF"/>
        </w:rPr>
        <w:t>3.1. В случае, если правилами землепользования и застройки не обеспечена в соответствии с </w:t>
      </w:r>
      <w:hyperlink r:id="rId43" w:anchor="dst1345" w:history="1">
        <w:r w:rsidRPr="00A76134">
          <w:rPr>
            <w:rStyle w:val="a5"/>
            <w:rFonts w:ascii="Times New Roman" w:hAnsi="Times New Roman" w:cs="Times New Roman"/>
            <w:color w:val="auto"/>
            <w:sz w:val="24"/>
            <w:szCs w:val="24"/>
            <w:u w:val="none"/>
            <w:shd w:val="clear" w:color="auto" w:fill="FFFFFF"/>
          </w:rPr>
          <w:t>частью 3.1 статьи 31</w:t>
        </w:r>
      </w:hyperlink>
      <w:r w:rsidRPr="00A76134">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A76134">
        <w:rPr>
          <w:rFonts w:ascii="Times New Roman" w:hAnsi="Times New Roman" w:cs="Times New Roman"/>
          <w:sz w:val="24"/>
          <w:szCs w:val="24"/>
          <w:shd w:val="clear" w:color="auto" w:fill="FFFFFF"/>
        </w:rPr>
        <w:t xml:space="preserve"> Кодекса</w:t>
      </w:r>
      <w:r>
        <w:rPr>
          <w:rFonts w:ascii="Times New Roman" w:hAnsi="Times New Roman" w:cs="Times New Roman"/>
          <w:sz w:val="24"/>
          <w:szCs w:val="24"/>
          <w:shd w:val="clear" w:color="auto" w:fill="FFFFFF"/>
        </w:rPr>
        <w:t xml:space="preserve"> РФ</w:t>
      </w:r>
      <w:r w:rsidRPr="00A76134">
        <w:rPr>
          <w:rFonts w:ascii="Times New Roman" w:hAnsi="Times New Roman" w:cs="Times New Roman"/>
          <w:sz w:val="24"/>
          <w:szCs w:val="24"/>
          <w:shd w:val="clear" w:color="auto" w:fill="FFFFFF"/>
        </w:rPr>
        <w:t xml:space="preserve">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14:paraId="4928C513" w14:textId="77777777" w:rsidR="00A76134" w:rsidRDefault="00A76134" w:rsidP="008A6802">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A76134">
        <w:rPr>
          <w:rFonts w:ascii="Times New Roman" w:hAnsi="Times New Roman" w:cs="Times New Roman"/>
          <w:sz w:val="24"/>
          <w:szCs w:val="24"/>
          <w:shd w:val="clear" w:color="auto" w:fill="FFFFFF"/>
        </w:rPr>
        <w:t>3.2. В случае, предусмотренном </w:t>
      </w:r>
      <w:hyperlink r:id="rId44" w:anchor="dst1346" w:history="1">
        <w:r w:rsidRPr="00A76134">
          <w:rPr>
            <w:rStyle w:val="a5"/>
            <w:rFonts w:ascii="Times New Roman" w:hAnsi="Times New Roman" w:cs="Times New Roman"/>
            <w:color w:val="auto"/>
            <w:sz w:val="24"/>
            <w:szCs w:val="24"/>
            <w:u w:val="none"/>
            <w:shd w:val="clear" w:color="auto" w:fill="FFFFFF"/>
          </w:rPr>
          <w:t>частью 3.1</w:t>
        </w:r>
      </w:hyperlink>
      <w:r w:rsidRPr="00A76134">
        <w:rPr>
          <w:rFonts w:ascii="Times New Roman" w:hAnsi="Times New Roman" w:cs="Times New Roman"/>
          <w:sz w:val="24"/>
          <w:szCs w:val="24"/>
          <w:shd w:val="clear" w:color="auto" w:fill="FFFFFF"/>
        </w:rPr>
        <w:t> настоящей статьи, глава поселения обеспечивают внесение изменений в правила землепользования и застройки в течение тридцати дней со дня получения указанного в </w:t>
      </w:r>
      <w:hyperlink r:id="rId45" w:anchor="dst1346" w:history="1">
        <w:r w:rsidRPr="00A76134">
          <w:rPr>
            <w:rStyle w:val="a5"/>
            <w:rFonts w:ascii="Times New Roman" w:hAnsi="Times New Roman" w:cs="Times New Roman"/>
            <w:color w:val="auto"/>
            <w:sz w:val="24"/>
            <w:szCs w:val="24"/>
            <w:u w:val="none"/>
            <w:shd w:val="clear" w:color="auto" w:fill="FFFFFF"/>
          </w:rPr>
          <w:t>части 3.1</w:t>
        </w:r>
      </w:hyperlink>
      <w:r w:rsidRPr="00A76134">
        <w:rPr>
          <w:rFonts w:ascii="Times New Roman" w:hAnsi="Times New Roman" w:cs="Times New Roman"/>
          <w:sz w:val="24"/>
          <w:szCs w:val="24"/>
          <w:shd w:val="clear" w:color="auto" w:fill="FFFFFF"/>
        </w:rPr>
        <w:t> настоящей статьи требования.</w:t>
      </w:r>
    </w:p>
    <w:p w14:paraId="3C1D3BF3" w14:textId="77777777" w:rsidR="00AA590A" w:rsidRDefault="00AA590A" w:rsidP="008A6802">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AA590A">
        <w:rPr>
          <w:rFonts w:ascii="Times New Roman" w:hAnsi="Times New Roman" w:cs="Times New Roman"/>
          <w:sz w:val="24"/>
          <w:szCs w:val="24"/>
          <w:shd w:val="clear" w:color="auto" w:fill="FFFFFF"/>
        </w:rPr>
        <w:lastRenderedPageBreak/>
        <w:t>3.3. В целях внесения изменений в правила землепользования и застройки в случаях, предусмотренных </w:t>
      </w:r>
      <w:hyperlink r:id="rId46" w:anchor="dst2456" w:history="1">
        <w:r w:rsidRPr="00AA590A">
          <w:rPr>
            <w:rStyle w:val="a5"/>
            <w:rFonts w:ascii="Times New Roman" w:hAnsi="Times New Roman" w:cs="Times New Roman"/>
            <w:color w:val="auto"/>
            <w:sz w:val="24"/>
            <w:szCs w:val="24"/>
            <w:u w:val="none"/>
            <w:shd w:val="clear" w:color="auto" w:fill="FFFFFF"/>
          </w:rPr>
          <w:t>пунктами 3</w:t>
        </w:r>
      </w:hyperlink>
      <w:r w:rsidRPr="00AA590A">
        <w:rPr>
          <w:rFonts w:ascii="Times New Roman" w:hAnsi="Times New Roman" w:cs="Times New Roman"/>
          <w:sz w:val="24"/>
          <w:szCs w:val="24"/>
          <w:shd w:val="clear" w:color="auto" w:fill="FFFFFF"/>
        </w:rPr>
        <w:t> - </w:t>
      </w:r>
      <w:hyperlink r:id="rId47" w:anchor="dst3337" w:history="1">
        <w:r w:rsidRPr="00AA590A">
          <w:rPr>
            <w:rStyle w:val="a5"/>
            <w:rFonts w:ascii="Times New Roman" w:hAnsi="Times New Roman" w:cs="Times New Roman"/>
            <w:color w:val="auto"/>
            <w:sz w:val="24"/>
            <w:szCs w:val="24"/>
            <w:u w:val="none"/>
            <w:shd w:val="clear" w:color="auto" w:fill="FFFFFF"/>
          </w:rPr>
          <w:t>6 части 2</w:t>
        </w:r>
      </w:hyperlink>
      <w:r w:rsidRPr="00AA590A">
        <w:rPr>
          <w:rFonts w:ascii="Times New Roman" w:hAnsi="Times New Roman" w:cs="Times New Roman"/>
          <w:sz w:val="24"/>
          <w:szCs w:val="24"/>
          <w:shd w:val="clear" w:color="auto" w:fill="FFFFFF"/>
        </w:rPr>
        <w:t> и </w:t>
      </w:r>
      <w:hyperlink r:id="rId48" w:anchor="dst1346" w:history="1">
        <w:r w:rsidRPr="00AA590A">
          <w:rPr>
            <w:rStyle w:val="a5"/>
            <w:rFonts w:ascii="Times New Roman" w:hAnsi="Times New Roman" w:cs="Times New Roman"/>
            <w:color w:val="auto"/>
            <w:sz w:val="24"/>
            <w:szCs w:val="24"/>
            <w:u w:val="none"/>
            <w:shd w:val="clear" w:color="auto" w:fill="FFFFFF"/>
          </w:rPr>
          <w:t>частью 3.1</w:t>
        </w:r>
      </w:hyperlink>
      <w:r w:rsidRPr="00AA590A">
        <w:rPr>
          <w:rFonts w:ascii="Times New Roman" w:hAnsi="Times New Roman" w:cs="Times New Roman"/>
          <w:sz w:val="24"/>
          <w:szCs w:val="24"/>
          <w:shd w:val="clear" w:color="auto" w:fill="FFFFFF"/>
        </w:rPr>
        <w:t>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49" w:anchor="dst100527" w:history="1">
        <w:r w:rsidRPr="00AA590A">
          <w:rPr>
            <w:rStyle w:val="a5"/>
            <w:rFonts w:ascii="Times New Roman" w:hAnsi="Times New Roman" w:cs="Times New Roman"/>
            <w:color w:val="auto"/>
            <w:sz w:val="24"/>
            <w:szCs w:val="24"/>
            <w:u w:val="none"/>
            <w:shd w:val="clear" w:color="auto" w:fill="FFFFFF"/>
          </w:rPr>
          <w:t>частью 4</w:t>
        </w:r>
      </w:hyperlink>
      <w:r w:rsidRPr="00AA590A">
        <w:rPr>
          <w:rFonts w:ascii="Times New Roman" w:hAnsi="Times New Roman" w:cs="Times New Roman"/>
          <w:sz w:val="24"/>
          <w:szCs w:val="24"/>
          <w:shd w:val="clear" w:color="auto" w:fill="FFFFFF"/>
        </w:rPr>
        <w:t> настоящей статьи заключения комиссии не требуются.</w:t>
      </w:r>
    </w:p>
    <w:p w14:paraId="4891AF25" w14:textId="77777777" w:rsidR="00AA590A" w:rsidRDefault="00AA590A" w:rsidP="008A6802">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AA590A">
        <w:rPr>
          <w:rFonts w:ascii="Times New Roman" w:hAnsi="Times New Roman" w:cs="Times New Roman"/>
          <w:sz w:val="24"/>
          <w:szCs w:val="24"/>
          <w:shd w:val="clear" w:color="auto" w:fill="FFFFFF"/>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50" w:anchor="dst3334" w:history="1">
        <w:r w:rsidRPr="00AA590A">
          <w:rPr>
            <w:rStyle w:val="a5"/>
            <w:rFonts w:ascii="Times New Roman" w:hAnsi="Times New Roman" w:cs="Times New Roman"/>
            <w:color w:val="auto"/>
            <w:sz w:val="24"/>
            <w:szCs w:val="24"/>
            <w:u w:val="none"/>
            <w:shd w:val="clear" w:color="auto" w:fill="FFFFFF"/>
          </w:rPr>
          <w:t>частью 5.2 статьи 30</w:t>
        </w:r>
      </w:hyperlink>
      <w:r w:rsidRPr="00AA590A">
        <w:rPr>
          <w:rFonts w:ascii="Times New Roman" w:hAnsi="Times New Roman" w:cs="Times New Roman"/>
          <w:sz w:val="24"/>
          <w:szCs w:val="24"/>
          <w:shd w:val="clear" w:color="auto" w:fill="FFFFFF"/>
        </w:rPr>
        <w:t> настоящего Кодекса,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17F8FE6D" w14:textId="77777777" w:rsidR="00182191" w:rsidRPr="00182191" w:rsidRDefault="00182191"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182191">
        <w:rPr>
          <w:rFonts w:ascii="Times New Roman" w:hAnsi="Times New Roman" w:cs="Times New Roman"/>
          <w:color w:val="000000"/>
          <w:sz w:val="24"/>
          <w:szCs w:val="24"/>
          <w:shd w:val="clear" w:color="auto" w:fill="FFFFFF"/>
        </w:rPr>
        <w:t xml:space="preserve">3.5. Внесение изменений в правила землепользования и застройки в связи с обнаружением мест </w:t>
      </w:r>
      <w:proofErr w:type="gramStart"/>
      <w:r w:rsidRPr="00182191">
        <w:rPr>
          <w:rFonts w:ascii="Times New Roman" w:hAnsi="Times New Roman" w:cs="Times New Roman"/>
          <w:color w:val="000000"/>
          <w:sz w:val="24"/>
          <w:szCs w:val="24"/>
          <w:shd w:val="clear" w:color="auto" w:fill="FFFFFF"/>
        </w:rPr>
        <w:t>захоронений</w:t>
      </w:r>
      <w:proofErr w:type="gramEnd"/>
      <w:r w:rsidRPr="00182191">
        <w:rPr>
          <w:rFonts w:ascii="Times New Roman" w:hAnsi="Times New Roman" w:cs="Times New Roman"/>
          <w:color w:val="000000"/>
          <w:sz w:val="24"/>
          <w:szCs w:val="24"/>
          <w:shd w:val="clear" w:color="auto" w:fill="FFFFFF"/>
        </w:rPr>
        <w:t xml:space="preserve">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46456939" w14:textId="77777777" w:rsidR="008A6802" w:rsidRPr="00AA590A" w:rsidRDefault="00AA590A"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AA590A">
        <w:rPr>
          <w:rFonts w:ascii="Times New Roman" w:eastAsia="Times New Roman" w:hAnsi="Times New Roman" w:cs="Times New Roman"/>
          <w:bCs/>
          <w:sz w:val="24"/>
          <w:szCs w:val="24"/>
          <w:lang w:eastAsia="ru-RU"/>
        </w:rPr>
        <w:t>4</w:t>
      </w:r>
      <w:r w:rsidR="008A6802" w:rsidRPr="00AA590A">
        <w:rPr>
          <w:rFonts w:ascii="Times New Roman" w:eastAsia="Times New Roman" w:hAnsi="Times New Roman" w:cs="Times New Roman"/>
          <w:bCs/>
          <w:sz w:val="24"/>
          <w:szCs w:val="24"/>
          <w:lang w:eastAsia="ru-RU"/>
        </w:rPr>
        <w:t xml:space="preserve">. </w:t>
      </w:r>
      <w:r w:rsidRPr="00AA590A">
        <w:rPr>
          <w:rFonts w:ascii="Times New Roman" w:hAnsi="Times New Roman" w:cs="Times New Roman"/>
          <w:color w:val="000000"/>
          <w:sz w:val="24"/>
          <w:szCs w:val="24"/>
          <w:shd w:val="clear" w:color="auto" w:fill="FFFFFF"/>
        </w:rPr>
        <w:t xml:space="preserve">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8A6802" w:rsidRPr="00AA590A">
        <w:rPr>
          <w:rFonts w:ascii="Times New Roman" w:eastAsia="Times New Roman" w:hAnsi="Times New Roman" w:cs="Times New Roman"/>
          <w:bCs/>
          <w:sz w:val="24"/>
          <w:szCs w:val="24"/>
          <w:lang w:eastAsia="ru-RU"/>
        </w:rPr>
        <w:t>главе муниципального образования.</w:t>
      </w:r>
    </w:p>
    <w:p w14:paraId="6FE29070" w14:textId="77777777" w:rsidR="008A6802" w:rsidRDefault="00AA590A" w:rsidP="008A6802">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Pr>
          <w:rFonts w:ascii="Times New Roman" w:eastAsia="Times New Roman" w:hAnsi="Times New Roman" w:cs="Times New Roman"/>
          <w:bCs/>
          <w:sz w:val="24"/>
          <w:szCs w:val="24"/>
          <w:lang w:eastAsia="ru-RU"/>
        </w:rPr>
        <w:t>5</w:t>
      </w:r>
      <w:r w:rsidR="008A6802" w:rsidRPr="000941E2">
        <w:rPr>
          <w:rFonts w:ascii="Times New Roman" w:eastAsia="Times New Roman" w:hAnsi="Times New Roman" w:cs="Times New Roman"/>
          <w:bCs/>
          <w:sz w:val="24"/>
          <w:szCs w:val="24"/>
          <w:lang w:eastAsia="ru-RU"/>
        </w:rPr>
        <w:t xml:space="preserve">. </w:t>
      </w:r>
      <w:r w:rsidR="008A6802" w:rsidRPr="00AA590A">
        <w:rPr>
          <w:rFonts w:ascii="Times New Roman" w:eastAsia="Times New Roman" w:hAnsi="Times New Roman" w:cs="Times New Roman"/>
          <w:bCs/>
          <w:sz w:val="24"/>
          <w:szCs w:val="24"/>
          <w:lang w:eastAsia="ru-RU"/>
        </w:rPr>
        <w:t xml:space="preserve">Глава муниципального образования </w:t>
      </w:r>
      <w:r w:rsidRPr="00AA590A">
        <w:rPr>
          <w:rFonts w:ascii="Times New Roman" w:hAnsi="Times New Roman" w:cs="Times New Roman"/>
          <w:color w:val="000000"/>
          <w:sz w:val="24"/>
          <w:szCs w:val="24"/>
          <w:shd w:val="clear" w:color="auto" w:fill="FFFFFF"/>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61CC05A2" w14:textId="77777777" w:rsidR="00AA590A" w:rsidRDefault="00AA590A" w:rsidP="008A6802">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AA590A">
        <w:rPr>
          <w:rFonts w:ascii="Times New Roman" w:hAnsi="Times New Roman" w:cs="Times New Roman"/>
          <w:color w:val="000000"/>
          <w:sz w:val="24"/>
          <w:szCs w:val="24"/>
          <w:shd w:val="clear" w:color="auto" w:fill="FFFFFF"/>
        </w:rPr>
        <w:t xml:space="preserve">5.1. </w:t>
      </w:r>
      <w:r>
        <w:rPr>
          <w:rFonts w:ascii="Times New Roman" w:hAnsi="Times New Roman" w:cs="Times New Roman"/>
          <w:color w:val="000000"/>
          <w:sz w:val="24"/>
          <w:szCs w:val="24"/>
          <w:shd w:val="clear" w:color="auto" w:fill="FFFFFF"/>
        </w:rPr>
        <w:t>П</w:t>
      </w:r>
      <w:r w:rsidRPr="00AA590A">
        <w:rPr>
          <w:rFonts w:ascii="Times New Roman" w:hAnsi="Times New Roman" w:cs="Times New Roman"/>
          <w:color w:val="000000"/>
          <w:sz w:val="24"/>
          <w:szCs w:val="24"/>
          <w:shd w:val="clear" w:color="auto" w:fill="FFFFFF"/>
        </w:rPr>
        <w:t xml:space="preserve">роект о внесении изменений в правила землепользования и застройки, направленный в </w:t>
      </w:r>
      <w:r>
        <w:rPr>
          <w:rFonts w:ascii="Times New Roman" w:hAnsi="Times New Roman" w:cs="Times New Roman"/>
          <w:color w:val="000000"/>
          <w:sz w:val="24"/>
          <w:szCs w:val="24"/>
          <w:shd w:val="clear" w:color="auto" w:fill="FFFFFF"/>
        </w:rPr>
        <w:t>Совет муниципального образования Успенский район</w:t>
      </w:r>
      <w:r w:rsidRPr="00AA590A">
        <w:rPr>
          <w:rFonts w:ascii="Times New Roman" w:hAnsi="Times New Roman" w:cs="Times New Roman"/>
          <w:color w:val="000000"/>
          <w:sz w:val="24"/>
          <w:szCs w:val="24"/>
          <w:shd w:val="clear" w:color="auto" w:fill="FFFFFF"/>
        </w:rPr>
        <w:t>, подлежит рассмотрению на заседании указанного органа не позднее дня проведения заседания, следующего за ближайшим заседанием.</w:t>
      </w:r>
    </w:p>
    <w:p w14:paraId="6B00F5E2" w14:textId="77777777" w:rsidR="00AA590A" w:rsidRDefault="00AA590A" w:rsidP="008A6802">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AA590A">
        <w:rPr>
          <w:rFonts w:ascii="Times New Roman" w:hAnsi="Times New Roman" w:cs="Times New Roman"/>
          <w:sz w:val="24"/>
          <w:szCs w:val="24"/>
          <w:shd w:val="clear" w:color="auto" w:fill="FFFFFF"/>
        </w:rPr>
        <w:t xml:space="preserve">6. Глава </w:t>
      </w:r>
      <w:r>
        <w:rPr>
          <w:rFonts w:ascii="Times New Roman" w:hAnsi="Times New Roman" w:cs="Times New Roman"/>
          <w:sz w:val="24"/>
          <w:szCs w:val="24"/>
          <w:shd w:val="clear" w:color="auto" w:fill="FFFFFF"/>
        </w:rPr>
        <w:t>муниципального образования Успенский район</w:t>
      </w:r>
      <w:r w:rsidRPr="00AA590A">
        <w:rPr>
          <w:rFonts w:ascii="Times New Roman" w:hAnsi="Times New Roman" w:cs="Times New Roman"/>
          <w:sz w:val="24"/>
          <w:szCs w:val="24"/>
          <w:shd w:val="clear" w:color="auto" w:fill="FFFFFF"/>
        </w:rPr>
        <w:t xml:space="preserve">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51" w:anchor="dst1969" w:history="1">
        <w:r w:rsidRPr="00AA590A">
          <w:rPr>
            <w:rStyle w:val="a5"/>
            <w:rFonts w:ascii="Times New Roman" w:hAnsi="Times New Roman" w:cs="Times New Roman"/>
            <w:color w:val="auto"/>
            <w:sz w:val="24"/>
            <w:szCs w:val="24"/>
            <w:u w:val="none"/>
            <w:shd w:val="clear" w:color="auto" w:fill="FFFFFF"/>
          </w:rPr>
          <w:t>пункте 1.1 части 2</w:t>
        </w:r>
      </w:hyperlink>
      <w:r w:rsidRPr="00AA590A">
        <w:rPr>
          <w:rFonts w:ascii="Times New Roman" w:hAnsi="Times New Roman" w:cs="Times New Roman"/>
          <w:sz w:val="24"/>
          <w:szCs w:val="24"/>
          <w:shd w:val="clear" w:color="auto" w:fill="FFFFFF"/>
        </w:rPr>
        <w:t> настоящей статьи, обязан принять решение о внесении изменений в правила землепользования и застройки. Предписание, указанное в </w:t>
      </w:r>
      <w:hyperlink r:id="rId52" w:anchor="dst1969" w:history="1">
        <w:r w:rsidRPr="00AA590A">
          <w:rPr>
            <w:rStyle w:val="a5"/>
            <w:rFonts w:ascii="Times New Roman" w:hAnsi="Times New Roman" w:cs="Times New Roman"/>
            <w:color w:val="auto"/>
            <w:sz w:val="24"/>
            <w:szCs w:val="24"/>
            <w:u w:val="none"/>
            <w:shd w:val="clear" w:color="auto" w:fill="FFFFFF"/>
          </w:rPr>
          <w:t>пункте 1.1 части 2</w:t>
        </w:r>
      </w:hyperlink>
      <w:r w:rsidRPr="00AA590A">
        <w:rPr>
          <w:rFonts w:ascii="Times New Roman" w:hAnsi="Times New Roman" w:cs="Times New Roman"/>
          <w:sz w:val="24"/>
          <w:szCs w:val="24"/>
          <w:shd w:val="clear" w:color="auto" w:fill="FFFFFF"/>
        </w:rPr>
        <w:t xml:space="preserve"> настоящей статьи, может быть обжаловано </w:t>
      </w:r>
      <w:r>
        <w:rPr>
          <w:rFonts w:ascii="Times New Roman" w:hAnsi="Times New Roman" w:cs="Times New Roman"/>
          <w:sz w:val="24"/>
          <w:szCs w:val="24"/>
          <w:shd w:val="clear" w:color="auto" w:fill="FFFFFF"/>
        </w:rPr>
        <w:t>г</w:t>
      </w:r>
      <w:r w:rsidRPr="00AA590A">
        <w:rPr>
          <w:rFonts w:ascii="Times New Roman" w:hAnsi="Times New Roman" w:cs="Times New Roman"/>
          <w:sz w:val="24"/>
          <w:szCs w:val="24"/>
          <w:shd w:val="clear" w:color="auto" w:fill="FFFFFF"/>
        </w:rPr>
        <w:t>лав</w:t>
      </w:r>
      <w:r>
        <w:rPr>
          <w:rFonts w:ascii="Times New Roman" w:hAnsi="Times New Roman" w:cs="Times New Roman"/>
          <w:sz w:val="24"/>
          <w:szCs w:val="24"/>
          <w:shd w:val="clear" w:color="auto" w:fill="FFFFFF"/>
        </w:rPr>
        <w:t>ой</w:t>
      </w:r>
      <w:r w:rsidRPr="00AA590A">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муниципального образования Успенский район</w:t>
      </w:r>
      <w:r w:rsidRPr="00AA590A">
        <w:rPr>
          <w:rFonts w:ascii="Times New Roman" w:hAnsi="Times New Roman" w:cs="Times New Roman"/>
          <w:sz w:val="24"/>
          <w:szCs w:val="24"/>
          <w:shd w:val="clear" w:color="auto" w:fill="FFFFFF"/>
        </w:rPr>
        <w:t xml:space="preserve"> в суд</w:t>
      </w:r>
      <w:r>
        <w:rPr>
          <w:rFonts w:ascii="Times New Roman" w:hAnsi="Times New Roman" w:cs="Times New Roman"/>
          <w:sz w:val="24"/>
          <w:szCs w:val="24"/>
          <w:shd w:val="clear" w:color="auto" w:fill="FFFFFF"/>
        </w:rPr>
        <w:t>е</w:t>
      </w:r>
      <w:r w:rsidRPr="00AA590A">
        <w:rPr>
          <w:rFonts w:ascii="Times New Roman" w:hAnsi="Times New Roman" w:cs="Times New Roman"/>
          <w:sz w:val="24"/>
          <w:szCs w:val="24"/>
          <w:shd w:val="clear" w:color="auto" w:fill="FFFFFF"/>
        </w:rPr>
        <w:t>.</w:t>
      </w:r>
    </w:p>
    <w:p w14:paraId="1EE5DDBC" w14:textId="77777777" w:rsidR="00AA590A" w:rsidRDefault="00AA590A" w:rsidP="008A6802">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AA590A">
        <w:rPr>
          <w:rFonts w:ascii="Times New Roman" w:hAnsi="Times New Roman" w:cs="Times New Roman"/>
          <w:sz w:val="24"/>
          <w:szCs w:val="24"/>
          <w:shd w:val="clear" w:color="auto" w:fill="FFFFFF"/>
        </w:rPr>
        <w:t>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53" w:anchor="dst2783" w:history="1">
        <w:r w:rsidRPr="00AA590A">
          <w:rPr>
            <w:rStyle w:val="a5"/>
            <w:rFonts w:ascii="Times New Roman" w:hAnsi="Times New Roman" w:cs="Times New Roman"/>
            <w:color w:val="auto"/>
            <w:sz w:val="24"/>
            <w:szCs w:val="24"/>
            <w:u w:val="none"/>
            <w:shd w:val="clear" w:color="auto" w:fill="FFFFFF"/>
          </w:rPr>
          <w:t>части 2 статьи 55.32</w:t>
        </w:r>
      </w:hyperlink>
      <w:r w:rsidRPr="00AA590A">
        <w:rPr>
          <w:rFonts w:ascii="Times New Roman" w:hAnsi="Times New Roman" w:cs="Times New Roman"/>
          <w:sz w:val="24"/>
          <w:szCs w:val="24"/>
          <w:shd w:val="clear" w:color="auto" w:fill="FFFFFF"/>
        </w:rPr>
        <w:t> Градостроительного Кодекса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w:t>
      </w:r>
      <w:r w:rsidRPr="00AA590A">
        <w:rPr>
          <w:rFonts w:ascii="Times New Roman" w:hAnsi="Times New Roman" w:cs="Times New Roman"/>
          <w:sz w:val="24"/>
          <w:szCs w:val="24"/>
          <w:shd w:val="clear" w:color="auto" w:fill="FFFFFF"/>
        </w:rPr>
        <w:lastRenderedPageBreak/>
        <w:t>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r:id="rId54" w:anchor="dst2783" w:history="1">
        <w:r w:rsidRPr="00AA590A">
          <w:rPr>
            <w:rStyle w:val="a5"/>
            <w:rFonts w:ascii="Times New Roman" w:hAnsi="Times New Roman" w:cs="Times New Roman"/>
            <w:color w:val="auto"/>
            <w:sz w:val="24"/>
            <w:szCs w:val="24"/>
            <w:u w:val="none"/>
            <w:shd w:val="clear" w:color="auto" w:fill="FFFFFF"/>
          </w:rPr>
          <w:t>части 2 статьи 55.32</w:t>
        </w:r>
      </w:hyperlink>
      <w:r w:rsidRPr="00AA590A">
        <w:rPr>
          <w:rFonts w:ascii="Times New Roman" w:hAnsi="Times New Roman" w:cs="Times New Roman"/>
          <w:sz w:val="24"/>
          <w:szCs w:val="24"/>
          <w:shd w:val="clear" w:color="auto" w:fill="FFFFFF"/>
        </w:rPr>
        <w:t>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737827DF" w14:textId="77777777" w:rsidR="00AA590A" w:rsidRDefault="00AA590A" w:rsidP="008A6802">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AA590A">
        <w:rPr>
          <w:rFonts w:ascii="Times New Roman" w:hAnsi="Times New Roman" w:cs="Times New Roman"/>
          <w:sz w:val="24"/>
          <w:szCs w:val="24"/>
          <w:shd w:val="clear" w:color="auto" w:fill="FFFFFF"/>
        </w:rPr>
        <w:t>8. В случаях, предусмотренных </w:t>
      </w:r>
      <w:hyperlink r:id="rId55" w:anchor="dst2456" w:history="1">
        <w:r w:rsidRPr="00AA590A">
          <w:rPr>
            <w:rStyle w:val="a5"/>
            <w:rFonts w:ascii="Times New Roman" w:hAnsi="Times New Roman" w:cs="Times New Roman"/>
            <w:color w:val="auto"/>
            <w:sz w:val="24"/>
            <w:szCs w:val="24"/>
            <w:u w:val="none"/>
            <w:shd w:val="clear" w:color="auto" w:fill="FFFFFF"/>
          </w:rPr>
          <w:t>пунктами 3</w:t>
        </w:r>
      </w:hyperlink>
      <w:r w:rsidRPr="00AA590A">
        <w:rPr>
          <w:rFonts w:ascii="Times New Roman" w:hAnsi="Times New Roman" w:cs="Times New Roman"/>
          <w:sz w:val="24"/>
          <w:szCs w:val="24"/>
          <w:shd w:val="clear" w:color="auto" w:fill="FFFFFF"/>
        </w:rPr>
        <w:t> - </w:t>
      </w:r>
      <w:hyperlink r:id="rId56" w:anchor="dst2458" w:history="1">
        <w:r w:rsidRPr="00AA590A">
          <w:rPr>
            <w:rStyle w:val="a5"/>
            <w:rFonts w:ascii="Times New Roman" w:hAnsi="Times New Roman" w:cs="Times New Roman"/>
            <w:color w:val="auto"/>
            <w:sz w:val="24"/>
            <w:szCs w:val="24"/>
            <w:u w:val="none"/>
            <w:shd w:val="clear" w:color="auto" w:fill="FFFFFF"/>
          </w:rPr>
          <w:t>5 части 2</w:t>
        </w:r>
      </w:hyperlink>
      <w:r w:rsidRPr="00AA590A">
        <w:rPr>
          <w:rFonts w:ascii="Times New Roman" w:hAnsi="Times New Roman" w:cs="Times New Roman"/>
          <w:sz w:val="24"/>
          <w:szCs w:val="24"/>
          <w:shd w:val="clear" w:color="auto" w:fill="FFFFFF"/>
        </w:rPr>
        <w:t>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639E8727" w14:textId="77777777" w:rsidR="00E05E09" w:rsidRDefault="00E05E09" w:rsidP="008A6802">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E05E09">
        <w:rPr>
          <w:rFonts w:ascii="Times New Roman" w:hAnsi="Times New Roman" w:cs="Times New Roman"/>
          <w:sz w:val="24"/>
          <w:szCs w:val="24"/>
          <w:shd w:val="clear" w:color="auto" w:fill="FFFFFF"/>
        </w:rPr>
        <w:t>9. В случае поступления требования, предусмотренного </w:t>
      </w:r>
      <w:hyperlink r:id="rId57" w:anchor="dst2461" w:history="1">
        <w:r w:rsidRPr="00E05E09">
          <w:rPr>
            <w:rStyle w:val="a5"/>
            <w:rFonts w:ascii="Times New Roman" w:hAnsi="Times New Roman" w:cs="Times New Roman"/>
            <w:color w:val="auto"/>
            <w:sz w:val="24"/>
            <w:szCs w:val="24"/>
            <w:u w:val="none"/>
            <w:shd w:val="clear" w:color="auto" w:fill="FFFFFF"/>
          </w:rPr>
          <w:t>частью 8</w:t>
        </w:r>
      </w:hyperlink>
      <w:r w:rsidRPr="00E05E09">
        <w:rPr>
          <w:rFonts w:ascii="Times New Roman" w:hAnsi="Times New Roman" w:cs="Times New Roman"/>
          <w:sz w:val="24"/>
          <w:szCs w:val="24"/>
          <w:shd w:val="clear" w:color="auto" w:fill="FFFFFF"/>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58" w:anchor="dst2456" w:history="1">
        <w:r w:rsidRPr="00E05E09">
          <w:rPr>
            <w:rStyle w:val="a5"/>
            <w:rFonts w:ascii="Times New Roman" w:hAnsi="Times New Roman" w:cs="Times New Roman"/>
            <w:color w:val="auto"/>
            <w:sz w:val="24"/>
            <w:szCs w:val="24"/>
            <w:u w:val="none"/>
            <w:shd w:val="clear" w:color="auto" w:fill="FFFFFF"/>
          </w:rPr>
          <w:t>пунктами 3</w:t>
        </w:r>
      </w:hyperlink>
      <w:r w:rsidRPr="00E05E09">
        <w:rPr>
          <w:rFonts w:ascii="Times New Roman" w:hAnsi="Times New Roman" w:cs="Times New Roman"/>
          <w:sz w:val="24"/>
          <w:szCs w:val="24"/>
          <w:shd w:val="clear" w:color="auto" w:fill="FFFFFF"/>
        </w:rPr>
        <w:t> - </w:t>
      </w:r>
      <w:hyperlink r:id="rId59" w:anchor="dst2458" w:history="1">
        <w:r w:rsidRPr="00E05E09">
          <w:rPr>
            <w:rStyle w:val="a5"/>
            <w:rFonts w:ascii="Times New Roman" w:hAnsi="Times New Roman" w:cs="Times New Roman"/>
            <w:color w:val="auto"/>
            <w:sz w:val="24"/>
            <w:szCs w:val="24"/>
            <w:u w:val="none"/>
            <w:shd w:val="clear" w:color="auto" w:fill="FFFFFF"/>
          </w:rPr>
          <w:t>5 части 2</w:t>
        </w:r>
      </w:hyperlink>
      <w:r w:rsidRPr="00E05E09">
        <w:rPr>
          <w:rFonts w:ascii="Times New Roman" w:hAnsi="Times New Roman" w:cs="Times New Roman"/>
          <w:sz w:val="24"/>
          <w:szCs w:val="24"/>
          <w:shd w:val="clear" w:color="auto" w:fill="FFFFFF"/>
        </w:rPr>
        <w:t>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60" w:anchor="dst3124" w:history="1">
        <w:r w:rsidRPr="00E05E09">
          <w:rPr>
            <w:rStyle w:val="a5"/>
            <w:rFonts w:ascii="Times New Roman" w:hAnsi="Times New Roman" w:cs="Times New Roman"/>
            <w:color w:val="auto"/>
            <w:sz w:val="24"/>
            <w:szCs w:val="24"/>
            <w:u w:val="none"/>
            <w:shd w:val="clear" w:color="auto" w:fill="FFFFFF"/>
          </w:rPr>
          <w:t>частью 8</w:t>
        </w:r>
      </w:hyperlink>
      <w:r w:rsidRPr="00E05E09">
        <w:rPr>
          <w:rFonts w:ascii="Times New Roman" w:hAnsi="Times New Roman" w:cs="Times New Roman"/>
          <w:sz w:val="24"/>
          <w:szCs w:val="24"/>
          <w:shd w:val="clear" w:color="auto" w:fill="FFFFFF"/>
        </w:rPr>
        <w:t> настоящей статьи, не требуется.</w:t>
      </w:r>
    </w:p>
    <w:p w14:paraId="53B3C7CC" w14:textId="77777777" w:rsidR="00E05E09" w:rsidRPr="00E05E09" w:rsidRDefault="00E05E09"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E05E09">
        <w:rPr>
          <w:rFonts w:ascii="Times New Roman" w:hAnsi="Times New Roman" w:cs="Times New Roman"/>
          <w:sz w:val="24"/>
          <w:szCs w:val="24"/>
          <w:shd w:val="clear" w:color="auto" w:fill="FFFFFF"/>
        </w:rPr>
        <w:t>10. Срок уточнения правил землепользования и застройки в соответствии с </w:t>
      </w:r>
      <w:hyperlink r:id="rId61" w:anchor="dst3125" w:history="1">
        <w:r w:rsidRPr="00E05E09">
          <w:rPr>
            <w:rStyle w:val="a5"/>
            <w:rFonts w:ascii="Times New Roman" w:hAnsi="Times New Roman" w:cs="Times New Roman"/>
            <w:color w:val="auto"/>
            <w:sz w:val="24"/>
            <w:szCs w:val="24"/>
            <w:u w:val="none"/>
            <w:shd w:val="clear" w:color="auto" w:fill="FFFFFF"/>
          </w:rPr>
          <w:t>частью 9</w:t>
        </w:r>
      </w:hyperlink>
      <w:r w:rsidRPr="00E05E09">
        <w:rPr>
          <w:rFonts w:ascii="Times New Roman" w:hAnsi="Times New Roman" w:cs="Times New Roman"/>
          <w:sz w:val="24"/>
          <w:szCs w:val="24"/>
          <w:shd w:val="clear" w:color="auto" w:fill="FFFFFF"/>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62" w:anchor="dst2461" w:history="1">
        <w:r w:rsidRPr="00E05E09">
          <w:rPr>
            <w:rStyle w:val="a5"/>
            <w:rFonts w:ascii="Times New Roman" w:hAnsi="Times New Roman" w:cs="Times New Roman"/>
            <w:color w:val="auto"/>
            <w:sz w:val="24"/>
            <w:szCs w:val="24"/>
            <w:u w:val="none"/>
            <w:shd w:val="clear" w:color="auto" w:fill="FFFFFF"/>
          </w:rPr>
          <w:t>частью 8</w:t>
        </w:r>
      </w:hyperlink>
      <w:r w:rsidRPr="00E05E09">
        <w:rPr>
          <w:rFonts w:ascii="Times New Roman" w:hAnsi="Times New Roman" w:cs="Times New Roman"/>
          <w:sz w:val="24"/>
          <w:szCs w:val="24"/>
          <w:shd w:val="clear" w:color="auto" w:fill="FFFFFF"/>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63" w:anchor="dst2456" w:history="1">
        <w:r w:rsidRPr="00E05E09">
          <w:rPr>
            <w:rStyle w:val="a5"/>
            <w:rFonts w:ascii="Times New Roman" w:hAnsi="Times New Roman" w:cs="Times New Roman"/>
            <w:color w:val="auto"/>
            <w:sz w:val="24"/>
            <w:szCs w:val="24"/>
            <w:u w:val="none"/>
            <w:shd w:val="clear" w:color="auto" w:fill="FFFFFF"/>
          </w:rPr>
          <w:t>пунктами 3</w:t>
        </w:r>
      </w:hyperlink>
      <w:r w:rsidRPr="00E05E09">
        <w:rPr>
          <w:rFonts w:ascii="Times New Roman" w:hAnsi="Times New Roman" w:cs="Times New Roman"/>
          <w:sz w:val="24"/>
          <w:szCs w:val="24"/>
          <w:shd w:val="clear" w:color="auto" w:fill="FFFFFF"/>
        </w:rPr>
        <w:t> - </w:t>
      </w:r>
      <w:hyperlink r:id="rId64" w:anchor="dst2458" w:history="1">
        <w:r w:rsidRPr="00E05E09">
          <w:rPr>
            <w:rStyle w:val="a5"/>
            <w:rFonts w:ascii="Times New Roman" w:hAnsi="Times New Roman" w:cs="Times New Roman"/>
            <w:color w:val="auto"/>
            <w:sz w:val="24"/>
            <w:szCs w:val="24"/>
            <w:u w:val="none"/>
            <w:shd w:val="clear" w:color="auto" w:fill="FFFFFF"/>
          </w:rPr>
          <w:t>5 части 2</w:t>
        </w:r>
      </w:hyperlink>
      <w:r w:rsidRPr="00E05E09">
        <w:rPr>
          <w:rFonts w:ascii="Times New Roman" w:hAnsi="Times New Roman" w:cs="Times New Roman"/>
          <w:sz w:val="24"/>
          <w:szCs w:val="24"/>
          <w:shd w:val="clear" w:color="auto" w:fill="FFFFFF"/>
        </w:rPr>
        <w:t> настоящей статьи оснований для внесения изменений в правила землепользования и застройки.</w:t>
      </w:r>
    </w:p>
    <w:p w14:paraId="3304B4C7" w14:textId="77777777" w:rsidR="008A6802" w:rsidRPr="000941E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7. По поручению главы муниципального образования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в сети Интернет. Сообщение о принятии такого решения также может быть распространено по местному радио и телевидению.</w:t>
      </w:r>
    </w:p>
    <w:p w14:paraId="5697FDB3" w14:textId="77777777" w:rsidR="008A6802" w:rsidRPr="000941E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8. Проект решения о внесении изменения в настоящие Правила рассматривается на публичных слушаниях, проводимых в порядке, определяемом уставом муниципального образования, нормативными правовыми актами представительного органа муниципального образования, в соответствии со статьей 28 Градостроительного кодекса Российской Федерации.</w:t>
      </w:r>
    </w:p>
    <w:p w14:paraId="1FEC99D7" w14:textId="77777777" w:rsidR="008A6802" w:rsidRPr="000941E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9. Продолжительность публичных слушаний по проекту внесения изменений в настоящие Правила составляет не менее двух и не более четырех месяцев со дня опубликования такого проекта.</w:t>
      </w:r>
    </w:p>
    <w:p w14:paraId="52D69077" w14:textId="77777777" w:rsidR="008A6802" w:rsidRPr="000941E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lastRenderedPageBreak/>
        <w:t>10. 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муниципального образования решения о проведении публичных слушаний по предложениям о внесении изменений в настоящие Правила.</w:t>
      </w:r>
    </w:p>
    <w:p w14:paraId="0C710A63" w14:textId="77777777" w:rsidR="008A6802" w:rsidRPr="000941E2" w:rsidRDefault="008A6802" w:rsidP="00E05E0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11. </w:t>
      </w:r>
      <w:r w:rsidR="00E05E09">
        <w:rPr>
          <w:rFonts w:ascii="Times New Roman" w:eastAsia="Times New Roman" w:hAnsi="Times New Roman" w:cs="Times New Roman"/>
          <w:bCs/>
          <w:sz w:val="24"/>
          <w:szCs w:val="24"/>
          <w:lang w:eastAsia="ru-RU"/>
        </w:rPr>
        <w:t>Порядок подготовки проекта правил землепользования и застройки осуществляется в соответствии со статьей 31 Градостроительного Кодекса РФ.</w:t>
      </w:r>
    </w:p>
    <w:p w14:paraId="67A833A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3AD3917F" w14:textId="77777777" w:rsidR="00FF0029" w:rsidRPr="009D0163" w:rsidRDefault="00FF0029" w:rsidP="00FF0029">
      <w:pPr>
        <w:widowControl w:val="0"/>
        <w:tabs>
          <w:tab w:val="left" w:pos="-5387"/>
        </w:tabs>
        <w:overflowPunct w:val="0"/>
        <w:autoSpaceDE w:val="0"/>
        <w:spacing w:after="0" w:line="240" w:lineRule="auto"/>
        <w:ind w:firstLine="425"/>
        <w:jc w:val="both"/>
        <w:rPr>
          <w:rStyle w:val="10"/>
          <w:rFonts w:eastAsiaTheme="minorHAnsi"/>
        </w:rPr>
      </w:pPr>
      <w:bookmarkStart w:id="39" w:name="_Toc144990708"/>
      <w:r w:rsidRPr="009D0163">
        <w:rPr>
          <w:rStyle w:val="10"/>
          <w:rFonts w:eastAsiaTheme="minorHAnsi"/>
        </w:rPr>
        <w:t>ГЛАВА 10. РЕГУЛИРОВАНИЕ ИНЫХ ВОПРОСОВ ЗЕМЛЕПОЛЬЗОВАНИЯ И ЗАСТРОЙКИ</w:t>
      </w:r>
      <w:bookmarkEnd w:id="39"/>
    </w:p>
    <w:p w14:paraId="6181959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4353D31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bookmarkStart w:id="40" w:name="_Toc144990709"/>
      <w:r w:rsidRPr="009D0163">
        <w:rPr>
          <w:rStyle w:val="20"/>
          <w:rFonts w:eastAsiaTheme="minorHAnsi"/>
        </w:rPr>
        <w:t>Статья 28. Право на осуществление строительства, реконструкции и объектов капи</w:t>
      </w:r>
      <w:bookmarkEnd w:id="40"/>
      <w:r w:rsidRPr="008E7746">
        <w:rPr>
          <w:rFonts w:ascii="Times New Roman" w:eastAsia="Times New Roman" w:hAnsi="Times New Roman" w:cs="Times New Roman"/>
          <w:b/>
          <w:bCs/>
          <w:sz w:val="24"/>
          <w:szCs w:val="24"/>
          <w:lang w:eastAsia="ru-RU"/>
        </w:rPr>
        <w:t>тального строительства</w:t>
      </w:r>
    </w:p>
    <w:p w14:paraId="01D6C78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27B1E854" w14:textId="77777777" w:rsidR="00FF0029"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Правом осуществления строительства, реконструкции и объектов капитального строительства (далее - строительное изменение объекта капитального строительства) на территории поселения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w:t>
      </w:r>
    </w:p>
    <w:p w14:paraId="6F2AA745" w14:textId="77777777" w:rsidR="00D14BCD" w:rsidRDefault="00D14BCD" w:rsidP="00D14B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На территории </w:t>
      </w:r>
      <w:proofErr w:type="spellStart"/>
      <w:r>
        <w:rPr>
          <w:rFonts w:ascii="Times New Roman" w:eastAsia="Times New Roman" w:hAnsi="Times New Roman" w:cs="Times New Roman"/>
          <w:bCs/>
          <w:sz w:val="24"/>
          <w:szCs w:val="24"/>
          <w:lang w:eastAsia="ru-RU"/>
        </w:rPr>
        <w:t>Коноковского</w:t>
      </w:r>
      <w:proofErr w:type="spellEnd"/>
      <w:r>
        <w:rPr>
          <w:rFonts w:ascii="Times New Roman" w:eastAsia="Times New Roman" w:hAnsi="Times New Roman" w:cs="Times New Roman"/>
          <w:bCs/>
          <w:sz w:val="24"/>
          <w:szCs w:val="24"/>
          <w:lang w:eastAsia="ru-RU"/>
        </w:rPr>
        <w:t xml:space="preserve"> сельского поселения Успенского района запрещен перевод индивидуальных жилых домов в нежилые помещения, в случае если переводимые объекты будут относиться к объектам массового пребывания граждан, либо для получения разрешения на строительство объектов подобной категории </w:t>
      </w:r>
      <w:proofErr w:type="gramStart"/>
      <w:r>
        <w:rPr>
          <w:rFonts w:ascii="Times New Roman" w:eastAsia="Times New Roman" w:hAnsi="Times New Roman" w:cs="Times New Roman"/>
          <w:bCs/>
          <w:sz w:val="24"/>
          <w:szCs w:val="24"/>
          <w:lang w:eastAsia="ru-RU"/>
        </w:rPr>
        <w:t>требуется  проведение</w:t>
      </w:r>
      <w:proofErr w:type="gramEnd"/>
      <w:r>
        <w:rPr>
          <w:rFonts w:ascii="Times New Roman" w:eastAsia="Times New Roman" w:hAnsi="Times New Roman" w:cs="Times New Roman"/>
          <w:bCs/>
          <w:sz w:val="24"/>
          <w:szCs w:val="24"/>
          <w:lang w:eastAsia="ru-RU"/>
        </w:rPr>
        <w:t xml:space="preserve"> экспертизы проектной документации и результатов инженерных изысканий.</w:t>
      </w:r>
    </w:p>
    <w:p w14:paraId="52600138" w14:textId="77777777" w:rsidR="00D14BCD" w:rsidRPr="008E7746" w:rsidRDefault="00D14BCD" w:rsidP="00D14B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На территории </w:t>
      </w:r>
      <w:proofErr w:type="spellStart"/>
      <w:r>
        <w:rPr>
          <w:rFonts w:ascii="Times New Roman" w:eastAsia="Times New Roman" w:hAnsi="Times New Roman" w:cs="Times New Roman"/>
          <w:bCs/>
          <w:sz w:val="24"/>
          <w:szCs w:val="24"/>
          <w:lang w:eastAsia="ru-RU"/>
        </w:rPr>
        <w:t>Коноковского</w:t>
      </w:r>
      <w:proofErr w:type="spellEnd"/>
      <w:r>
        <w:rPr>
          <w:rFonts w:ascii="Times New Roman" w:eastAsia="Times New Roman" w:hAnsi="Times New Roman" w:cs="Times New Roman"/>
          <w:bCs/>
          <w:sz w:val="24"/>
          <w:szCs w:val="24"/>
          <w:lang w:eastAsia="ru-RU"/>
        </w:rPr>
        <w:t xml:space="preserve"> сельского поселения Успенского района обязательно выполнение требования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 </w:t>
      </w:r>
    </w:p>
    <w:p w14:paraId="481BA4A0" w14:textId="77777777" w:rsidR="00D14BCD" w:rsidRPr="008E7746" w:rsidRDefault="00D14BCD"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67875B73" w14:textId="77777777" w:rsidR="00FF0029" w:rsidRPr="008E7746" w:rsidRDefault="00FF0029" w:rsidP="009D0163">
      <w:pPr>
        <w:pStyle w:val="2"/>
      </w:pPr>
      <w:bookmarkStart w:id="41" w:name="_Toc144990710"/>
      <w:r w:rsidRPr="008E7746">
        <w:t>Статья 29. Выдача разрешений на строительство</w:t>
      </w:r>
      <w:bookmarkEnd w:id="41"/>
    </w:p>
    <w:p w14:paraId="4ECC360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0B407512" w14:textId="77777777" w:rsidR="00AB3583" w:rsidRPr="00AB3583" w:rsidRDefault="001578FE"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hyperlink r:id="rId65" w:anchor="dst100015" w:history="1">
        <w:r w:rsidR="00AB3583" w:rsidRPr="00AB3583">
          <w:rPr>
            <w:rStyle w:val="a5"/>
            <w:rFonts w:ascii="Times New Roman" w:hAnsi="Times New Roman" w:cs="Times New Roman"/>
            <w:color w:val="auto"/>
            <w:sz w:val="24"/>
            <w:szCs w:val="24"/>
            <w:u w:val="none"/>
            <w:shd w:val="clear" w:color="auto" w:fill="FFFFFF"/>
          </w:rPr>
          <w:t>Разрешение</w:t>
        </w:r>
      </w:hyperlink>
      <w:r w:rsidR="00AB3583" w:rsidRPr="00AB3583">
        <w:rPr>
          <w:rFonts w:ascii="Times New Roman" w:hAnsi="Times New Roman" w:cs="Times New Roman"/>
          <w:sz w:val="24"/>
          <w:szCs w:val="24"/>
          <w:shd w:val="clear" w:color="auto" w:fill="FFFFFF"/>
        </w:rPr>
        <w:t xml:space="preserve">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w:t>
      </w:r>
      <w:r w:rsidR="00AB3583" w:rsidRPr="00AB3583">
        <w:rPr>
          <w:rFonts w:ascii="Times New Roman" w:hAnsi="Times New Roman" w:cs="Times New Roman"/>
          <w:sz w:val="24"/>
          <w:szCs w:val="24"/>
          <w:shd w:val="clear" w:color="auto" w:fill="FFFFFF"/>
        </w:rPr>
        <w:lastRenderedPageBreak/>
        <w:t>установленным в соответствии с </w:t>
      </w:r>
      <w:hyperlink r:id="rId66" w:anchor="dst184" w:history="1">
        <w:r w:rsidR="00AB3583" w:rsidRPr="00AB3583">
          <w:rPr>
            <w:rStyle w:val="a5"/>
            <w:rFonts w:ascii="Times New Roman" w:hAnsi="Times New Roman" w:cs="Times New Roman"/>
            <w:color w:val="auto"/>
            <w:sz w:val="24"/>
            <w:szCs w:val="24"/>
            <w:u w:val="none"/>
            <w:shd w:val="clear" w:color="auto" w:fill="FFFFFF"/>
          </w:rPr>
          <w:t>частью 7 статьи 36</w:t>
        </w:r>
      </w:hyperlink>
      <w:r w:rsidR="00AB3583" w:rsidRPr="00AB3583">
        <w:rPr>
          <w:rFonts w:ascii="Times New Roman" w:hAnsi="Times New Roman" w:cs="Times New Roman"/>
          <w:sz w:val="24"/>
          <w:szCs w:val="24"/>
          <w:shd w:val="clear" w:color="auto" w:fill="FFFFFF"/>
        </w:rPr>
        <w:t> Градостроительного Кодекса РФ требованиям к назначению, параметрам и размещению объекта капитального строительства на указанном земельном участке), проектом планировки территории и проектом межевания территории (за исключением случаев, если в соответствии с Градостроительным  Кодексом РФ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w:t>
      </w:r>
      <w:r w:rsidR="006B1D61">
        <w:rPr>
          <w:rFonts w:ascii="Times New Roman" w:hAnsi="Times New Roman" w:cs="Times New Roman"/>
          <w:sz w:val="24"/>
          <w:szCs w:val="24"/>
          <w:shd w:val="clear" w:color="auto" w:fill="FFFFFF"/>
        </w:rPr>
        <w:t xml:space="preserve"> объектом</w:t>
      </w:r>
      <w:r w:rsidR="00AB3583" w:rsidRPr="00AB3583">
        <w:rPr>
          <w:rFonts w:ascii="Times New Roman" w:hAnsi="Times New Roman" w:cs="Times New Roman"/>
          <w:sz w:val="24"/>
          <w:szCs w:val="24"/>
          <w:shd w:val="clear" w:color="auto" w:fill="FFFFFF"/>
        </w:rPr>
        <w:t>,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w:t>
      </w:r>
      <w:hyperlink r:id="rId67" w:anchor="dst100014" w:history="1">
        <w:r w:rsidR="00AB3583" w:rsidRPr="00AB3583">
          <w:rPr>
            <w:rStyle w:val="a5"/>
            <w:rFonts w:ascii="Times New Roman" w:hAnsi="Times New Roman" w:cs="Times New Roman"/>
            <w:color w:val="auto"/>
            <w:sz w:val="24"/>
            <w:szCs w:val="24"/>
            <w:u w:val="none"/>
            <w:shd w:val="clear" w:color="auto" w:fill="FFFFFF"/>
          </w:rPr>
          <w:t>случаев</w:t>
        </w:r>
      </w:hyperlink>
      <w:r w:rsidR="00AB3583" w:rsidRPr="00AB3583">
        <w:rPr>
          <w:rFonts w:ascii="Times New Roman" w:hAnsi="Times New Roman" w:cs="Times New Roman"/>
          <w:sz w:val="24"/>
          <w:szCs w:val="24"/>
          <w:shd w:val="clear" w:color="auto" w:fill="FFFFFF"/>
        </w:rPr>
        <w:t>,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РФ.</w:t>
      </w:r>
    </w:p>
    <w:p w14:paraId="42D7E990" w14:textId="77777777" w:rsidR="00FF0029" w:rsidRDefault="006B1D61"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Порядок </w:t>
      </w:r>
      <w:r w:rsidR="00E61F6C">
        <w:rPr>
          <w:rFonts w:ascii="Times New Roman" w:eastAsia="Times New Roman" w:hAnsi="Times New Roman" w:cs="Times New Roman"/>
          <w:bCs/>
          <w:sz w:val="24"/>
          <w:szCs w:val="24"/>
          <w:lang w:eastAsia="ru-RU"/>
        </w:rPr>
        <w:t>предоставления</w:t>
      </w:r>
      <w:r>
        <w:rPr>
          <w:rFonts w:ascii="Times New Roman" w:eastAsia="Times New Roman" w:hAnsi="Times New Roman" w:cs="Times New Roman"/>
          <w:bCs/>
          <w:sz w:val="24"/>
          <w:szCs w:val="24"/>
          <w:lang w:eastAsia="ru-RU"/>
        </w:rPr>
        <w:t xml:space="preserve"> разрешений на строительство осуществляется в соответствии со статьей 51</w:t>
      </w:r>
      <w:r w:rsidR="00FF0029" w:rsidRPr="008E7746">
        <w:rPr>
          <w:rFonts w:ascii="Times New Roman" w:eastAsia="Times New Roman" w:hAnsi="Times New Roman" w:cs="Times New Roman"/>
          <w:bCs/>
          <w:sz w:val="24"/>
          <w:szCs w:val="24"/>
          <w:lang w:eastAsia="ru-RU"/>
        </w:rPr>
        <w:t xml:space="preserve"> Градостроительн</w:t>
      </w:r>
      <w:r>
        <w:rPr>
          <w:rFonts w:ascii="Times New Roman" w:eastAsia="Times New Roman" w:hAnsi="Times New Roman" w:cs="Times New Roman"/>
          <w:bCs/>
          <w:sz w:val="24"/>
          <w:szCs w:val="24"/>
          <w:lang w:eastAsia="ru-RU"/>
        </w:rPr>
        <w:t xml:space="preserve">ого </w:t>
      </w:r>
      <w:r w:rsidR="00FF0029" w:rsidRPr="008E7746">
        <w:rPr>
          <w:rFonts w:ascii="Times New Roman" w:eastAsia="Times New Roman" w:hAnsi="Times New Roman" w:cs="Times New Roman"/>
          <w:bCs/>
          <w:sz w:val="24"/>
          <w:szCs w:val="24"/>
          <w:lang w:eastAsia="ru-RU"/>
        </w:rPr>
        <w:t>кодекс</w:t>
      </w:r>
      <w:r>
        <w:rPr>
          <w:rFonts w:ascii="Times New Roman" w:eastAsia="Times New Roman" w:hAnsi="Times New Roman" w:cs="Times New Roman"/>
          <w:bCs/>
          <w:sz w:val="24"/>
          <w:szCs w:val="24"/>
          <w:lang w:eastAsia="ru-RU"/>
        </w:rPr>
        <w:t>а</w:t>
      </w:r>
      <w:r w:rsidR="00FF0029" w:rsidRPr="008E7746">
        <w:rPr>
          <w:rFonts w:ascii="Times New Roman" w:eastAsia="Times New Roman" w:hAnsi="Times New Roman" w:cs="Times New Roman"/>
          <w:bCs/>
          <w:sz w:val="24"/>
          <w:szCs w:val="24"/>
          <w:lang w:eastAsia="ru-RU"/>
        </w:rPr>
        <w:t xml:space="preserve"> Российской Федерации.</w:t>
      </w:r>
    </w:p>
    <w:p w14:paraId="702811BA" w14:textId="77777777" w:rsidR="00FF0029" w:rsidRPr="000F29AF" w:rsidRDefault="00FF0029" w:rsidP="00FF0029">
      <w:pPr>
        <w:widowControl w:val="0"/>
        <w:tabs>
          <w:tab w:val="left" w:pos="1471"/>
        </w:tabs>
        <w:autoSpaceDE w:val="0"/>
        <w:autoSpaceDN w:val="0"/>
        <w:spacing w:after="0" w:line="237" w:lineRule="auto"/>
        <w:ind w:right="105"/>
        <w:rPr>
          <w:rFonts w:ascii="Times New Roman" w:hAnsi="Times New Roman" w:cs="Times New Roman"/>
          <w:sz w:val="24"/>
          <w:szCs w:val="24"/>
        </w:rPr>
      </w:pPr>
      <w:r>
        <w:rPr>
          <w:rFonts w:ascii="Times New Roman" w:hAnsi="Times New Roman" w:cs="Times New Roman"/>
          <w:sz w:val="24"/>
          <w:szCs w:val="24"/>
        </w:rPr>
        <w:t xml:space="preserve">       </w:t>
      </w:r>
      <w:r w:rsidRPr="000F29AF">
        <w:rPr>
          <w:rFonts w:ascii="Times New Roman" w:hAnsi="Times New Roman" w:cs="Times New Roman"/>
          <w:sz w:val="24"/>
          <w:szCs w:val="24"/>
        </w:rPr>
        <w:t>При выдаче разрешени</w:t>
      </w:r>
      <w:r w:rsidR="006B1D61">
        <w:rPr>
          <w:rFonts w:ascii="Times New Roman" w:hAnsi="Times New Roman" w:cs="Times New Roman"/>
          <w:sz w:val="24"/>
          <w:szCs w:val="24"/>
        </w:rPr>
        <w:t>й</w:t>
      </w:r>
      <w:r w:rsidRPr="000F29AF">
        <w:rPr>
          <w:rFonts w:ascii="Times New Roman" w:hAnsi="Times New Roman" w:cs="Times New Roman"/>
          <w:sz w:val="24"/>
          <w:szCs w:val="24"/>
        </w:rPr>
        <w:t xml:space="preserve">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года № 1300.</w:t>
      </w:r>
    </w:p>
    <w:p w14:paraId="4C3CF34C" w14:textId="77777777" w:rsidR="00FF0029" w:rsidRDefault="00AB3583" w:rsidP="00AB3583">
      <w:pPr>
        <w:pStyle w:val="a8"/>
        <w:spacing w:before="1" w:line="230" w:lineRule="auto"/>
        <w:ind w:right="170"/>
        <w:jc w:val="both"/>
        <w:rPr>
          <w:sz w:val="24"/>
        </w:rPr>
      </w:pPr>
      <w:r>
        <w:rPr>
          <w:sz w:val="24"/>
        </w:rPr>
        <w:t xml:space="preserve">       </w:t>
      </w:r>
      <w:r w:rsidR="00FF0029" w:rsidRPr="000F29AF">
        <w:rPr>
          <w:sz w:val="24"/>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r w:rsidR="00FF0029">
        <w:rPr>
          <w:sz w:val="24"/>
        </w:rPr>
        <w:t>.</w:t>
      </w:r>
    </w:p>
    <w:p w14:paraId="594E85A5" w14:textId="77777777" w:rsidR="00FF0029" w:rsidRDefault="00AB3583" w:rsidP="00AB3583">
      <w:pPr>
        <w:pStyle w:val="a8"/>
        <w:spacing w:before="1" w:line="230" w:lineRule="auto"/>
        <w:ind w:right="170"/>
        <w:jc w:val="both"/>
        <w:rPr>
          <w:b/>
          <w:w w:val="95"/>
          <w:sz w:val="24"/>
        </w:rPr>
      </w:pPr>
      <w:r>
        <w:rPr>
          <w:sz w:val="24"/>
        </w:rPr>
        <w:t xml:space="preserve">       </w:t>
      </w:r>
      <w:r w:rsidR="00FF0029" w:rsidRPr="000F29AF">
        <w:rPr>
          <w:sz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r w:rsidR="00FF0029" w:rsidRPr="000F29AF">
        <w:rPr>
          <w:b/>
          <w:w w:val="95"/>
          <w:sz w:val="24"/>
        </w:rPr>
        <w:t xml:space="preserve"> </w:t>
      </w:r>
    </w:p>
    <w:p w14:paraId="3469FF62" w14:textId="77777777" w:rsidR="00FF0029" w:rsidRPr="000F29AF" w:rsidRDefault="00AB3583" w:rsidP="00FF0029">
      <w:pPr>
        <w:pStyle w:val="Standard"/>
        <w:tabs>
          <w:tab w:val="left" w:pos="851"/>
          <w:tab w:val="left" w:pos="1134"/>
        </w:tabs>
        <w:jc w:val="both"/>
        <w:rPr>
          <w:lang w:val="ru-RU"/>
        </w:rPr>
      </w:pPr>
      <w:r>
        <w:rPr>
          <w:sz w:val="28"/>
          <w:szCs w:val="28"/>
          <w:lang w:val="ru-RU"/>
        </w:rPr>
        <w:t xml:space="preserve">      </w:t>
      </w:r>
      <w:r w:rsidR="00FF0029" w:rsidRPr="000F29AF">
        <w:rPr>
          <w:lang w:val="ru-RU"/>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6177106A" w14:textId="77777777" w:rsidR="00FF0029" w:rsidRPr="008E7746" w:rsidRDefault="00FF0029" w:rsidP="00FF0029">
      <w:pPr>
        <w:widowControl w:val="0"/>
        <w:tabs>
          <w:tab w:val="left" w:pos="-5387"/>
        </w:tabs>
        <w:overflowPunct w:val="0"/>
        <w:autoSpaceDE w:val="0"/>
        <w:spacing w:after="0" w:line="240" w:lineRule="auto"/>
        <w:jc w:val="both"/>
        <w:rPr>
          <w:rFonts w:ascii="Times New Roman" w:eastAsia="Times New Roman" w:hAnsi="Times New Roman" w:cs="Times New Roman"/>
          <w:bCs/>
          <w:sz w:val="24"/>
          <w:szCs w:val="24"/>
          <w:lang w:eastAsia="ru-RU"/>
        </w:rPr>
      </w:pPr>
    </w:p>
    <w:p w14:paraId="2FBDAD18" w14:textId="77777777" w:rsidR="00564BB3" w:rsidRPr="00564BB3" w:rsidRDefault="00FF0029" w:rsidP="009D0163">
      <w:pPr>
        <w:pStyle w:val="2"/>
      </w:pPr>
      <w:bookmarkStart w:id="42" w:name="_Toc144990711"/>
      <w:r w:rsidRPr="00564BB3">
        <w:t xml:space="preserve">Статья 30. Выдача </w:t>
      </w:r>
      <w:r w:rsidR="00564BB3" w:rsidRPr="00564BB3">
        <w:t>уведомлений о планируемых строительстве или реконструкции объекта индивидуального жилищного строительства или садового дома</w:t>
      </w:r>
      <w:bookmarkEnd w:id="42"/>
    </w:p>
    <w:p w14:paraId="1AA62B7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73DF35F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14:paraId="552669F2" w14:textId="77777777" w:rsidR="00FF0029" w:rsidRDefault="00564BB3"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564BB3">
        <w:rPr>
          <w:rFonts w:ascii="Times New Roman" w:hAnsi="Times New Roman" w:cs="Times New Roman"/>
          <w:color w:val="000000"/>
          <w:sz w:val="24"/>
          <w:szCs w:val="24"/>
          <w:shd w:val="clear" w:color="auto" w:fill="FFFFFF"/>
        </w:rPr>
        <w:t xml:space="preserve">Уведомление о планируемых строительстве или реконструкции объекта индивидуального жилищного строительства или садового дома </w:t>
      </w:r>
      <w:r>
        <w:rPr>
          <w:rFonts w:ascii="Times New Roman" w:hAnsi="Times New Roman" w:cs="Times New Roman"/>
          <w:color w:val="000000"/>
          <w:sz w:val="24"/>
          <w:szCs w:val="24"/>
          <w:shd w:val="clear" w:color="auto" w:fill="FFFFFF"/>
        </w:rPr>
        <w:t xml:space="preserve">представляет собой документ, </w:t>
      </w:r>
      <w:r w:rsidRPr="00564BB3">
        <w:rPr>
          <w:rFonts w:ascii="Times New Roman" w:hAnsi="Times New Roman" w:cs="Times New Roman"/>
          <w:color w:val="000000"/>
          <w:sz w:val="24"/>
          <w:szCs w:val="24"/>
          <w:shd w:val="clear" w:color="auto" w:fill="FFFFFF"/>
        </w:rPr>
        <w:t>устанавлива</w:t>
      </w:r>
      <w:r>
        <w:rPr>
          <w:rFonts w:ascii="Times New Roman" w:hAnsi="Times New Roman" w:cs="Times New Roman"/>
          <w:color w:val="000000"/>
          <w:sz w:val="24"/>
          <w:szCs w:val="24"/>
          <w:shd w:val="clear" w:color="auto" w:fill="FFFFFF"/>
        </w:rPr>
        <w:t>ющий</w:t>
      </w:r>
      <w:r w:rsidRPr="00564BB3">
        <w:rPr>
          <w:rFonts w:ascii="Times New Roman" w:hAnsi="Times New Roman" w:cs="Times New Roman"/>
          <w:color w:val="000000"/>
          <w:sz w:val="24"/>
          <w:szCs w:val="24"/>
          <w:shd w:val="clear" w:color="auto" w:fill="FFFFFF"/>
        </w:rPr>
        <w:t xml:space="preserve"> соответствие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другими федераль</w:t>
      </w:r>
      <w:r w:rsidRPr="00564BB3">
        <w:rPr>
          <w:rFonts w:ascii="Times New Roman" w:hAnsi="Times New Roman" w:cs="Times New Roman"/>
          <w:color w:val="000000"/>
          <w:sz w:val="24"/>
          <w:szCs w:val="24"/>
          <w:shd w:val="clear" w:color="auto" w:fill="FFFFFF"/>
        </w:rPr>
        <w:lastRenderedPageBreak/>
        <w:t>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14:paraId="3DBB56AF" w14:textId="29229108" w:rsidR="00E61F6C" w:rsidRPr="00F32766" w:rsidRDefault="00E61F6C" w:rsidP="00F32766">
      <w:pPr>
        <w:pStyle w:val="aff1"/>
        <w:rPr>
          <w:sz w:val="24"/>
          <w:shd w:val="clear" w:color="auto" w:fill="FFFFFF"/>
        </w:rPr>
      </w:pPr>
      <w:r w:rsidRPr="00F32766">
        <w:rPr>
          <w:sz w:val="24"/>
          <w:shd w:val="clear" w:color="auto" w:fill="FFFFFF"/>
        </w:rPr>
        <w:t>Порядок предоставления уведомлений о планируемых строительстве или реконструкции объекта индивидуального жилищного строительства или садового дома осуществляется в соответствии со статьей 51.1 Градостроительного кодекса Российской Федерации.</w:t>
      </w:r>
    </w:p>
    <w:p w14:paraId="56F95562" w14:textId="77777777" w:rsidR="00E61F6C" w:rsidRPr="00564BB3" w:rsidRDefault="00E61F6C"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p>
    <w:p w14:paraId="555AA74E" w14:textId="77777777" w:rsidR="00564BB3" w:rsidRPr="00930961" w:rsidRDefault="00564BB3" w:rsidP="00930961">
      <w:pPr>
        <w:pStyle w:val="2"/>
      </w:pPr>
      <w:bookmarkStart w:id="43" w:name="_Toc144990712"/>
      <w:r w:rsidRPr="00930961">
        <w:rPr>
          <w:rFonts w:eastAsiaTheme="minorHAnsi"/>
        </w:rPr>
        <w:t>Статья 31. Выдача разрешения на ввод объекта в эксплуатацию (в том числе уведом</w:t>
      </w:r>
      <w:r w:rsidRPr="00930961">
        <w:rPr>
          <w:rStyle w:val="20"/>
          <w:rFonts w:eastAsiaTheme="minorHAnsi"/>
          <w:b/>
          <w:bCs/>
        </w:rPr>
        <w:t>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w:t>
      </w:r>
      <w:bookmarkEnd w:id="43"/>
      <w:r w:rsidRPr="00930961">
        <w:t>ительной деятельности)</w:t>
      </w:r>
    </w:p>
    <w:p w14:paraId="11D13D6C" w14:textId="77777777" w:rsidR="00FF0029" w:rsidRPr="008E7746" w:rsidRDefault="00FF0029" w:rsidP="00FF0029">
      <w:pPr>
        <w:spacing w:after="0" w:line="240" w:lineRule="auto"/>
        <w:ind w:firstLine="567"/>
        <w:jc w:val="both"/>
        <w:rPr>
          <w:rFonts w:ascii="Times New Roman" w:eastAsia="Times New Roman" w:hAnsi="Times New Roman" w:cs="Times New Roman"/>
          <w:sz w:val="24"/>
          <w:szCs w:val="24"/>
          <w:lang w:eastAsia="ru-RU"/>
        </w:rPr>
      </w:pPr>
    </w:p>
    <w:p w14:paraId="232E02CC" w14:textId="77777777" w:rsidR="00564BB3" w:rsidRDefault="00564BB3" w:rsidP="00564BB3">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8C0BA7">
        <w:rPr>
          <w:rFonts w:ascii="Times New Roman" w:hAnsi="Times New Roman" w:cs="Times New Roman"/>
          <w:sz w:val="24"/>
          <w:szCs w:val="24"/>
          <w:shd w:val="clear" w:color="auto" w:fill="FFFFFF"/>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w:t>
      </w:r>
      <w:hyperlink r:id="rId68" w:anchor="dst100014" w:history="1">
        <w:r w:rsidRPr="008C0BA7">
          <w:rPr>
            <w:rStyle w:val="a5"/>
            <w:rFonts w:ascii="Times New Roman" w:hAnsi="Times New Roman" w:cs="Times New Roman"/>
            <w:color w:val="auto"/>
            <w:sz w:val="24"/>
            <w:szCs w:val="24"/>
            <w:u w:val="none"/>
            <w:shd w:val="clear" w:color="auto" w:fill="FFFFFF"/>
          </w:rPr>
          <w:t>случаев</w:t>
        </w:r>
      </w:hyperlink>
      <w:r w:rsidRPr="008C0BA7">
        <w:rPr>
          <w:rFonts w:ascii="Times New Roman" w:hAnsi="Times New Roman" w:cs="Times New Roman"/>
          <w:sz w:val="24"/>
          <w:szCs w:val="24"/>
          <w:shd w:val="clear" w:color="auto" w:fill="FFFFFF"/>
        </w:rPr>
        <w:t>,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14:paraId="372E062E" w14:textId="77777777" w:rsidR="00564BB3" w:rsidRPr="00564BB3" w:rsidRDefault="00564BB3" w:rsidP="00564BB3">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564BB3">
        <w:rPr>
          <w:rFonts w:ascii="Times New Roman" w:hAnsi="Times New Roman" w:cs="Times New Roman"/>
          <w:color w:val="000000"/>
          <w:sz w:val="24"/>
          <w:szCs w:val="24"/>
          <w:shd w:val="clear" w:color="auto" w:fill="FFFFFF"/>
        </w:rPr>
        <w:t>Уведомление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r>
        <w:rPr>
          <w:rFonts w:ascii="Times New Roman" w:hAnsi="Times New Roman" w:cs="Times New Roman"/>
          <w:color w:val="000000"/>
          <w:sz w:val="24"/>
          <w:szCs w:val="24"/>
          <w:shd w:val="clear" w:color="auto" w:fill="FFFFFF"/>
        </w:rPr>
        <w:t>, представляет собой документ,</w:t>
      </w:r>
      <w:r w:rsidRPr="00564BB3">
        <w:rPr>
          <w:rFonts w:ascii="Times New Roman" w:hAnsi="Times New Roman" w:cs="Times New Roman"/>
          <w:color w:val="000000"/>
          <w:sz w:val="24"/>
          <w:szCs w:val="24"/>
          <w:shd w:val="clear" w:color="auto" w:fill="FFFFFF"/>
        </w:rPr>
        <w:t xml:space="preserve"> устанавлива</w:t>
      </w:r>
      <w:r>
        <w:rPr>
          <w:rFonts w:ascii="Times New Roman" w:hAnsi="Times New Roman" w:cs="Times New Roman"/>
          <w:color w:val="000000"/>
          <w:sz w:val="24"/>
          <w:szCs w:val="24"/>
          <w:shd w:val="clear" w:color="auto" w:fill="FFFFFF"/>
        </w:rPr>
        <w:t>ющий</w:t>
      </w:r>
      <w:r w:rsidRPr="00564BB3">
        <w:rPr>
          <w:rFonts w:ascii="Times New Roman" w:hAnsi="Times New Roman" w:cs="Times New Roman"/>
          <w:color w:val="000000"/>
          <w:sz w:val="24"/>
          <w:szCs w:val="24"/>
          <w:shd w:val="clear" w:color="auto" w:fill="FFFFFF"/>
        </w:rPr>
        <w:t xml:space="preserve"> соответствие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w:t>
      </w:r>
    </w:p>
    <w:p w14:paraId="7BAFE3C8" w14:textId="77777777" w:rsidR="00564BB3" w:rsidRDefault="00564BB3" w:rsidP="00564BB3">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Порядок </w:t>
      </w:r>
      <w:r w:rsidR="00E61F6C">
        <w:rPr>
          <w:rFonts w:ascii="Times New Roman" w:eastAsia="Times New Roman" w:hAnsi="Times New Roman" w:cs="Times New Roman"/>
          <w:bCs/>
          <w:sz w:val="24"/>
          <w:szCs w:val="24"/>
          <w:lang w:eastAsia="ru-RU"/>
        </w:rPr>
        <w:t>предоставления</w:t>
      </w:r>
      <w:r>
        <w:rPr>
          <w:rFonts w:ascii="Times New Roman" w:eastAsia="Times New Roman" w:hAnsi="Times New Roman" w:cs="Times New Roman"/>
          <w:bCs/>
          <w:sz w:val="24"/>
          <w:szCs w:val="24"/>
          <w:lang w:eastAsia="ru-RU"/>
        </w:rPr>
        <w:t xml:space="preserve"> разрешений на ввод объекта в эксплуатацию, </w:t>
      </w:r>
      <w:r>
        <w:rPr>
          <w:rFonts w:ascii="Times New Roman" w:hAnsi="Times New Roman" w:cs="Times New Roman"/>
          <w:color w:val="000000"/>
          <w:sz w:val="24"/>
          <w:szCs w:val="24"/>
          <w:shd w:val="clear" w:color="auto" w:fill="FFFFFF"/>
        </w:rPr>
        <w:t>у</w:t>
      </w:r>
      <w:r w:rsidRPr="00564BB3">
        <w:rPr>
          <w:rFonts w:ascii="Times New Roman" w:hAnsi="Times New Roman" w:cs="Times New Roman"/>
          <w:color w:val="000000"/>
          <w:sz w:val="24"/>
          <w:szCs w:val="24"/>
          <w:shd w:val="clear" w:color="auto" w:fill="FFFFFF"/>
        </w:rPr>
        <w:t>ведомлени</w:t>
      </w:r>
      <w:r>
        <w:rPr>
          <w:rFonts w:ascii="Times New Roman" w:hAnsi="Times New Roman" w:cs="Times New Roman"/>
          <w:color w:val="000000"/>
          <w:sz w:val="24"/>
          <w:szCs w:val="24"/>
          <w:shd w:val="clear" w:color="auto" w:fill="FFFFFF"/>
        </w:rPr>
        <w:t>й</w:t>
      </w:r>
      <w:r w:rsidRPr="00564BB3">
        <w:rPr>
          <w:rFonts w:ascii="Times New Roman" w:hAnsi="Times New Roman" w:cs="Times New Roman"/>
          <w:color w:val="000000"/>
          <w:sz w:val="24"/>
          <w:szCs w:val="24"/>
          <w:shd w:val="clear" w:color="auto" w:fill="FFFFFF"/>
        </w:rPr>
        <w:t xml:space="preserve">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r>
        <w:rPr>
          <w:rFonts w:ascii="Times New Roman" w:eastAsia="Times New Roman" w:hAnsi="Times New Roman" w:cs="Times New Roman"/>
          <w:bCs/>
          <w:sz w:val="24"/>
          <w:szCs w:val="24"/>
          <w:lang w:eastAsia="ru-RU"/>
        </w:rPr>
        <w:t xml:space="preserve"> осуществляется в соответствии со статьей 55</w:t>
      </w:r>
      <w:r w:rsidRPr="008E7746">
        <w:rPr>
          <w:rFonts w:ascii="Times New Roman" w:eastAsia="Times New Roman" w:hAnsi="Times New Roman" w:cs="Times New Roman"/>
          <w:bCs/>
          <w:sz w:val="24"/>
          <w:szCs w:val="24"/>
          <w:lang w:eastAsia="ru-RU"/>
        </w:rPr>
        <w:t xml:space="preserve"> Градостроительн</w:t>
      </w:r>
      <w:r>
        <w:rPr>
          <w:rFonts w:ascii="Times New Roman" w:eastAsia="Times New Roman" w:hAnsi="Times New Roman" w:cs="Times New Roman"/>
          <w:bCs/>
          <w:sz w:val="24"/>
          <w:szCs w:val="24"/>
          <w:lang w:eastAsia="ru-RU"/>
        </w:rPr>
        <w:t xml:space="preserve">ого </w:t>
      </w:r>
      <w:r w:rsidRPr="008E7746">
        <w:rPr>
          <w:rFonts w:ascii="Times New Roman" w:eastAsia="Times New Roman" w:hAnsi="Times New Roman" w:cs="Times New Roman"/>
          <w:bCs/>
          <w:sz w:val="24"/>
          <w:szCs w:val="24"/>
          <w:lang w:eastAsia="ru-RU"/>
        </w:rPr>
        <w:t>кодекс</w:t>
      </w:r>
      <w:r>
        <w:rPr>
          <w:rFonts w:ascii="Times New Roman" w:eastAsia="Times New Roman" w:hAnsi="Times New Roman" w:cs="Times New Roman"/>
          <w:bCs/>
          <w:sz w:val="24"/>
          <w:szCs w:val="24"/>
          <w:lang w:eastAsia="ru-RU"/>
        </w:rPr>
        <w:t>а</w:t>
      </w:r>
      <w:r w:rsidRPr="008E7746">
        <w:rPr>
          <w:rFonts w:ascii="Times New Roman" w:eastAsia="Times New Roman" w:hAnsi="Times New Roman" w:cs="Times New Roman"/>
          <w:bCs/>
          <w:sz w:val="24"/>
          <w:szCs w:val="24"/>
          <w:lang w:eastAsia="ru-RU"/>
        </w:rPr>
        <w:t xml:space="preserve"> Российской Федерации.</w:t>
      </w:r>
    </w:p>
    <w:p w14:paraId="25C25E07" w14:textId="77777777" w:rsidR="00FF0029" w:rsidRPr="008E7746" w:rsidRDefault="00FF0029" w:rsidP="00FF0029">
      <w:pPr>
        <w:spacing w:after="0" w:line="240" w:lineRule="auto"/>
        <w:ind w:firstLine="851"/>
        <w:jc w:val="both"/>
        <w:rPr>
          <w:rFonts w:ascii="Times New Roman" w:eastAsia="Times New Roman" w:hAnsi="Times New Roman" w:cs="Times New Roman"/>
          <w:sz w:val="24"/>
          <w:szCs w:val="24"/>
          <w:lang w:eastAsia="ru-RU"/>
        </w:rPr>
      </w:pPr>
    </w:p>
    <w:p w14:paraId="5A052487" w14:textId="77777777" w:rsidR="00FF0029" w:rsidRPr="008E7746" w:rsidRDefault="00FF0029" w:rsidP="009D0163">
      <w:pPr>
        <w:pStyle w:val="1"/>
      </w:pPr>
      <w:bookmarkStart w:id="44" w:name="_Toc144990713"/>
      <w:r w:rsidRPr="008E7746">
        <w:t>ГЛАВА 11. БЛАГОУСТРОЙСТВО И ДИЗАЙН МАТЕРИАЛЬНО-ПРОСТРАНСТВЕННОЙ СРЕДЫ ПОСЕЛЕНИЯ</w:t>
      </w:r>
      <w:bookmarkEnd w:id="44"/>
    </w:p>
    <w:p w14:paraId="12573BB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3799B750" w14:textId="77777777" w:rsidR="00FF0029" w:rsidRPr="008E7746" w:rsidRDefault="00FF0029" w:rsidP="009D0163">
      <w:pPr>
        <w:pStyle w:val="2"/>
      </w:pPr>
      <w:bookmarkStart w:id="45" w:name="_Toc144990714"/>
      <w:r w:rsidRPr="008E7746">
        <w:t>Статья 32. Общее описание объектов благоустройства и дизайна материально-пространственной среды поселения</w:t>
      </w:r>
      <w:bookmarkEnd w:id="45"/>
    </w:p>
    <w:p w14:paraId="1F1A52E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4FEA3AE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К объектам благоустройства относятся парки, сады, набережные, бульвары, площади, улицы (в том числе пешеходные), придомовые территории (кроме придомовых территорий многоквартирных жилых домов), пляжи, аквапарки, иные типы открытых пространств общего </w:t>
      </w:r>
      <w:r w:rsidRPr="008E7746">
        <w:rPr>
          <w:rFonts w:ascii="Times New Roman" w:eastAsia="Times New Roman" w:hAnsi="Times New Roman" w:cs="Times New Roman"/>
          <w:bCs/>
          <w:sz w:val="24"/>
          <w:szCs w:val="24"/>
          <w:lang w:eastAsia="ru-RU"/>
        </w:rPr>
        <w:lastRenderedPageBreak/>
        <w:t xml:space="preserve">пользования в сочетании с внешним видом окружающих их зданий, памятников истории и культуры, сооружений (в том числе некапитального типа). </w:t>
      </w:r>
    </w:p>
    <w:p w14:paraId="67E2C6D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К отдельным объектам благоустройства относятся придомовые территории многоквартирных жилых домов, товариществ собственников жилья (ТСЖ) и тому подобное, территории организаций, учреждений, офисов, предприятий, производств и иных объектов недвижимости, находящихся в пользовании, аренде или собственности. </w:t>
      </w:r>
    </w:p>
    <w:p w14:paraId="01F25FC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Прилегающие территории также относятся к объектам благоустройства. </w:t>
      </w:r>
    </w:p>
    <w:p w14:paraId="4A500D1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Прилегающая территория, подлежащая уборке, содержанию в чистоте и порядке, включая тротуары, газоны, а также находящиеся на ней малые архитектурные формы и другие сооружения, устанавливается в следующих границах: </w:t>
      </w:r>
    </w:p>
    <w:p w14:paraId="7C12D1A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до края проезжей части прилегающих дорог, проездов; </w:t>
      </w:r>
    </w:p>
    <w:p w14:paraId="790190D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до середины территорий, находящихся между двумя землевладениями; </w:t>
      </w:r>
    </w:p>
    <w:p w14:paraId="4C1D6EB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до береговой линии водных преград, водоемов. </w:t>
      </w:r>
    </w:p>
    <w:p w14:paraId="202DB67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Въезды во дворы, территории дворов, внутриквартальные проезды включаются в прилегающую территорию в соответствии с балансовой принадлежностью. Если землевладение находится внутри квартала, удалено от улиц, проездов и тому подобного, ширина прилегающей территории устанавливается не менее 20 метров по периметру собственной территории. </w:t>
      </w:r>
    </w:p>
    <w:p w14:paraId="14BD54A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3E65AD0A" w14:textId="77777777" w:rsidR="00FF0029" w:rsidRPr="008E7746" w:rsidRDefault="00FF0029" w:rsidP="009D0163">
      <w:pPr>
        <w:pStyle w:val="2"/>
      </w:pPr>
      <w:bookmarkStart w:id="46" w:name="_Toc144990715"/>
      <w:r w:rsidRPr="008E7746">
        <w:t>Статья 33. Порядок создания, изменения (реконструкции) объектов благоустройства</w:t>
      </w:r>
      <w:bookmarkEnd w:id="46"/>
    </w:p>
    <w:p w14:paraId="5DAC23B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2FE2D71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Проектная документация на создание, изменение (реконструкцию) объектов благоустройства разрабатывается на: </w:t>
      </w:r>
    </w:p>
    <w:p w14:paraId="2C63066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комплексное благоустройство объекта, включающее в себя благоустройство территории и обновление, изменение (реконструкцию) фасадов зданий, сооружений, ее окружающих или находящихся на ней; </w:t>
      </w:r>
    </w:p>
    <w:p w14:paraId="6DFA080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благоустройство территории объекта (в том числе прилегающей) или ее части; </w:t>
      </w:r>
    </w:p>
    <w:p w14:paraId="2C1276C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обновление, изменение фасадов зданий, сооружений или обновление, реконструкцию, замену объектов некапитального типа и их комплексов. </w:t>
      </w:r>
    </w:p>
    <w:p w14:paraId="5B640E9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Проектная документация на создание, изменение (реконструкцию) объектов благоустройства разрабатывается на основании задания на проектирование, выдаваемого заказчиком (инвестором), и в соответствии с действующими государственными нормативными документами, стандартами, требованиями настоящих Правил. </w:t>
      </w:r>
    </w:p>
    <w:p w14:paraId="2891276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Состав и содержание проектной документации определяются заказчиком в задании на проектирование по согласованию с органом, уполномоченным в области градостроительной деятельности. </w:t>
      </w:r>
    </w:p>
    <w:p w14:paraId="63A06A4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Проектная документация на объекты благоустройства, располагаемые в исторической среде или в зонах охраны памятников истории и культуры, согласовывается с органами государственного контроля, охраны и использования памятников истории и культуры. </w:t>
      </w:r>
    </w:p>
    <w:p w14:paraId="1C1964C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Согласованную в установленном порядке проектную документацию заказчик передает в орган, уполномоченный в области градостроительной деятельности для установления соответствия проекта градостроительным и техническим регламентам (до их утверждения - СНиП), настоящим Правилам и иным муниципальным нормативным правовым актам. </w:t>
      </w:r>
    </w:p>
    <w:p w14:paraId="153B26D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Разработка, финансирование, утверждение проектной документации, внесение в нее изменений в соответствии с замечаниями согласующих органов и органов надзора, определение способа ее использования являются неотъемлемым правом и обязанностью заказчика (инвестора) и осуществляются в установленном порядке по его инициативе за счет собственных средств и под его полную ответственность. </w:t>
      </w:r>
    </w:p>
    <w:p w14:paraId="194DE11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Производство строительных работ по созданию, изменению (реконструкции) объектов благоустройства и сдача их в эксплуатацию (кроме объектов некапитального типа и их комплексов) осуществляются в порядке, установленном нормативными актами Российской Федерации, а также нормативными правовыми актами Краснодарского края и муниципального образования Успенский район. </w:t>
      </w:r>
    </w:p>
    <w:p w14:paraId="5BC036A5" w14:textId="77777777" w:rsidR="00FF0029" w:rsidRPr="008E7746" w:rsidRDefault="00FF0029" w:rsidP="009D0163"/>
    <w:p w14:paraId="77FD403D" w14:textId="77777777" w:rsidR="00FF0029" w:rsidRPr="008E7746" w:rsidRDefault="00FF0029" w:rsidP="009D0163">
      <w:pPr>
        <w:pStyle w:val="2"/>
      </w:pPr>
      <w:bookmarkStart w:id="47" w:name="_Toc144990716"/>
      <w:r w:rsidRPr="008E7746">
        <w:t>Статья 34. Порядок содержания, ремонта и изменения фасадов зданий, сооружений размещения объектов не капитального типа</w:t>
      </w:r>
      <w:bookmarkEnd w:id="47"/>
    </w:p>
    <w:p w14:paraId="49965E5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28AF1FE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Порядок содержания, ремонта и изменения фасадов зданий, сооружений (в том числе некапитального типа) устанавливается действующим законодательством Российской Федерации, иными нормативными правовыми актами Краснодарского края </w:t>
      </w:r>
      <w:proofErr w:type="gramStart"/>
      <w:r w:rsidRPr="008E7746">
        <w:rPr>
          <w:rFonts w:ascii="Times New Roman" w:eastAsia="Times New Roman" w:hAnsi="Times New Roman" w:cs="Times New Roman"/>
          <w:bCs/>
          <w:sz w:val="24"/>
          <w:szCs w:val="24"/>
          <w:lang w:eastAsia="ru-RU"/>
        </w:rPr>
        <w:t>и  муниципального</w:t>
      </w:r>
      <w:proofErr w:type="gramEnd"/>
      <w:r w:rsidRPr="008E7746">
        <w:rPr>
          <w:rFonts w:ascii="Times New Roman" w:eastAsia="Times New Roman" w:hAnsi="Times New Roman" w:cs="Times New Roman"/>
          <w:bCs/>
          <w:sz w:val="24"/>
          <w:szCs w:val="24"/>
          <w:lang w:eastAsia="ru-RU"/>
        </w:rPr>
        <w:t xml:space="preserve"> образования Успенский район. </w:t>
      </w:r>
    </w:p>
    <w:p w14:paraId="6166CB8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Фасады зданий, строений, сооружений, выходящих в сторону центральных, главных и магистральных улиц, в том числе устройство отдельных входов в нежилые помещения жилых домов, подлежат согласованию с органом, уполномоченным в области градостроительной деятельности. </w:t>
      </w:r>
    </w:p>
    <w:p w14:paraId="3F9A331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В процессе эксплуатации объекта некапитального типа владелец обязан: </w:t>
      </w:r>
    </w:p>
    <w:p w14:paraId="19A6AC4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выполнять требования по содержанию и благоустройству земельного участка и прилегающей территории в соответствии с договором аренды земельного участка; </w:t>
      </w:r>
    </w:p>
    <w:p w14:paraId="2A2D19F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обеспечивать пожаробезопасность сооружения, выполнять санитарные нормы и правила; </w:t>
      </w:r>
    </w:p>
    <w:p w14:paraId="1F499BE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проводить по мере необходимости косметический ремонт сооружения; </w:t>
      </w:r>
    </w:p>
    <w:p w14:paraId="65EDD25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производить изменение конструкций или цветового решения наружной отделки объекта некапитального типа только по согласованию с органом, уполномоченным в области градостроительной деятельности, использовать объект некапитального типа по разрешенному назначению.</w:t>
      </w:r>
    </w:p>
    <w:p w14:paraId="6FAB380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Объекты некапитального типа (павильоны, киоски, телефонные будки, металлические гаражи и иные сооружения), устанавливаемые у тротуаров, пешеходных дорожек, мест парковок автотранспорта, разворотных площадок, тупиковых проездов, не должны создавать помехи движению автотранспорта и пешеходов. Ширина пешеходного прохода должна быть не менее 1,5 м. </w:t>
      </w:r>
    </w:p>
    <w:p w14:paraId="16908DD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Запрещается: </w:t>
      </w:r>
    </w:p>
    <w:p w14:paraId="429EB80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установка объектов некапитального типа на придомовых территориях многоквартирных жилых домов без согласия собственников помещений; </w:t>
      </w:r>
    </w:p>
    <w:p w14:paraId="5E073B4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самовольные изменения внешнего вида объектов некапитального типа, их параметров (в том числе обкладка кирпичом). </w:t>
      </w:r>
    </w:p>
    <w:p w14:paraId="567A4FB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2D4FE98E" w14:textId="77777777" w:rsidR="00FF0029" w:rsidRPr="008E7746" w:rsidRDefault="00FF0029" w:rsidP="009D0163">
      <w:pPr>
        <w:pStyle w:val="2"/>
      </w:pPr>
      <w:bookmarkStart w:id="48" w:name="_Toc144990717"/>
      <w:r w:rsidRPr="008E7746">
        <w:t>Статья 35. Элементы благоустройства и дизайна материально-пространственной среды городских и сельских поселений</w:t>
      </w:r>
      <w:bookmarkEnd w:id="48"/>
    </w:p>
    <w:p w14:paraId="6DBFC58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710996D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Элементы благоустройства и дизайна материально-пространственной среды поселения (далее – элементы благоустройства) делятся на передвижные (мобильные) и стационарные, индивидуальные (уникальные) и типовые. </w:t>
      </w:r>
    </w:p>
    <w:p w14:paraId="17EBDAE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К элементам благоустройства относятся: </w:t>
      </w:r>
    </w:p>
    <w:p w14:paraId="4E3A411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малые архитектурные формы - фонтаны, декоративные бассейны, водопады, беседки, теневые навесы, </w:t>
      </w:r>
      <w:proofErr w:type="spellStart"/>
      <w:r w:rsidRPr="008E7746">
        <w:rPr>
          <w:rFonts w:ascii="Times New Roman" w:eastAsia="Times New Roman" w:hAnsi="Times New Roman" w:cs="Times New Roman"/>
          <w:bCs/>
          <w:sz w:val="24"/>
          <w:szCs w:val="24"/>
          <w:lang w:eastAsia="ru-RU"/>
        </w:rPr>
        <w:t>перголы</w:t>
      </w:r>
      <w:proofErr w:type="spellEnd"/>
      <w:r w:rsidRPr="008E7746">
        <w:rPr>
          <w:rFonts w:ascii="Times New Roman" w:eastAsia="Times New Roman" w:hAnsi="Times New Roman" w:cs="Times New Roman"/>
          <w:bCs/>
          <w:sz w:val="24"/>
          <w:szCs w:val="24"/>
          <w:lang w:eastAsia="ru-RU"/>
        </w:rPr>
        <w:t xml:space="preserve">, подпорные стенки, лестницы, парапеты, оборудование для игр детей и отдыха взрослого населения, ограждения, садово-парковая мебель и тому подобное; </w:t>
      </w:r>
    </w:p>
    <w:p w14:paraId="2BE0C3E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коммунальное оборудование - устройства для уличного освещения, урны и контейнеры для мусора, телефонные будки, таксофоны, стоянки велосипедов и тому подобное; </w:t>
      </w:r>
    </w:p>
    <w:p w14:paraId="68C89B5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произведения монументально-декоративного искусства - скульптуры, декоративные композиции, обелиски, стелы, произведения монументальной живописи; </w:t>
      </w:r>
    </w:p>
    <w:p w14:paraId="72FBF5F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знаки адресации - аншлаги (указатели наименований улиц, площадей, набережных, мостов), номерные знаки домов, информационные стенды, щиты со схемами адресации застройки кварталов, микрорайонов; </w:t>
      </w:r>
    </w:p>
    <w:p w14:paraId="4718597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5) памятные и информационные доски (знаки); </w:t>
      </w:r>
    </w:p>
    <w:p w14:paraId="0C2C84B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6) знаки охраны памятников истории и культуры, зон особо охраняемых территорий; </w:t>
      </w:r>
    </w:p>
    <w:p w14:paraId="22EB541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 xml:space="preserve">7) элементы праздничного оформления. </w:t>
      </w:r>
    </w:p>
    <w:p w14:paraId="3904DAE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Передвижное (переносное) оборудование уличной торговли - палатки, лотки, прицепы и тому подобное - относится к нестационарным мобильным элементам благоустройства. </w:t>
      </w:r>
    </w:p>
    <w:p w14:paraId="0A4DC74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Стационарными элементами благоустройства являются фонтаны, декоративные бассейны, беседки, подпорные стенки, лестницы, парапеты, ограждения, устройства уличного освещения, объекты наружной рекламы и информации, прочно связанные с землей, и тому подобное. </w:t>
      </w:r>
    </w:p>
    <w:p w14:paraId="64E1B01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Произведение монументально-декоративного искусства может рассматриваться как отдельный стационарный элемент и как элемент объекта благоустройства (сквера, площади, фасада здания).</w:t>
      </w:r>
    </w:p>
    <w:p w14:paraId="412DA4B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0F15076E" w14:textId="77777777" w:rsidR="00FF0029" w:rsidRPr="008E7746" w:rsidRDefault="00FF0029" w:rsidP="009D0163">
      <w:pPr>
        <w:pStyle w:val="2"/>
      </w:pPr>
      <w:bookmarkStart w:id="49" w:name="_Toc144990718"/>
      <w:r w:rsidRPr="008E7746">
        <w:t>Статья 36. Порядок создания, изменения, обновления или замены элементов благоустройства</w:t>
      </w:r>
      <w:bookmarkEnd w:id="49"/>
    </w:p>
    <w:p w14:paraId="34CABF9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6125836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Порядок создания, изменения, обновления или замены элементов благоустройства, участие населения, администрации муниципального образования Успенский район, администрации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 в осуществлении этой деятельности определяются настоящими Правилами, иными нормативными правовыми актами муниципального образования Успенский </w:t>
      </w:r>
      <w:proofErr w:type="gramStart"/>
      <w:r w:rsidRPr="008E7746">
        <w:rPr>
          <w:rFonts w:ascii="Times New Roman" w:eastAsia="Times New Roman" w:hAnsi="Times New Roman" w:cs="Times New Roman"/>
          <w:bCs/>
          <w:sz w:val="24"/>
          <w:szCs w:val="24"/>
          <w:lang w:eastAsia="ru-RU"/>
        </w:rPr>
        <w:t xml:space="preserve">район, </w:t>
      </w:r>
      <w:r w:rsidRPr="00670D04">
        <w:rPr>
          <w:rFonts w:ascii="Times New Roman" w:eastAsia="Times New Roman" w:hAnsi="Times New Roman" w:cs="Times New Roman"/>
          <w:bCs/>
          <w:sz w:val="24"/>
          <w:szCs w:val="24"/>
          <w:lang w:eastAsia="ru-RU"/>
        </w:rPr>
        <w:t xml:space="preserve"> </w:t>
      </w:r>
      <w:proofErr w:type="spellStart"/>
      <w:r w:rsidR="005A3A1A">
        <w:rPr>
          <w:rFonts w:ascii="Times New Roman" w:eastAsia="Times New Roman" w:hAnsi="Times New Roman" w:cs="Times New Roman"/>
          <w:bCs/>
          <w:sz w:val="24"/>
          <w:szCs w:val="24"/>
          <w:lang w:eastAsia="ru-RU"/>
        </w:rPr>
        <w:t>Коноковского</w:t>
      </w:r>
      <w:proofErr w:type="spellEnd"/>
      <w:proofErr w:type="gramEnd"/>
      <w:r w:rsidRPr="008E7746">
        <w:rPr>
          <w:rFonts w:ascii="Times New Roman" w:eastAsia="Times New Roman" w:hAnsi="Times New Roman" w:cs="Times New Roman"/>
          <w:bCs/>
          <w:sz w:val="24"/>
          <w:szCs w:val="24"/>
          <w:lang w:eastAsia="ru-RU"/>
        </w:rPr>
        <w:t xml:space="preserve"> сельского поселения. </w:t>
      </w:r>
    </w:p>
    <w:p w14:paraId="7730294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Наличие элементов благоустройства, являющихся неотъемлемыми компонентами объектов благоустройства, должно предусматриваться в проектной документации на создание, изменение (реконструкцию) объектов благоустройства. </w:t>
      </w:r>
    </w:p>
    <w:p w14:paraId="0DABFDC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Применительно к временным (мобильным) индивидуальным и типовым элементам благоустройства, не являющимся компонентами объектов благоустройства и размещаемым на территориях общего пользования, устанавливается следующий порядок: </w:t>
      </w:r>
    </w:p>
    <w:p w14:paraId="1A33A0A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заказчик (инвестор) подает в орган, уполномоченный в области градостроительной деятельности, заявку на создание, изменение, обновление или замену элемента благоустройства; </w:t>
      </w:r>
    </w:p>
    <w:p w14:paraId="49A7B71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на основании зарегистрированной заявки орган, уполномоченный в области градостроительной деятельности, готовит задание на разработку архитектурного, дизайнерского эскиза (проекта) или паспорта типового элемента благоустройства; </w:t>
      </w:r>
    </w:p>
    <w:p w14:paraId="422871B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разработанную проектную документацию или паспорт типового элемента благоустройства заказчик представляет в двух экземплярах в орган, уполномоченный в области градостроительной деятельности на согласование; </w:t>
      </w:r>
    </w:p>
    <w:p w14:paraId="249FF47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при размещении отдельно стоящих типовых элементов благоустройства органом, уполномоченным в области градостроительной деятельности, оформляется разрешительное письмо и схема их размещения; </w:t>
      </w:r>
    </w:p>
    <w:p w14:paraId="27734C4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5) подготовленный пакет разрешительных документов выдается заявителю; </w:t>
      </w:r>
    </w:p>
    <w:p w14:paraId="0D423D1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6) проектная документация, паспорт типового элемента благоустройства, согласованные с органом, уполномоченным в области градостроительной деятельности, или разрешительное письмо и согласованная схема размещения типового элемента благоустройства являются основанием для изготовления, установки или устройства </w:t>
      </w:r>
      <w:proofErr w:type="gramStart"/>
      <w:r w:rsidRPr="008E7746">
        <w:rPr>
          <w:rFonts w:ascii="Times New Roman" w:eastAsia="Times New Roman" w:hAnsi="Times New Roman" w:cs="Times New Roman"/>
          <w:bCs/>
          <w:sz w:val="24"/>
          <w:szCs w:val="24"/>
          <w:lang w:eastAsia="ru-RU"/>
        </w:rPr>
        <w:t>индивидуального</w:t>
      </w:r>
      <w:proofErr w:type="gramEnd"/>
      <w:r w:rsidRPr="008E7746">
        <w:rPr>
          <w:rFonts w:ascii="Times New Roman" w:eastAsia="Times New Roman" w:hAnsi="Times New Roman" w:cs="Times New Roman"/>
          <w:bCs/>
          <w:sz w:val="24"/>
          <w:szCs w:val="24"/>
          <w:lang w:eastAsia="ru-RU"/>
        </w:rPr>
        <w:t xml:space="preserve"> или типового элемента благоустройства. </w:t>
      </w:r>
    </w:p>
    <w:p w14:paraId="412DD05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На территориях, имеющих особую историческую ценность, наряду с рекомендуемыми для внедрения (изготовления, размещения) типовыми элементами благоустройства, могут размещаться индивидуальные элементы благоустройства на основании условий, предъявляемых органами охраны памятников истории и культуры. </w:t>
      </w:r>
    </w:p>
    <w:p w14:paraId="159EED5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Дизайнерское, конструктивное решение индивидуального элемента благоустройства должно соответствовать стандарту качества, конструктивным и эстетическим характеристикам утвержденного образца.</w:t>
      </w:r>
    </w:p>
    <w:p w14:paraId="0D047BA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0009577F" w14:textId="77777777" w:rsidR="00FF0029" w:rsidRPr="008E7746" w:rsidRDefault="00FF0029" w:rsidP="009D0163">
      <w:pPr>
        <w:pStyle w:val="2"/>
      </w:pPr>
      <w:bookmarkStart w:id="50" w:name="_Toc144990719"/>
      <w:r w:rsidRPr="008E7746">
        <w:t>Статья 37. Общие требования, предъявляемые к элементам благоустройства</w:t>
      </w:r>
      <w:bookmarkEnd w:id="50"/>
    </w:p>
    <w:p w14:paraId="016E46B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7E9C321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Стационарные элементы благоустройства должны закрепляться так, чтобы исключить </w:t>
      </w:r>
      <w:r w:rsidRPr="008E7746">
        <w:rPr>
          <w:rFonts w:ascii="Times New Roman" w:eastAsia="Times New Roman" w:hAnsi="Times New Roman" w:cs="Times New Roman"/>
          <w:bCs/>
          <w:sz w:val="24"/>
          <w:szCs w:val="24"/>
          <w:lang w:eastAsia="ru-RU"/>
        </w:rPr>
        <w:lastRenderedPageBreak/>
        <w:t xml:space="preserve">возможность их поломки или перемещения вручную. </w:t>
      </w:r>
    </w:p>
    <w:p w14:paraId="493BD3F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Элементы уличного оборудования (палатки, лотки, скамьи, урны и контейнеры для мусора, телефонные будки, таксофоны, цветочницы, иные малые архитектурные формы) не должны создавать помех движению пешеходов и автотранспорта. </w:t>
      </w:r>
    </w:p>
    <w:p w14:paraId="173FFEB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Не допускается установка палаток, лотков, иного оборудования уличной торговли на прилегающих территориях павильонов, остановок общественного транспорта, постов ОГИБДД, иных контрольных постов. </w:t>
      </w:r>
    </w:p>
    <w:p w14:paraId="0D1B13E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Передвижное (мобильное) уличное торговое оборудование должно отвечать установленным стандартам и иметь приспособления для его беспрепятственного перемещения. Запрещается использование случайных предметов в качестве передвижного торгового оборудования. </w:t>
      </w:r>
    </w:p>
    <w:p w14:paraId="62D7A74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Малые архитектурные формы, коммунальное оборудование, индивидуальные и типовые элементы благоустройства (цветочные вазы, скамьи, урны, оборудование велосипедных стоянок, парапеты, питьевые фонтанчики и тому подобное) следует изготавливать из долговечных и безопасных для здоровья материалов. </w:t>
      </w:r>
    </w:p>
    <w:p w14:paraId="06398CF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При проектировании ограждений следует соблюдать требования градостроительных и технических регламентов, а до их утверждения - требования СНиП. </w:t>
      </w:r>
    </w:p>
    <w:p w14:paraId="68E1935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Ограждения (ограды) садов, парков, скверов, придомовых территорий многоквартирных жилых домов, участков индивидуальной жилой застройки, предприятий, больниц, детских учреждений, платных автостоянок, открытых торговых и спортивно-игровых комплексов, производственных предприятий должны выполняться в соответствии с проектом, согласованным органом, уполномоченным в области градостроительной деятельности. </w:t>
      </w:r>
    </w:p>
    <w:p w14:paraId="30DEE9A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Строительные площадки, в том числе для реконструкции и капитального ремонта объектов капитального строительства, должны ограждаться на период строительства сплошным (глухим) забором высотой не менее 2,0 м, выполненным по типовым проектам, согласованным органном, уполномоченным в области градостроительной деятельности. Ограждения, непосредственно примыкающие к тротуарам, пешеходным дорожкам, следует обустраивать защитным козырьком. В стесненных условиях допускается по согласованию с отделением ОГИБДД ОВД устраивать временный тротуар с разделяющим ограждением на проезжей части улицы шириной не менее 1,5 м. </w:t>
      </w:r>
    </w:p>
    <w:p w14:paraId="72B7164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5. Освещенность улиц и дорог должна соответствовать действующим нормативам. Размещение устройств уличного освещения и иных источников искусственного наружного освещения должно осуществляться с учетом существующей застройки и озеленения территории и способствовать созданию безопасной среды, не создающей помехи уличному движению. </w:t>
      </w:r>
    </w:p>
    <w:p w14:paraId="74DE240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Здания общественного и административного назначения, расположенные в центре населенного пункта и вдоль магистральных и (или) главных улиц, должны иметь подсветку фасада в темное время суток в соответствии с проектом, согласованным с уполномоченным органом в области градостроительной деятельности. </w:t>
      </w:r>
    </w:p>
    <w:p w14:paraId="09197ED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На угловых домах кварталов в темное время суток аншлаги (номер дома и название улицы) должны иметь подсветку. </w:t>
      </w:r>
    </w:p>
    <w:p w14:paraId="32246EB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Уличные светильники, фонари (кроме парковых) следует устанавливать не ниже 2,5 м от поверхности тротуара. Опоры, кронштейны светильников и фонарей в исторической части населенного пункта следует выполнять из литого или кованого металла по проекту, согласованному органом, уполномоченным в области градостроительной деятельности. </w:t>
      </w:r>
    </w:p>
    <w:p w14:paraId="3AB7AC6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6. Оборудование спортивно-игровых площадок должно соответствовать установленным стандартам и утвержденным проектным решениям. </w:t>
      </w:r>
    </w:p>
    <w:p w14:paraId="335CFFE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Детские площадки должны оборудоваться прочными конструкциями, соответствующими современным требованиям дизайна, материалы и отделка должны соответствовать санитарно-гигиеническим требованиям.</w:t>
      </w:r>
      <w:r w:rsidRPr="008E7746">
        <w:rPr>
          <w:rFonts w:ascii="Times New Roman" w:eastAsia="Times New Roman" w:hAnsi="Times New Roman" w:cs="Times New Roman"/>
          <w:bCs/>
          <w:sz w:val="24"/>
          <w:szCs w:val="24"/>
          <w:lang w:eastAsia="ru-RU"/>
        </w:rPr>
        <w:tab/>
      </w:r>
    </w:p>
    <w:p w14:paraId="11D1DB4C" w14:textId="77777777" w:rsidR="00FF0029"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Произведения монументально-декоративного искусства (скульптуры, обелиски, стелы, панно и так далее) устанавливаются на территориях общего пользования на основании решений Совета муниципального образования</w:t>
      </w:r>
      <w:r>
        <w:rPr>
          <w:rFonts w:ascii="Times New Roman" w:eastAsia="Times New Roman" w:hAnsi="Times New Roman" w:cs="Times New Roman"/>
          <w:bCs/>
          <w:sz w:val="24"/>
          <w:szCs w:val="24"/>
          <w:lang w:eastAsia="ru-RU"/>
        </w:rPr>
        <w:t xml:space="preserve">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 а также согласованных и утвержденных проектов.</w:t>
      </w:r>
    </w:p>
    <w:p w14:paraId="3AD6A3B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57526FCD" w14:textId="77777777" w:rsidR="00FF0029" w:rsidRPr="008E7746" w:rsidRDefault="00FF0029" w:rsidP="009D0163">
      <w:pPr>
        <w:pStyle w:val="2"/>
      </w:pPr>
      <w:bookmarkStart w:id="51" w:name="_Toc144990720"/>
      <w:r w:rsidRPr="008E7746">
        <w:t>Статья 38. Благоустройство и озеленение урбанизированных территорий</w:t>
      </w:r>
      <w:bookmarkEnd w:id="51"/>
    </w:p>
    <w:p w14:paraId="1097F5A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30B7A38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Благоустройство материально-пространственной среды поселения включает в себя: </w:t>
      </w:r>
    </w:p>
    <w:p w14:paraId="1009D4D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вертикальную планировку и организацию рельефа; </w:t>
      </w:r>
    </w:p>
    <w:p w14:paraId="6437825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устройство покрытий дорожных и пешеходных коммуникаций (улиц, площадей, открытых автостоянок, спортивно-игровых площадок и прочего); </w:t>
      </w:r>
    </w:p>
    <w:p w14:paraId="40911B7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устройство уличного освещения; </w:t>
      </w:r>
    </w:p>
    <w:p w14:paraId="19D6F9A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возведение или установку элементов благоустройства (малых архитектурных форм, фонтанов, бассейнов, подпорных стенок, лестниц, парапетов, объектов наружной рекламы и прочего); </w:t>
      </w:r>
    </w:p>
    <w:p w14:paraId="67350EB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5) озеленение. </w:t>
      </w:r>
    </w:p>
    <w:p w14:paraId="7982EE3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При проектировании вертикальной планировки проектные отметки территории следует устанавливать, исходя из условий максимального сохранения естественного рельефа, почвенного покрова и существующих древесных насаждений, возможности отвода поверхностных вод, минимального объема земляных работ и возможности использования вытесняемых грунтов на площадке строительства и благоустройства. </w:t>
      </w:r>
    </w:p>
    <w:p w14:paraId="2EF92BA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Отвод поверхностных вод осуществляется в соответствии с техническими регламентами, а до их утверждения – в соответствии с требованиями СНиП. </w:t>
      </w:r>
    </w:p>
    <w:p w14:paraId="280CEC7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Вертикальные отметки дорог, тротуаров, колодцев ливневой канализации определяются с учетом исключения возможности застаивания поверхностных вод и подтопления территорий. </w:t>
      </w:r>
    </w:p>
    <w:p w14:paraId="12D7F3D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5. На территориях с высоким стоянием грунтовых вод, на заболоченных участках следует осуществлять мероприятия по понижению уровня грунтовых вод в соответствии с техническими регламентами, а до их утверждения - в соответствии с требованиями СНиП. </w:t>
      </w:r>
    </w:p>
    <w:p w14:paraId="01B310F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6. Все территории поселения должны иметь твердое или растительное покрытие (газон). Наличие открытого грунта допускается только на территориях строительных площадок, пляжей и на участках производственных комплексов, где это предусмотрено технологией и потребностями производства (в том числе сельскохозяйственного). </w:t>
      </w:r>
    </w:p>
    <w:p w14:paraId="4D9ECFF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Выезды со строительных площадок на асфальтовое покрытие дорог должны иметь устройства для очистки колес автомобильного транспорта, обслуживающего стройку. </w:t>
      </w:r>
    </w:p>
    <w:p w14:paraId="609CF05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7. Участки с растительным покрытием и вокруг деревьев должны отделяться от участков с твердым покрытием бордюрным камнем вровень с покрытием. </w:t>
      </w:r>
    </w:p>
    <w:p w14:paraId="7FBD915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8. Бордюры, отделяющие тротуар от проезжей части и выступающие над поверхностью тротуара, должны укладываться с разрывами в 1 см для беспрепятственного стока воды с тротуара. </w:t>
      </w:r>
    </w:p>
    <w:p w14:paraId="267CF4D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9. Не допускается использовать для покрытия (мощения) дорог, тротуаров, пешеходных дорожек, открытых лестниц: </w:t>
      </w:r>
    </w:p>
    <w:p w14:paraId="22C8E3D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материалы, ухудшающие эстетические и эксплуатационные характеристики покрытия (мощения) по сравнению с заменяемым; </w:t>
      </w:r>
    </w:p>
    <w:p w14:paraId="0FD9C13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экологически опасные материалы; </w:t>
      </w:r>
    </w:p>
    <w:p w14:paraId="2FD63C7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полированный естественный или глазурованный искусственный камень (плитку). </w:t>
      </w:r>
    </w:p>
    <w:p w14:paraId="48DA60C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10. Покрытия тротуаров, пешеходных дорожек, проходящих над подземными инженерными сетями, следует выполнять из тротуарных плит, искусственных или естественных тротуарных камней (плиток). </w:t>
      </w:r>
    </w:p>
    <w:p w14:paraId="7CBF409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11. Структура городских и сельских озелененных территорий включает многопрофильные и специализированные парки, скверы, бульвары, набережные, предназначенные для организации отдыха и досуга населения. </w:t>
      </w:r>
    </w:p>
    <w:p w14:paraId="501E486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Элементами озеленения территорий являются зеленые насаждения - деревья, кустарники, газоны, цветники и естественные природные растения. </w:t>
      </w:r>
    </w:p>
    <w:p w14:paraId="34CBBBE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12. Работы по содержанию, регуляции зеленых насаждений, уходу за ними на территориях общего пользования осуществляет подрядчик, заключивший муниципальный контракт на выполнение соответствующих работ. </w:t>
      </w:r>
    </w:p>
    <w:p w14:paraId="06F57B9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Озеленение и благоустройство, проводимые по инициативе граждан или их объединений </w:t>
      </w:r>
      <w:r w:rsidRPr="008E7746">
        <w:rPr>
          <w:rFonts w:ascii="Times New Roman" w:eastAsia="Times New Roman" w:hAnsi="Times New Roman" w:cs="Times New Roman"/>
          <w:bCs/>
          <w:sz w:val="24"/>
          <w:szCs w:val="24"/>
          <w:lang w:eastAsia="ru-RU"/>
        </w:rPr>
        <w:lastRenderedPageBreak/>
        <w:t xml:space="preserve">на придомовых территориях многоквартирных жилых домов, осуществляются за счет средств и собственными силами жильцов на основании разрешения органа, уполномоченного в области градостроительной деятельности, и по согласованному им и соответствующими инженерными службами проекту. </w:t>
      </w:r>
    </w:p>
    <w:p w14:paraId="1294344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Сохранность и надлежащий уход за зелеными насаждениями на собственных и прилегающих территориях землепользователи обязаны обеспечивать собственными силами и за свой счет в соответствии с настоящими Правилами, иными нормативными правовыми актами органов местного самоуправления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 </w:t>
      </w:r>
    </w:p>
    <w:p w14:paraId="5AA6D73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13. На работы по восстановлению утраченных элементов озеленения на участках озелененных территорий любой правовой принадлежности и формы землепользования проектная документация не требуется. </w:t>
      </w:r>
    </w:p>
    <w:p w14:paraId="4D9A6A9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14. Контроль за содержанием в надлежащем состоянии зеленых насаждений на всех территориях независимо от их правовой принадлежности организует администрация муниципального образования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w:t>
      </w:r>
    </w:p>
    <w:p w14:paraId="37F8CD8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5EF141E7" w14:textId="77777777" w:rsidR="00FF0029" w:rsidRPr="008E7746" w:rsidRDefault="00FF0029" w:rsidP="009D0163">
      <w:pPr>
        <w:pStyle w:val="2"/>
      </w:pPr>
      <w:bookmarkStart w:id="52" w:name="_Toc144990721"/>
      <w:r w:rsidRPr="008E7746">
        <w:t>Статья 39. Требования к инженерной подготовке и инженерной защите территории</w:t>
      </w:r>
      <w:bookmarkEnd w:id="52"/>
    </w:p>
    <w:p w14:paraId="687A2BE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31F3603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Инженерная подготовка территории поселения осуществляется с целью улучшения её физических характеристик и создания условий для эффективного гражданского и промышленного строительства. Основной задачей инженерной подготовки является защита территории поселения от воздействия неблагоприятных физико-геологических процессов. </w:t>
      </w:r>
    </w:p>
    <w:p w14:paraId="60BDE36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Мероприятия по инженерной подготовке территории предусматриваются во всех видах градостроительной и проектной документации.</w:t>
      </w:r>
    </w:p>
    <w:p w14:paraId="6FCA020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Инженерное оборудование поселения проектируется на основании разработанных в соответствии с </w:t>
      </w:r>
      <w:proofErr w:type="gramStart"/>
      <w:r w:rsidRPr="008E7746">
        <w:rPr>
          <w:rFonts w:ascii="Times New Roman" w:eastAsia="Times New Roman" w:hAnsi="Times New Roman" w:cs="Times New Roman"/>
          <w:bCs/>
          <w:sz w:val="24"/>
          <w:szCs w:val="24"/>
          <w:lang w:eastAsia="ru-RU"/>
        </w:rPr>
        <w:t>генеральным  планом</w:t>
      </w:r>
      <w:proofErr w:type="gramEnd"/>
      <w:r w:rsidRPr="008E7746">
        <w:rPr>
          <w:rFonts w:ascii="Times New Roman" w:eastAsia="Times New Roman" w:hAnsi="Times New Roman" w:cs="Times New Roman"/>
          <w:bCs/>
          <w:sz w:val="24"/>
          <w:szCs w:val="24"/>
          <w:lang w:eastAsia="ru-RU"/>
        </w:rPr>
        <w:t xml:space="preserve"> следующих отраслевых схем инженерной инфраструктуры:</w:t>
      </w:r>
    </w:p>
    <w:p w14:paraId="33BD441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водопроводно-канализационного хозяйства с учетом его реконструкции;</w:t>
      </w:r>
    </w:p>
    <w:p w14:paraId="7EEA66B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ливневой и дренажной системы;</w:t>
      </w:r>
    </w:p>
    <w:p w14:paraId="01729EE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газификации;</w:t>
      </w:r>
    </w:p>
    <w:p w14:paraId="254778B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телефонизации;</w:t>
      </w:r>
    </w:p>
    <w:p w14:paraId="41EEA1B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энергоснабжения;</w:t>
      </w:r>
    </w:p>
    <w:p w14:paraId="7ABE559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радиофикации;</w:t>
      </w:r>
    </w:p>
    <w:p w14:paraId="72E63FE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озеленения;</w:t>
      </w:r>
    </w:p>
    <w:p w14:paraId="062E1D5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утилизации мусора и бытовых отходов.</w:t>
      </w:r>
    </w:p>
    <w:p w14:paraId="3227804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Разработка указанных схем осуществляется соответствующими организациями на срок не более 5 лет на основе заданий, выдаваемых администрацией поселения.</w:t>
      </w:r>
    </w:p>
    <w:p w14:paraId="3070BAB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Для строительства инженерных сетей разрабатываются также следующие виды проектов:</w:t>
      </w:r>
    </w:p>
    <w:p w14:paraId="6FB8150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строительства улиц или площадей, в котором одновременно решаются вопросы размещения инженерных сетей;</w:t>
      </w:r>
    </w:p>
    <w:p w14:paraId="040AEAB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застройки микрорайона или квартала с решением вопросов присоединения к магистральным сетям и размещения внутриквартальных сетей;</w:t>
      </w:r>
    </w:p>
    <w:p w14:paraId="31DAFAB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строительства отдельного объекта или группы объектов промышленного или жилищно-гражданского строительства;</w:t>
      </w:r>
    </w:p>
    <w:p w14:paraId="38D0497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строительства отдельной транзитной или магистральной коммуникации, входящей в отраслевую схему;</w:t>
      </w:r>
    </w:p>
    <w:p w14:paraId="299E588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Технические условия действительны в течении нормативного срока проектирования и строительства объекта. Организации, выдавшие технические условия, несут ответственность в установленном порядке за их техническую целесообразность и экономическую эффективность. В технических условиях на инженерное обеспечение предусматриваются только объемы работ, необходимые для подключения объектов к существующим инженерным коммуникациям.</w:t>
      </w:r>
    </w:p>
    <w:p w14:paraId="3AB7232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Работы по развитию магистральных и внутриквартальных сетей осуществляют организации – балансодержатели.</w:t>
      </w:r>
    </w:p>
    <w:p w14:paraId="1ECBC55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6. Работы по переустройству существующих и прокладке новых подземных коммуникаций </w:t>
      </w:r>
      <w:r w:rsidRPr="008E7746">
        <w:rPr>
          <w:rFonts w:ascii="Times New Roman" w:eastAsia="Times New Roman" w:hAnsi="Times New Roman" w:cs="Times New Roman"/>
          <w:bCs/>
          <w:sz w:val="24"/>
          <w:szCs w:val="24"/>
          <w:lang w:eastAsia="ru-RU"/>
        </w:rPr>
        <w:lastRenderedPageBreak/>
        <w:t>производятся до начала или в период реконструкции проездов, улиц и площадей, а также при выполнении других работ по благоустройству территорий.</w:t>
      </w:r>
    </w:p>
    <w:p w14:paraId="0A5F5DD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Выбор трассы оформляется актом, согласованным с управлением архитектуры и градостроительства с приложением схемы, подготовку которых осуществляет по поручению заказчика проектная организация.</w:t>
      </w:r>
    </w:p>
    <w:p w14:paraId="07A0183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При разработке рабочей документации отдельной транзитной или магистральной коммуникации должен быть учтен проект строительства или благоустройства улицы, на которой намечена прокладка сети.</w:t>
      </w:r>
    </w:p>
    <w:p w14:paraId="23CE9DC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8. Строительство сетей и благоустройство улиц разрешается вести только по утвержденным проектам, прошедшим государственную экспертизу, если с момента их разработки прошло не более 2-х лет, в противном случае все ранее проведенные согласования и экспертизы аннулируются и проект подлежит повторному согласованию и экспертизе. </w:t>
      </w:r>
    </w:p>
    <w:p w14:paraId="4888797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Строительство инженерных сетей без оформленного в установленном порядке разрешения считается самовольным и в отношении собственника объекта (сетей) применяются санкции, предусмотренные законодательством.</w:t>
      </w:r>
    </w:p>
    <w:p w14:paraId="36A7D83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Работы по строительству, переустройству или капитальному ремонту подземных сетей, дорог и тротуаров, а также связанные с разрытием работ по благоустройству территорий производится в соответствии с действующим организационно-правовым порядком, утвержденным главой поселения.</w:t>
      </w:r>
    </w:p>
    <w:p w14:paraId="601D981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9. В случае обнаружения при земляных работах сооружений и коммуникаций, не зафиксированных в проекте, строительная организация ставит в известность заказчика, который обязан вызвать на место производства работ представителей проектной и эксплуатирующей организации, которой принадлежит обнаруженное сооружение или коммуникация, для внесения изменений в проект.</w:t>
      </w:r>
    </w:p>
    <w:p w14:paraId="6A61288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10. Ввод в эксплуатацию построенных подземных сетей, независимо от вневедомственной принадлежности, производится эксплуатирующими организациями после окончания всех работ, предусмотренных проектом, получения от строительной организации исполнительной документации (чертежей) и разрешения на ввод объекта в эксплуатацию.</w:t>
      </w:r>
    </w:p>
    <w:p w14:paraId="2C5C083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За ввод инженерных сетей в эксплуатацию без осуществления исполнительной документации ответственность (в случаях повреждения принадлежащих ей коммуникаций) несет эксплуатирующая организация.  </w:t>
      </w:r>
    </w:p>
    <w:p w14:paraId="61B45C5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1E3713DE" w14:textId="15620F30" w:rsidR="009C1F24" w:rsidRDefault="009C1F24">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14:paraId="48325C92" w14:textId="77777777" w:rsidR="009C1F24" w:rsidRPr="008E7746" w:rsidRDefault="009C1F24" w:rsidP="009C1F24">
      <w:pPr>
        <w:pStyle w:val="1"/>
      </w:pPr>
      <w:bookmarkStart w:id="53" w:name="_Toc144990722"/>
      <w:r w:rsidRPr="008E7746">
        <w:lastRenderedPageBreak/>
        <w:t>ГЛАВА 12. КАРТА ГРАДОСТРОИТЕЛЬНОГО ЗОНИРОВАНИЯ</w:t>
      </w:r>
      <w:bookmarkEnd w:id="53"/>
    </w:p>
    <w:p w14:paraId="4F1639C2"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22B2B6D2" w14:textId="77777777" w:rsidR="009C1F24" w:rsidRPr="008E7746" w:rsidRDefault="009C1F24" w:rsidP="009C1F24">
      <w:pPr>
        <w:pStyle w:val="2"/>
      </w:pPr>
      <w:bookmarkStart w:id="54" w:name="_Toc144990723"/>
      <w:r w:rsidRPr="008E7746">
        <w:t>Статья 40. Карт</w:t>
      </w:r>
      <w:r>
        <w:t>ы</w:t>
      </w:r>
      <w:r w:rsidRPr="008E7746">
        <w:t xml:space="preserve"> градостроительного зонирования территории </w:t>
      </w:r>
      <w:proofErr w:type="spellStart"/>
      <w:r>
        <w:t>Коноковского</w:t>
      </w:r>
      <w:proofErr w:type="spellEnd"/>
      <w:r w:rsidRPr="00C953B0">
        <w:t xml:space="preserve"> </w:t>
      </w:r>
      <w:r w:rsidRPr="008E7746">
        <w:t>сельского поселения</w:t>
      </w:r>
      <w:bookmarkEnd w:id="54"/>
    </w:p>
    <w:p w14:paraId="3D1C6CFB" w14:textId="77777777" w:rsidR="009C1F24"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068DB918" w14:textId="77777777" w:rsidR="009C1F24" w:rsidRPr="00482E20"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482E20">
        <w:rPr>
          <w:rFonts w:ascii="Times New Roman" w:eastAsia="Times New Roman" w:hAnsi="Times New Roman" w:cs="Times New Roman"/>
          <w:bCs/>
          <w:sz w:val="24"/>
          <w:szCs w:val="24"/>
          <w:lang w:eastAsia="ru-RU"/>
        </w:rPr>
        <w:t xml:space="preserve">Карты градостроительного зонирования территории </w:t>
      </w:r>
      <w:proofErr w:type="spellStart"/>
      <w:r w:rsidRPr="00482E20">
        <w:rPr>
          <w:rFonts w:ascii="Times New Roman" w:eastAsia="Times New Roman" w:hAnsi="Times New Roman" w:cs="Times New Roman"/>
          <w:bCs/>
          <w:sz w:val="24"/>
          <w:szCs w:val="24"/>
          <w:lang w:eastAsia="ru-RU"/>
        </w:rPr>
        <w:t>Коноковского</w:t>
      </w:r>
      <w:proofErr w:type="spellEnd"/>
      <w:r w:rsidRPr="00482E20">
        <w:rPr>
          <w:rFonts w:ascii="Times New Roman" w:eastAsia="Times New Roman" w:hAnsi="Times New Roman" w:cs="Times New Roman"/>
          <w:bCs/>
          <w:sz w:val="24"/>
          <w:szCs w:val="24"/>
          <w:lang w:eastAsia="ru-RU"/>
        </w:rPr>
        <w:t xml:space="preserve"> сельского поселения представлены в виде картографических документов, </w:t>
      </w:r>
      <w:r>
        <w:rPr>
          <w:rFonts w:ascii="Times New Roman" w:eastAsia="Times New Roman" w:hAnsi="Times New Roman" w:cs="Times New Roman"/>
          <w:bCs/>
          <w:sz w:val="24"/>
          <w:szCs w:val="24"/>
          <w:lang w:eastAsia="ru-RU"/>
        </w:rPr>
        <w:t>являющихся неотъемлемой частью</w:t>
      </w:r>
      <w:r w:rsidRPr="00482E20">
        <w:rPr>
          <w:rFonts w:ascii="Times New Roman" w:eastAsia="Times New Roman" w:hAnsi="Times New Roman" w:cs="Times New Roman"/>
          <w:bCs/>
          <w:sz w:val="24"/>
          <w:szCs w:val="24"/>
          <w:lang w:eastAsia="ru-RU"/>
        </w:rPr>
        <w:t xml:space="preserve"> Правил:</w:t>
      </w:r>
    </w:p>
    <w:p w14:paraId="06029461" w14:textId="77777777" w:rsidR="009C1F24" w:rsidRDefault="009C1F24" w:rsidP="009C1F24">
      <w:pPr>
        <w:pStyle w:val="afb"/>
        <w:widowControl w:val="0"/>
        <w:numPr>
          <w:ilvl w:val="0"/>
          <w:numId w:val="15"/>
        </w:numPr>
        <w:tabs>
          <w:tab w:val="left" w:pos="-5387"/>
        </w:tabs>
        <w:overflowPunct w:val="0"/>
        <w:autoSpaceDE w:val="0"/>
        <w:spacing w:after="0" w:line="240" w:lineRule="auto"/>
        <w:jc w:val="both"/>
        <w:rPr>
          <w:rFonts w:ascii="Times New Roman" w:eastAsia="Times New Roman" w:hAnsi="Times New Roman" w:cs="Times New Roman"/>
          <w:bCs/>
          <w:sz w:val="24"/>
          <w:szCs w:val="24"/>
          <w:lang w:eastAsia="ru-RU"/>
        </w:rPr>
      </w:pPr>
      <w:r w:rsidRPr="00482E20">
        <w:rPr>
          <w:rFonts w:ascii="Times New Roman" w:eastAsia="Times New Roman" w:hAnsi="Times New Roman" w:cs="Times New Roman"/>
          <w:bCs/>
          <w:sz w:val="24"/>
          <w:szCs w:val="24"/>
          <w:lang w:eastAsia="ru-RU"/>
        </w:rPr>
        <w:t xml:space="preserve">Карта градостроительного зонирования М 1:25 000, М 1:10 000. </w:t>
      </w:r>
    </w:p>
    <w:p w14:paraId="2C030BBB" w14:textId="77777777" w:rsidR="009C1F24" w:rsidRPr="00482E20" w:rsidRDefault="009C1F24" w:rsidP="009C1F24">
      <w:pPr>
        <w:pStyle w:val="afb"/>
        <w:widowControl w:val="0"/>
        <w:tabs>
          <w:tab w:val="left" w:pos="-5387"/>
        </w:tabs>
        <w:overflowPunct w:val="0"/>
        <w:autoSpaceDE w:val="0"/>
        <w:spacing w:after="0" w:line="240" w:lineRule="auto"/>
        <w:ind w:left="785"/>
        <w:jc w:val="both"/>
        <w:rPr>
          <w:rFonts w:ascii="Times New Roman" w:eastAsia="Times New Roman" w:hAnsi="Times New Roman" w:cs="Times New Roman"/>
          <w:bCs/>
          <w:sz w:val="24"/>
          <w:szCs w:val="24"/>
          <w:lang w:eastAsia="ru-RU"/>
        </w:rPr>
      </w:pPr>
      <w:r w:rsidRPr="00482E20">
        <w:rPr>
          <w:rFonts w:ascii="Times New Roman" w:eastAsia="Times New Roman" w:hAnsi="Times New Roman" w:cs="Times New Roman"/>
          <w:bCs/>
          <w:sz w:val="24"/>
          <w:szCs w:val="24"/>
          <w:lang w:eastAsia="ru-RU"/>
        </w:rPr>
        <w:t>На карте отображены границы территориальных зон в соответствии с главой 13 настоящих Правил.</w:t>
      </w:r>
    </w:p>
    <w:p w14:paraId="0BE5CB25" w14:textId="77777777" w:rsidR="009C1F24" w:rsidRPr="00482E20" w:rsidRDefault="009C1F24" w:rsidP="009C1F24">
      <w:pPr>
        <w:pStyle w:val="afb"/>
        <w:widowControl w:val="0"/>
        <w:numPr>
          <w:ilvl w:val="0"/>
          <w:numId w:val="15"/>
        </w:numPr>
        <w:tabs>
          <w:tab w:val="left" w:pos="-5387"/>
        </w:tabs>
        <w:overflowPunct w:val="0"/>
        <w:autoSpaceDE w:val="0"/>
        <w:spacing w:after="0" w:line="240" w:lineRule="auto"/>
        <w:jc w:val="both"/>
        <w:rPr>
          <w:rFonts w:ascii="Times New Roman" w:eastAsia="Times New Roman" w:hAnsi="Times New Roman" w:cs="Times New Roman"/>
          <w:bCs/>
          <w:sz w:val="24"/>
          <w:szCs w:val="24"/>
          <w:lang w:eastAsia="ru-RU"/>
        </w:rPr>
      </w:pPr>
      <w:r w:rsidRPr="00482E20">
        <w:rPr>
          <w:rFonts w:ascii="Times New Roman" w:eastAsia="Times New Roman" w:hAnsi="Times New Roman" w:cs="Times New Roman"/>
          <w:bCs/>
          <w:sz w:val="24"/>
          <w:szCs w:val="24"/>
          <w:lang w:eastAsia="ru-RU"/>
        </w:rPr>
        <w:t xml:space="preserve">Карта градостроительного зонирования </w:t>
      </w:r>
      <w:r>
        <w:rPr>
          <w:rFonts w:ascii="Times New Roman" w:eastAsia="Times New Roman" w:hAnsi="Times New Roman" w:cs="Times New Roman"/>
          <w:bCs/>
          <w:sz w:val="24"/>
          <w:szCs w:val="24"/>
          <w:lang w:eastAsia="ru-RU"/>
        </w:rPr>
        <w:t>и ограничений</w:t>
      </w:r>
      <w:r w:rsidRPr="00482E20">
        <w:rPr>
          <w:rFonts w:ascii="Times New Roman" w:eastAsia="Times New Roman" w:hAnsi="Times New Roman" w:cs="Times New Roman"/>
          <w:bCs/>
          <w:sz w:val="24"/>
          <w:szCs w:val="24"/>
          <w:lang w:eastAsia="ru-RU"/>
        </w:rPr>
        <w:t xml:space="preserve"> М 1:25 000, М 1:10 000.</w:t>
      </w:r>
    </w:p>
    <w:p w14:paraId="09AF057D"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Настоящая карта отображает</w:t>
      </w:r>
      <w:r w:rsidRPr="008E7746">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з</w:t>
      </w:r>
      <w:r w:rsidRPr="00482E20">
        <w:rPr>
          <w:rFonts w:ascii="Times New Roman" w:eastAsia="Times New Roman" w:hAnsi="Times New Roman" w:cs="Times New Roman"/>
          <w:bCs/>
          <w:sz w:val="24"/>
          <w:szCs w:val="24"/>
          <w:lang w:eastAsia="ru-RU"/>
        </w:rPr>
        <w:t>оны с особыми усл</w:t>
      </w:r>
      <w:r>
        <w:rPr>
          <w:rFonts w:ascii="Times New Roman" w:eastAsia="Times New Roman" w:hAnsi="Times New Roman" w:cs="Times New Roman"/>
          <w:bCs/>
          <w:sz w:val="24"/>
          <w:szCs w:val="24"/>
          <w:lang w:eastAsia="ru-RU"/>
        </w:rPr>
        <w:t>овиями использования территорий:</w:t>
      </w:r>
    </w:p>
    <w:p w14:paraId="1A7244FC"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r w:rsidRPr="008E7746">
        <w:rPr>
          <w:rFonts w:ascii="Times New Roman" w:eastAsia="Times New Roman" w:hAnsi="Times New Roman" w:cs="Times New Roman"/>
          <w:b/>
          <w:bCs/>
          <w:sz w:val="24"/>
          <w:szCs w:val="24"/>
          <w:lang w:eastAsia="ru-RU"/>
        </w:rPr>
        <w:t>.1 Зоны охраны объектов культурного наследия.</w:t>
      </w:r>
    </w:p>
    <w:p w14:paraId="2CCD3058"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Согласно постановлению правительства Российской Федерации от 26 апреля 2008г. № 315 «Об утверждении положения о зонах охраны объектов культурного наследия (памятников истории и культуры) народов Российской Федерации</w:t>
      </w:r>
      <w:proofErr w:type="gramStart"/>
      <w:r w:rsidRPr="008E7746">
        <w:rPr>
          <w:rFonts w:ascii="Times New Roman" w:eastAsia="Times New Roman" w:hAnsi="Times New Roman" w:cs="Times New Roman"/>
          <w:bCs/>
          <w:sz w:val="24"/>
          <w:szCs w:val="24"/>
          <w:lang w:eastAsia="ru-RU"/>
        </w:rPr>
        <w:t>»</w:t>
      </w:r>
      <w:proofErr w:type="gramEnd"/>
      <w:r w:rsidRPr="008E7746">
        <w:rPr>
          <w:rFonts w:ascii="Times New Roman" w:eastAsia="Times New Roman" w:hAnsi="Times New Roman" w:cs="Times New Roman"/>
          <w:bCs/>
          <w:sz w:val="24"/>
          <w:szCs w:val="24"/>
          <w:lang w:eastAsia="ru-RU"/>
        </w:rPr>
        <w:t>:</w:t>
      </w:r>
    </w:p>
    <w:p w14:paraId="56C46DAB"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особый режим использования земель и градостроительный регламент в границах охранной зоны устанавливаются с учетом следующих требований:</w:t>
      </w:r>
    </w:p>
    <w:p w14:paraId="48B020D2"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 запрещение строительства, за исключением применения специальных мер, направленных на сохранение и восстановление (регенерацию) историко-градостроительной или природной среды объекта культурного наследия;</w:t>
      </w:r>
    </w:p>
    <w:p w14:paraId="27E8011E"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14:paraId="0A7F93CC"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ограничение хозяйственной деятельности, необходимое для обеспечения сохранности объекта культурного наследия, в том числе запрет или ограничение размещения рекламы, вывесок, построек и объектов (автостоянок, временных построек, киосков, навесов и т.п.), а также регулирование проведения работ по озеленению;</w:t>
      </w:r>
    </w:p>
    <w:p w14:paraId="5B55BFEA"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г) обеспечение пожарной безопасности объекта культурного наследия и его защиты от динамических воздействий;</w:t>
      </w:r>
    </w:p>
    <w:p w14:paraId="03B066CD"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д) сохранение гидрогеологических и экологических условий, необходимых для обеспечения сохранности объекта культурного наследия;</w:t>
      </w:r>
    </w:p>
    <w:p w14:paraId="21648471"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е) благоустройство территории охранной зоны, направленное на сохранение, использование и популяризацию объекта культурного наследия, а также на сохранение и восстановление градостроительных (планировочных, типологических, масштабных) характеристик его историко-градостроительной и природной среды;</w:t>
      </w:r>
    </w:p>
    <w:p w14:paraId="28399ED8"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ж) иные требования, необходимые для обеспечения сохранности объекта культурного наследия в его историческом и ландшафтном окружении.</w:t>
      </w:r>
    </w:p>
    <w:p w14:paraId="458F9C5C"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Режим использования земель и градостроительный регламент в границах зоны регулирования застройки и хозяйственной деятельности устанавливаются с учетом следующих требований:</w:t>
      </w:r>
    </w:p>
    <w:p w14:paraId="316E51BC"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 ограничение строительства, необходимое для обеспечения сохранности объекта культурного наследия,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14:paraId="70426ABE"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14:paraId="3F05E5DF"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сохранение исторически сложившихся границ земельных участков, в том числе ограничение их изменения при проведении землеустройства, а также разделения земельных участков;</w:t>
      </w:r>
    </w:p>
    <w:p w14:paraId="605076C0"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г) обеспечение визуального восприятия объекта культурного наследия в его историко-градостроительной и природной среде;</w:t>
      </w:r>
    </w:p>
    <w:p w14:paraId="09E87C52"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д) ограничение хозяйственной деятельности, необходимое для обеспечения сохранности объекта культурного наследия, в том числе запрет или ограничение размещения рекламы, вывесок, построек и объектов (автостоянок, временных построек, киосков, навесов и т.п.), а также регулирование проведения работ по озеленению;</w:t>
      </w:r>
    </w:p>
    <w:p w14:paraId="36F5FDBA"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е) обеспечение пожарной безопасности объекта культурного наследия и его защиты от динамических воздействий;</w:t>
      </w:r>
    </w:p>
    <w:p w14:paraId="16139B4B"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ж) сохранение гидрогеологических и экологических условий, необходимых для обеспечения сохранности объекта культурного наследия;</w:t>
      </w:r>
    </w:p>
    <w:p w14:paraId="0939541B"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з) обеспечение сохранности всех исторически ценных градоформирующих объектов;</w:t>
      </w:r>
    </w:p>
    <w:p w14:paraId="775C4AB3"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и) иные требования, необходимые для обеспечения сохранности объекта культурного наследия.</w:t>
      </w:r>
    </w:p>
    <w:p w14:paraId="2AAAAC64"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Режим использования земель и градостроительный регламент в границах зоны охраняемого природного ландшафта устанавливаются с учетом следующих требований:</w:t>
      </w:r>
    </w:p>
    <w:p w14:paraId="70A43970"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 запрещение или ограничение хозяйственной деятельности, строительства,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w:t>
      </w:r>
    </w:p>
    <w:p w14:paraId="673C77F8"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б) обеспечение пожарной безопасности охраняемого природного ландшафта и его защиты от динамических воздействий;</w:t>
      </w:r>
    </w:p>
    <w:p w14:paraId="15D34FB8"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сохранение гидрологических и экологических условий, необходимых для обеспечения сохранности и восстановления (регенерации) охраняемого природного ландшафта;</w:t>
      </w:r>
    </w:p>
    <w:p w14:paraId="66A60B86"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г) сохранение и восстановление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14:paraId="0B15110A"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д) иные требования, необходимые для сохранения и восстановления (регенерации) охраняемого природного ландшафта.</w:t>
      </w:r>
    </w:p>
    <w:p w14:paraId="423B5BB0"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r w:rsidRPr="008E7746">
        <w:rPr>
          <w:rFonts w:ascii="Times New Roman" w:eastAsia="Times New Roman" w:hAnsi="Times New Roman" w:cs="Times New Roman"/>
          <w:b/>
          <w:bCs/>
          <w:sz w:val="24"/>
          <w:szCs w:val="24"/>
          <w:lang w:eastAsia="ru-RU"/>
        </w:rPr>
        <w:t>.2 Водоохранные зоны и прибрежные защитные полосы.</w:t>
      </w:r>
    </w:p>
    <w:p w14:paraId="7A394B79"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Границы и режимы использования водоохранных зон установлены Водным кодексом Российской Федерации.</w:t>
      </w:r>
    </w:p>
    <w:p w14:paraId="03114750"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Параметры зоны:</w:t>
      </w:r>
    </w:p>
    <w:p w14:paraId="48E98055"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5 метров. Береговая полоса болот и природных выходов подземных вод (родников) - не определяется.</w:t>
      </w:r>
    </w:p>
    <w:p w14:paraId="40ED2688"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Водоохранные зоны примыкают к береговой линии рек, ручьев, каналов, озер, водохранилищ. Ширина водоохранной зоны рек или ручьев устанавливается от их истока для рек или ручьев протяженностью:</w:t>
      </w:r>
    </w:p>
    <w:p w14:paraId="64EBFE3B"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до десяти километров - в размере 50 метров;</w:t>
      </w:r>
    </w:p>
    <w:p w14:paraId="4C84FA92"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от десяти до пятидесяти километров - в размере 100 метров;</w:t>
      </w:r>
    </w:p>
    <w:p w14:paraId="248D846A"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от пятидесяти километров и более - в размере 200 метров.</w:t>
      </w:r>
    </w:p>
    <w:p w14:paraId="641D9406"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Для реки, ручья протяженностью менее 10 километров от истока до устья водоохранная зона совпадает с прибрежной защитной полосой.</w:t>
      </w:r>
    </w:p>
    <w:p w14:paraId="5DC488E3"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Радиус водоохранной зоны для истоков реки, ручья устанавливается в размере 50 метров.</w:t>
      </w:r>
    </w:p>
    <w:p w14:paraId="57C45D15"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50 метров.</w:t>
      </w:r>
    </w:p>
    <w:p w14:paraId="2333C8B2"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Ширина водоохранной зоны рек, ручьев, каналов, озер, водохранилищ и ширина их прибрежной защитной полосы за пределами территорий населенных пунктов устанавливаются от </w:t>
      </w:r>
      <w:r w:rsidRPr="008E7746">
        <w:rPr>
          <w:rFonts w:ascii="Times New Roman" w:eastAsia="Times New Roman" w:hAnsi="Times New Roman" w:cs="Times New Roman"/>
          <w:bCs/>
          <w:sz w:val="24"/>
          <w:szCs w:val="24"/>
          <w:lang w:eastAsia="ru-RU"/>
        </w:rPr>
        <w:lastRenderedPageBreak/>
        <w:t>соответствующей береговой линии.</w:t>
      </w:r>
    </w:p>
    <w:p w14:paraId="14A714E1"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Ширина прибрежной защитной полосы устанавливается в зависимости от уклона берега водного объекта и составляет 30 метров для обратного или нулевого уклона, 40 метров для уклона до трех градусов и 50 метров для уклона три и более градуса.</w:t>
      </w:r>
    </w:p>
    <w:p w14:paraId="68D8C8C3"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метров.</w:t>
      </w:r>
    </w:p>
    <w:p w14:paraId="5F9AD68D"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14:paraId="5225C6C6"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Ограничения деятельности</w:t>
      </w:r>
    </w:p>
    <w:p w14:paraId="0E4774D2"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границах водоохранных зон запрещаются:</w:t>
      </w:r>
    </w:p>
    <w:p w14:paraId="66595C6D"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использование сточных вод для удобрения почв;</w:t>
      </w:r>
    </w:p>
    <w:p w14:paraId="0D3BAE06" w14:textId="77777777" w:rsidR="009C1F24" w:rsidRPr="002D1155"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2D1155">
        <w:rPr>
          <w:rFonts w:ascii="Times New Roman" w:eastAsia="Times New Roman" w:hAnsi="Times New Roman" w:cs="Times New Roman"/>
          <w:bCs/>
          <w:sz w:val="24"/>
          <w:szCs w:val="24"/>
          <w:lang w:eastAsia="ru-RU"/>
        </w:rPr>
        <w:t xml:space="preserve">2) </w:t>
      </w:r>
      <w:r w:rsidRPr="002D1155">
        <w:rPr>
          <w:rFonts w:ascii="Times New Roman" w:hAnsi="Times New Roman" w:cs="Times New Roman"/>
          <w:color w:val="000000"/>
          <w:sz w:val="24"/>
          <w:szCs w:val="24"/>
          <w:shd w:val="clear" w:color="auto" w:fill="FFFFFF"/>
        </w:rPr>
        <w:t xml:space="preserve">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w:t>
      </w:r>
      <w:proofErr w:type="gramStart"/>
      <w:r w:rsidRPr="002D1155">
        <w:rPr>
          <w:rFonts w:ascii="Times New Roman" w:hAnsi="Times New Roman" w:cs="Times New Roman"/>
          <w:color w:val="000000"/>
          <w:sz w:val="24"/>
          <w:szCs w:val="24"/>
          <w:shd w:val="clear" w:color="auto" w:fill="FFFFFF"/>
        </w:rPr>
        <w:t>допустимые концентрации которых в водах водных объектов</w:t>
      </w:r>
      <w:proofErr w:type="gramEnd"/>
      <w:r w:rsidRPr="002D1155">
        <w:rPr>
          <w:rFonts w:ascii="Times New Roman" w:hAnsi="Times New Roman" w:cs="Times New Roman"/>
          <w:color w:val="000000"/>
          <w:sz w:val="24"/>
          <w:szCs w:val="24"/>
          <w:shd w:val="clear" w:color="auto" w:fill="FFFFFF"/>
        </w:rPr>
        <w:t xml:space="preserve"> рыбохозяйственного значения не установлены;</w:t>
      </w:r>
    </w:p>
    <w:p w14:paraId="458FC949" w14:textId="77777777" w:rsidR="009C1F24" w:rsidRPr="002D1155"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2D1155">
        <w:rPr>
          <w:rFonts w:ascii="Times New Roman" w:eastAsia="Times New Roman" w:hAnsi="Times New Roman" w:cs="Times New Roman"/>
          <w:bCs/>
          <w:sz w:val="24"/>
          <w:szCs w:val="24"/>
          <w:lang w:eastAsia="ru-RU"/>
        </w:rPr>
        <w:t xml:space="preserve">3) </w:t>
      </w:r>
      <w:r w:rsidRPr="002D1155">
        <w:rPr>
          <w:rFonts w:ascii="Times New Roman" w:hAnsi="Times New Roman" w:cs="Times New Roman"/>
          <w:color w:val="000000"/>
          <w:sz w:val="24"/>
          <w:szCs w:val="24"/>
          <w:shd w:val="clear" w:color="auto" w:fill="FFFFFF"/>
        </w:rPr>
        <w:t>осуществление авиационных мер по борьбе с вредными организмами;</w:t>
      </w:r>
    </w:p>
    <w:p w14:paraId="3829DCB2" w14:textId="77777777" w:rsidR="009C1F24" w:rsidRDefault="009C1F24" w:rsidP="009C1F24">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8E7746">
        <w:rPr>
          <w:rFonts w:ascii="Times New Roman" w:eastAsia="Times New Roman" w:hAnsi="Times New Roman" w:cs="Times New Roman"/>
          <w:bCs/>
          <w:sz w:val="24"/>
          <w:szCs w:val="24"/>
          <w:lang w:eastAsia="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sidRPr="002D1155">
        <w:rPr>
          <w:rFonts w:ascii="Times New Roman" w:hAnsi="Times New Roman" w:cs="Times New Roman"/>
          <w:color w:val="000000"/>
          <w:sz w:val="24"/>
          <w:szCs w:val="24"/>
          <w:shd w:val="clear" w:color="auto" w:fill="FFFFFF"/>
        </w:rPr>
        <w:t>;</w:t>
      </w:r>
    </w:p>
    <w:p w14:paraId="39047713" w14:textId="77777777" w:rsidR="009C1F24" w:rsidRDefault="009C1F24" w:rsidP="009C1F24">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2D1155">
        <w:rPr>
          <w:rFonts w:ascii="Times New Roman" w:hAnsi="Times New Roman" w:cs="Times New Roman"/>
          <w:color w:val="000000"/>
          <w:sz w:val="24"/>
          <w:szCs w:val="24"/>
          <w:shd w:val="clear" w:color="auto" w:fill="FFFFFF"/>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7B58E8A5" w14:textId="77777777" w:rsidR="009C1F24" w:rsidRDefault="009C1F24" w:rsidP="009C1F24">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2D1155">
        <w:rPr>
          <w:rFonts w:ascii="Times New Roman" w:hAnsi="Times New Roman" w:cs="Times New Roman"/>
          <w:color w:val="000000"/>
          <w:sz w:val="24"/>
          <w:szCs w:val="24"/>
          <w:shd w:val="clear" w:color="auto" w:fill="FFFFFF"/>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1CE1EC7E" w14:textId="77777777" w:rsidR="009C1F24" w:rsidRDefault="009C1F24" w:rsidP="009C1F24">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2D1155">
        <w:rPr>
          <w:rFonts w:ascii="Times New Roman" w:hAnsi="Times New Roman" w:cs="Times New Roman"/>
          <w:color w:val="000000"/>
          <w:sz w:val="24"/>
          <w:szCs w:val="24"/>
          <w:shd w:val="clear" w:color="auto" w:fill="FFFFFF"/>
        </w:rPr>
        <w:t>7) сброс сточных, в том числе дренажных, вод;</w:t>
      </w:r>
    </w:p>
    <w:p w14:paraId="223A5CA4" w14:textId="77777777" w:rsidR="009C1F24" w:rsidRPr="002D1155"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2D1155">
        <w:rPr>
          <w:rFonts w:ascii="Times New Roman" w:hAnsi="Times New Roman" w:cs="Times New Roman"/>
          <w:color w:val="000000"/>
          <w:sz w:val="24"/>
          <w:szCs w:val="24"/>
          <w:shd w:val="clear" w:color="auto" w:fill="FFFFFF"/>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w:t>
      </w:r>
      <w:r w:rsidRPr="002D1155">
        <w:rPr>
          <w:rFonts w:ascii="Times New Roman" w:hAnsi="Times New Roman" w:cs="Times New Roman"/>
          <w:sz w:val="24"/>
          <w:szCs w:val="24"/>
          <w:shd w:val="clear" w:color="auto" w:fill="FFFFFF"/>
        </w:rPr>
        <w:t>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69" w:anchor="dst35" w:history="1">
        <w:r w:rsidRPr="002D1155">
          <w:rPr>
            <w:rStyle w:val="a5"/>
            <w:rFonts w:ascii="Times New Roman" w:hAnsi="Times New Roman" w:cs="Times New Roman"/>
            <w:color w:val="auto"/>
            <w:sz w:val="24"/>
            <w:szCs w:val="24"/>
            <w:shd w:val="clear" w:color="auto" w:fill="FFFFFF"/>
          </w:rPr>
          <w:t>статьей 19.1</w:t>
        </w:r>
      </w:hyperlink>
      <w:r w:rsidRPr="002D1155">
        <w:rPr>
          <w:rFonts w:ascii="Times New Roman" w:hAnsi="Times New Roman" w:cs="Times New Roman"/>
          <w:sz w:val="24"/>
          <w:szCs w:val="24"/>
          <w:shd w:val="clear" w:color="auto" w:fill="FFFFFF"/>
        </w:rPr>
        <w:t> Закона Российской Федерации от 21 февраля 1992 года N 2395-1 "О недрах").</w:t>
      </w:r>
    </w:p>
    <w:p w14:paraId="3400C244"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границах прибрежных защитных полос наряду с указанными выше ограничениями запрещаются:</w:t>
      </w:r>
    </w:p>
    <w:p w14:paraId="1C297782"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распашка земель;</w:t>
      </w:r>
    </w:p>
    <w:p w14:paraId="7DDA70AB"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размещение отвалов размываемых грунтов;</w:t>
      </w:r>
    </w:p>
    <w:p w14:paraId="40214409"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выпас сельскохозяйственных животных и организация для них летних лагерей, ванн.</w:t>
      </w:r>
    </w:p>
    <w:p w14:paraId="573BE71C"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границах водоохранных зон допускаются:</w:t>
      </w:r>
    </w:p>
    <w:p w14:paraId="301DEED8"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0760ADDD"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2.3</w:t>
      </w:r>
      <w:r w:rsidRPr="008E7746">
        <w:rPr>
          <w:rFonts w:ascii="Times New Roman" w:eastAsia="Times New Roman" w:hAnsi="Times New Roman" w:cs="Times New Roman"/>
          <w:b/>
          <w:bCs/>
          <w:sz w:val="24"/>
          <w:szCs w:val="24"/>
          <w:lang w:eastAsia="ru-RU"/>
        </w:rPr>
        <w:t xml:space="preserve"> Санитарно-защитные зоны промышленных, сельскохозяйственных и иных предприятий.</w:t>
      </w:r>
    </w:p>
    <w:p w14:paraId="22FA9F26"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Размеры и границы санитарно-защитной зоны определяются в проекте санитарно-защитной зоны. Границы санитарно-защитной зоны устанавливаются от источников химического, биологического и/или физического воздействия либо от границы земельного участка, принадлежащего промышленному производству и объекту для ведения хозяйственной деятельности и оформленного в установленном порядке, далее - промышленная площадка, до ее внешней границы в заданном направлении.</w:t>
      </w:r>
    </w:p>
    <w:p w14:paraId="03B84090"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 зависимости от характеристики выбросов для промышленного объекта и производства, по которым ведущим для установления санитарно-защитной зоны фактором является химическое загрязнение атмосферного воздуха, размер санитарно-защитной зоны устанавливается от границы </w:t>
      </w:r>
      <w:proofErr w:type="spellStart"/>
      <w:r w:rsidRPr="008E7746">
        <w:rPr>
          <w:rFonts w:ascii="Times New Roman" w:eastAsia="Times New Roman" w:hAnsi="Times New Roman" w:cs="Times New Roman"/>
          <w:bCs/>
          <w:sz w:val="24"/>
          <w:szCs w:val="24"/>
          <w:lang w:eastAsia="ru-RU"/>
        </w:rPr>
        <w:t>промплощадки</w:t>
      </w:r>
      <w:proofErr w:type="spellEnd"/>
      <w:r w:rsidRPr="008E7746">
        <w:rPr>
          <w:rFonts w:ascii="Times New Roman" w:eastAsia="Times New Roman" w:hAnsi="Times New Roman" w:cs="Times New Roman"/>
          <w:bCs/>
          <w:sz w:val="24"/>
          <w:szCs w:val="24"/>
          <w:lang w:eastAsia="ru-RU"/>
        </w:rPr>
        <w:t xml:space="preserve"> и/или от источника выбросов загрязняющих веществ.</w:t>
      </w:r>
    </w:p>
    <w:p w14:paraId="4E9179ED"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соответствии с СанПиН 2.2.1/2.1.1.1200-03 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14:paraId="3DFF59FB"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промышленные объекты и производства первого класса - 1000 м;</w:t>
      </w:r>
    </w:p>
    <w:p w14:paraId="082BC6B5"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промышленные объекты и производства второго класса - 500 м;</w:t>
      </w:r>
    </w:p>
    <w:p w14:paraId="1272BD09"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промышленные объекты и производства третьего класса - 300 м;</w:t>
      </w:r>
    </w:p>
    <w:p w14:paraId="56CACD59"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промышленные объекты и производства четвертого класса - 100 м;</w:t>
      </w:r>
    </w:p>
    <w:p w14:paraId="3D34A952"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промышленные объекты и производства пятого класса - 50м; </w:t>
      </w:r>
    </w:p>
    <w:p w14:paraId="28508E66"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Режим территории санитарно-защитной зоны.</w:t>
      </w:r>
    </w:p>
    <w:p w14:paraId="3573B034"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2.1)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323B89DE"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3124CE5C"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2.2) Допускается размещать в границах санитарно-защитной зоны промышленного объекта или производства:</w:t>
      </w:r>
    </w:p>
    <w:p w14:paraId="6C0D688D"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8E7746">
        <w:rPr>
          <w:rFonts w:ascii="Times New Roman" w:eastAsia="Times New Roman" w:hAnsi="Times New Roman" w:cs="Times New Roman"/>
          <w:bCs/>
          <w:sz w:val="24"/>
          <w:szCs w:val="24"/>
          <w:lang w:eastAsia="ru-RU"/>
        </w:rPr>
        <w:t>нефте</w:t>
      </w:r>
      <w:proofErr w:type="spellEnd"/>
      <w:r w:rsidRPr="008E7746">
        <w:rPr>
          <w:rFonts w:ascii="Times New Roman" w:eastAsia="Times New Roman" w:hAnsi="Times New Roman" w:cs="Times New Roman"/>
          <w:bCs/>
          <w:sz w:val="24"/>
          <w:szCs w:val="24"/>
          <w:lang w:eastAsia="ru-RU"/>
        </w:rPr>
        <w:t xml:space="preserve">- и газопроводы, артезианские скважины для технического водоснабжения, </w:t>
      </w:r>
      <w:proofErr w:type="spellStart"/>
      <w:r w:rsidRPr="008E7746">
        <w:rPr>
          <w:rFonts w:ascii="Times New Roman" w:eastAsia="Times New Roman" w:hAnsi="Times New Roman" w:cs="Times New Roman"/>
          <w:bCs/>
          <w:sz w:val="24"/>
          <w:szCs w:val="24"/>
          <w:lang w:eastAsia="ru-RU"/>
        </w:rPr>
        <w:t>водоохлаждающие</w:t>
      </w:r>
      <w:proofErr w:type="spellEnd"/>
      <w:r w:rsidRPr="008E7746">
        <w:rPr>
          <w:rFonts w:ascii="Times New Roman" w:eastAsia="Times New Roman" w:hAnsi="Times New Roman" w:cs="Times New Roman"/>
          <w:bCs/>
          <w:sz w:val="24"/>
          <w:szCs w:val="24"/>
          <w:lang w:eastAsia="ru-RU"/>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5970CDDA"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5795FBEF" w14:textId="77777777" w:rsidR="009C1F24" w:rsidRPr="0088290C"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8290C">
        <w:rPr>
          <w:rFonts w:ascii="Times New Roman" w:eastAsia="Times New Roman" w:hAnsi="Times New Roman" w:cs="Times New Roman"/>
          <w:bCs/>
          <w:sz w:val="24"/>
          <w:szCs w:val="24"/>
          <w:lang w:eastAsia="ru-RU"/>
        </w:rPr>
        <w:t>3) Санитарно-защитные зоны кладбищ.</w:t>
      </w:r>
    </w:p>
    <w:p w14:paraId="2FEEF490"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Вновь создаваемые места погребения должны размещаться на расстоянии не менее 300 м от границ селитебной территории.</w:t>
      </w:r>
    </w:p>
    <w:p w14:paraId="7D291200"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Кладбища с погребением путем предания тела (останков) умершего земле (захоронение в могилу, склеп) размещают на расстоянии:</w:t>
      </w:r>
    </w:p>
    <w:p w14:paraId="2BA4741A"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 от жилых, общественных зданий, спортивно-оздоровительных и санаторно-курортных зон:</w:t>
      </w:r>
    </w:p>
    <w:p w14:paraId="5F06C4B6"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500 м - при площади кладбища от 20 до 40 га (размещение кладбища размером территории более 40 га не допускается);</w:t>
      </w:r>
    </w:p>
    <w:p w14:paraId="21B56DF5"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300 м - при площади кладбища до 20 га;</w:t>
      </w:r>
    </w:p>
    <w:p w14:paraId="484822CD"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50 м - для сельских, закрытых кладбищ и мемориальных комплексов, кладбищ с погребением после кремации;</w:t>
      </w:r>
    </w:p>
    <w:p w14:paraId="126BE14D"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б) от водозаборных сооружений централизованного источника водоснабжения населения - не менее 1000 м с подтверждением достаточности расстояния расчетами поясов зон санитарной охраны водоисточника и времени фильтрации;</w:t>
      </w:r>
    </w:p>
    <w:p w14:paraId="4FAEFDBF"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074959C3"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После закрытия кладбища по истечении 25 лет после последнего захоронения расстояние до жилой застройки может быть сокращено до 100 м,</w:t>
      </w:r>
    </w:p>
    <w:p w14:paraId="24054B5C"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 сельских населенных пунктах и сложившихся районах городских населенных пунктов, подлежащих реконструкции, расстояние от кладбищ до стен жилых домов, зданий детских и лечебных учреждений допускается уменьшать по согласованию с уполномоченными органами </w:t>
      </w:r>
      <w:proofErr w:type="spellStart"/>
      <w:r w:rsidRPr="008E7746">
        <w:rPr>
          <w:rFonts w:ascii="Times New Roman" w:eastAsia="Times New Roman" w:hAnsi="Times New Roman" w:cs="Times New Roman"/>
          <w:bCs/>
          <w:sz w:val="24"/>
          <w:szCs w:val="24"/>
          <w:lang w:eastAsia="ru-RU"/>
        </w:rPr>
        <w:t>Роспотребнадзора</w:t>
      </w:r>
      <w:proofErr w:type="spellEnd"/>
      <w:r w:rsidRPr="008E7746">
        <w:rPr>
          <w:rFonts w:ascii="Times New Roman" w:eastAsia="Times New Roman" w:hAnsi="Times New Roman" w:cs="Times New Roman"/>
          <w:bCs/>
          <w:sz w:val="24"/>
          <w:szCs w:val="24"/>
          <w:lang w:eastAsia="ru-RU"/>
        </w:rPr>
        <w:t>, но принимать не менее 100 м.</w:t>
      </w:r>
    </w:p>
    <w:p w14:paraId="7A28C0C4"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По территории санитарно-защитных зон и кладбищ запрещается прокладка сетей централизованного хозяйственно-питьевого водоснабжения.</w:t>
      </w:r>
    </w:p>
    <w:p w14:paraId="08780FD3"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На кладбищах и зданиях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14:paraId="0103C56F"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На участках кладбищ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14:paraId="08B9D426"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Размещение зданий и сооружений на этой территории запрещается.</w:t>
      </w:r>
    </w:p>
    <w:p w14:paraId="5C0C5859"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Размер санитарно-защитных зон после переноса кладбищ, а также закрытых кладбищ для новых погребений по истечении кладбищенского периода остается неизменной.</w:t>
      </w:r>
    </w:p>
    <w:p w14:paraId="60A6298E" w14:textId="77777777" w:rsidR="009C1F24" w:rsidRPr="0088290C"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8290C">
        <w:rPr>
          <w:rFonts w:ascii="Times New Roman" w:eastAsia="Times New Roman" w:hAnsi="Times New Roman" w:cs="Times New Roman"/>
          <w:bCs/>
          <w:sz w:val="24"/>
          <w:szCs w:val="24"/>
          <w:lang w:eastAsia="ru-RU"/>
        </w:rPr>
        <w:t>4) Санитарно-защитные зоны скотомогильников.</w:t>
      </w:r>
    </w:p>
    <w:p w14:paraId="61951F39"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Размер санитарно-защитной зоны от скотомогильника (биотермической ямы) принимается до:</w:t>
      </w:r>
    </w:p>
    <w:p w14:paraId="30DBCA77"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    жилых, общественных зданий, животноводческих ферм (комплексов) - 1000м;</w:t>
      </w:r>
    </w:p>
    <w:p w14:paraId="7AF2FB43"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скотопрогонов и пастбищ - 200 м;</w:t>
      </w:r>
    </w:p>
    <w:p w14:paraId="569E36D8"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автомобильных, железных дорог в зависимости от их категории - 60 - 300 м.</w:t>
      </w:r>
    </w:p>
    <w:p w14:paraId="0EAADFE7"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По истечении 25 лет с момента последнего захоронения возможно уменьшение размеров санитарно-защитной зоны.</w:t>
      </w:r>
    </w:p>
    <w:p w14:paraId="4C5C55D1"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Изменение размеров установленных санитарно-защитных зон для объектов I класса опасности, к которым относится скотомогильник, осуществляется постановлением Главного государственного санитарного врача Воронежской области.</w:t>
      </w:r>
    </w:p>
    <w:p w14:paraId="0D5515E9"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исключительных случаях с разрешения главного государственного ветеринарного инспектора Воронежской области допускается использование территории скотомогильника для промышленного строительства, если с момента последнего захоронения в биотермическую яму прошло не менее 2 лет, в земляную яму - не менее 25 лет. Промышленный объект не должен быть связан с приемом, производством и переработкой продуктов питания и кормов.</w:t>
      </w:r>
    </w:p>
    <w:p w14:paraId="14363D1A" w14:textId="77777777" w:rsidR="009C1F24" w:rsidRPr="0088290C"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8290C">
        <w:rPr>
          <w:rFonts w:ascii="Times New Roman" w:eastAsia="Times New Roman" w:hAnsi="Times New Roman" w:cs="Times New Roman"/>
          <w:bCs/>
          <w:sz w:val="24"/>
          <w:szCs w:val="24"/>
          <w:lang w:eastAsia="ru-RU"/>
        </w:rPr>
        <w:t>5) Санитарно-защитные зоны объектов размещения (полигонов) твердых коммунальных отходов.</w:t>
      </w:r>
    </w:p>
    <w:p w14:paraId="7FD2BD6C"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Размер санитарно-защитной зоны от жилой застройки до границ полигона </w:t>
      </w:r>
      <w:r>
        <w:rPr>
          <w:rFonts w:ascii="Times New Roman" w:eastAsia="Times New Roman" w:hAnsi="Times New Roman" w:cs="Times New Roman"/>
          <w:bCs/>
          <w:sz w:val="24"/>
          <w:szCs w:val="24"/>
          <w:lang w:eastAsia="ru-RU"/>
        </w:rPr>
        <w:t>ТК</w:t>
      </w:r>
      <w:r w:rsidRPr="008E7746">
        <w:rPr>
          <w:rFonts w:ascii="Times New Roman" w:eastAsia="Times New Roman" w:hAnsi="Times New Roman" w:cs="Times New Roman"/>
          <w:bCs/>
          <w:sz w:val="24"/>
          <w:szCs w:val="24"/>
          <w:lang w:eastAsia="ru-RU"/>
        </w:rPr>
        <w:t>О - 500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 Санитарно-защитная зона должна иметь зеленые насаждения.</w:t>
      </w:r>
    </w:p>
    <w:p w14:paraId="52B9D42A"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b/>
          <w:bCs/>
          <w:sz w:val="24"/>
          <w:szCs w:val="24"/>
          <w:lang w:eastAsia="ru-RU"/>
        </w:rPr>
        <w:t>2.4  Границы</w:t>
      </w:r>
      <w:proofErr w:type="gramEnd"/>
      <w:r>
        <w:rPr>
          <w:rFonts w:ascii="Times New Roman" w:eastAsia="Times New Roman" w:hAnsi="Times New Roman" w:cs="Times New Roman"/>
          <w:b/>
          <w:bCs/>
          <w:sz w:val="24"/>
          <w:szCs w:val="24"/>
          <w:lang w:eastAsia="ru-RU"/>
        </w:rPr>
        <w:t xml:space="preserve"> зон затопления и подтопления</w:t>
      </w:r>
    </w:p>
    <w:p w14:paraId="3E0D39E2"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На карте градостроительного зонирования территории нанесены следующие зоны затопления:</w:t>
      </w:r>
    </w:p>
    <w:p w14:paraId="1C7258CA"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при прохождении паводков 1% обеспеченности с вероятностью повторения 1 раз в 100 лет, разработанные ООО «</w:t>
      </w:r>
      <w:proofErr w:type="spellStart"/>
      <w:r w:rsidRPr="008E7746">
        <w:rPr>
          <w:rFonts w:ascii="Times New Roman" w:eastAsia="Times New Roman" w:hAnsi="Times New Roman" w:cs="Times New Roman"/>
          <w:bCs/>
          <w:sz w:val="24"/>
          <w:szCs w:val="24"/>
          <w:lang w:eastAsia="ru-RU"/>
        </w:rPr>
        <w:t>Севкавгидропроект</w:t>
      </w:r>
      <w:proofErr w:type="spellEnd"/>
      <w:r w:rsidRPr="008E7746">
        <w:rPr>
          <w:rFonts w:ascii="Times New Roman" w:eastAsia="Times New Roman" w:hAnsi="Times New Roman" w:cs="Times New Roman"/>
          <w:bCs/>
          <w:sz w:val="24"/>
          <w:szCs w:val="24"/>
          <w:lang w:eastAsia="ru-RU"/>
        </w:rPr>
        <w:t>», г. Пятигорск, в 2012 («Определение протяженности береговой линии водных объектов в границах поселений и количества жителей, проживающих на территориях, подверженных негативному воздействию вод в населенных пунктах Краснодарского края»).</w:t>
      </w:r>
    </w:p>
    <w:p w14:paraId="69C4EE02" w14:textId="77777777" w:rsidR="009C1F24" w:rsidRPr="008E774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Согласно ст.67 Водного Кодекса РФ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42EBBE82" w14:textId="77777777" w:rsidR="009C1F24" w:rsidRPr="00AA6922" w:rsidRDefault="009C1F24" w:rsidP="009C1F24">
      <w:pPr>
        <w:pStyle w:val="afb"/>
        <w:widowControl w:val="0"/>
        <w:numPr>
          <w:ilvl w:val="1"/>
          <w:numId w:val="15"/>
        </w:numPr>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r w:rsidRPr="00AA6922">
        <w:rPr>
          <w:rFonts w:ascii="Times New Roman" w:eastAsia="Times New Roman" w:hAnsi="Times New Roman" w:cs="Times New Roman"/>
          <w:b/>
          <w:bCs/>
          <w:sz w:val="24"/>
          <w:szCs w:val="24"/>
          <w:lang w:eastAsia="ru-RU"/>
        </w:rPr>
        <w:t xml:space="preserve">Зона минимальных расстояний магистрального трубопровода </w:t>
      </w:r>
    </w:p>
    <w:p w14:paraId="68F85DC3" w14:textId="77777777" w:rsidR="009C1F24" w:rsidRPr="00AA6922" w:rsidRDefault="009C1F24" w:rsidP="009C1F24">
      <w:pPr>
        <w:pStyle w:val="aff1"/>
        <w:rPr>
          <w:rFonts w:eastAsia="Times New Roman" w:cs="Times New Roman"/>
          <w:bCs/>
          <w:sz w:val="24"/>
          <w:szCs w:val="24"/>
        </w:rPr>
      </w:pPr>
      <w:r w:rsidRPr="00AA6922">
        <w:rPr>
          <w:rFonts w:eastAsia="Times New Roman" w:cs="Times New Roman"/>
          <w:bCs/>
          <w:sz w:val="24"/>
          <w:szCs w:val="24"/>
        </w:rPr>
        <w:t>Размер зоны минимальных расстояний линейных сооружений – магистральных трубопроводов принимается согласно СНиП 2.05.06-85* Магистральные трубопроводы.</w:t>
      </w:r>
    </w:p>
    <w:p w14:paraId="1B31E832" w14:textId="77777777" w:rsidR="009C1F24" w:rsidRPr="00AA6922" w:rsidRDefault="009C1F24" w:rsidP="009C1F24">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AA6922">
        <w:rPr>
          <w:rFonts w:ascii="Times New Roman" w:eastAsia="Times New Roman" w:hAnsi="Times New Roman" w:cs="Times New Roman"/>
          <w:bCs/>
          <w:sz w:val="24"/>
          <w:szCs w:val="24"/>
          <w:lang w:eastAsia="ru-RU"/>
        </w:rPr>
        <w:t>В зоне минимальных расстояний объектов системы газоснабжения, без согласования с организацией-собственником или уполномоченной ею организацией запрещено строить какие бы то ни было здания, строения, сооружения. Здания, строения и сооружения, построенные ближе установленных строительными нормами и правилами минимальных расстояний до объектов систем газоснабжения, подлежат сносу за счет средств юридических и физических лиц, допустивших нарушения. Вмешательство в работу объектов систем газоснабжения, не уполномоченных на то юридических и физических лиц запрещается. Владельцы земельных участков не имеют права препятствовать организации-собственнику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64A57E49" w14:textId="77777777" w:rsidR="009C1F24" w:rsidRDefault="009C1F24" w:rsidP="009C1F24">
      <w:pPr>
        <w:pStyle w:val="afb"/>
        <w:widowControl w:val="0"/>
        <w:numPr>
          <w:ilvl w:val="1"/>
          <w:numId w:val="15"/>
        </w:numPr>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r w:rsidRPr="00DE4031">
        <w:rPr>
          <w:rFonts w:ascii="Times New Roman" w:eastAsia="Times New Roman" w:hAnsi="Times New Roman" w:cs="Times New Roman"/>
          <w:b/>
          <w:bCs/>
          <w:sz w:val="24"/>
          <w:szCs w:val="24"/>
          <w:lang w:eastAsia="ru-RU"/>
        </w:rPr>
        <w:t xml:space="preserve">Охранная зона трубопроводов (газопроводов, нефтепроводов и нефтепродуктопроводов, </w:t>
      </w:r>
      <w:proofErr w:type="spellStart"/>
      <w:r w:rsidRPr="00DE4031">
        <w:rPr>
          <w:rFonts w:ascii="Times New Roman" w:eastAsia="Times New Roman" w:hAnsi="Times New Roman" w:cs="Times New Roman"/>
          <w:b/>
          <w:bCs/>
          <w:sz w:val="24"/>
          <w:szCs w:val="24"/>
          <w:lang w:eastAsia="ru-RU"/>
        </w:rPr>
        <w:t>аммиакопроводов</w:t>
      </w:r>
      <w:proofErr w:type="spellEnd"/>
      <w:r w:rsidRPr="00DE4031">
        <w:rPr>
          <w:rFonts w:ascii="Times New Roman" w:eastAsia="Times New Roman" w:hAnsi="Times New Roman" w:cs="Times New Roman"/>
          <w:b/>
          <w:bCs/>
          <w:sz w:val="24"/>
          <w:szCs w:val="24"/>
          <w:lang w:eastAsia="ru-RU"/>
        </w:rPr>
        <w:t>)</w:t>
      </w:r>
    </w:p>
    <w:p w14:paraId="3BEA923B" w14:textId="77777777" w:rsidR="009C1F24" w:rsidRPr="00DE4031" w:rsidRDefault="009C1F24" w:rsidP="009C1F24">
      <w:pPr>
        <w:pStyle w:val="G"/>
        <w:tabs>
          <w:tab w:val="left" w:pos="993"/>
          <w:tab w:val="left" w:pos="1134"/>
        </w:tabs>
        <w:rPr>
          <w:szCs w:val="28"/>
        </w:rPr>
      </w:pPr>
      <w:r w:rsidRPr="00DE4031">
        <w:rPr>
          <w:szCs w:val="28"/>
        </w:rPr>
        <w:t>1. Охранная зона объектов системы газоснабжении - территория с особыми условиями использования, которая устанавливается в порядке, определенном Правительством РФ, вдоль трассы газопроводов и вокруг других объектов данной системы газоснабжения в целях обеспечения нормальных условий эксплуатации таких объектов и исключения возможности их повреждения.</w:t>
      </w:r>
    </w:p>
    <w:p w14:paraId="30F8C7DD" w14:textId="77777777" w:rsidR="009C1F24" w:rsidRPr="00DE4031" w:rsidRDefault="009C1F24" w:rsidP="009C1F24">
      <w:pPr>
        <w:pStyle w:val="G"/>
        <w:tabs>
          <w:tab w:val="left" w:pos="993"/>
          <w:tab w:val="left" w:pos="1134"/>
        </w:tabs>
        <w:rPr>
          <w:szCs w:val="28"/>
        </w:rPr>
      </w:pPr>
      <w:r w:rsidRPr="00DE4031">
        <w:rPr>
          <w:szCs w:val="28"/>
        </w:rPr>
        <w:lastRenderedPageBreak/>
        <w:t>2. Порядок охраны магистральных газопроводов установлен в соответствии с Правилами охраны магистральных газопроводов, утвержденных постановлением Правительства Российской Федерации от 8 сентября 2017 г. № 1083.</w:t>
      </w:r>
    </w:p>
    <w:p w14:paraId="53182860" w14:textId="77777777" w:rsidR="009C1F24" w:rsidRPr="00DE4031" w:rsidRDefault="009C1F24" w:rsidP="009C1F24">
      <w:pPr>
        <w:pStyle w:val="G"/>
        <w:tabs>
          <w:tab w:val="left" w:pos="993"/>
          <w:tab w:val="left" w:pos="1134"/>
        </w:tabs>
        <w:rPr>
          <w:szCs w:val="28"/>
        </w:rPr>
      </w:pPr>
      <w:r w:rsidRPr="00DE4031">
        <w:rPr>
          <w:szCs w:val="28"/>
        </w:rPr>
        <w:t>3. В охранных зонах объектов магистральных газопроводов запрещается:</w:t>
      </w:r>
    </w:p>
    <w:p w14:paraId="60D1C277" w14:textId="77777777" w:rsidR="009C1F24" w:rsidRPr="00DE4031" w:rsidRDefault="009C1F24" w:rsidP="009C1F24">
      <w:pPr>
        <w:pStyle w:val="G"/>
        <w:tabs>
          <w:tab w:val="left" w:pos="993"/>
          <w:tab w:val="left" w:pos="1134"/>
        </w:tabs>
        <w:rPr>
          <w:szCs w:val="28"/>
        </w:rPr>
      </w:pPr>
      <w:r w:rsidRPr="00DE4031">
        <w:rPr>
          <w:szCs w:val="28"/>
        </w:rPr>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6A1E3608" w14:textId="77777777" w:rsidR="009C1F24" w:rsidRPr="00DE4031" w:rsidRDefault="009C1F24" w:rsidP="009C1F24">
      <w:pPr>
        <w:pStyle w:val="G"/>
        <w:tabs>
          <w:tab w:val="left" w:pos="993"/>
          <w:tab w:val="left" w:pos="1134"/>
        </w:tabs>
        <w:rPr>
          <w:szCs w:val="28"/>
        </w:rPr>
      </w:pPr>
      <w:r w:rsidRPr="00DE4031">
        <w:rPr>
          <w:szCs w:val="28"/>
        </w:rPr>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240BB2D7" w14:textId="77777777" w:rsidR="009C1F24" w:rsidRPr="00DE4031" w:rsidRDefault="009C1F24" w:rsidP="009C1F24">
      <w:pPr>
        <w:pStyle w:val="G"/>
        <w:tabs>
          <w:tab w:val="left" w:pos="993"/>
          <w:tab w:val="left" w:pos="1134"/>
        </w:tabs>
        <w:rPr>
          <w:szCs w:val="28"/>
        </w:rPr>
      </w:pPr>
      <w:r w:rsidRPr="00DE4031">
        <w:rPr>
          <w:szCs w:val="28"/>
        </w:rPr>
        <w:t>в) устраивать свалки, осуществлять сброс и слив едких и коррозионно-агрессивных веществ и горюче-смазочных материалов;</w:t>
      </w:r>
    </w:p>
    <w:p w14:paraId="6FD8A517" w14:textId="77777777" w:rsidR="009C1F24" w:rsidRPr="00DE4031" w:rsidRDefault="009C1F24" w:rsidP="009C1F24">
      <w:pPr>
        <w:pStyle w:val="G"/>
        <w:tabs>
          <w:tab w:val="left" w:pos="993"/>
          <w:tab w:val="left" w:pos="1134"/>
        </w:tabs>
        <w:rPr>
          <w:szCs w:val="28"/>
        </w:rPr>
      </w:pPr>
      <w:r w:rsidRPr="00DE4031">
        <w:rPr>
          <w:szCs w:val="28"/>
        </w:rPr>
        <w:t>г) складировать любые материалы, в том числе горюче-смазочные, или размещать хранилища любых материалов;</w:t>
      </w:r>
    </w:p>
    <w:p w14:paraId="65424C07" w14:textId="77777777" w:rsidR="009C1F24" w:rsidRPr="00DE4031" w:rsidRDefault="009C1F24" w:rsidP="009C1F24">
      <w:pPr>
        <w:pStyle w:val="G"/>
        <w:tabs>
          <w:tab w:val="left" w:pos="993"/>
          <w:tab w:val="left" w:pos="1134"/>
        </w:tabs>
        <w:rPr>
          <w:szCs w:val="28"/>
        </w:rPr>
      </w:pPr>
      <w:r w:rsidRPr="00DE4031">
        <w:rPr>
          <w:szCs w:val="28"/>
        </w:rPr>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3B6B9F4E" w14:textId="77777777" w:rsidR="009C1F24" w:rsidRPr="00DE4031" w:rsidRDefault="009C1F24" w:rsidP="009C1F24">
      <w:pPr>
        <w:pStyle w:val="G"/>
        <w:tabs>
          <w:tab w:val="left" w:pos="993"/>
          <w:tab w:val="left" w:pos="1134"/>
        </w:tabs>
        <w:rPr>
          <w:szCs w:val="28"/>
        </w:rPr>
      </w:pPr>
      <w:r w:rsidRPr="00DE4031">
        <w:rPr>
          <w:szCs w:val="28"/>
        </w:rPr>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2ACB495B" w14:textId="77777777" w:rsidR="009C1F24" w:rsidRPr="00DE4031" w:rsidRDefault="009C1F24" w:rsidP="009C1F24">
      <w:pPr>
        <w:pStyle w:val="G"/>
        <w:tabs>
          <w:tab w:val="left" w:pos="993"/>
          <w:tab w:val="left" w:pos="1134"/>
        </w:tabs>
        <w:rPr>
          <w:szCs w:val="28"/>
        </w:rPr>
      </w:pPr>
      <w:r w:rsidRPr="00DE4031">
        <w:rPr>
          <w:szCs w:val="28"/>
        </w:rPr>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53C9EF9D" w14:textId="77777777" w:rsidR="009C1F24" w:rsidRPr="00DE4031" w:rsidRDefault="009C1F24" w:rsidP="009C1F24">
      <w:pPr>
        <w:pStyle w:val="G"/>
        <w:tabs>
          <w:tab w:val="left" w:pos="993"/>
          <w:tab w:val="left" w:pos="1134"/>
        </w:tabs>
        <w:rPr>
          <w:szCs w:val="28"/>
        </w:rPr>
      </w:pPr>
      <w:r w:rsidRPr="00DE4031">
        <w:rPr>
          <w:szCs w:val="28"/>
        </w:rPr>
        <w:t>з) проводить работы с использованием ударно-импульсных устройств и вспомогательных механизмов, сбрасывать грузы;</w:t>
      </w:r>
    </w:p>
    <w:p w14:paraId="04FA45C9" w14:textId="77777777" w:rsidR="009C1F24" w:rsidRPr="00DE4031" w:rsidRDefault="009C1F24" w:rsidP="009C1F24">
      <w:pPr>
        <w:pStyle w:val="G"/>
        <w:tabs>
          <w:tab w:val="left" w:pos="993"/>
          <w:tab w:val="left" w:pos="1134"/>
        </w:tabs>
        <w:rPr>
          <w:szCs w:val="28"/>
        </w:rPr>
      </w:pPr>
      <w:r w:rsidRPr="00DE4031">
        <w:rPr>
          <w:szCs w:val="28"/>
        </w:rPr>
        <w:t>и) осуществлять рекреационную деятельность, кроме деятельности, предусмотренной подпунктом "ж" пункта 6 настоящей статьи, разводить костры и размещать источники огня;</w:t>
      </w:r>
    </w:p>
    <w:p w14:paraId="1053EB24" w14:textId="77777777" w:rsidR="009C1F24" w:rsidRPr="00DE4031" w:rsidRDefault="009C1F24" w:rsidP="009C1F24">
      <w:pPr>
        <w:pStyle w:val="G"/>
        <w:tabs>
          <w:tab w:val="left" w:pos="993"/>
          <w:tab w:val="left" w:pos="1134"/>
        </w:tabs>
        <w:rPr>
          <w:szCs w:val="28"/>
        </w:rPr>
      </w:pPr>
      <w:r w:rsidRPr="00DE4031">
        <w:rPr>
          <w:szCs w:val="28"/>
        </w:rPr>
        <w:t>к) огораживать и перегораживать охранные зоны;</w:t>
      </w:r>
    </w:p>
    <w:p w14:paraId="7E70839D" w14:textId="77777777" w:rsidR="009C1F24" w:rsidRPr="00DE4031" w:rsidRDefault="009C1F24" w:rsidP="009C1F24">
      <w:pPr>
        <w:pStyle w:val="G"/>
        <w:tabs>
          <w:tab w:val="left" w:pos="993"/>
          <w:tab w:val="left" w:pos="1134"/>
        </w:tabs>
        <w:rPr>
          <w:szCs w:val="28"/>
        </w:rPr>
      </w:pPr>
      <w:r w:rsidRPr="00DE4031">
        <w:rPr>
          <w:szCs w:val="28"/>
        </w:rPr>
        <w:t>л) размещать какие-либо здания, строения, сооружения, не относящиеся к объектам магистрального газопровода, за исключением объектов, указанных в подпунктах "д" - "к" и "м" пункта 6 настоящей статьи;</w:t>
      </w:r>
    </w:p>
    <w:p w14:paraId="3D761F70" w14:textId="77777777" w:rsidR="009C1F24" w:rsidRPr="00DE4031" w:rsidRDefault="009C1F24" w:rsidP="009C1F24">
      <w:pPr>
        <w:pStyle w:val="G"/>
        <w:tabs>
          <w:tab w:val="left" w:pos="993"/>
          <w:tab w:val="left" w:pos="1134"/>
        </w:tabs>
        <w:rPr>
          <w:szCs w:val="28"/>
        </w:rPr>
      </w:pPr>
      <w:r w:rsidRPr="00DE4031">
        <w:rPr>
          <w:szCs w:val="28"/>
        </w:rPr>
        <w:t>м) осуществлять несанкционированное подключение (присоединение) к магистральному газопроводу.</w:t>
      </w:r>
    </w:p>
    <w:p w14:paraId="77A0D9D6" w14:textId="77777777" w:rsidR="009C1F24" w:rsidRPr="00DE4031" w:rsidRDefault="009C1F24" w:rsidP="009C1F24">
      <w:pPr>
        <w:pStyle w:val="G"/>
        <w:tabs>
          <w:tab w:val="left" w:pos="993"/>
          <w:tab w:val="left" w:pos="1134"/>
        </w:tabs>
        <w:rPr>
          <w:szCs w:val="28"/>
        </w:rPr>
      </w:pPr>
      <w:r w:rsidRPr="00DE4031">
        <w:rPr>
          <w:szCs w:val="28"/>
        </w:rPr>
        <w:t>4.</w:t>
      </w:r>
      <w:r w:rsidRPr="00DE4031">
        <w:rPr>
          <w:szCs w:val="28"/>
        </w:rPr>
        <w:tab/>
      </w:r>
      <w:proofErr w:type="gramStart"/>
      <w:r w:rsidRPr="00DE4031">
        <w:rPr>
          <w:szCs w:val="28"/>
        </w:rPr>
        <w:t>В</w:t>
      </w:r>
      <w:proofErr w:type="gramEnd"/>
      <w:r w:rsidRPr="00DE4031">
        <w:rPr>
          <w:szCs w:val="28"/>
        </w:rPr>
        <w:t xml:space="preserve">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70D1D1E3" w14:textId="77777777" w:rsidR="009C1F24" w:rsidRPr="00DE4031" w:rsidRDefault="009C1F24" w:rsidP="009C1F24">
      <w:pPr>
        <w:pStyle w:val="G"/>
        <w:tabs>
          <w:tab w:val="left" w:pos="993"/>
          <w:tab w:val="left" w:pos="1134"/>
        </w:tabs>
        <w:rPr>
          <w:szCs w:val="28"/>
        </w:rPr>
      </w:pPr>
      <w:r w:rsidRPr="00DE4031">
        <w:rPr>
          <w:szCs w:val="28"/>
        </w:rPr>
        <w:t>5.</w:t>
      </w:r>
      <w:r w:rsidRPr="00DE4031">
        <w:rPr>
          <w:szCs w:val="28"/>
        </w:rPr>
        <w:tab/>
        <w:t xml:space="preserve">Ограничения хозяйственной деятельности, которая может привести к повреждению газораспределительных сетей, определены «Правилами охраны газораспределительных сетей», утвержденными постановлением Правительства Российской Федерации от 20.11.2000 г. № 878. </w:t>
      </w:r>
    </w:p>
    <w:p w14:paraId="3C6DE814" w14:textId="77777777" w:rsidR="009C1F24" w:rsidRPr="00DE4031" w:rsidRDefault="009C1F24" w:rsidP="009C1F24">
      <w:pPr>
        <w:pStyle w:val="afb"/>
        <w:widowControl w:val="0"/>
        <w:numPr>
          <w:ilvl w:val="1"/>
          <w:numId w:val="15"/>
        </w:numPr>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r w:rsidRPr="00DE4031">
        <w:rPr>
          <w:rFonts w:ascii="Times New Roman" w:eastAsia="Times New Roman" w:hAnsi="Times New Roman" w:cs="Times New Roman"/>
          <w:b/>
          <w:bCs/>
          <w:sz w:val="24"/>
          <w:szCs w:val="24"/>
          <w:lang w:eastAsia="ru-RU"/>
        </w:rPr>
        <w:t>Охранная зона объектов электроэнергетики (объектов электросетевого хозяйства и объектов по производству электрической энергии)</w:t>
      </w:r>
    </w:p>
    <w:p w14:paraId="5F6D0F6C" w14:textId="77777777" w:rsidR="009C1F24" w:rsidRPr="00DE4031" w:rsidRDefault="009C1F24" w:rsidP="009C1F24">
      <w:pPr>
        <w:pStyle w:val="G"/>
        <w:numPr>
          <w:ilvl w:val="0"/>
          <w:numId w:val="21"/>
        </w:numPr>
        <w:tabs>
          <w:tab w:val="left" w:pos="993"/>
          <w:tab w:val="left" w:pos="1134"/>
        </w:tabs>
        <w:suppressAutoHyphens/>
        <w:ind w:left="0" w:firstLine="709"/>
        <w:rPr>
          <w:szCs w:val="28"/>
        </w:rPr>
      </w:pPr>
      <w:r w:rsidRPr="00DE4031">
        <w:rPr>
          <w:szCs w:val="28"/>
        </w:rPr>
        <w:t>Охранные зоны объектов электросетевого хозяйства устанавливаются в целях обеспечения безопасного и безаварийного функционирования, безопасной эксплуатации объектов электроэнергетики.</w:t>
      </w:r>
    </w:p>
    <w:p w14:paraId="75F57900" w14:textId="77777777" w:rsidR="009C1F24" w:rsidRPr="00DE4031" w:rsidRDefault="009C1F24" w:rsidP="009C1F24">
      <w:pPr>
        <w:pStyle w:val="G"/>
        <w:numPr>
          <w:ilvl w:val="0"/>
          <w:numId w:val="21"/>
        </w:numPr>
        <w:tabs>
          <w:tab w:val="left" w:pos="993"/>
          <w:tab w:val="left" w:pos="1134"/>
        </w:tabs>
        <w:suppressAutoHyphens/>
        <w:ind w:left="0" w:firstLine="709"/>
        <w:rPr>
          <w:szCs w:val="28"/>
        </w:rPr>
      </w:pPr>
      <w:r w:rsidRPr="00DE4031">
        <w:rPr>
          <w:szCs w:val="28"/>
        </w:rPr>
        <w:t>Охранные зоны устанавливаются:</w:t>
      </w:r>
    </w:p>
    <w:p w14:paraId="652FDBE0" w14:textId="77777777" w:rsidR="009C1F24" w:rsidRPr="00DE4031" w:rsidRDefault="009C1F24" w:rsidP="009C1F24">
      <w:pPr>
        <w:pStyle w:val="G"/>
        <w:numPr>
          <w:ilvl w:val="0"/>
          <w:numId w:val="17"/>
        </w:numPr>
        <w:tabs>
          <w:tab w:val="left" w:pos="993"/>
          <w:tab w:val="left" w:pos="1134"/>
        </w:tabs>
        <w:suppressAutoHyphens/>
        <w:ind w:left="0" w:firstLine="709"/>
        <w:rPr>
          <w:szCs w:val="28"/>
        </w:rPr>
      </w:pPr>
      <w:r w:rsidRPr="00DE4031">
        <w:rPr>
          <w:szCs w:val="28"/>
        </w:rPr>
        <w:t>вдоль воздушных линий электропередачи;</w:t>
      </w:r>
    </w:p>
    <w:p w14:paraId="78130959" w14:textId="77777777" w:rsidR="009C1F24" w:rsidRPr="00DE4031" w:rsidRDefault="009C1F24" w:rsidP="009C1F24">
      <w:pPr>
        <w:pStyle w:val="G"/>
        <w:numPr>
          <w:ilvl w:val="0"/>
          <w:numId w:val="17"/>
        </w:numPr>
        <w:tabs>
          <w:tab w:val="left" w:pos="993"/>
          <w:tab w:val="left" w:pos="1134"/>
        </w:tabs>
        <w:suppressAutoHyphens/>
        <w:ind w:left="0" w:firstLine="709"/>
        <w:rPr>
          <w:szCs w:val="28"/>
        </w:rPr>
      </w:pPr>
      <w:r w:rsidRPr="00DE4031">
        <w:rPr>
          <w:szCs w:val="28"/>
        </w:rPr>
        <w:t>вдоль подземных кабельных линий электропередачи;</w:t>
      </w:r>
    </w:p>
    <w:p w14:paraId="0D5A8788" w14:textId="77777777" w:rsidR="009C1F24" w:rsidRPr="00DE4031" w:rsidRDefault="009C1F24" w:rsidP="009C1F24">
      <w:pPr>
        <w:pStyle w:val="G"/>
        <w:numPr>
          <w:ilvl w:val="0"/>
          <w:numId w:val="17"/>
        </w:numPr>
        <w:tabs>
          <w:tab w:val="left" w:pos="993"/>
          <w:tab w:val="left" w:pos="1134"/>
        </w:tabs>
        <w:suppressAutoHyphens/>
        <w:ind w:left="0" w:firstLine="709"/>
        <w:rPr>
          <w:szCs w:val="28"/>
        </w:rPr>
      </w:pPr>
      <w:r w:rsidRPr="00DE4031">
        <w:rPr>
          <w:szCs w:val="28"/>
        </w:rPr>
        <w:t>вдоль подводных кабельных линий электропередачи;</w:t>
      </w:r>
    </w:p>
    <w:p w14:paraId="650E2AF8" w14:textId="77777777" w:rsidR="009C1F24" w:rsidRPr="00DE4031" w:rsidRDefault="009C1F24" w:rsidP="009C1F24">
      <w:pPr>
        <w:pStyle w:val="G"/>
        <w:numPr>
          <w:ilvl w:val="0"/>
          <w:numId w:val="17"/>
        </w:numPr>
        <w:tabs>
          <w:tab w:val="left" w:pos="993"/>
          <w:tab w:val="left" w:pos="1134"/>
        </w:tabs>
        <w:suppressAutoHyphens/>
        <w:ind w:left="0" w:firstLine="709"/>
        <w:rPr>
          <w:szCs w:val="28"/>
        </w:rPr>
      </w:pPr>
      <w:r w:rsidRPr="00DE4031">
        <w:rPr>
          <w:szCs w:val="28"/>
        </w:rPr>
        <w:t>вдоль переходов воздушных линий электропередачи через водоемы;</w:t>
      </w:r>
    </w:p>
    <w:p w14:paraId="6B935FA1" w14:textId="77777777" w:rsidR="009C1F24" w:rsidRPr="00DE4031" w:rsidRDefault="009C1F24" w:rsidP="009C1F24">
      <w:pPr>
        <w:pStyle w:val="G"/>
        <w:numPr>
          <w:ilvl w:val="0"/>
          <w:numId w:val="17"/>
        </w:numPr>
        <w:tabs>
          <w:tab w:val="left" w:pos="993"/>
          <w:tab w:val="left" w:pos="1134"/>
        </w:tabs>
        <w:suppressAutoHyphens/>
        <w:ind w:left="0" w:firstLine="709"/>
        <w:rPr>
          <w:szCs w:val="28"/>
        </w:rPr>
      </w:pPr>
      <w:r w:rsidRPr="00DE4031">
        <w:rPr>
          <w:szCs w:val="28"/>
        </w:rPr>
        <w:lastRenderedPageBreak/>
        <w:t>вокруг подстанций. </w:t>
      </w:r>
    </w:p>
    <w:p w14:paraId="0FC8A724" w14:textId="77777777" w:rsidR="009C1F24" w:rsidRPr="00DE4031" w:rsidRDefault="009C1F24" w:rsidP="009C1F24">
      <w:pPr>
        <w:pStyle w:val="G"/>
        <w:numPr>
          <w:ilvl w:val="0"/>
          <w:numId w:val="21"/>
        </w:numPr>
        <w:tabs>
          <w:tab w:val="left" w:pos="993"/>
          <w:tab w:val="left" w:pos="1134"/>
        </w:tabs>
        <w:suppressAutoHyphens/>
        <w:ind w:left="0" w:firstLine="709"/>
        <w:rPr>
          <w:szCs w:val="28"/>
        </w:rPr>
      </w:pPr>
      <w:r w:rsidRPr="00DE4031">
        <w:rPr>
          <w:szCs w:val="28"/>
        </w:rPr>
        <w:t xml:space="preserve">Земельные участки у их собственников, землевладельцев, землепользователей или арендаторов не изымаются. </w:t>
      </w:r>
    </w:p>
    <w:p w14:paraId="1FC0C91A" w14:textId="77777777" w:rsidR="009C1F24" w:rsidRPr="00DE4031" w:rsidRDefault="009C1F24" w:rsidP="009C1F24">
      <w:pPr>
        <w:pStyle w:val="G"/>
        <w:numPr>
          <w:ilvl w:val="0"/>
          <w:numId w:val="21"/>
        </w:numPr>
        <w:tabs>
          <w:tab w:val="left" w:pos="993"/>
          <w:tab w:val="left" w:pos="1134"/>
        </w:tabs>
        <w:suppressAutoHyphens/>
        <w:ind w:left="0" w:firstLine="709"/>
        <w:rPr>
          <w:szCs w:val="28"/>
        </w:rPr>
      </w:pPr>
      <w:r w:rsidRPr="00DE4031">
        <w:rPr>
          <w:szCs w:val="28"/>
        </w:rPr>
        <w:t>Охранные зоны устанавливаются для всех объектов электросетевого хозяйства исходя из требований к границам установления охранных зон.</w:t>
      </w:r>
    </w:p>
    <w:p w14:paraId="41EFA6B0" w14:textId="77777777" w:rsidR="009C1F24" w:rsidRPr="00DE4031" w:rsidRDefault="009C1F24" w:rsidP="009C1F24">
      <w:pPr>
        <w:pStyle w:val="G"/>
        <w:numPr>
          <w:ilvl w:val="0"/>
          <w:numId w:val="21"/>
        </w:numPr>
        <w:tabs>
          <w:tab w:val="left" w:pos="993"/>
          <w:tab w:val="left" w:pos="1134"/>
        </w:tabs>
        <w:suppressAutoHyphens/>
        <w:ind w:left="0" w:firstLine="709"/>
        <w:rPr>
          <w:szCs w:val="28"/>
        </w:rPr>
      </w:pPr>
      <w:r w:rsidRPr="00DE4031">
        <w:rPr>
          <w:szCs w:val="28"/>
        </w:rPr>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w:t>
      </w:r>
    </w:p>
    <w:p w14:paraId="21DA8947" w14:textId="77777777" w:rsidR="009C1F24" w:rsidRPr="00DE4031" w:rsidRDefault="009C1F24" w:rsidP="009C1F24">
      <w:pPr>
        <w:pStyle w:val="G"/>
        <w:numPr>
          <w:ilvl w:val="0"/>
          <w:numId w:val="21"/>
        </w:numPr>
        <w:tabs>
          <w:tab w:val="left" w:pos="993"/>
          <w:tab w:val="left" w:pos="1134"/>
        </w:tabs>
        <w:suppressAutoHyphens/>
        <w:ind w:left="0" w:firstLine="709"/>
        <w:rPr>
          <w:szCs w:val="28"/>
        </w:rPr>
      </w:pPr>
      <w:r w:rsidRPr="00DE4031">
        <w:rPr>
          <w:szCs w:val="28"/>
        </w:rPr>
        <w:t>Охранная зона считается установленной с даты внесения в документы государственного кадастрового учета сведений о ее границах.</w:t>
      </w:r>
    </w:p>
    <w:p w14:paraId="57D12C61" w14:textId="77777777" w:rsidR="009C1F24" w:rsidRPr="00DE4031" w:rsidRDefault="009C1F24" w:rsidP="009C1F24">
      <w:pPr>
        <w:pStyle w:val="G"/>
        <w:numPr>
          <w:ilvl w:val="0"/>
          <w:numId w:val="21"/>
        </w:numPr>
        <w:tabs>
          <w:tab w:val="left" w:pos="993"/>
          <w:tab w:val="left" w:pos="1134"/>
        </w:tabs>
        <w:suppressAutoHyphens/>
        <w:ind w:left="0" w:firstLine="709"/>
        <w:rPr>
          <w:szCs w:val="28"/>
        </w:rPr>
      </w:pPr>
      <w:r w:rsidRPr="00DE4031">
        <w:rPr>
          <w:szCs w:val="28"/>
        </w:rPr>
        <w:t xml:space="preserve">Ограничения использования объектов недвижимости в границах охранных зон объектов электросетевого хозяйства предусмотрены Постановлением Правительства РФ от 24 февраля 2009 г. № 160 «О порядке установления охранных зон </w:t>
      </w:r>
      <w:bookmarkStart w:id="55" w:name="_Hlk121487906"/>
      <w:r w:rsidRPr="00DE4031">
        <w:rPr>
          <w:szCs w:val="28"/>
        </w:rPr>
        <w:t>объектов электросетевого хозяйства</w:t>
      </w:r>
      <w:bookmarkEnd w:id="55"/>
      <w:r w:rsidRPr="00DE4031">
        <w:rPr>
          <w:szCs w:val="28"/>
        </w:rPr>
        <w:t xml:space="preserve"> и особых условий использования земельных участков, расположенных в границах таких зон».</w:t>
      </w:r>
    </w:p>
    <w:p w14:paraId="0EA058F0" w14:textId="77777777" w:rsidR="009C1F24" w:rsidRPr="00DE4031" w:rsidRDefault="009C1F24" w:rsidP="009C1F24">
      <w:pPr>
        <w:pStyle w:val="G"/>
        <w:numPr>
          <w:ilvl w:val="0"/>
          <w:numId w:val="21"/>
        </w:numPr>
        <w:tabs>
          <w:tab w:val="left" w:pos="993"/>
          <w:tab w:val="left" w:pos="1134"/>
        </w:tabs>
        <w:suppressAutoHyphens/>
        <w:ind w:left="0" w:firstLine="709"/>
        <w:rPr>
          <w:szCs w:val="28"/>
        </w:rPr>
      </w:pPr>
      <w:r w:rsidRPr="00DE4031">
        <w:rPr>
          <w:szCs w:val="28"/>
        </w:rPr>
        <w:t>В охранных зонах объектов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38809E8B" w14:textId="77777777" w:rsidR="009C1F24" w:rsidRPr="00DE4031" w:rsidRDefault="009C1F24" w:rsidP="009C1F24">
      <w:pPr>
        <w:pStyle w:val="G"/>
        <w:numPr>
          <w:ilvl w:val="0"/>
          <w:numId w:val="16"/>
        </w:numPr>
        <w:tabs>
          <w:tab w:val="left" w:pos="993"/>
          <w:tab w:val="left" w:pos="1134"/>
        </w:tabs>
        <w:suppressAutoHyphens/>
        <w:ind w:left="0" w:firstLine="709"/>
        <w:rPr>
          <w:szCs w:val="28"/>
        </w:rPr>
      </w:pPr>
      <w:r w:rsidRPr="00DE4031">
        <w:rPr>
          <w:szCs w:val="28"/>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394F0C8B" w14:textId="77777777" w:rsidR="009C1F24" w:rsidRPr="00DE4031" w:rsidRDefault="009C1F24" w:rsidP="009C1F24">
      <w:pPr>
        <w:pStyle w:val="G"/>
        <w:numPr>
          <w:ilvl w:val="0"/>
          <w:numId w:val="16"/>
        </w:numPr>
        <w:tabs>
          <w:tab w:val="left" w:pos="993"/>
          <w:tab w:val="left" w:pos="1134"/>
        </w:tabs>
        <w:suppressAutoHyphens/>
        <w:ind w:left="0" w:firstLine="709"/>
        <w:rPr>
          <w:szCs w:val="28"/>
        </w:rPr>
      </w:pPr>
      <w:r w:rsidRPr="00DE4031">
        <w:rPr>
          <w:szCs w:val="28"/>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28A1065E" w14:textId="77777777" w:rsidR="009C1F24" w:rsidRPr="00DE4031" w:rsidRDefault="009C1F24" w:rsidP="009C1F24">
      <w:pPr>
        <w:pStyle w:val="G"/>
        <w:numPr>
          <w:ilvl w:val="0"/>
          <w:numId w:val="16"/>
        </w:numPr>
        <w:tabs>
          <w:tab w:val="left" w:pos="993"/>
          <w:tab w:val="left" w:pos="1134"/>
        </w:tabs>
        <w:suppressAutoHyphens/>
        <w:ind w:left="0" w:firstLine="709"/>
        <w:rPr>
          <w:szCs w:val="28"/>
        </w:rPr>
      </w:pPr>
      <w:r w:rsidRPr="00DE4031">
        <w:rPr>
          <w:szCs w:val="28"/>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447DFDC5" w14:textId="77777777" w:rsidR="009C1F24" w:rsidRPr="00DE4031" w:rsidRDefault="009C1F24" w:rsidP="009C1F24">
      <w:pPr>
        <w:pStyle w:val="G"/>
        <w:numPr>
          <w:ilvl w:val="0"/>
          <w:numId w:val="16"/>
        </w:numPr>
        <w:tabs>
          <w:tab w:val="left" w:pos="993"/>
          <w:tab w:val="left" w:pos="1134"/>
        </w:tabs>
        <w:suppressAutoHyphens/>
        <w:ind w:left="0" w:firstLine="709"/>
        <w:rPr>
          <w:szCs w:val="28"/>
        </w:rPr>
      </w:pPr>
      <w:r w:rsidRPr="00DE4031">
        <w:rPr>
          <w:szCs w:val="28"/>
        </w:rPr>
        <w:t>размещать свалки;</w:t>
      </w:r>
    </w:p>
    <w:p w14:paraId="307D3C32" w14:textId="77777777" w:rsidR="009C1F24" w:rsidRDefault="009C1F24" w:rsidP="009C1F24">
      <w:pPr>
        <w:pStyle w:val="G"/>
        <w:numPr>
          <w:ilvl w:val="0"/>
          <w:numId w:val="16"/>
        </w:numPr>
        <w:tabs>
          <w:tab w:val="left" w:pos="993"/>
          <w:tab w:val="left" w:pos="1134"/>
        </w:tabs>
        <w:suppressAutoHyphens/>
        <w:ind w:left="0" w:firstLine="709"/>
        <w:rPr>
          <w:szCs w:val="28"/>
        </w:rPr>
      </w:pPr>
      <w:r w:rsidRPr="00DE4031">
        <w:rPr>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4F7B0488" w14:textId="77777777" w:rsidR="009C1F24" w:rsidRPr="00DE4031" w:rsidRDefault="009C1F24" w:rsidP="009C1F24">
      <w:pPr>
        <w:pStyle w:val="afb"/>
        <w:widowControl w:val="0"/>
        <w:numPr>
          <w:ilvl w:val="1"/>
          <w:numId w:val="15"/>
        </w:numPr>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r w:rsidRPr="00DE4031">
        <w:rPr>
          <w:rFonts w:ascii="Times New Roman" w:eastAsia="Times New Roman" w:hAnsi="Times New Roman" w:cs="Times New Roman"/>
          <w:b/>
          <w:bCs/>
          <w:sz w:val="24"/>
          <w:szCs w:val="24"/>
          <w:lang w:eastAsia="ru-RU"/>
        </w:rPr>
        <w:t>Охранные зоны линий и сооружений связи</w:t>
      </w:r>
    </w:p>
    <w:p w14:paraId="3D69C25A" w14:textId="77777777" w:rsidR="009C1F24" w:rsidRPr="00DE4031" w:rsidRDefault="009C1F24" w:rsidP="009C1F24">
      <w:pPr>
        <w:pStyle w:val="G"/>
        <w:numPr>
          <w:ilvl w:val="0"/>
          <w:numId w:val="20"/>
        </w:numPr>
        <w:tabs>
          <w:tab w:val="left" w:pos="993"/>
          <w:tab w:val="left" w:pos="1134"/>
        </w:tabs>
        <w:suppressAutoHyphens/>
        <w:ind w:left="0" w:firstLine="709"/>
        <w:rPr>
          <w:szCs w:val="28"/>
        </w:rPr>
      </w:pPr>
      <w:r w:rsidRPr="00DE4031">
        <w:rPr>
          <w:szCs w:val="28"/>
        </w:rPr>
        <w:t>На трассах кабельных и воздушных линий связи и линий радиофикации устанавливаются охранные зоны с особыми условиями использования.</w:t>
      </w:r>
    </w:p>
    <w:p w14:paraId="1D51D495" w14:textId="77777777" w:rsidR="009C1F24" w:rsidRPr="00DE4031" w:rsidRDefault="009C1F24" w:rsidP="009C1F24">
      <w:pPr>
        <w:pStyle w:val="G"/>
        <w:numPr>
          <w:ilvl w:val="0"/>
          <w:numId w:val="20"/>
        </w:numPr>
        <w:tabs>
          <w:tab w:val="left" w:pos="993"/>
          <w:tab w:val="left" w:pos="1134"/>
        </w:tabs>
        <w:suppressAutoHyphens/>
        <w:ind w:left="0" w:firstLine="709"/>
        <w:rPr>
          <w:szCs w:val="28"/>
        </w:rPr>
      </w:pPr>
      <w:r w:rsidRPr="00DE4031">
        <w:rPr>
          <w:szCs w:val="28"/>
        </w:rPr>
        <w:t>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14:paraId="67552275" w14:textId="77777777" w:rsidR="009C1F24" w:rsidRPr="00DE4031" w:rsidRDefault="009C1F24" w:rsidP="009C1F24">
      <w:pPr>
        <w:pStyle w:val="G"/>
        <w:numPr>
          <w:ilvl w:val="0"/>
          <w:numId w:val="20"/>
        </w:numPr>
        <w:tabs>
          <w:tab w:val="left" w:pos="993"/>
          <w:tab w:val="left" w:pos="1134"/>
        </w:tabs>
        <w:suppressAutoHyphens/>
        <w:ind w:left="0" w:firstLine="709"/>
        <w:rPr>
          <w:szCs w:val="28"/>
        </w:rPr>
      </w:pPr>
      <w:r w:rsidRPr="00DE4031">
        <w:rPr>
          <w:szCs w:val="28"/>
        </w:rPr>
        <w:t xml:space="preserve">Границы охранных зон на трассах подземных кабельных линий связи определяются владельцами или предприятиями, эксплуатирующими эти линии. </w:t>
      </w:r>
    </w:p>
    <w:p w14:paraId="4817C389" w14:textId="77777777" w:rsidR="009C1F24" w:rsidRPr="00DE4031" w:rsidRDefault="009C1F24" w:rsidP="009C1F24">
      <w:pPr>
        <w:pStyle w:val="G"/>
        <w:numPr>
          <w:ilvl w:val="0"/>
          <w:numId w:val="20"/>
        </w:numPr>
        <w:tabs>
          <w:tab w:val="left" w:pos="993"/>
          <w:tab w:val="left" w:pos="1134"/>
        </w:tabs>
        <w:suppressAutoHyphens/>
        <w:ind w:left="0" w:firstLine="709"/>
        <w:rPr>
          <w:szCs w:val="28"/>
        </w:rPr>
      </w:pPr>
      <w:r w:rsidRPr="00DE4031">
        <w:rPr>
          <w:szCs w:val="28"/>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52B54139" w14:textId="77777777" w:rsidR="009C1F24" w:rsidRPr="00DE4031" w:rsidRDefault="009C1F24" w:rsidP="009C1F24">
      <w:pPr>
        <w:pStyle w:val="G"/>
        <w:numPr>
          <w:ilvl w:val="0"/>
          <w:numId w:val="19"/>
        </w:numPr>
        <w:tabs>
          <w:tab w:val="left" w:pos="993"/>
          <w:tab w:val="left" w:pos="1134"/>
        </w:tabs>
        <w:suppressAutoHyphens/>
        <w:ind w:left="0" w:firstLine="709"/>
        <w:rPr>
          <w:szCs w:val="28"/>
        </w:rPr>
      </w:pPr>
      <w:r w:rsidRPr="00DE4031">
        <w:rPr>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0E941B79" w14:textId="77777777" w:rsidR="009C1F24" w:rsidRPr="00DE4031" w:rsidRDefault="009C1F24" w:rsidP="009C1F24">
      <w:pPr>
        <w:pStyle w:val="G"/>
        <w:numPr>
          <w:ilvl w:val="0"/>
          <w:numId w:val="19"/>
        </w:numPr>
        <w:tabs>
          <w:tab w:val="left" w:pos="993"/>
          <w:tab w:val="left" w:pos="1134"/>
        </w:tabs>
        <w:suppressAutoHyphens/>
        <w:ind w:left="0" w:firstLine="709"/>
        <w:rPr>
          <w:szCs w:val="28"/>
        </w:rPr>
      </w:pPr>
      <w:r w:rsidRPr="00DE4031">
        <w:rPr>
          <w:szCs w:val="28"/>
        </w:rPr>
        <w:lastRenderedPageBreak/>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sidRPr="00DE4031">
        <w:rPr>
          <w:szCs w:val="28"/>
        </w:rPr>
        <w:t>шурфованием</w:t>
      </w:r>
      <w:proofErr w:type="spellEnd"/>
      <w:r w:rsidRPr="00DE4031">
        <w:rPr>
          <w:szCs w:val="28"/>
        </w:rPr>
        <w:t>, взятием проб грунта, осуществлением взрывных работ;</w:t>
      </w:r>
    </w:p>
    <w:p w14:paraId="62EEBCC8" w14:textId="77777777" w:rsidR="009C1F24" w:rsidRPr="00DE4031" w:rsidRDefault="009C1F24" w:rsidP="009C1F24">
      <w:pPr>
        <w:pStyle w:val="G"/>
        <w:numPr>
          <w:ilvl w:val="0"/>
          <w:numId w:val="19"/>
        </w:numPr>
        <w:tabs>
          <w:tab w:val="left" w:pos="993"/>
          <w:tab w:val="left" w:pos="1134"/>
        </w:tabs>
        <w:suppressAutoHyphens/>
        <w:ind w:left="0" w:firstLine="709"/>
        <w:rPr>
          <w:szCs w:val="28"/>
        </w:rPr>
      </w:pPr>
      <w:r w:rsidRPr="00DE4031">
        <w:rPr>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7BCD3DF6" w14:textId="77777777" w:rsidR="009C1F24" w:rsidRPr="00DE4031" w:rsidRDefault="009C1F24" w:rsidP="009C1F24">
      <w:pPr>
        <w:pStyle w:val="G"/>
        <w:numPr>
          <w:ilvl w:val="0"/>
          <w:numId w:val="19"/>
        </w:numPr>
        <w:tabs>
          <w:tab w:val="left" w:pos="993"/>
          <w:tab w:val="left" w:pos="1134"/>
        </w:tabs>
        <w:suppressAutoHyphens/>
        <w:ind w:left="0" w:firstLine="709"/>
        <w:rPr>
          <w:szCs w:val="28"/>
        </w:rPr>
      </w:pPr>
      <w:r w:rsidRPr="00DE4031">
        <w:rPr>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0BCF097F" w14:textId="77777777" w:rsidR="009C1F24" w:rsidRPr="00DE4031" w:rsidRDefault="009C1F24" w:rsidP="009C1F24">
      <w:pPr>
        <w:pStyle w:val="G"/>
        <w:numPr>
          <w:ilvl w:val="0"/>
          <w:numId w:val="19"/>
        </w:numPr>
        <w:tabs>
          <w:tab w:val="left" w:pos="993"/>
          <w:tab w:val="left" w:pos="1134"/>
        </w:tabs>
        <w:suppressAutoHyphens/>
        <w:ind w:left="0" w:firstLine="709"/>
        <w:rPr>
          <w:szCs w:val="28"/>
        </w:rPr>
      </w:pPr>
      <w:r w:rsidRPr="00DE4031">
        <w:rPr>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20ABFBD2" w14:textId="77777777" w:rsidR="009C1F24" w:rsidRPr="00DE4031" w:rsidRDefault="009C1F24" w:rsidP="009C1F24">
      <w:pPr>
        <w:pStyle w:val="G"/>
        <w:numPr>
          <w:ilvl w:val="0"/>
          <w:numId w:val="19"/>
        </w:numPr>
        <w:tabs>
          <w:tab w:val="left" w:pos="993"/>
          <w:tab w:val="left" w:pos="1134"/>
        </w:tabs>
        <w:suppressAutoHyphens/>
        <w:ind w:left="0" w:firstLine="709"/>
        <w:rPr>
          <w:szCs w:val="28"/>
        </w:rPr>
      </w:pPr>
      <w:r w:rsidRPr="00DE4031">
        <w:rPr>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00E860FD" w14:textId="77777777" w:rsidR="009C1F24" w:rsidRPr="00DE4031" w:rsidRDefault="009C1F24" w:rsidP="009C1F24">
      <w:pPr>
        <w:pStyle w:val="G"/>
        <w:numPr>
          <w:ilvl w:val="0"/>
          <w:numId w:val="19"/>
        </w:numPr>
        <w:tabs>
          <w:tab w:val="left" w:pos="993"/>
          <w:tab w:val="left" w:pos="1134"/>
        </w:tabs>
        <w:suppressAutoHyphens/>
        <w:ind w:left="0" w:firstLine="709"/>
        <w:rPr>
          <w:szCs w:val="28"/>
        </w:rPr>
      </w:pPr>
      <w:r w:rsidRPr="00DE4031">
        <w:rPr>
          <w:szCs w:val="28"/>
        </w:rPr>
        <w:t>производить защиту подземных коммуникаций от коррозии без учета проходящих подземных кабельных линий связи.</w:t>
      </w:r>
    </w:p>
    <w:p w14:paraId="6DDD7823" w14:textId="77777777" w:rsidR="009C1F24" w:rsidRPr="0088290C" w:rsidRDefault="009C1F24" w:rsidP="009C1F24">
      <w:pPr>
        <w:pStyle w:val="afb"/>
        <w:widowControl w:val="0"/>
        <w:numPr>
          <w:ilvl w:val="1"/>
          <w:numId w:val="21"/>
        </w:numPr>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Придорожная полоса</w:t>
      </w:r>
    </w:p>
    <w:p w14:paraId="6456D9B0" w14:textId="77777777" w:rsidR="009C1F24" w:rsidRPr="00EC020C" w:rsidRDefault="009C1F24" w:rsidP="009C1F24">
      <w:pPr>
        <w:pStyle w:val="aff1"/>
        <w:rPr>
          <w:sz w:val="24"/>
        </w:rPr>
      </w:pPr>
      <w:r w:rsidRPr="00EC020C">
        <w:rPr>
          <w:sz w:val="24"/>
        </w:rPr>
        <w:t>В соответствии с Федеральным законом от 08.11.2007 г. №257-ФЗ для автомобильных дорог, за исключением автомобильных дорог, расположенных в границах населенных пунктов, устанавливаются придорожные полосы.</w:t>
      </w:r>
    </w:p>
    <w:p w14:paraId="72EA2DCB" w14:textId="77777777" w:rsidR="009C1F24" w:rsidRPr="00EC020C" w:rsidRDefault="009C1F24" w:rsidP="009C1F24">
      <w:pPr>
        <w:pStyle w:val="aff1"/>
        <w:rPr>
          <w:sz w:val="24"/>
        </w:rPr>
      </w:pPr>
      <w:r w:rsidRPr="00EC020C">
        <w:rPr>
          <w:sz w:val="24"/>
        </w:rPr>
        <w:t>Придорожные полосы автомобильных дорог общего пользования – участки земли, примыкающие к полосе отвода автомобильных дорог, в границах которых устанавливается особый режим землепользования для создания нормальных условий эксплуатации автомобильных дорог и их сохранности, обеспечения требований безопасности дорожного движения и безопасности населения.</w:t>
      </w:r>
    </w:p>
    <w:p w14:paraId="1CEBC46D" w14:textId="77777777" w:rsidR="009C1F24" w:rsidRPr="00EC020C" w:rsidRDefault="009C1F24" w:rsidP="009C1F24">
      <w:pPr>
        <w:pStyle w:val="aff1"/>
        <w:rPr>
          <w:sz w:val="24"/>
        </w:rPr>
      </w:pPr>
      <w:r w:rsidRPr="00EC020C">
        <w:rPr>
          <w:sz w:val="24"/>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1BDB50DB" w14:textId="77777777" w:rsidR="009C1F24" w:rsidRPr="00EC020C" w:rsidRDefault="009C1F24" w:rsidP="009C1F24">
      <w:pPr>
        <w:pStyle w:val="aff1"/>
        <w:numPr>
          <w:ilvl w:val="0"/>
          <w:numId w:val="22"/>
        </w:numPr>
        <w:rPr>
          <w:sz w:val="24"/>
        </w:rPr>
      </w:pPr>
      <w:r w:rsidRPr="00EC020C">
        <w:rPr>
          <w:sz w:val="24"/>
        </w:rPr>
        <w:t xml:space="preserve">для автомобильных дорог V категории – </w:t>
      </w:r>
      <w:smartTag w:uri="urn:schemas-microsoft-com:office:smarttags" w:element="metricconverter">
        <w:smartTagPr>
          <w:attr w:name="ProductID" w:val="25 м"/>
        </w:smartTagPr>
        <w:r w:rsidRPr="00EC020C">
          <w:rPr>
            <w:sz w:val="24"/>
          </w:rPr>
          <w:t>25 м</w:t>
        </w:r>
      </w:smartTag>
      <w:r w:rsidRPr="00EC020C">
        <w:rPr>
          <w:sz w:val="24"/>
        </w:rPr>
        <w:t>;</w:t>
      </w:r>
    </w:p>
    <w:p w14:paraId="47B9B16F" w14:textId="77777777" w:rsidR="009C1F24" w:rsidRPr="00EC020C" w:rsidRDefault="009C1F24" w:rsidP="009C1F24">
      <w:pPr>
        <w:pStyle w:val="aff1"/>
        <w:numPr>
          <w:ilvl w:val="0"/>
          <w:numId w:val="22"/>
        </w:numPr>
        <w:rPr>
          <w:sz w:val="24"/>
        </w:rPr>
      </w:pPr>
      <w:r w:rsidRPr="00EC020C">
        <w:rPr>
          <w:sz w:val="24"/>
        </w:rPr>
        <w:t xml:space="preserve">для автомобильных дорог IV и III категорий – </w:t>
      </w:r>
      <w:smartTag w:uri="urn:schemas-microsoft-com:office:smarttags" w:element="metricconverter">
        <w:smartTagPr>
          <w:attr w:name="ProductID" w:val="50 м"/>
        </w:smartTagPr>
        <w:r w:rsidRPr="00EC020C">
          <w:rPr>
            <w:sz w:val="24"/>
          </w:rPr>
          <w:t>50 м</w:t>
        </w:r>
      </w:smartTag>
      <w:r w:rsidRPr="00EC020C">
        <w:rPr>
          <w:sz w:val="24"/>
        </w:rPr>
        <w:t>;</w:t>
      </w:r>
    </w:p>
    <w:p w14:paraId="39D8BAED" w14:textId="77777777" w:rsidR="009C1F24" w:rsidRPr="00EC020C" w:rsidRDefault="009C1F24" w:rsidP="009C1F24">
      <w:pPr>
        <w:pStyle w:val="aff1"/>
        <w:numPr>
          <w:ilvl w:val="0"/>
          <w:numId w:val="22"/>
        </w:numPr>
        <w:rPr>
          <w:sz w:val="24"/>
        </w:rPr>
      </w:pPr>
      <w:r w:rsidRPr="00EC020C">
        <w:rPr>
          <w:sz w:val="24"/>
        </w:rPr>
        <w:t xml:space="preserve">для автомобильных дорог II и I категорий – </w:t>
      </w:r>
      <w:smartTag w:uri="urn:schemas-microsoft-com:office:smarttags" w:element="metricconverter">
        <w:smartTagPr>
          <w:attr w:name="ProductID" w:val="75 м"/>
        </w:smartTagPr>
        <w:r w:rsidRPr="00EC020C">
          <w:rPr>
            <w:sz w:val="24"/>
          </w:rPr>
          <w:t>75 м</w:t>
        </w:r>
      </w:smartTag>
      <w:r w:rsidRPr="00EC020C">
        <w:rPr>
          <w:sz w:val="24"/>
        </w:rPr>
        <w:t>;</w:t>
      </w:r>
    </w:p>
    <w:p w14:paraId="4A87FA80" w14:textId="77777777" w:rsidR="009C1F24" w:rsidRPr="00EC020C" w:rsidRDefault="009C1F24" w:rsidP="009C1F24">
      <w:pPr>
        <w:pStyle w:val="aff1"/>
        <w:rPr>
          <w:sz w:val="24"/>
        </w:rPr>
      </w:pPr>
      <w:r w:rsidRPr="00EC020C">
        <w:rPr>
          <w:sz w:val="24"/>
        </w:rPr>
        <w:t>Охранные зоны являются ограничением для размещения объектов капитального строительства. На этой территории запрещается размещение жилых и общественных зданий, складов нефти и нефтепродуктов.</w:t>
      </w:r>
    </w:p>
    <w:p w14:paraId="5DA1E99F" w14:textId="77777777" w:rsidR="009C1F24" w:rsidRPr="00F43CEE"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278C72E6" w14:textId="77777777" w:rsidR="009C1F24" w:rsidRPr="00F43CEE" w:rsidRDefault="009C1F24" w:rsidP="009C1F24">
      <w:pPr>
        <w:widowControl w:val="0"/>
        <w:tabs>
          <w:tab w:val="left" w:pos="-5387"/>
        </w:tabs>
        <w:overflowPunct w:val="0"/>
        <w:autoSpaceDE w:val="0"/>
        <w:spacing w:after="0" w:line="240" w:lineRule="auto"/>
        <w:jc w:val="both"/>
        <w:rPr>
          <w:rFonts w:ascii="Times New Roman" w:eastAsia="Times New Roman" w:hAnsi="Times New Roman" w:cs="Times New Roman"/>
          <w:bCs/>
          <w:sz w:val="24"/>
          <w:szCs w:val="24"/>
          <w:lang w:eastAsia="ru-RU"/>
        </w:rPr>
      </w:pPr>
    </w:p>
    <w:p w14:paraId="522097E0" w14:textId="77777777" w:rsidR="009C1F24" w:rsidRDefault="009C1F24" w:rsidP="009C1F24">
      <w:pPr>
        <w:rPr>
          <w:rFonts w:ascii="Times New Roman" w:eastAsia="Times New Roman" w:hAnsi="Times New Roman" w:cs="Times New Roman"/>
          <w:b/>
          <w:bCs/>
          <w:sz w:val="24"/>
          <w:szCs w:val="24"/>
          <w:lang w:eastAsia="ru-RU"/>
        </w:rPr>
      </w:pPr>
      <w:bookmarkStart w:id="56" w:name="_Toc144990724"/>
      <w:r>
        <w:br w:type="page"/>
      </w:r>
    </w:p>
    <w:p w14:paraId="476F60AA" w14:textId="77777777" w:rsidR="009C1F24" w:rsidRPr="00F43CEE" w:rsidRDefault="009C1F24" w:rsidP="009C1F24">
      <w:pPr>
        <w:pStyle w:val="1"/>
      </w:pPr>
      <w:r w:rsidRPr="00F43CEE">
        <w:lastRenderedPageBreak/>
        <w:t>ГЛАВА 13. ГРАДОСТРОИТЕЛЬНЫЕ РЕГЛАМЕНТЫ</w:t>
      </w:r>
      <w:bookmarkEnd w:id="56"/>
    </w:p>
    <w:p w14:paraId="16DC3001" w14:textId="77777777" w:rsidR="009C1F24" w:rsidRPr="00F43CEE"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182A4C77" w14:textId="77777777" w:rsidR="009C1F24" w:rsidRPr="00F43CEE" w:rsidRDefault="009C1F24" w:rsidP="009C1F24">
      <w:pPr>
        <w:pStyle w:val="2"/>
      </w:pPr>
      <w:bookmarkStart w:id="57" w:name="_Toc144990725"/>
      <w:r w:rsidRPr="00F43CEE">
        <w:t xml:space="preserve">Статья 41. Виды территориальных зон, выделенных на карте градостроительного зонирования территории </w:t>
      </w:r>
      <w:proofErr w:type="spellStart"/>
      <w:r w:rsidRPr="00F43CEE">
        <w:t>Коноковского</w:t>
      </w:r>
      <w:proofErr w:type="spellEnd"/>
      <w:r w:rsidRPr="00F43CEE">
        <w:t xml:space="preserve"> сельского поселения</w:t>
      </w:r>
      <w:bookmarkEnd w:id="57"/>
    </w:p>
    <w:p w14:paraId="29C42A41" w14:textId="77777777" w:rsidR="009C1F24" w:rsidRPr="00F43CEE"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6595BBDB" w14:textId="77777777" w:rsidR="009C1F24" w:rsidRPr="00F43CEE"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Настоящими Правилами устанавливаются следующие виды территориальных зон на территории </w:t>
      </w:r>
      <w:proofErr w:type="spellStart"/>
      <w:r w:rsidRPr="00F43CEE">
        <w:rPr>
          <w:rFonts w:ascii="Times New Roman" w:eastAsia="Times New Roman" w:hAnsi="Times New Roman" w:cs="Times New Roman"/>
          <w:bCs/>
          <w:sz w:val="24"/>
          <w:szCs w:val="24"/>
          <w:lang w:eastAsia="ru-RU"/>
        </w:rPr>
        <w:t>Коноковского</w:t>
      </w:r>
      <w:proofErr w:type="spellEnd"/>
      <w:r w:rsidRPr="00F43CEE">
        <w:rPr>
          <w:rFonts w:ascii="Times New Roman" w:eastAsia="Times New Roman" w:hAnsi="Times New Roman" w:cs="Times New Roman"/>
          <w:bCs/>
          <w:sz w:val="24"/>
          <w:szCs w:val="24"/>
          <w:lang w:eastAsia="ru-RU"/>
        </w:rPr>
        <w:t xml:space="preserve"> сельского поселения:</w:t>
      </w:r>
    </w:p>
    <w:tbl>
      <w:tblPr>
        <w:tblW w:w="9376" w:type="dxa"/>
        <w:tblInd w:w="108" w:type="dxa"/>
        <w:tblLayout w:type="fixed"/>
        <w:tblLook w:val="0000" w:firstRow="0" w:lastRow="0" w:firstColumn="0" w:lastColumn="0" w:noHBand="0" w:noVBand="0"/>
      </w:tblPr>
      <w:tblGrid>
        <w:gridCol w:w="1701"/>
        <w:gridCol w:w="7675"/>
      </w:tblGrid>
      <w:tr w:rsidR="009C1F24" w:rsidRPr="00F43CEE" w14:paraId="77D95AC5" w14:textId="77777777" w:rsidTr="000B6F51">
        <w:trPr>
          <w:cantSplit/>
        </w:trPr>
        <w:tc>
          <w:tcPr>
            <w:tcW w:w="1701" w:type="dxa"/>
            <w:tcBorders>
              <w:top w:val="single" w:sz="4" w:space="0" w:color="000000"/>
              <w:left w:val="single" w:sz="4" w:space="0" w:color="000000"/>
              <w:bottom w:val="single" w:sz="4" w:space="0" w:color="000000"/>
            </w:tcBorders>
            <w:shd w:val="clear" w:color="auto" w:fill="auto"/>
          </w:tcPr>
          <w:p w14:paraId="3C549BE6"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 xml:space="preserve">Кодовые обозначения </w:t>
            </w:r>
            <w:proofErr w:type="spellStart"/>
            <w:r w:rsidRPr="00F43CEE">
              <w:rPr>
                <w:rFonts w:ascii="Times New Roman" w:eastAsia="SimSun" w:hAnsi="Times New Roman" w:cs="Times New Roman"/>
                <w:sz w:val="24"/>
                <w:szCs w:val="24"/>
                <w:lang w:eastAsia="zh-CN"/>
              </w:rPr>
              <w:t>территориаль-ных</w:t>
            </w:r>
            <w:proofErr w:type="spellEnd"/>
            <w:r w:rsidRPr="00F43CEE">
              <w:rPr>
                <w:rFonts w:ascii="Times New Roman" w:eastAsia="SimSun" w:hAnsi="Times New Roman" w:cs="Times New Roman"/>
                <w:sz w:val="24"/>
                <w:szCs w:val="24"/>
                <w:lang w:eastAsia="zh-CN"/>
              </w:rPr>
              <w:t xml:space="preserve"> зон</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D8A25"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Наименование территориальных зон</w:t>
            </w:r>
          </w:p>
        </w:tc>
      </w:tr>
      <w:tr w:rsidR="009C1F24" w:rsidRPr="00F43CEE" w14:paraId="58630790" w14:textId="77777777" w:rsidTr="000B6F51">
        <w:trPr>
          <w:cantSplit/>
        </w:trPr>
        <w:tc>
          <w:tcPr>
            <w:tcW w:w="1701" w:type="dxa"/>
            <w:tcBorders>
              <w:left w:val="single" w:sz="4" w:space="0" w:color="000000"/>
              <w:bottom w:val="single" w:sz="4" w:space="0" w:color="000000"/>
            </w:tcBorders>
            <w:shd w:val="clear" w:color="auto" w:fill="auto"/>
            <w:vAlign w:val="center"/>
          </w:tcPr>
          <w:p w14:paraId="687C33A5"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vAlign w:val="center"/>
          </w:tcPr>
          <w:p w14:paraId="7FD63959"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Times New Roman" w:hAnsi="Times New Roman" w:cs="Times New Roman"/>
                <w:caps/>
                <w:sz w:val="24"/>
                <w:szCs w:val="24"/>
                <w:lang w:eastAsia="ru-RU"/>
              </w:rPr>
              <w:t>Жилые зоны:</w:t>
            </w:r>
          </w:p>
        </w:tc>
      </w:tr>
      <w:tr w:rsidR="009C1F24" w:rsidRPr="00F43CEE" w14:paraId="57C0E265" w14:textId="77777777" w:rsidTr="000B6F51">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6A25FF71"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Ж-1Б</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C593FA" w14:textId="77777777" w:rsidR="009C1F24" w:rsidRPr="00F43CEE" w:rsidRDefault="009C1F24" w:rsidP="000B6F51">
            <w:pPr>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Зона застройки индивидуальными жилыми домами с содержанием </w:t>
            </w:r>
          </w:p>
          <w:p w14:paraId="0CCAB650" w14:textId="77777777" w:rsidR="009C1F24" w:rsidRPr="00F43CEE" w:rsidRDefault="009C1F24" w:rsidP="000B6F51">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домашнего скота и птицы</w:t>
            </w:r>
          </w:p>
        </w:tc>
      </w:tr>
      <w:tr w:rsidR="009C1F24" w:rsidRPr="00F43CEE" w14:paraId="4C0A1A07" w14:textId="77777777" w:rsidTr="000B6F51">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1DBA1389"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Ж-МЗ</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8C3641" w14:textId="77777777" w:rsidR="009C1F24" w:rsidRPr="00F43CEE" w:rsidRDefault="009C1F24" w:rsidP="000B6F51">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Зона застройки</w:t>
            </w:r>
            <w:r w:rsidRPr="00F43CEE">
              <w:rPr>
                <w:rFonts w:ascii="Times New Roman" w:eastAsia="SimSun" w:hAnsi="Times New Roman" w:cs="Times New Roman"/>
                <w:bCs/>
                <w:sz w:val="24"/>
                <w:szCs w:val="24"/>
                <w:lang w:eastAsia="zh-CN"/>
              </w:rPr>
              <w:t xml:space="preserve"> малоэтажными жилыми домами</w:t>
            </w:r>
          </w:p>
        </w:tc>
      </w:tr>
      <w:tr w:rsidR="009C1F24" w:rsidRPr="00F43CEE" w14:paraId="13A43CA8" w14:textId="77777777" w:rsidTr="000B6F51">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3A956425"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2FC4F9" w14:textId="77777777" w:rsidR="009C1F24" w:rsidRPr="00F43CEE" w:rsidRDefault="009C1F24" w:rsidP="000B6F51">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9C1F24" w:rsidRPr="00F43CEE" w14:paraId="21D9C80B" w14:textId="77777777" w:rsidTr="000B6F51">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1EB7B55A"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B4F9A4"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caps/>
                <w:sz w:val="24"/>
                <w:szCs w:val="24"/>
                <w:lang w:eastAsia="zh-CN"/>
              </w:rPr>
              <w:t>ОБЩЕСТВЕННО- ДЕЛОВЫЕ ЗОНЫ:</w:t>
            </w:r>
          </w:p>
        </w:tc>
      </w:tr>
      <w:tr w:rsidR="009C1F24" w:rsidRPr="00F43CEE" w14:paraId="5B07132A" w14:textId="77777777" w:rsidTr="000B6F51">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3ADC2211"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ОД-1</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13B860" w14:textId="77777777" w:rsidR="009C1F24" w:rsidRPr="00F43CEE" w:rsidRDefault="009C1F24" w:rsidP="000B6F51">
            <w:pPr>
              <w:widowControl w:val="0"/>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Центральная зона делового, общественного и коммерческого</w:t>
            </w:r>
          </w:p>
          <w:p w14:paraId="5194F851" w14:textId="77777777" w:rsidR="009C1F24" w:rsidRPr="00F43CEE" w:rsidRDefault="009C1F24" w:rsidP="000B6F51">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назначения</w:t>
            </w:r>
          </w:p>
        </w:tc>
      </w:tr>
      <w:tr w:rsidR="009C1F24" w:rsidRPr="00F43CEE" w14:paraId="3B9378E2" w14:textId="77777777" w:rsidTr="000B6F51">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397726FF"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ОД-2</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1FDE54" w14:textId="77777777" w:rsidR="009C1F24" w:rsidRPr="00F43CEE" w:rsidRDefault="009C1F24" w:rsidP="000B6F51">
            <w:pPr>
              <w:widowControl w:val="0"/>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Зона делового, общественного и коммерческого назначения</w:t>
            </w:r>
          </w:p>
          <w:p w14:paraId="00A10041" w14:textId="77777777" w:rsidR="009C1F24" w:rsidRPr="00F43CEE" w:rsidRDefault="009C1F24" w:rsidP="000B6F51">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местного значения</w:t>
            </w:r>
          </w:p>
        </w:tc>
      </w:tr>
      <w:tr w:rsidR="009C1F24" w:rsidRPr="00F43CEE" w14:paraId="5315CA59" w14:textId="77777777" w:rsidTr="000B6F51">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3914395"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14:paraId="16DA6307" w14:textId="77777777" w:rsidR="009C1F24" w:rsidRPr="00F43CEE" w:rsidRDefault="009C1F24" w:rsidP="000B6F51">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9C1F24" w:rsidRPr="00F43CEE" w14:paraId="549D8B03" w14:textId="77777777" w:rsidTr="000B6F51">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600AB20" w14:textId="77777777" w:rsidR="009C1F24" w:rsidRPr="00F43CEE" w:rsidRDefault="009C1F24" w:rsidP="000B6F51">
            <w:pPr>
              <w:widowControl w:val="0"/>
              <w:snapToGrid w:val="0"/>
              <w:spacing w:after="0" w:line="240" w:lineRule="auto"/>
              <w:ind w:firstLine="284"/>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1A897" w14:textId="77777777" w:rsidR="009C1F24" w:rsidRPr="00F43CEE" w:rsidRDefault="009C1F24" w:rsidP="000B6F51">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 xml:space="preserve">СПЕЦИАЛЬНЫЕ ОБСЛУЖИВАЮЩИЕ И ДЕЛОВЫЕ ЗОНЫ </w:t>
            </w:r>
          </w:p>
        </w:tc>
      </w:tr>
      <w:tr w:rsidR="009C1F24" w:rsidRPr="00F43CEE" w14:paraId="0A289F96" w14:textId="77777777" w:rsidTr="000B6F51">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3AEAC9FB" w14:textId="77777777" w:rsidR="009C1F24" w:rsidRPr="00F43CEE" w:rsidRDefault="009C1F24" w:rsidP="000B6F51">
            <w:pPr>
              <w:widowControl w:val="0"/>
              <w:snapToGrid w:val="0"/>
              <w:spacing w:after="0" w:line="240" w:lineRule="auto"/>
              <w:ind w:firstLine="284"/>
              <w:jc w:val="center"/>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ТОД-1</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537E7E" w14:textId="77777777" w:rsidR="009C1F24" w:rsidRPr="00F43CEE" w:rsidRDefault="009C1F24" w:rsidP="000B6F51">
            <w:pPr>
              <w:widowControl w:val="0"/>
              <w:snapToGrid w:val="0"/>
              <w:spacing w:after="0" w:line="240" w:lineRule="auto"/>
              <w:ind w:firstLine="284"/>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Зона объектов здравоохранения</w:t>
            </w:r>
          </w:p>
        </w:tc>
      </w:tr>
      <w:tr w:rsidR="009C1F24" w:rsidRPr="00F43CEE" w14:paraId="05DEBCC7" w14:textId="77777777" w:rsidTr="000B6F51">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537F01FA" w14:textId="77777777" w:rsidR="009C1F24" w:rsidRPr="00F43CEE" w:rsidRDefault="009C1F24" w:rsidP="000B6F51">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ТОД-2</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7BAE69" w14:textId="77777777" w:rsidR="009C1F24" w:rsidRPr="00F43CEE" w:rsidRDefault="009C1F24" w:rsidP="000B6F51">
            <w:pPr>
              <w:widowControl w:val="0"/>
              <w:snapToGrid w:val="0"/>
              <w:spacing w:after="0" w:line="240" w:lineRule="auto"/>
              <w:ind w:firstLine="284"/>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Зона объектов образования и научных комплексов</w:t>
            </w:r>
          </w:p>
        </w:tc>
      </w:tr>
      <w:tr w:rsidR="009C1F24" w:rsidRPr="00F43CEE" w14:paraId="6B407386" w14:textId="77777777" w:rsidTr="000B6F51">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4CFCCE79" w14:textId="77777777" w:rsidR="009C1F24" w:rsidRPr="00F43CEE" w:rsidRDefault="009C1F24" w:rsidP="000B6F51">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ТОД-3</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89C9EE" w14:textId="77777777" w:rsidR="009C1F24" w:rsidRPr="00F43CEE" w:rsidRDefault="009C1F24" w:rsidP="000B6F51">
            <w:pPr>
              <w:widowControl w:val="0"/>
              <w:snapToGrid w:val="0"/>
              <w:spacing w:after="0" w:line="240" w:lineRule="auto"/>
              <w:ind w:firstLine="284"/>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Зона </w:t>
            </w:r>
            <w:r w:rsidRPr="00F43CEE">
              <w:rPr>
                <w:rFonts w:ascii="Times New Roman" w:eastAsia="SimSun" w:hAnsi="Times New Roman" w:cs="Times New Roman"/>
                <w:sz w:val="24"/>
                <w:szCs w:val="24"/>
                <w:lang w:eastAsia="zh-CN"/>
              </w:rPr>
              <w:t>объектов религиозного назначения и мемориальных</w:t>
            </w:r>
          </w:p>
          <w:p w14:paraId="56147E5C" w14:textId="77777777" w:rsidR="009C1F24" w:rsidRPr="00F43CEE" w:rsidRDefault="009C1F24" w:rsidP="000B6F51">
            <w:pPr>
              <w:widowControl w:val="0"/>
              <w:snapToGrid w:val="0"/>
              <w:spacing w:after="0" w:line="240" w:lineRule="auto"/>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комплексов</w:t>
            </w:r>
          </w:p>
        </w:tc>
      </w:tr>
      <w:tr w:rsidR="009C1F24" w:rsidRPr="00F43CEE" w14:paraId="6ABE6D8E" w14:textId="77777777" w:rsidTr="000B6F51">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229CCF4C"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C95492" w14:textId="77777777" w:rsidR="009C1F24" w:rsidRPr="00F43CEE" w:rsidRDefault="009C1F24" w:rsidP="000B6F51">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9C1F24" w:rsidRPr="00F43CEE" w14:paraId="4FBB4019" w14:textId="77777777" w:rsidTr="000B6F51">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267DDEFE"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E07A29" w14:textId="77777777" w:rsidR="009C1F24" w:rsidRPr="00F43CEE" w:rsidRDefault="009C1F24" w:rsidP="000B6F51">
            <w:pPr>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caps/>
                <w:sz w:val="24"/>
                <w:szCs w:val="24"/>
                <w:lang w:eastAsia="zh-CN"/>
              </w:rPr>
              <w:t xml:space="preserve">Производственные зоны: </w:t>
            </w:r>
          </w:p>
        </w:tc>
      </w:tr>
      <w:tr w:rsidR="009C1F24" w:rsidRPr="00F43CEE" w14:paraId="6BC21844" w14:textId="77777777" w:rsidTr="000B6F51">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5D96EAAD" w14:textId="77777777" w:rsidR="009C1F24" w:rsidRPr="00F43CEE" w:rsidRDefault="009C1F24" w:rsidP="000B6F51">
            <w:pPr>
              <w:widowControl w:val="0"/>
              <w:snapToGrid w:val="0"/>
              <w:spacing w:after="0" w:line="240" w:lineRule="auto"/>
              <w:ind w:firstLine="426"/>
              <w:jc w:val="center"/>
              <w:rPr>
                <w:rFonts w:ascii="Times New Roman" w:eastAsia="SimSun" w:hAnsi="Times New Roman" w:cs="Times New Roman"/>
                <w:bCs/>
                <w:sz w:val="24"/>
                <w:szCs w:val="24"/>
                <w:lang w:eastAsia="zh-CN"/>
              </w:rPr>
            </w:pPr>
            <w:r w:rsidRPr="00F43CEE">
              <w:rPr>
                <w:rFonts w:ascii="Times New Roman" w:eastAsia="SimSun" w:hAnsi="Times New Roman" w:cs="Times New Roman"/>
                <w:bCs/>
                <w:sz w:val="24"/>
                <w:szCs w:val="24"/>
                <w:lang w:eastAsia="zh-CN"/>
              </w:rPr>
              <w:t>П-2</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B5E8C3" w14:textId="77777777" w:rsidR="009C1F24" w:rsidRPr="00F43CEE" w:rsidRDefault="009C1F24" w:rsidP="000B6F51">
            <w:pPr>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bCs/>
                <w:sz w:val="24"/>
                <w:szCs w:val="24"/>
                <w:lang w:eastAsia="zh-CN"/>
              </w:rPr>
              <w:t xml:space="preserve">Зона предприятий, производств и объектов </w:t>
            </w:r>
            <w:r w:rsidRPr="00F43CEE">
              <w:rPr>
                <w:rFonts w:ascii="Times New Roman" w:eastAsia="SimSun" w:hAnsi="Times New Roman" w:cs="Times New Roman"/>
                <w:bCs/>
                <w:sz w:val="24"/>
                <w:szCs w:val="24"/>
                <w:lang w:val="en-US" w:eastAsia="zh-CN"/>
              </w:rPr>
              <w:t>II</w:t>
            </w:r>
            <w:r w:rsidRPr="00F43CEE">
              <w:rPr>
                <w:rFonts w:ascii="Times New Roman" w:eastAsia="SimSun" w:hAnsi="Times New Roman" w:cs="Times New Roman"/>
                <w:bCs/>
                <w:sz w:val="24"/>
                <w:szCs w:val="24"/>
                <w:lang w:eastAsia="zh-CN"/>
              </w:rPr>
              <w:t xml:space="preserve"> класса опасности</w:t>
            </w:r>
          </w:p>
          <w:p w14:paraId="3AAF2242" w14:textId="77777777" w:rsidR="009C1F24" w:rsidRPr="00F43CEE" w:rsidRDefault="009C1F24" w:rsidP="000B6F51">
            <w:pPr>
              <w:snapToGrid w:val="0"/>
              <w:spacing w:after="0" w:line="240" w:lineRule="auto"/>
              <w:ind w:firstLine="426"/>
              <w:rPr>
                <w:rFonts w:ascii="Times New Roman" w:eastAsia="SimSun" w:hAnsi="Times New Roman" w:cs="Times New Roman"/>
                <w:bCs/>
                <w:sz w:val="24"/>
                <w:szCs w:val="24"/>
                <w:lang w:eastAsia="zh-CN"/>
              </w:rPr>
            </w:pPr>
            <w:r w:rsidRPr="00F43CEE">
              <w:rPr>
                <w:rFonts w:ascii="Times New Roman" w:eastAsia="SimSun" w:hAnsi="Times New Roman" w:cs="Times New Roman"/>
                <w:sz w:val="24"/>
                <w:szCs w:val="24"/>
                <w:lang w:eastAsia="zh-CN"/>
              </w:rPr>
              <w:t>СЗЗ-500 м</w:t>
            </w:r>
          </w:p>
        </w:tc>
      </w:tr>
      <w:tr w:rsidR="009C1F24" w:rsidRPr="00F43CEE" w14:paraId="368E7BAE" w14:textId="77777777" w:rsidTr="000B6F51">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1029D4D4"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П-3</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D680B0" w14:textId="77777777" w:rsidR="009C1F24" w:rsidRPr="00F43CEE" w:rsidRDefault="009C1F24" w:rsidP="000B6F51">
            <w:pPr>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bCs/>
                <w:sz w:val="24"/>
                <w:szCs w:val="24"/>
                <w:lang w:eastAsia="zh-CN"/>
              </w:rPr>
              <w:t xml:space="preserve">Зона предприятий, производств и объектов </w:t>
            </w:r>
            <w:r w:rsidRPr="00F43CEE">
              <w:rPr>
                <w:rFonts w:ascii="Times New Roman" w:eastAsia="SimSun" w:hAnsi="Times New Roman" w:cs="Times New Roman"/>
                <w:bCs/>
                <w:sz w:val="24"/>
                <w:szCs w:val="24"/>
                <w:lang w:val="en-US" w:eastAsia="zh-CN"/>
              </w:rPr>
              <w:t>III</w:t>
            </w:r>
            <w:r w:rsidRPr="00F43CEE">
              <w:rPr>
                <w:rFonts w:ascii="Times New Roman" w:eastAsia="SimSun" w:hAnsi="Times New Roman" w:cs="Times New Roman"/>
                <w:bCs/>
                <w:sz w:val="24"/>
                <w:szCs w:val="24"/>
                <w:lang w:eastAsia="zh-CN"/>
              </w:rPr>
              <w:t xml:space="preserve"> класса опасности</w:t>
            </w:r>
          </w:p>
          <w:p w14:paraId="5313B834" w14:textId="77777777" w:rsidR="009C1F24" w:rsidRPr="00F43CEE" w:rsidRDefault="009C1F24" w:rsidP="000B6F51">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СЗЗ-300 м</w:t>
            </w:r>
          </w:p>
        </w:tc>
      </w:tr>
      <w:tr w:rsidR="009C1F24" w:rsidRPr="00F43CEE" w14:paraId="1EEB9934" w14:textId="77777777" w:rsidTr="000B6F51">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132BA56B"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П-4</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75C03B" w14:textId="77777777" w:rsidR="009C1F24" w:rsidRPr="00F43CEE" w:rsidRDefault="009C1F24" w:rsidP="000B6F51">
            <w:pPr>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bCs/>
                <w:sz w:val="24"/>
                <w:szCs w:val="24"/>
                <w:lang w:eastAsia="zh-CN"/>
              </w:rPr>
              <w:t xml:space="preserve">Зона предприятий, производств и объектов </w:t>
            </w:r>
            <w:r w:rsidRPr="00F43CEE">
              <w:rPr>
                <w:rFonts w:ascii="Times New Roman" w:eastAsia="SimSun" w:hAnsi="Times New Roman" w:cs="Times New Roman"/>
                <w:bCs/>
                <w:sz w:val="24"/>
                <w:szCs w:val="24"/>
                <w:lang w:val="en-US" w:eastAsia="zh-CN"/>
              </w:rPr>
              <w:t>I</w:t>
            </w:r>
            <w:r w:rsidRPr="00F43CEE">
              <w:rPr>
                <w:rFonts w:ascii="Times New Roman" w:eastAsia="SimSun" w:hAnsi="Times New Roman" w:cs="Times New Roman"/>
                <w:sz w:val="24"/>
                <w:szCs w:val="24"/>
                <w:lang w:val="en-US" w:eastAsia="zh-CN"/>
              </w:rPr>
              <w:t>V</w:t>
            </w:r>
            <w:r w:rsidRPr="00F43CEE">
              <w:rPr>
                <w:rFonts w:ascii="Times New Roman" w:eastAsia="SimSun" w:hAnsi="Times New Roman" w:cs="Times New Roman"/>
                <w:sz w:val="24"/>
                <w:szCs w:val="24"/>
                <w:lang w:eastAsia="zh-CN"/>
              </w:rPr>
              <w:t xml:space="preserve"> класса </w:t>
            </w:r>
            <w:r w:rsidRPr="00F43CEE">
              <w:rPr>
                <w:rFonts w:ascii="Times New Roman" w:eastAsia="SimSun" w:hAnsi="Times New Roman" w:cs="Times New Roman"/>
                <w:bCs/>
                <w:sz w:val="24"/>
                <w:szCs w:val="24"/>
                <w:lang w:eastAsia="zh-CN"/>
              </w:rPr>
              <w:t>опасности</w:t>
            </w:r>
          </w:p>
          <w:p w14:paraId="1C5C606B" w14:textId="77777777" w:rsidR="009C1F24" w:rsidRPr="00F43CEE" w:rsidRDefault="009C1F24" w:rsidP="000B6F51">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СЗЗ-100 м</w:t>
            </w:r>
          </w:p>
        </w:tc>
      </w:tr>
      <w:tr w:rsidR="009C1F24" w:rsidRPr="00F43CEE" w14:paraId="23D36CDD" w14:textId="77777777" w:rsidTr="000B6F51">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4F61196F"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П-5</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19A458" w14:textId="77777777" w:rsidR="009C1F24" w:rsidRPr="00F43CEE" w:rsidRDefault="009C1F24" w:rsidP="000B6F51">
            <w:pPr>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bCs/>
                <w:sz w:val="24"/>
                <w:szCs w:val="24"/>
                <w:lang w:eastAsia="zh-CN"/>
              </w:rPr>
              <w:t xml:space="preserve">Зона предприятий, производств и объектов </w:t>
            </w:r>
            <w:r w:rsidRPr="00F43CEE">
              <w:rPr>
                <w:rFonts w:ascii="Times New Roman" w:eastAsia="SimSun" w:hAnsi="Times New Roman" w:cs="Times New Roman"/>
                <w:sz w:val="24"/>
                <w:szCs w:val="24"/>
                <w:lang w:val="en-US" w:eastAsia="zh-CN"/>
              </w:rPr>
              <w:t>V</w:t>
            </w:r>
            <w:r w:rsidRPr="00F43CEE">
              <w:rPr>
                <w:rFonts w:ascii="Times New Roman" w:eastAsia="SimSun" w:hAnsi="Times New Roman" w:cs="Times New Roman"/>
                <w:sz w:val="24"/>
                <w:szCs w:val="24"/>
                <w:lang w:eastAsia="zh-CN"/>
              </w:rPr>
              <w:t xml:space="preserve"> класса </w:t>
            </w:r>
            <w:r w:rsidRPr="00F43CEE">
              <w:rPr>
                <w:rFonts w:ascii="Times New Roman" w:eastAsia="SimSun" w:hAnsi="Times New Roman" w:cs="Times New Roman"/>
                <w:bCs/>
                <w:sz w:val="24"/>
                <w:szCs w:val="24"/>
                <w:lang w:eastAsia="zh-CN"/>
              </w:rPr>
              <w:t>опасности</w:t>
            </w:r>
          </w:p>
          <w:p w14:paraId="01C2A8D4" w14:textId="77777777" w:rsidR="009C1F24" w:rsidRPr="00F43CEE" w:rsidRDefault="009C1F24" w:rsidP="000B6F51">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СЗЗ-50 м</w:t>
            </w:r>
          </w:p>
        </w:tc>
      </w:tr>
      <w:tr w:rsidR="009C1F24" w:rsidRPr="00F43CEE" w14:paraId="38E3913C" w14:textId="77777777" w:rsidTr="000B6F51">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01041556"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B32D75" w14:textId="77777777" w:rsidR="009C1F24" w:rsidRPr="00F43CEE" w:rsidRDefault="009C1F24" w:rsidP="000B6F51">
            <w:pPr>
              <w:snapToGrid w:val="0"/>
              <w:spacing w:after="0" w:line="240" w:lineRule="auto"/>
              <w:ind w:firstLine="426"/>
              <w:rPr>
                <w:rFonts w:ascii="Times New Roman" w:eastAsia="Times New Roman" w:hAnsi="Times New Roman" w:cs="Times New Roman"/>
                <w:sz w:val="24"/>
                <w:szCs w:val="24"/>
                <w:lang w:eastAsia="zh-CN"/>
              </w:rPr>
            </w:pPr>
          </w:p>
        </w:tc>
      </w:tr>
      <w:tr w:rsidR="009C1F24" w:rsidRPr="00F43CEE" w14:paraId="4833A0A5" w14:textId="77777777" w:rsidTr="000B6F51">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0D4784D4"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BF6288" w14:textId="77777777" w:rsidR="009C1F24" w:rsidRPr="00F43CEE" w:rsidRDefault="009C1F24" w:rsidP="000B6F51">
            <w:pPr>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caps/>
                <w:sz w:val="24"/>
                <w:szCs w:val="24"/>
                <w:lang w:eastAsia="zh-CN"/>
              </w:rPr>
              <w:t>Зоны инженерной и транспортной инфраструктур:</w:t>
            </w:r>
          </w:p>
        </w:tc>
      </w:tr>
      <w:tr w:rsidR="009C1F24" w:rsidRPr="00F43CEE" w14:paraId="6972AF90" w14:textId="77777777" w:rsidTr="000B6F51">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7FA6BE57"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ИТ-1</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E11F18" w14:textId="77777777" w:rsidR="009C1F24" w:rsidRPr="00F43CEE" w:rsidRDefault="009C1F24" w:rsidP="000B6F51">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Зона инженерной инфраструктуры;</w:t>
            </w:r>
          </w:p>
        </w:tc>
      </w:tr>
      <w:tr w:rsidR="009C1F24" w:rsidRPr="00F43CEE" w14:paraId="54466F3F" w14:textId="77777777" w:rsidTr="000B6F51">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6FC60AF7"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ИТ-2</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9F95E7" w14:textId="77777777" w:rsidR="009C1F24" w:rsidRPr="00F43CEE" w:rsidRDefault="009C1F24" w:rsidP="000B6F51">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Зона транспортной инфраструктуры.</w:t>
            </w:r>
          </w:p>
        </w:tc>
      </w:tr>
      <w:tr w:rsidR="009C1F24" w:rsidRPr="00F43CEE" w14:paraId="7FA6370E" w14:textId="77777777" w:rsidTr="000B6F51">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D26A3CC"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14:paraId="3E668FC4" w14:textId="77777777" w:rsidR="009C1F24" w:rsidRPr="00F43CEE" w:rsidRDefault="009C1F24" w:rsidP="000B6F51">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9C1F24" w:rsidRPr="00F43CEE" w14:paraId="5CBA9D7E" w14:textId="77777777" w:rsidTr="000B6F51">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69B00A9"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14:paraId="23750E84" w14:textId="77777777" w:rsidR="009C1F24" w:rsidRPr="00F43CEE" w:rsidRDefault="009C1F24" w:rsidP="000B6F51">
            <w:pPr>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caps/>
                <w:sz w:val="24"/>
                <w:szCs w:val="24"/>
                <w:lang w:eastAsia="zh-CN"/>
              </w:rPr>
              <w:t>Зоны сельскохозяйственного использования:</w:t>
            </w:r>
          </w:p>
        </w:tc>
      </w:tr>
      <w:tr w:rsidR="009C1F24" w:rsidRPr="00F43CEE" w14:paraId="0018738C" w14:textId="77777777" w:rsidTr="000B6F51">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7E38C5CF"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СХ-1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14:paraId="63098AA3" w14:textId="77777777" w:rsidR="009C1F24" w:rsidRPr="00F43CEE" w:rsidRDefault="009C1F24" w:rsidP="000B6F51">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 xml:space="preserve">Зона сельскохозяйственных угодий </w:t>
            </w:r>
          </w:p>
        </w:tc>
      </w:tr>
      <w:tr w:rsidR="009C1F24" w:rsidRPr="00F43CEE" w14:paraId="750022E5" w14:textId="77777777" w:rsidTr="000B6F51">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45157DA7"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СХ-2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14:paraId="6482478F" w14:textId="77777777" w:rsidR="009C1F24" w:rsidRPr="00F43CEE" w:rsidRDefault="009C1F24" w:rsidP="000B6F51">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Зона объектов сельскохозяйственного назначения</w:t>
            </w:r>
          </w:p>
        </w:tc>
      </w:tr>
      <w:tr w:rsidR="009C1F24" w:rsidRPr="00F43CEE" w14:paraId="6773A502" w14:textId="77777777" w:rsidTr="000B6F51">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147A540"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14:paraId="549B5E0B" w14:textId="77777777" w:rsidR="009C1F24" w:rsidRPr="00F43CEE" w:rsidRDefault="009C1F24" w:rsidP="000B6F51">
            <w:pPr>
              <w:snapToGrid w:val="0"/>
              <w:spacing w:after="0" w:line="240" w:lineRule="auto"/>
              <w:ind w:firstLine="426"/>
              <w:rPr>
                <w:rFonts w:ascii="Times New Roman" w:eastAsia="Times New Roman" w:hAnsi="Times New Roman" w:cs="Times New Roman"/>
                <w:sz w:val="24"/>
                <w:szCs w:val="24"/>
                <w:lang w:eastAsia="zh-CN"/>
              </w:rPr>
            </w:pPr>
          </w:p>
        </w:tc>
      </w:tr>
      <w:tr w:rsidR="009C1F24" w:rsidRPr="00F43CEE" w14:paraId="4819368D" w14:textId="77777777" w:rsidTr="000B6F51">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A8E35D6"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14:paraId="1CB4331A" w14:textId="77777777" w:rsidR="009C1F24" w:rsidRPr="00F43CEE" w:rsidRDefault="009C1F24" w:rsidP="000B6F51">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caps/>
                <w:sz w:val="24"/>
                <w:szCs w:val="24"/>
                <w:lang w:eastAsia="zh-CN"/>
              </w:rPr>
              <w:t>Зоны рекреационного назначения:</w:t>
            </w:r>
          </w:p>
        </w:tc>
      </w:tr>
      <w:tr w:rsidR="009C1F24" w:rsidRPr="00F43CEE" w14:paraId="2325D872" w14:textId="77777777" w:rsidTr="000B6F51">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0A4E8B5A" w14:textId="77777777" w:rsidR="009C1F24" w:rsidRPr="00F43CEE" w:rsidRDefault="009C1F24" w:rsidP="000B6F51">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Р-О</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44C428" w14:textId="77777777" w:rsidR="009C1F24" w:rsidRPr="00F43CEE" w:rsidRDefault="009C1F24" w:rsidP="000B6F51">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Зона озелененных пространств рекреационного назначения</w:t>
            </w:r>
          </w:p>
        </w:tc>
      </w:tr>
      <w:tr w:rsidR="009C1F24" w:rsidRPr="00F43CEE" w14:paraId="7BC00D4F" w14:textId="77777777" w:rsidTr="000B6F51">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7DED63CE"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Times New Roman" w:hAnsi="Times New Roman" w:cs="Times New Roman"/>
                <w:sz w:val="24"/>
                <w:szCs w:val="24"/>
                <w:lang w:eastAsia="zh-CN"/>
              </w:rPr>
              <w:t>Р-ТОС</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1AD73D" w14:textId="77777777" w:rsidR="009C1F24" w:rsidRPr="00F43CEE" w:rsidRDefault="009C1F24" w:rsidP="000B6F51">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Times New Roman" w:hAnsi="Times New Roman" w:cs="Times New Roman"/>
                <w:sz w:val="24"/>
                <w:szCs w:val="24"/>
                <w:lang w:eastAsia="zh-CN"/>
              </w:rPr>
              <w:t>Зона объектов туризма, отдыха и спорта</w:t>
            </w:r>
          </w:p>
        </w:tc>
      </w:tr>
      <w:tr w:rsidR="009C1F24" w:rsidRPr="00F43CEE" w14:paraId="6CFA98B5" w14:textId="77777777" w:rsidTr="000B6F51">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11CB7ADA"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34A715" w14:textId="77777777" w:rsidR="009C1F24" w:rsidRPr="00F43CEE" w:rsidRDefault="009C1F24" w:rsidP="000B6F51">
            <w:pPr>
              <w:snapToGrid w:val="0"/>
              <w:spacing w:after="0" w:line="240" w:lineRule="auto"/>
              <w:ind w:firstLine="426"/>
              <w:rPr>
                <w:rFonts w:ascii="Times New Roman" w:eastAsia="Times New Roman" w:hAnsi="Times New Roman" w:cs="Times New Roman"/>
                <w:sz w:val="24"/>
                <w:szCs w:val="24"/>
                <w:lang w:eastAsia="zh-CN"/>
              </w:rPr>
            </w:pPr>
          </w:p>
        </w:tc>
      </w:tr>
      <w:tr w:rsidR="009C1F24" w:rsidRPr="00F43CEE" w14:paraId="5F84EFC2" w14:textId="77777777" w:rsidTr="000B6F51">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64C14DEA"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D6F514" w14:textId="77777777" w:rsidR="009C1F24" w:rsidRPr="00F43CEE" w:rsidRDefault="009C1F24" w:rsidP="000B6F51">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caps/>
                <w:sz w:val="24"/>
                <w:szCs w:val="24"/>
                <w:lang w:eastAsia="zh-CN"/>
              </w:rPr>
              <w:t>З</w:t>
            </w:r>
            <w:r w:rsidRPr="00F43CEE">
              <w:rPr>
                <w:rFonts w:ascii="Times New Roman" w:eastAsia="SimSun" w:hAnsi="Times New Roman" w:cs="Times New Roman"/>
                <w:caps/>
                <w:sz w:val="24"/>
                <w:szCs w:val="24"/>
                <w:lang w:eastAsia="ru-RU"/>
              </w:rPr>
              <w:t>он</w:t>
            </w:r>
            <w:r w:rsidRPr="00F43CEE">
              <w:rPr>
                <w:rFonts w:ascii="Times New Roman" w:eastAsia="SimSun" w:hAnsi="Times New Roman" w:cs="Times New Roman"/>
                <w:caps/>
                <w:sz w:val="24"/>
                <w:szCs w:val="24"/>
                <w:lang w:eastAsia="zh-CN"/>
              </w:rPr>
              <w:t>ы</w:t>
            </w:r>
            <w:r w:rsidRPr="00F43CEE">
              <w:rPr>
                <w:rFonts w:ascii="Times New Roman" w:eastAsia="SimSun" w:hAnsi="Times New Roman" w:cs="Times New Roman"/>
                <w:caps/>
                <w:sz w:val="24"/>
                <w:szCs w:val="24"/>
                <w:lang w:eastAsia="ru-RU"/>
              </w:rPr>
              <w:t xml:space="preserve"> специального назначения</w:t>
            </w:r>
            <w:r w:rsidRPr="00F43CEE">
              <w:rPr>
                <w:rFonts w:ascii="Times New Roman" w:eastAsia="SimSun" w:hAnsi="Times New Roman" w:cs="Times New Roman"/>
                <w:caps/>
                <w:sz w:val="24"/>
                <w:szCs w:val="24"/>
                <w:lang w:eastAsia="zh-CN"/>
              </w:rPr>
              <w:t>:</w:t>
            </w:r>
          </w:p>
        </w:tc>
      </w:tr>
      <w:tr w:rsidR="009C1F24" w:rsidRPr="00F43CEE" w14:paraId="3F9220BA" w14:textId="77777777" w:rsidTr="000B6F51">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09EECA1C"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lastRenderedPageBreak/>
              <w:t>СН-1</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CC457A" w14:textId="77777777" w:rsidR="009C1F24" w:rsidRPr="00F43CEE" w:rsidRDefault="009C1F24" w:rsidP="000B6F51">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Зона кладбищ</w:t>
            </w:r>
          </w:p>
        </w:tc>
      </w:tr>
      <w:tr w:rsidR="009C1F24" w:rsidRPr="00F43CEE" w14:paraId="37763185" w14:textId="77777777" w:rsidTr="000B6F51">
        <w:tc>
          <w:tcPr>
            <w:tcW w:w="1701" w:type="dxa"/>
            <w:tcBorders>
              <w:left w:val="single" w:sz="4" w:space="0" w:color="000000"/>
              <w:bottom w:val="single" w:sz="4" w:space="0" w:color="000000"/>
            </w:tcBorders>
            <w:shd w:val="clear" w:color="auto" w:fill="FFFFFF" w:themeFill="background1"/>
            <w:vAlign w:val="center"/>
          </w:tcPr>
          <w:p w14:paraId="63FE5D61"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FFFFFF" w:themeFill="background1"/>
          </w:tcPr>
          <w:p w14:paraId="30513BF7" w14:textId="77777777" w:rsidR="009C1F24" w:rsidRPr="00F43CEE" w:rsidRDefault="009C1F24" w:rsidP="000B6F51">
            <w:pPr>
              <w:widowControl w:val="0"/>
              <w:snapToGrid w:val="0"/>
              <w:spacing w:after="0" w:line="240" w:lineRule="auto"/>
              <w:ind w:firstLine="426"/>
              <w:rPr>
                <w:rFonts w:ascii="Times New Roman" w:eastAsia="SimSun" w:hAnsi="Times New Roman" w:cs="Times New Roman"/>
                <w:sz w:val="24"/>
                <w:szCs w:val="24"/>
                <w:lang w:eastAsia="zh-CN"/>
              </w:rPr>
            </w:pPr>
          </w:p>
        </w:tc>
      </w:tr>
      <w:tr w:rsidR="009C1F24" w:rsidRPr="00F43CEE" w14:paraId="2507B141" w14:textId="77777777" w:rsidTr="000B6F51">
        <w:tc>
          <w:tcPr>
            <w:tcW w:w="1701" w:type="dxa"/>
            <w:tcBorders>
              <w:top w:val="single" w:sz="4" w:space="0" w:color="000000"/>
              <w:left w:val="single" w:sz="4" w:space="0" w:color="000000"/>
              <w:bottom w:val="single" w:sz="4" w:space="0" w:color="000000"/>
            </w:tcBorders>
            <w:shd w:val="clear" w:color="auto" w:fill="auto"/>
            <w:vAlign w:val="center"/>
          </w:tcPr>
          <w:p w14:paraId="4C569D66"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14:paraId="31E122FA" w14:textId="77777777" w:rsidR="009C1F24" w:rsidRPr="00F43CEE" w:rsidRDefault="009C1F24" w:rsidP="000B6F51">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caps/>
                <w:sz w:val="24"/>
                <w:szCs w:val="24"/>
                <w:lang w:eastAsia="zh-CN"/>
              </w:rPr>
              <w:t>иные виды территориальных зон:</w:t>
            </w:r>
          </w:p>
        </w:tc>
      </w:tr>
      <w:tr w:rsidR="009C1F24" w:rsidRPr="00F43CEE" w14:paraId="442E2ABF" w14:textId="77777777" w:rsidTr="000B6F51">
        <w:tc>
          <w:tcPr>
            <w:tcW w:w="1701" w:type="dxa"/>
            <w:tcBorders>
              <w:top w:val="single" w:sz="4" w:space="0" w:color="000000"/>
              <w:left w:val="single" w:sz="4" w:space="0" w:color="000000"/>
              <w:bottom w:val="single" w:sz="4" w:space="0" w:color="000000"/>
            </w:tcBorders>
            <w:shd w:val="clear" w:color="auto" w:fill="auto"/>
            <w:vAlign w:val="center"/>
          </w:tcPr>
          <w:p w14:paraId="3327DBB0" w14:textId="77777777" w:rsidR="009C1F24" w:rsidRPr="00F43CEE" w:rsidRDefault="009C1F24" w:rsidP="000B6F51">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ИВ-1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14:paraId="1B23B6F2" w14:textId="77777777" w:rsidR="009C1F24" w:rsidRPr="00F43CEE" w:rsidRDefault="009C1F24" w:rsidP="000B6F51">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Зона озеленения специального назначения</w:t>
            </w:r>
          </w:p>
        </w:tc>
      </w:tr>
    </w:tbl>
    <w:p w14:paraId="3A2AAA25" w14:textId="77777777" w:rsidR="009C1F24" w:rsidRPr="00F43CEE" w:rsidRDefault="009C1F24" w:rsidP="009C1F24"/>
    <w:p w14:paraId="11CE0F3B" w14:textId="77777777" w:rsidR="009C1F24" w:rsidRPr="00D462A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Настоящими Правилами </w:t>
      </w:r>
      <w:r>
        <w:rPr>
          <w:rFonts w:ascii="Times New Roman" w:eastAsia="Times New Roman" w:hAnsi="Times New Roman" w:cs="Times New Roman"/>
          <w:bCs/>
          <w:sz w:val="24"/>
          <w:szCs w:val="24"/>
          <w:lang w:eastAsia="ru-RU"/>
        </w:rPr>
        <w:t>выделены</w:t>
      </w:r>
      <w:r w:rsidRPr="00F43CEE">
        <w:rPr>
          <w:rFonts w:ascii="Times New Roman" w:eastAsia="Times New Roman" w:hAnsi="Times New Roman" w:cs="Times New Roman"/>
          <w:bCs/>
          <w:sz w:val="24"/>
          <w:szCs w:val="24"/>
          <w:lang w:eastAsia="ru-RU"/>
        </w:rPr>
        <w:t xml:space="preserve"> следующие </w:t>
      </w:r>
      <w:r>
        <w:rPr>
          <w:rFonts w:ascii="Times New Roman" w:eastAsia="Times New Roman" w:hAnsi="Times New Roman" w:cs="Times New Roman"/>
          <w:bCs/>
          <w:sz w:val="24"/>
          <w:szCs w:val="24"/>
          <w:lang w:eastAsia="ru-RU"/>
        </w:rPr>
        <w:t>т</w:t>
      </w:r>
      <w:r w:rsidRPr="00D462A6">
        <w:rPr>
          <w:rFonts w:ascii="Times New Roman" w:eastAsia="Times New Roman" w:hAnsi="Times New Roman" w:cs="Times New Roman"/>
          <w:bCs/>
          <w:sz w:val="24"/>
          <w:szCs w:val="24"/>
          <w:lang w:eastAsia="ru-RU"/>
        </w:rPr>
        <w:t>ерритори</w:t>
      </w:r>
      <w:r>
        <w:rPr>
          <w:rFonts w:ascii="Times New Roman" w:eastAsia="Times New Roman" w:hAnsi="Times New Roman" w:cs="Times New Roman"/>
          <w:bCs/>
          <w:sz w:val="24"/>
          <w:szCs w:val="24"/>
          <w:lang w:eastAsia="ru-RU"/>
        </w:rPr>
        <w:t>и</w:t>
      </w:r>
      <w:r w:rsidRPr="00D462A6">
        <w:rPr>
          <w:rFonts w:ascii="Times New Roman" w:eastAsia="Times New Roman" w:hAnsi="Times New Roman" w:cs="Times New Roman"/>
          <w:bCs/>
          <w:sz w:val="24"/>
          <w:szCs w:val="24"/>
          <w:lang w:eastAsia="ru-RU"/>
        </w:rPr>
        <w:t>, на которые действие градостроительных регламентов не распространяется или для которых градостроительные регламенты не устанавливаются:</w:t>
      </w:r>
    </w:p>
    <w:p w14:paraId="292B1058" w14:textId="77777777" w:rsidR="009C1F24" w:rsidRPr="00D462A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D462A6">
        <w:rPr>
          <w:rFonts w:ascii="Times New Roman" w:eastAsia="Times New Roman" w:hAnsi="Times New Roman" w:cs="Times New Roman"/>
          <w:b/>
          <w:bCs/>
          <w:sz w:val="24"/>
          <w:szCs w:val="24"/>
          <w:lang w:eastAsia="ru-RU"/>
        </w:rPr>
        <w:t>Территории, на которые действие градостроительных регламентов не распространяется:</w:t>
      </w:r>
    </w:p>
    <w:p w14:paraId="741EC580" w14:textId="77777777" w:rsidR="009C1F24" w:rsidRPr="00D462A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D462A6">
        <w:rPr>
          <w:rFonts w:ascii="Times New Roman" w:eastAsia="Times New Roman" w:hAnsi="Times New Roman" w:cs="Times New Roman"/>
          <w:bCs/>
          <w:sz w:val="24"/>
          <w:szCs w:val="24"/>
          <w:lang w:eastAsia="ru-RU"/>
        </w:rPr>
        <w:t>ТОП – Территория общего пользования</w:t>
      </w:r>
      <w:r>
        <w:rPr>
          <w:rFonts w:ascii="Times New Roman" w:eastAsia="Times New Roman" w:hAnsi="Times New Roman" w:cs="Times New Roman"/>
          <w:bCs/>
          <w:sz w:val="24"/>
          <w:szCs w:val="24"/>
          <w:lang w:eastAsia="ru-RU"/>
        </w:rPr>
        <w:t>,</w:t>
      </w:r>
    </w:p>
    <w:p w14:paraId="5B8BAEEB" w14:textId="77777777" w:rsidR="009C1F24" w:rsidRPr="00D462A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ПИ – Земельные участки, предоставленные для добычи полезных ископаемых.</w:t>
      </w:r>
    </w:p>
    <w:p w14:paraId="18C24B1C" w14:textId="77777777" w:rsidR="009C1F24" w:rsidRPr="00D462A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D462A6">
        <w:rPr>
          <w:rFonts w:ascii="Times New Roman" w:eastAsia="Times New Roman" w:hAnsi="Times New Roman" w:cs="Times New Roman"/>
          <w:b/>
          <w:bCs/>
          <w:sz w:val="24"/>
          <w:szCs w:val="24"/>
          <w:lang w:eastAsia="ru-RU"/>
        </w:rPr>
        <w:t>Территории, на которые градостроительные регламенты не устанавливаются</w:t>
      </w:r>
      <w:r>
        <w:rPr>
          <w:rFonts w:ascii="Times New Roman" w:eastAsia="Times New Roman" w:hAnsi="Times New Roman" w:cs="Times New Roman"/>
          <w:b/>
          <w:bCs/>
          <w:sz w:val="24"/>
          <w:szCs w:val="24"/>
          <w:lang w:eastAsia="ru-RU"/>
        </w:rPr>
        <w:t>:</w:t>
      </w:r>
      <w:r w:rsidRPr="00D462A6">
        <w:rPr>
          <w:rFonts w:ascii="Times New Roman" w:eastAsia="Times New Roman" w:hAnsi="Times New Roman" w:cs="Times New Roman"/>
          <w:b/>
          <w:bCs/>
          <w:sz w:val="24"/>
          <w:szCs w:val="24"/>
          <w:lang w:eastAsia="ru-RU"/>
        </w:rPr>
        <w:t xml:space="preserve"> </w:t>
      </w:r>
    </w:p>
    <w:p w14:paraId="70C82D90" w14:textId="77777777" w:rsidR="009C1F24" w:rsidRPr="00D462A6" w:rsidRDefault="009C1F24" w:rsidP="009C1F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D462A6">
        <w:rPr>
          <w:rFonts w:ascii="Times New Roman" w:eastAsia="Times New Roman" w:hAnsi="Times New Roman" w:cs="Times New Roman"/>
          <w:bCs/>
          <w:sz w:val="24"/>
          <w:szCs w:val="24"/>
          <w:lang w:eastAsia="ru-RU"/>
        </w:rPr>
        <w:t>Сельскохозяйственные угодья в составе земель сельскохозяйственного назначения</w:t>
      </w:r>
      <w:r>
        <w:rPr>
          <w:rFonts w:ascii="Times New Roman" w:eastAsia="Times New Roman" w:hAnsi="Times New Roman" w:cs="Times New Roman"/>
          <w:bCs/>
          <w:sz w:val="24"/>
          <w:szCs w:val="24"/>
          <w:lang w:eastAsia="ru-RU"/>
        </w:rPr>
        <w:t>.</w:t>
      </w:r>
    </w:p>
    <w:p w14:paraId="4A88D696" w14:textId="77777777" w:rsidR="009C1F24" w:rsidRPr="00F43CEE" w:rsidRDefault="009C1F24" w:rsidP="009C1F24"/>
    <w:p w14:paraId="7E9D1A45" w14:textId="77777777" w:rsidR="009C1F24" w:rsidRPr="00F43CEE" w:rsidRDefault="009C1F24" w:rsidP="009C1F24"/>
    <w:p w14:paraId="6C05CAD7" w14:textId="77777777" w:rsidR="009C1F24" w:rsidRPr="00F43CEE" w:rsidRDefault="009C1F24" w:rsidP="009C1F24"/>
    <w:p w14:paraId="35438B06" w14:textId="77777777" w:rsidR="009C1F24" w:rsidRPr="00F43CEE" w:rsidRDefault="009C1F24" w:rsidP="009C1F24"/>
    <w:p w14:paraId="7B3934D3" w14:textId="77777777" w:rsidR="009C1F24" w:rsidRPr="00F43CEE" w:rsidRDefault="009C1F24" w:rsidP="009C1F24"/>
    <w:p w14:paraId="5CAC8613" w14:textId="77777777" w:rsidR="009C1F24" w:rsidRPr="00F43CEE" w:rsidRDefault="009C1F24" w:rsidP="009C1F24"/>
    <w:p w14:paraId="61A077D1" w14:textId="77777777" w:rsidR="009C1F24" w:rsidRPr="00F43CEE" w:rsidRDefault="009C1F24" w:rsidP="009C1F24"/>
    <w:p w14:paraId="642182DC" w14:textId="77777777" w:rsidR="009C1F24" w:rsidRPr="00F43CEE" w:rsidRDefault="009C1F24" w:rsidP="009C1F24">
      <w:pPr>
        <w:spacing w:after="0" w:line="240" w:lineRule="auto"/>
        <w:ind w:firstLine="426"/>
        <w:rPr>
          <w:rFonts w:ascii="Times New Roman" w:eastAsia="SimSun" w:hAnsi="Times New Roman" w:cs="Times New Roman"/>
          <w:bCs/>
          <w:sz w:val="24"/>
          <w:szCs w:val="24"/>
          <w:lang w:eastAsia="zh-CN"/>
        </w:rPr>
        <w:sectPr w:rsidR="009C1F24" w:rsidRPr="00F43CEE" w:rsidSect="00F32766">
          <w:footerReference w:type="default" r:id="rId70"/>
          <w:pgSz w:w="11906" w:h="16838"/>
          <w:pgMar w:top="1134" w:right="850" w:bottom="1134" w:left="1276" w:header="708" w:footer="708" w:gutter="0"/>
          <w:pgNumType w:start="1"/>
          <w:cols w:space="708"/>
          <w:titlePg/>
          <w:docGrid w:linePitch="360"/>
        </w:sectPr>
      </w:pPr>
    </w:p>
    <w:p w14:paraId="74A62E60" w14:textId="77777777" w:rsidR="009C1F24" w:rsidRPr="00F43CEE" w:rsidRDefault="009C1F24" w:rsidP="009C1F24">
      <w:pPr>
        <w:pStyle w:val="2"/>
        <w:rPr>
          <w:rFonts w:eastAsia="SimSun"/>
          <w:caps/>
        </w:rPr>
      </w:pPr>
      <w:bookmarkStart w:id="58" w:name="_Toc144990726"/>
      <w:r w:rsidRPr="00F43CEE">
        <w:rPr>
          <w:rFonts w:eastAsia="SimSun"/>
        </w:rPr>
        <w:lastRenderedPageBreak/>
        <w:t>Статья 42. Виды разрешенного использования земельных участков и объектов капитального строительства в различных территориальных зонах</w:t>
      </w:r>
      <w:bookmarkEnd w:id="58"/>
    </w:p>
    <w:p w14:paraId="264E0DC4" w14:textId="77777777" w:rsidR="009C1F24" w:rsidRPr="00F43CEE" w:rsidRDefault="009C1F24" w:rsidP="009C1F24">
      <w:pPr>
        <w:shd w:val="clear" w:color="auto" w:fill="FFFFFF" w:themeFill="background1"/>
        <w:spacing w:after="0" w:line="240" w:lineRule="auto"/>
        <w:ind w:firstLine="426"/>
        <w:jc w:val="center"/>
        <w:rPr>
          <w:rFonts w:ascii="Times New Roman" w:eastAsia="SimSun" w:hAnsi="Times New Roman" w:cs="Times New Roman"/>
          <w:bCs/>
          <w:caps/>
          <w:sz w:val="24"/>
          <w:szCs w:val="24"/>
          <w:lang w:eastAsia="zh-CN"/>
        </w:rPr>
      </w:pPr>
    </w:p>
    <w:p w14:paraId="1B72D978" w14:textId="77777777" w:rsidR="009C1F24" w:rsidRPr="00F43CEE" w:rsidRDefault="009C1F24" w:rsidP="009C1F24">
      <w:pPr>
        <w:shd w:val="clear" w:color="auto" w:fill="FFFFFF" w:themeFill="background1"/>
        <w:spacing w:after="0" w:line="240" w:lineRule="auto"/>
        <w:ind w:firstLine="426"/>
        <w:jc w:val="both"/>
        <w:rPr>
          <w:rFonts w:ascii="Times New Roman" w:eastAsia="Times New Roman" w:hAnsi="Times New Roman" w:cs="Times New Roman"/>
          <w:i/>
          <w:sz w:val="24"/>
          <w:szCs w:val="24"/>
          <w:lang w:eastAsia="ru-RU"/>
        </w:rPr>
      </w:pPr>
      <w:r w:rsidRPr="00F43CEE">
        <w:rPr>
          <w:rFonts w:ascii="Times New Roman" w:eastAsia="Times New Roman" w:hAnsi="Times New Roman" w:cs="Times New Roman"/>
          <w:sz w:val="24"/>
          <w:szCs w:val="24"/>
          <w:lang w:eastAsia="ru-RU"/>
        </w:rPr>
        <w:t>Примечание:</w:t>
      </w:r>
      <w:r w:rsidRPr="00F43CEE">
        <w:rPr>
          <w:rFonts w:ascii="Times New Roman" w:eastAsia="Times New Roman" w:hAnsi="Times New Roman" w:cs="Times New Roman"/>
          <w:i/>
          <w:sz w:val="24"/>
          <w:szCs w:val="24"/>
          <w:lang w:eastAsia="ru-RU"/>
        </w:rPr>
        <w:t xml:space="preserve"> В квадратных скобках </w:t>
      </w:r>
      <w:r w:rsidRPr="00F43CEE">
        <w:rPr>
          <w:rFonts w:ascii="Times New Roman" w:eastAsia="Times New Roman" w:hAnsi="Times New Roman" w:cs="Times New Roman"/>
          <w:sz w:val="24"/>
          <w:szCs w:val="24"/>
          <w:lang w:eastAsia="ru-RU"/>
        </w:rPr>
        <w:t xml:space="preserve">[…….] </w:t>
      </w:r>
      <w:r w:rsidRPr="00F43CEE">
        <w:rPr>
          <w:rFonts w:ascii="Times New Roman" w:eastAsia="Times New Roman" w:hAnsi="Times New Roman" w:cs="Times New Roman"/>
          <w:i/>
          <w:sz w:val="24"/>
          <w:szCs w:val="24"/>
          <w:lang w:eastAsia="ru-RU"/>
        </w:rPr>
        <w:t xml:space="preserve">указан код (числовое обозначение) вида разрешенного использования земельного участка. </w:t>
      </w:r>
    </w:p>
    <w:p w14:paraId="200D8C17" w14:textId="77777777" w:rsidR="009C1F24" w:rsidRPr="00F43CEE" w:rsidRDefault="009C1F24" w:rsidP="009C1F24">
      <w:pPr>
        <w:shd w:val="clear" w:color="auto" w:fill="FFFFFF" w:themeFill="background1"/>
        <w:spacing w:after="0" w:line="240" w:lineRule="auto"/>
        <w:ind w:firstLine="426"/>
        <w:jc w:val="both"/>
        <w:rPr>
          <w:rFonts w:ascii="Times New Roman" w:eastAsia="SimSun" w:hAnsi="Times New Roman" w:cs="Times New Roman"/>
          <w:b/>
          <w:i/>
          <w:caps/>
          <w:sz w:val="24"/>
          <w:szCs w:val="24"/>
          <w:lang w:eastAsia="zh-CN"/>
        </w:rPr>
      </w:pPr>
      <w:r w:rsidRPr="00F43CEE">
        <w:rPr>
          <w:rFonts w:ascii="Times New Roman" w:eastAsia="Times New Roman" w:hAnsi="Times New Roman" w:cs="Times New Roman"/>
          <w:i/>
          <w:sz w:val="24"/>
          <w:szCs w:val="24"/>
          <w:lang w:eastAsia="ru-RU"/>
        </w:rPr>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01.09.2014 N 540 "Об утверждении классификатора видов разрешенного использования земельных участков"(Зарегистрировано в Минюсте России 08.09.2014 N 33995))</w:t>
      </w:r>
    </w:p>
    <w:p w14:paraId="42C40A60" w14:textId="77777777" w:rsidR="009C1F24" w:rsidRPr="00F43CEE" w:rsidRDefault="009C1F24" w:rsidP="009C1F24">
      <w:pPr>
        <w:shd w:val="clear" w:color="auto" w:fill="FFFFFF" w:themeFill="background1"/>
        <w:spacing w:after="0" w:line="240" w:lineRule="auto"/>
        <w:ind w:firstLine="426"/>
        <w:jc w:val="center"/>
        <w:rPr>
          <w:rFonts w:ascii="Times New Roman" w:eastAsia="SimSun" w:hAnsi="Times New Roman" w:cs="Times New Roman"/>
          <w:b/>
          <w:i/>
          <w:caps/>
          <w:sz w:val="24"/>
          <w:szCs w:val="24"/>
          <w:lang w:eastAsia="zh-CN"/>
        </w:rPr>
      </w:pPr>
    </w:p>
    <w:p w14:paraId="75CECB4E" w14:textId="77777777" w:rsidR="009C1F24" w:rsidRPr="00F43CEE" w:rsidRDefault="009C1F24" w:rsidP="009C1F24">
      <w:pPr>
        <w:shd w:val="clear" w:color="auto" w:fill="FFFFFF" w:themeFill="background1"/>
        <w:spacing w:after="0" w:line="240" w:lineRule="auto"/>
        <w:ind w:firstLine="426"/>
        <w:jc w:val="center"/>
        <w:rPr>
          <w:rFonts w:ascii="Times New Roman" w:eastAsia="SimSun" w:hAnsi="Times New Roman" w:cs="Times New Roman"/>
          <w:b/>
          <w:i/>
          <w:caps/>
          <w:sz w:val="24"/>
          <w:szCs w:val="24"/>
          <w:lang w:eastAsia="zh-CN"/>
        </w:rPr>
      </w:pPr>
    </w:p>
    <w:p w14:paraId="195A65A7" w14:textId="77777777" w:rsidR="009C1F24" w:rsidRPr="009D0163" w:rsidRDefault="009C1F24" w:rsidP="009C1F24">
      <w:pPr>
        <w:pStyle w:val="4"/>
      </w:pPr>
      <w:r w:rsidRPr="009D0163">
        <w:t>Жилые зоны:</w:t>
      </w:r>
    </w:p>
    <w:p w14:paraId="3BFA63F3" w14:textId="77777777" w:rsidR="009C1F24" w:rsidRPr="009D0163" w:rsidRDefault="009C1F24" w:rsidP="009C1F24"/>
    <w:p w14:paraId="0FD94888" w14:textId="77777777" w:rsidR="009C1F24" w:rsidRPr="009D0163" w:rsidRDefault="009C1F24" w:rsidP="009C1F24">
      <w:pPr>
        <w:pStyle w:val="5"/>
      </w:pPr>
      <w:r w:rsidRPr="009D0163">
        <w:t>Ж-1Б. Зона застройки индивидуальными жилыми домами с содержанием домашнего скота и птицы</w:t>
      </w:r>
    </w:p>
    <w:p w14:paraId="1DC0486C" w14:textId="77777777" w:rsidR="009C1F24" w:rsidRPr="008E7746" w:rsidRDefault="009C1F24" w:rsidP="009C1F24">
      <w:pPr>
        <w:widowControl w:val="0"/>
        <w:shd w:val="clear" w:color="auto" w:fill="FFFFFF" w:themeFill="background1"/>
        <w:spacing w:after="0" w:line="240" w:lineRule="auto"/>
        <w:ind w:firstLine="426"/>
        <w:rPr>
          <w:rFonts w:ascii="Times New Roman" w:eastAsia="Times New Roman" w:hAnsi="Times New Roman" w:cs="Times New Roman"/>
          <w:i/>
          <w:iCs/>
          <w:sz w:val="24"/>
          <w:szCs w:val="24"/>
          <w:lang w:eastAsia="zh-CN"/>
        </w:rPr>
      </w:pPr>
    </w:p>
    <w:p w14:paraId="74A727DB" w14:textId="77777777" w:rsidR="009C1F24" w:rsidRPr="008E7746" w:rsidRDefault="009C1F24" w:rsidP="009C1F24">
      <w:pPr>
        <w:widowControl w:val="0"/>
        <w:shd w:val="clear" w:color="auto" w:fill="FFFFFF" w:themeFill="background1"/>
        <w:spacing w:after="0" w:line="240" w:lineRule="auto"/>
        <w:ind w:firstLine="426"/>
        <w:rPr>
          <w:rFonts w:ascii="Times New Roman" w:eastAsia="SimSun" w:hAnsi="Times New Roman" w:cs="Times New Roman"/>
          <w:i/>
          <w:iCs/>
          <w:sz w:val="24"/>
          <w:szCs w:val="24"/>
          <w:lang w:eastAsia="zh-CN"/>
        </w:rPr>
      </w:pPr>
      <w:r w:rsidRPr="008E7746">
        <w:rPr>
          <w:rFonts w:ascii="Times New Roman" w:eastAsia="Times New Roman" w:hAnsi="Times New Roman" w:cs="Times New Roman"/>
          <w:i/>
          <w:iCs/>
          <w:sz w:val="24"/>
          <w:szCs w:val="24"/>
          <w:lang w:eastAsia="zh-CN"/>
        </w:rPr>
        <w:t>Зона индивидуальной жилой застройки Ж-1 Б выделена для обеспечения правовых,</w:t>
      </w:r>
      <w:r w:rsidRPr="008E7746">
        <w:rPr>
          <w:rFonts w:ascii="Times New Roman" w:eastAsia="Times New Roman" w:hAnsi="Times New Roman" w:cs="Times New Roman"/>
          <w:i/>
          <w:sz w:val="24"/>
          <w:szCs w:val="24"/>
          <w:lang w:eastAsia="zh-CN"/>
        </w:rPr>
        <w:t xml:space="preserve"> социальных,</w:t>
      </w:r>
      <w:r>
        <w:rPr>
          <w:rFonts w:ascii="Times New Roman" w:eastAsia="Times New Roman" w:hAnsi="Times New Roman" w:cs="Times New Roman"/>
          <w:i/>
          <w:sz w:val="24"/>
          <w:szCs w:val="24"/>
          <w:lang w:eastAsia="zh-CN"/>
        </w:rPr>
        <w:t xml:space="preserve"> </w:t>
      </w:r>
      <w:r w:rsidRPr="008E7746">
        <w:rPr>
          <w:rFonts w:ascii="Times New Roman" w:eastAsia="Times New Roman" w:hAnsi="Times New Roman" w:cs="Times New Roman"/>
          <w:i/>
          <w:sz w:val="24"/>
          <w:szCs w:val="24"/>
          <w:lang w:eastAsia="zh-CN"/>
        </w:rPr>
        <w:t>культурных</w:t>
      </w:r>
      <w:r w:rsidRPr="008E7746">
        <w:rPr>
          <w:rFonts w:ascii="Times New Roman" w:eastAsia="Times New Roman" w:hAnsi="Times New Roman" w:cs="Times New Roman"/>
          <w:i/>
          <w:iCs/>
          <w:sz w:val="24"/>
          <w:szCs w:val="24"/>
          <w:lang w:eastAsia="zh-CN"/>
        </w:rPr>
        <w:t>,</w:t>
      </w:r>
      <w:r>
        <w:rPr>
          <w:rFonts w:ascii="Times New Roman" w:eastAsia="Times New Roman" w:hAnsi="Times New Roman" w:cs="Times New Roman"/>
          <w:i/>
          <w:iCs/>
          <w:sz w:val="24"/>
          <w:szCs w:val="24"/>
          <w:lang w:eastAsia="zh-CN"/>
        </w:rPr>
        <w:t xml:space="preserve"> </w:t>
      </w:r>
      <w:r w:rsidRPr="008E7746">
        <w:rPr>
          <w:rFonts w:ascii="Times New Roman" w:eastAsia="Times New Roman" w:hAnsi="Times New Roman" w:cs="Times New Roman"/>
          <w:i/>
          <w:sz w:val="24"/>
          <w:szCs w:val="24"/>
          <w:lang w:eastAsia="zh-CN"/>
        </w:rPr>
        <w:t>бытовых</w:t>
      </w:r>
      <w:r w:rsidRPr="008E7746">
        <w:rPr>
          <w:rFonts w:ascii="Times New Roman" w:eastAsia="Times New Roman" w:hAnsi="Times New Roman" w:cs="Times New Roman"/>
          <w:i/>
          <w:iCs/>
          <w:sz w:val="24"/>
          <w:szCs w:val="24"/>
          <w:lang w:eastAsia="zh-CN"/>
        </w:rPr>
        <w:t xml:space="preserve"> условий формирования жилых районов из отдельно стоящих </w:t>
      </w:r>
      <w:r w:rsidRPr="008E7746">
        <w:rPr>
          <w:rFonts w:ascii="Times New Roman" w:eastAsia="Times New Roman" w:hAnsi="Times New Roman" w:cs="Times New Roman"/>
          <w:i/>
          <w:sz w:val="24"/>
          <w:szCs w:val="24"/>
          <w:lang w:eastAsia="zh-CN"/>
        </w:rPr>
        <w:t>индивидуальных</w:t>
      </w:r>
      <w:r w:rsidRPr="008E7746">
        <w:rPr>
          <w:rFonts w:ascii="Times New Roman" w:eastAsia="Times New Roman" w:hAnsi="Times New Roman" w:cs="Times New Roman"/>
          <w:i/>
          <w:iCs/>
          <w:sz w:val="24"/>
          <w:szCs w:val="24"/>
          <w:lang w:eastAsia="zh-CN"/>
        </w:rPr>
        <w:t xml:space="preserve">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14:paraId="4BB0E77B" w14:textId="77777777" w:rsidR="009C1F24" w:rsidRPr="008E7746" w:rsidRDefault="009C1F24" w:rsidP="009C1F24">
      <w:pPr>
        <w:shd w:val="clear" w:color="auto" w:fill="FFFFFF" w:themeFill="background1"/>
        <w:tabs>
          <w:tab w:val="left" w:pos="2520"/>
        </w:tabs>
        <w:spacing w:after="0" w:line="240" w:lineRule="auto"/>
        <w:ind w:firstLine="426"/>
        <w:rPr>
          <w:rFonts w:ascii="Times New Roman" w:eastAsia="SimSun" w:hAnsi="Times New Roman" w:cs="Times New Roman"/>
          <w:i/>
          <w:iCs/>
          <w:sz w:val="24"/>
          <w:szCs w:val="24"/>
          <w:lang w:eastAsia="zh-CN"/>
        </w:rPr>
      </w:pPr>
    </w:p>
    <w:p w14:paraId="5CAD3B50" w14:textId="77777777" w:rsidR="009C1F24" w:rsidRPr="008E7746" w:rsidRDefault="009C1F24" w:rsidP="009C1F24">
      <w:pPr>
        <w:widowControl w:val="0"/>
        <w:shd w:val="clear" w:color="auto" w:fill="FFFFFF" w:themeFill="background1"/>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8E7746" w14:paraId="3E70A838" w14:textId="77777777" w:rsidTr="000B6F51">
        <w:tc>
          <w:tcPr>
            <w:tcW w:w="2830" w:type="dxa"/>
          </w:tcPr>
          <w:p w14:paraId="7CC95FE6"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5470F3B6"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0C428262"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6E90A757"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9C1F24" w:rsidRPr="008E7746" w14:paraId="0B2C65DE"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02F250AD"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FFFFFF" w:themeFill="background1"/>
          </w:tcPr>
          <w:p w14:paraId="250DB8A4"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индивидуальные жилые дома </w:t>
            </w:r>
          </w:p>
          <w:p w14:paraId="1A714379"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выращивание плодовых, ягодных, овощных, бахчевых или иных декоративных или сельскохозяйственных культур</w:t>
            </w:r>
          </w:p>
          <w:p w14:paraId="063645EA"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lastRenderedPageBreak/>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24C406"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lastRenderedPageBreak/>
              <w:t xml:space="preserve">- минимальная/максимальная площадь земельных участков   – </w:t>
            </w:r>
            <w:r w:rsidRPr="008E7746">
              <w:rPr>
                <w:rFonts w:ascii="Times New Roman" w:hAnsi="Times New Roman"/>
                <w:b/>
                <w:sz w:val="24"/>
                <w:szCs w:val="24"/>
              </w:rPr>
              <w:t>350 /1500кв. м;</w:t>
            </w:r>
          </w:p>
          <w:p w14:paraId="7C8105D9"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12 м</w:t>
            </w:r>
            <w:r w:rsidRPr="008E7746">
              <w:rPr>
                <w:rFonts w:ascii="Times New Roman" w:hAnsi="Times New Roman"/>
                <w:sz w:val="24"/>
                <w:szCs w:val="24"/>
              </w:rPr>
              <w:t xml:space="preserve">; </w:t>
            </w:r>
          </w:p>
          <w:p w14:paraId="7CCA56C8"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14:paraId="797027B8"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14:paraId="5EB0C1CA"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максимальный процент застройки в границах земельного участка – </w:t>
            </w:r>
            <w:r>
              <w:rPr>
                <w:rFonts w:ascii="Times New Roman" w:hAnsi="Times New Roman"/>
                <w:b/>
                <w:sz w:val="24"/>
                <w:szCs w:val="24"/>
              </w:rPr>
              <w:t>6</w:t>
            </w:r>
            <w:r w:rsidRPr="008E7746">
              <w:rPr>
                <w:rFonts w:ascii="Times New Roman" w:hAnsi="Times New Roman"/>
                <w:b/>
                <w:sz w:val="24"/>
                <w:szCs w:val="24"/>
              </w:rPr>
              <w:t>0%</w:t>
            </w:r>
            <w:r w:rsidRPr="008E7746">
              <w:rPr>
                <w:rFonts w:ascii="Times New Roman" w:hAnsi="Times New Roman"/>
                <w:sz w:val="24"/>
                <w:szCs w:val="24"/>
              </w:rPr>
              <w:t>;</w:t>
            </w:r>
          </w:p>
          <w:p w14:paraId="3E075DA4"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14:paraId="3BA02EB3"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3 м.</w:t>
            </w:r>
          </w:p>
        </w:tc>
      </w:tr>
      <w:tr w:rsidR="009C1F24" w:rsidRPr="008E7746" w14:paraId="1C717690"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14CAB26"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[2.2] - Для ведения личного подсобного хозяйства (приусадебный земельный участок)</w:t>
            </w:r>
          </w:p>
        </w:tc>
        <w:tc>
          <w:tcPr>
            <w:tcW w:w="3261" w:type="dxa"/>
            <w:tcBorders>
              <w:top w:val="single" w:sz="4" w:space="0" w:color="000000"/>
              <w:left w:val="single" w:sz="4" w:space="0" w:color="000000"/>
              <w:bottom w:val="single" w:sz="4" w:space="0" w:color="000000"/>
            </w:tcBorders>
            <w:shd w:val="clear" w:color="auto" w:fill="FFFFFF" w:themeFill="background1"/>
          </w:tcPr>
          <w:p w14:paraId="354E9ECE" w14:textId="77777777" w:rsidR="009C1F24" w:rsidRPr="008E7746" w:rsidRDefault="009C1F24" w:rsidP="000B6F5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 xml:space="preserve">отдельно стоящие усадебные жилые дома </w:t>
            </w:r>
          </w:p>
          <w:p w14:paraId="242F220C" w14:textId="77777777" w:rsidR="009C1F24" w:rsidRPr="008E7746" w:rsidRDefault="009C1F24" w:rsidP="000B6F5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производство сельскохозяйственной продукции</w:t>
            </w:r>
          </w:p>
          <w:p w14:paraId="3F39FEB3" w14:textId="77777777" w:rsidR="009C1F24" w:rsidRPr="008E7746" w:rsidRDefault="009C1F24" w:rsidP="000B6F5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содержание сельскохозяйственных животных</w:t>
            </w:r>
          </w:p>
          <w:p w14:paraId="2EECF8C9" w14:textId="77777777" w:rsidR="009C1F24" w:rsidRPr="008E7746" w:rsidRDefault="009C1F24" w:rsidP="000B6F5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садоводство</w:t>
            </w:r>
          </w:p>
          <w:p w14:paraId="5411161A" w14:textId="77777777" w:rsidR="009C1F24" w:rsidRPr="008E7746" w:rsidRDefault="009C1F24" w:rsidP="000B6F5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огородничество</w:t>
            </w:r>
          </w:p>
          <w:p w14:paraId="2E89D08B" w14:textId="77777777" w:rsidR="009C1F24" w:rsidRPr="008E7746" w:rsidRDefault="009C1F24" w:rsidP="000B6F5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размещение гаража и иных вспомогательных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1229F4"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Pr>
                <w:rFonts w:ascii="Times New Roman" w:hAnsi="Times New Roman"/>
                <w:b/>
                <w:sz w:val="24"/>
                <w:szCs w:val="24"/>
              </w:rPr>
              <w:t>5</w:t>
            </w:r>
            <w:r w:rsidRPr="008E7746">
              <w:rPr>
                <w:rFonts w:ascii="Times New Roman" w:hAnsi="Times New Roman"/>
                <w:b/>
                <w:sz w:val="24"/>
                <w:szCs w:val="24"/>
              </w:rPr>
              <w:t>00 /5000кв. м;</w:t>
            </w:r>
          </w:p>
          <w:p w14:paraId="6BE05E17"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12 м</w:t>
            </w:r>
            <w:r w:rsidRPr="008E7746">
              <w:rPr>
                <w:rFonts w:ascii="Times New Roman" w:hAnsi="Times New Roman"/>
                <w:sz w:val="24"/>
                <w:szCs w:val="24"/>
              </w:rPr>
              <w:t xml:space="preserve">; </w:t>
            </w:r>
          </w:p>
          <w:p w14:paraId="19867A4A"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14:paraId="570E2BF1"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14:paraId="55B8AC31"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максимальный процент застройки в границах земельного участка – </w:t>
            </w:r>
            <w:r w:rsidRPr="008E7746">
              <w:rPr>
                <w:rFonts w:ascii="Times New Roman" w:hAnsi="Times New Roman"/>
                <w:b/>
                <w:sz w:val="24"/>
                <w:szCs w:val="24"/>
              </w:rPr>
              <w:t>40%</w:t>
            </w:r>
            <w:r w:rsidRPr="008E7746">
              <w:rPr>
                <w:rFonts w:ascii="Times New Roman" w:hAnsi="Times New Roman"/>
                <w:sz w:val="24"/>
                <w:szCs w:val="24"/>
              </w:rPr>
              <w:t>;</w:t>
            </w:r>
          </w:p>
          <w:p w14:paraId="28B2C65E"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6D70D392"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  </w:t>
            </w:r>
          </w:p>
        </w:tc>
      </w:tr>
      <w:tr w:rsidR="009C1F24" w:rsidRPr="008E7746" w14:paraId="035DAA4E"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7DE22CA"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2.3</w:t>
            </w:r>
            <w:r w:rsidRPr="008E7746">
              <w:rPr>
                <w:rFonts w:ascii="Times New Roman" w:eastAsia="SimSun" w:hAnsi="Times New Roman"/>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14:paraId="2FE98D3B"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lang w:eastAsia="zh-CN"/>
              </w:rPr>
              <w:t>жилые дома, не предназначенные для раздела на квартиры, имеющие одну или несколько общих стен с соседними жилыми домами при общем количестве совмещенных  домов 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DBCEDA"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w:t>
            </w:r>
            <w:r w:rsidRPr="008E7746">
              <w:rPr>
                <w:rFonts w:ascii="Times New Roman" w:eastAsia="SimSun" w:hAnsi="Times New Roman"/>
                <w:sz w:val="24"/>
                <w:szCs w:val="24"/>
              </w:rPr>
              <w:t xml:space="preserve">участков на один автономный блок – </w:t>
            </w:r>
            <w:r>
              <w:rPr>
                <w:rFonts w:ascii="Times New Roman" w:eastAsia="SimSun" w:hAnsi="Times New Roman"/>
                <w:b/>
                <w:sz w:val="24"/>
                <w:szCs w:val="24"/>
              </w:rPr>
              <w:t>3</w:t>
            </w:r>
            <w:r w:rsidRPr="008E7746">
              <w:rPr>
                <w:rFonts w:ascii="Times New Roman" w:eastAsia="SimSun" w:hAnsi="Times New Roman"/>
                <w:b/>
                <w:sz w:val="24"/>
                <w:szCs w:val="24"/>
              </w:rPr>
              <w:t>00/</w:t>
            </w:r>
            <w:r>
              <w:rPr>
                <w:rFonts w:ascii="Times New Roman" w:eastAsia="SimSun" w:hAnsi="Times New Roman"/>
                <w:b/>
                <w:sz w:val="24"/>
                <w:szCs w:val="24"/>
              </w:rPr>
              <w:t>10</w:t>
            </w:r>
            <w:r w:rsidRPr="008E7746">
              <w:rPr>
                <w:rFonts w:ascii="Times New Roman" w:eastAsia="SimSun" w:hAnsi="Times New Roman"/>
                <w:b/>
                <w:sz w:val="24"/>
                <w:szCs w:val="24"/>
              </w:rPr>
              <w:t>00 кв. м</w:t>
            </w:r>
            <w:r w:rsidRPr="008E7746">
              <w:rPr>
                <w:rFonts w:ascii="Times New Roman" w:eastAsia="SimSun" w:hAnsi="Times New Roman"/>
                <w:sz w:val="24"/>
                <w:szCs w:val="24"/>
              </w:rPr>
              <w:t>;</w:t>
            </w:r>
          </w:p>
          <w:p w14:paraId="649B406F"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8 м</w:t>
            </w:r>
            <w:r w:rsidRPr="008E7746">
              <w:rPr>
                <w:rFonts w:ascii="Times New Roman" w:hAnsi="Times New Roman"/>
                <w:sz w:val="24"/>
                <w:szCs w:val="24"/>
              </w:rPr>
              <w:t xml:space="preserve">; </w:t>
            </w:r>
          </w:p>
          <w:p w14:paraId="3303C7DA"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14:paraId="3316D4C2"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14:paraId="0DECD2CC"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14:paraId="515F980D"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крайних земельных участков в блокировке </w:t>
            </w:r>
          </w:p>
          <w:p w14:paraId="5B59108D"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3 м;</w:t>
            </w:r>
          </w:p>
          <w:p w14:paraId="02DCC54C"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между автономными блоками внутри блокировки- </w:t>
            </w:r>
            <w:r w:rsidRPr="008E7746">
              <w:rPr>
                <w:rFonts w:ascii="Times New Roman" w:hAnsi="Times New Roman"/>
                <w:b/>
                <w:sz w:val="24"/>
                <w:szCs w:val="24"/>
              </w:rPr>
              <w:t>0 м</w:t>
            </w:r>
            <w:r w:rsidRPr="008E7746">
              <w:rPr>
                <w:rFonts w:ascii="Times New Roman" w:hAnsi="Times New Roman"/>
                <w:sz w:val="24"/>
                <w:szCs w:val="24"/>
              </w:rPr>
              <w:t>;</w:t>
            </w:r>
          </w:p>
          <w:p w14:paraId="6A89A071"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3м.</w:t>
            </w:r>
          </w:p>
          <w:p w14:paraId="3CDCF2DC" w14:textId="77777777" w:rsidR="009C1F24" w:rsidRPr="008E7746" w:rsidRDefault="009C1F24" w:rsidP="000B6F51">
            <w:pPr>
              <w:shd w:val="clear" w:color="auto" w:fill="FFFFFF" w:themeFill="background1"/>
              <w:rPr>
                <w:rFonts w:ascii="Times New Roman" w:hAnsi="Times New Roman"/>
                <w:sz w:val="24"/>
                <w:szCs w:val="24"/>
              </w:rPr>
            </w:pPr>
          </w:p>
        </w:tc>
      </w:tr>
      <w:tr w:rsidR="009C1F24" w:rsidRPr="008E7746" w14:paraId="25B5D3ED"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3B5B37A5"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[3.1.2] - Административные здания организаций, обеспечивающих предоставление коммунальных услуг</w:t>
            </w:r>
          </w:p>
          <w:p w14:paraId="35728F75" w14:textId="77777777" w:rsidR="009C1F24" w:rsidRPr="008E7746" w:rsidRDefault="009C1F24" w:rsidP="000B6F51">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14:paraId="06F63F2B"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объекты предназначенные для приема физических и юридических лиц в связи с предоставлением им коммунальных услуг</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E208EC"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0D7D1756"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12F4EA4E"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58CD5E51"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59A83B2A"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25F2B01F"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6A5B6462" w14:textId="77777777" w:rsidR="009C1F24" w:rsidRDefault="009C1F24" w:rsidP="000B6F51">
            <w:pPr>
              <w:shd w:val="clear" w:color="auto" w:fill="FFFFFF" w:themeFill="background1"/>
              <w:tabs>
                <w:tab w:val="left" w:pos="2520"/>
              </w:tabs>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p w14:paraId="4F26FC9C"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9C1F24" w:rsidRPr="008E7746" w14:paraId="0FB5A095"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B8FEA1D"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6B152B28"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14:paraId="26258875" w14:textId="77777777" w:rsidR="009C1F24" w:rsidRPr="008E7746" w:rsidRDefault="009C1F24" w:rsidP="000B6F51">
            <w:pPr>
              <w:shd w:val="clear" w:color="auto" w:fill="FFFFFF" w:themeFill="background1"/>
              <w:rPr>
                <w:rFonts w:ascii="Times New Roman" w:eastAsia="SimSun" w:hAnsi="Times New Roman"/>
                <w:sz w:val="24"/>
                <w:szCs w:val="24"/>
              </w:rPr>
            </w:pPr>
          </w:p>
          <w:p w14:paraId="08F0ABC7"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14:paraId="13FA9869"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C1F24" w:rsidRPr="008E7746" w14:paraId="46640BF8"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5DE1C97"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14:paraId="74FBA9FD" w14:textId="77777777" w:rsidR="009C1F24" w:rsidRPr="008E7746" w:rsidRDefault="009C1F24" w:rsidP="000B6F5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w:t>
            </w:r>
            <w:r w:rsidRPr="008E7746">
              <w:rPr>
                <w:rFonts w:ascii="Times New Roman" w:eastAsia="SimSun" w:hAnsi="Times New Roman" w:cs="Times New Roman"/>
                <w:sz w:val="24"/>
                <w:szCs w:val="24"/>
              </w:rPr>
              <w:lastRenderedPageBreak/>
              <w:t>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14:paraId="75B546A5" w14:textId="77777777" w:rsidR="009C1F24" w:rsidRPr="008E7746" w:rsidRDefault="009C1F24" w:rsidP="000B6F51">
            <w:pPr>
              <w:shd w:val="clear" w:color="auto" w:fill="FFFFFF" w:themeFill="background1"/>
              <w:rPr>
                <w:rFonts w:ascii="Times New Roman" w:eastAsia="SimSun" w:hAnsi="Times New Roman"/>
                <w:sz w:val="24"/>
                <w:szCs w:val="24"/>
              </w:rPr>
            </w:pPr>
          </w:p>
        </w:tc>
      </w:tr>
      <w:tr w:rsidR="009C1F24" w:rsidRPr="008E7746" w14:paraId="3A6FF55E"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072C15D2"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14:paraId="414DBBE8" w14:textId="77777777" w:rsidR="009C1F24" w:rsidRPr="008E7746" w:rsidRDefault="009C1F24" w:rsidP="000B6F5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right w:val="single" w:sz="4" w:space="0" w:color="000000"/>
            </w:tcBorders>
            <w:shd w:val="clear" w:color="auto" w:fill="auto"/>
          </w:tcPr>
          <w:p w14:paraId="5E2E89F9" w14:textId="77777777" w:rsidR="009C1F24" w:rsidRPr="008E7746" w:rsidRDefault="009C1F24" w:rsidP="000B6F51">
            <w:pPr>
              <w:shd w:val="clear" w:color="auto" w:fill="FFFFFF" w:themeFill="background1"/>
              <w:rPr>
                <w:rFonts w:ascii="Times New Roman" w:eastAsia="SimSun" w:hAnsi="Times New Roman"/>
                <w:sz w:val="24"/>
                <w:szCs w:val="24"/>
              </w:rPr>
            </w:pPr>
          </w:p>
        </w:tc>
      </w:tr>
      <w:tr w:rsidR="009C1F24" w:rsidRPr="008E7746" w14:paraId="4F2EA826"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7424DDCE"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[2.7.1] - Хранение автотранспорт</w:t>
            </w:r>
            <w:r>
              <w:rPr>
                <w:rFonts w:ascii="Times New Roman" w:eastAsia="SimSun" w:hAnsi="Times New Roman"/>
                <w:sz w:val="24"/>
                <w:szCs w:val="24"/>
              </w:rPr>
              <w:t>а</w:t>
            </w:r>
          </w:p>
        </w:tc>
        <w:tc>
          <w:tcPr>
            <w:tcW w:w="3261" w:type="dxa"/>
            <w:tcBorders>
              <w:top w:val="single" w:sz="4" w:space="0" w:color="000000"/>
              <w:left w:val="single" w:sz="4" w:space="0" w:color="000000"/>
              <w:bottom w:val="single" w:sz="4" w:space="0" w:color="000000"/>
            </w:tcBorders>
            <w:shd w:val="clear" w:color="auto" w:fill="FFFFFF" w:themeFill="background1"/>
          </w:tcPr>
          <w:p w14:paraId="455E0CB0"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 xml:space="preserve">отдельно стоящие и пристроенные гаражи, в том числе подземные, предназначенных для хранения автотранспорта, в том числе с разделением на </w:t>
            </w:r>
            <w:proofErr w:type="spellStart"/>
            <w:r w:rsidRPr="008E7746">
              <w:rPr>
                <w:rFonts w:ascii="Times New Roman" w:eastAsia="SimSun" w:hAnsi="Times New Roman"/>
                <w:sz w:val="24"/>
                <w:szCs w:val="24"/>
              </w:rPr>
              <w:t>машино</w:t>
            </w:r>
            <w:proofErr w:type="spellEnd"/>
            <w:r w:rsidRPr="008E7746">
              <w:rPr>
                <w:rFonts w:ascii="Times New Roman" w:eastAsia="SimSun" w:hAnsi="Times New Roman"/>
                <w:sz w:val="24"/>
                <w:szCs w:val="24"/>
              </w:rPr>
              <w:t>-места,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left w:val="single" w:sz="4" w:space="0" w:color="000000"/>
              <w:bottom w:val="single" w:sz="4" w:space="0" w:color="000000"/>
              <w:right w:val="single" w:sz="4" w:space="0" w:color="000000"/>
            </w:tcBorders>
            <w:shd w:val="clear" w:color="auto" w:fill="auto"/>
            <w:vAlign w:val="center"/>
          </w:tcPr>
          <w:p w14:paraId="4419A8A9" w14:textId="77777777" w:rsidR="009C1F24" w:rsidRPr="008E7746" w:rsidRDefault="009C1F24" w:rsidP="000B6F51">
            <w:pPr>
              <w:shd w:val="clear" w:color="auto" w:fill="FFFFFF" w:themeFill="background1"/>
              <w:tabs>
                <w:tab w:val="left" w:pos="1134"/>
              </w:tabs>
              <w:jc w:val="both"/>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20/50 кв. м</w:t>
            </w:r>
            <w:r w:rsidRPr="008E7746">
              <w:rPr>
                <w:rFonts w:ascii="Times New Roman" w:eastAsia="SimSun" w:hAnsi="Times New Roman"/>
                <w:sz w:val="24"/>
                <w:szCs w:val="24"/>
              </w:rPr>
              <w:t>;</w:t>
            </w:r>
          </w:p>
          <w:p w14:paraId="27682460"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w:t>
            </w:r>
            <w:r w:rsidRPr="008E7746">
              <w:rPr>
                <w:rFonts w:ascii="Times New Roman" w:eastAsia="SimSun" w:hAnsi="Times New Roman"/>
                <w:b/>
                <w:sz w:val="24"/>
                <w:szCs w:val="24"/>
              </w:rPr>
              <w:t>– 4 м</w:t>
            </w:r>
            <w:r w:rsidRPr="008E7746">
              <w:rPr>
                <w:rFonts w:ascii="Times New Roman" w:eastAsia="SimSun" w:hAnsi="Times New Roman"/>
                <w:sz w:val="24"/>
                <w:szCs w:val="24"/>
              </w:rPr>
              <w:t>;</w:t>
            </w:r>
          </w:p>
          <w:p w14:paraId="61484D91"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14:paraId="2DD49396" w14:textId="77777777" w:rsidR="009C1F24" w:rsidRPr="00E5479F" w:rsidRDefault="009C1F24" w:rsidP="000B6F51">
            <w:pPr>
              <w:shd w:val="clear" w:color="auto" w:fill="FFFFFF" w:themeFill="background1"/>
              <w:rPr>
                <w:rFonts w:ascii="Times New Roman" w:eastAsia="SimSun" w:hAnsi="Times New Roman"/>
                <w:b/>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Pr>
                <w:rFonts w:ascii="Times New Roman" w:eastAsia="SimSun" w:hAnsi="Times New Roman"/>
                <w:b/>
                <w:sz w:val="24"/>
                <w:szCs w:val="24"/>
              </w:rPr>
              <w:t>– 10</w:t>
            </w:r>
            <w:r w:rsidRPr="008E7746">
              <w:rPr>
                <w:rFonts w:ascii="Times New Roman" w:eastAsia="SimSun" w:hAnsi="Times New Roman"/>
                <w:b/>
                <w:sz w:val="24"/>
                <w:szCs w:val="24"/>
              </w:rPr>
              <w:t>0%;</w:t>
            </w:r>
          </w:p>
        </w:tc>
      </w:tr>
    </w:tbl>
    <w:p w14:paraId="4BF59EA8"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28D47F9B"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7B301859"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7F2313A0"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7FB4E6B8"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8E7746" w14:paraId="2CF85CF0" w14:textId="77777777" w:rsidTr="000B6F51">
        <w:tc>
          <w:tcPr>
            <w:tcW w:w="2830" w:type="dxa"/>
          </w:tcPr>
          <w:p w14:paraId="5A041BF3"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6AB123E6"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28BB1A9A"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1F24" w:rsidRPr="008E7746" w14:paraId="5A43C027" w14:textId="77777777" w:rsidTr="000B6F51">
        <w:tc>
          <w:tcPr>
            <w:tcW w:w="2830" w:type="dxa"/>
            <w:tcBorders>
              <w:top w:val="single" w:sz="4" w:space="0" w:color="000000"/>
              <w:left w:val="single" w:sz="4" w:space="0" w:color="000000"/>
            </w:tcBorders>
            <w:shd w:val="clear" w:color="auto" w:fill="FFFFFF" w:themeFill="background1"/>
          </w:tcPr>
          <w:p w14:paraId="4F12389B"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14:paraId="09126ED9"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малоэтажный многоквартирный жилой дом;</w:t>
            </w:r>
          </w:p>
          <w:p w14:paraId="23333AD3"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жилого дома, если общая площадь таких помещений в многоквартирном доме не составляет более 15% общей площади помещений дома</w:t>
            </w:r>
          </w:p>
        </w:tc>
        <w:tc>
          <w:tcPr>
            <w:tcW w:w="8646" w:type="dxa"/>
            <w:tcBorders>
              <w:top w:val="single" w:sz="4" w:space="0" w:color="000000"/>
              <w:left w:val="single" w:sz="4" w:space="0" w:color="000000"/>
              <w:right w:val="single" w:sz="4" w:space="0" w:color="000000"/>
            </w:tcBorders>
            <w:shd w:val="clear" w:color="auto" w:fill="FFFFFF" w:themeFill="background1"/>
          </w:tcPr>
          <w:p w14:paraId="7F6468C5" w14:textId="77777777" w:rsidR="009C1F24" w:rsidRPr="0085762E" w:rsidRDefault="009C1F24" w:rsidP="000B6F51">
            <w:pPr>
              <w:shd w:val="clear" w:color="auto" w:fill="FFFFFF" w:themeFill="background1"/>
              <w:rPr>
                <w:rFonts w:ascii="Times New Roman" w:hAnsi="Times New Roman"/>
                <w:sz w:val="24"/>
                <w:szCs w:val="24"/>
              </w:rPr>
            </w:pPr>
            <w:r w:rsidRPr="0085762E">
              <w:rPr>
                <w:rFonts w:ascii="Times New Roman" w:eastAsia="SimSun" w:hAnsi="Times New Roman"/>
                <w:sz w:val="24"/>
                <w:szCs w:val="24"/>
              </w:rPr>
              <w:t xml:space="preserve"> - минимальная/максимальная площадь земельного участка – </w:t>
            </w:r>
            <w:r w:rsidRPr="0085762E">
              <w:rPr>
                <w:rFonts w:ascii="Times New Roman" w:eastAsia="SimSun" w:hAnsi="Times New Roman"/>
                <w:b/>
                <w:sz w:val="24"/>
                <w:szCs w:val="24"/>
              </w:rPr>
              <w:t>400/15000 кв.м</w:t>
            </w:r>
            <w:r w:rsidRPr="0085762E">
              <w:rPr>
                <w:rFonts w:ascii="Times New Roman" w:eastAsia="SimSun" w:hAnsi="Times New Roman"/>
                <w:sz w:val="24"/>
                <w:szCs w:val="24"/>
              </w:rPr>
              <w:t>;</w:t>
            </w:r>
          </w:p>
          <w:p w14:paraId="4A144FA4" w14:textId="77777777" w:rsidR="009C1F24" w:rsidRPr="0085762E" w:rsidRDefault="009C1F24" w:rsidP="000B6F51">
            <w:pPr>
              <w:shd w:val="clear" w:color="auto" w:fill="FFFFFF" w:themeFill="background1"/>
              <w:rPr>
                <w:rFonts w:ascii="Times New Roman" w:hAnsi="Times New Roman"/>
                <w:sz w:val="24"/>
                <w:szCs w:val="24"/>
              </w:rPr>
            </w:pPr>
            <w:r w:rsidRPr="0085762E">
              <w:rPr>
                <w:rFonts w:ascii="Times New Roman" w:hAnsi="Times New Roman"/>
                <w:sz w:val="24"/>
                <w:szCs w:val="24"/>
              </w:rPr>
              <w:t xml:space="preserve">- минимальная ширина земельных участков вдоль фронта улицы (проезда) </w:t>
            </w:r>
          </w:p>
          <w:p w14:paraId="08402D02" w14:textId="77777777" w:rsidR="009C1F24" w:rsidRPr="0085762E" w:rsidRDefault="009C1F24" w:rsidP="000B6F51">
            <w:pPr>
              <w:shd w:val="clear" w:color="auto" w:fill="FFFFFF" w:themeFill="background1"/>
              <w:rPr>
                <w:rFonts w:ascii="Times New Roman" w:eastAsia="SimSun" w:hAnsi="Times New Roman"/>
                <w:sz w:val="24"/>
                <w:szCs w:val="24"/>
              </w:rPr>
            </w:pPr>
            <w:r w:rsidRPr="0085762E">
              <w:rPr>
                <w:rFonts w:ascii="Times New Roman" w:hAnsi="Times New Roman"/>
                <w:sz w:val="24"/>
                <w:szCs w:val="24"/>
              </w:rPr>
              <w:t xml:space="preserve">– </w:t>
            </w:r>
            <w:r w:rsidRPr="0085762E">
              <w:rPr>
                <w:rFonts w:ascii="Times New Roman" w:hAnsi="Times New Roman"/>
                <w:b/>
                <w:sz w:val="24"/>
                <w:szCs w:val="24"/>
              </w:rPr>
              <w:t>12 м</w:t>
            </w:r>
            <w:r w:rsidRPr="0085762E">
              <w:rPr>
                <w:rFonts w:ascii="Times New Roman" w:hAnsi="Times New Roman"/>
                <w:sz w:val="24"/>
                <w:szCs w:val="24"/>
              </w:rPr>
              <w:t xml:space="preserve">; </w:t>
            </w:r>
          </w:p>
          <w:p w14:paraId="210B64D2" w14:textId="77777777" w:rsidR="009C1F24" w:rsidRPr="0085762E" w:rsidRDefault="009C1F24" w:rsidP="000B6F51">
            <w:pPr>
              <w:shd w:val="clear" w:color="auto" w:fill="FFFFFF" w:themeFill="background1"/>
              <w:rPr>
                <w:rFonts w:ascii="Times New Roman" w:eastAsia="SimSun" w:hAnsi="Times New Roman"/>
                <w:sz w:val="24"/>
                <w:szCs w:val="24"/>
              </w:rPr>
            </w:pPr>
            <w:r w:rsidRPr="0085762E">
              <w:rPr>
                <w:rFonts w:ascii="Times New Roman" w:eastAsia="SimSun" w:hAnsi="Times New Roman"/>
                <w:sz w:val="24"/>
                <w:szCs w:val="24"/>
              </w:rPr>
              <w:t xml:space="preserve">- максимальное количество этажей здания –  </w:t>
            </w:r>
            <w:r w:rsidRPr="0085762E">
              <w:rPr>
                <w:rFonts w:ascii="Times New Roman" w:eastAsia="SimSun" w:hAnsi="Times New Roman"/>
                <w:b/>
                <w:sz w:val="24"/>
                <w:szCs w:val="24"/>
              </w:rPr>
              <w:t>4</w:t>
            </w:r>
            <w:r w:rsidRPr="0085762E">
              <w:rPr>
                <w:rFonts w:ascii="Times New Roman" w:eastAsia="SimSun" w:hAnsi="Times New Roman"/>
                <w:sz w:val="24"/>
                <w:szCs w:val="24"/>
              </w:rPr>
              <w:t xml:space="preserve"> этажа (включая мансардный);</w:t>
            </w:r>
          </w:p>
          <w:p w14:paraId="4D277D84" w14:textId="77777777" w:rsidR="009C1F24" w:rsidRPr="0085762E" w:rsidRDefault="009C1F24" w:rsidP="000B6F51">
            <w:pPr>
              <w:shd w:val="clear" w:color="auto" w:fill="FFFFFF" w:themeFill="background1"/>
              <w:rPr>
                <w:rFonts w:ascii="Times New Roman" w:eastAsia="SimSun" w:hAnsi="Times New Roman"/>
                <w:sz w:val="24"/>
                <w:szCs w:val="24"/>
              </w:rPr>
            </w:pPr>
            <w:r w:rsidRPr="0085762E">
              <w:rPr>
                <w:rFonts w:ascii="Times New Roman" w:eastAsia="SimSun" w:hAnsi="Times New Roman"/>
                <w:sz w:val="24"/>
                <w:szCs w:val="24"/>
              </w:rPr>
              <w:t xml:space="preserve">- </w:t>
            </w:r>
            <w:r w:rsidRPr="0085762E">
              <w:rPr>
                <w:rFonts w:ascii="Times New Roman" w:hAnsi="Times New Roman"/>
                <w:sz w:val="24"/>
                <w:szCs w:val="24"/>
              </w:rPr>
              <w:t xml:space="preserve">максимальная высота зданий от уровня земли до верха перекрытия последнего этажа – не более </w:t>
            </w:r>
            <w:r w:rsidRPr="0085762E">
              <w:rPr>
                <w:rFonts w:ascii="Times New Roman" w:hAnsi="Times New Roman"/>
                <w:b/>
                <w:sz w:val="24"/>
                <w:szCs w:val="24"/>
              </w:rPr>
              <w:t>15 м</w:t>
            </w:r>
            <w:r w:rsidRPr="0085762E">
              <w:rPr>
                <w:rFonts w:ascii="Times New Roman" w:hAnsi="Times New Roman"/>
                <w:sz w:val="24"/>
                <w:szCs w:val="24"/>
              </w:rPr>
              <w:t xml:space="preserve">; </w:t>
            </w:r>
          </w:p>
          <w:p w14:paraId="7F0717C0" w14:textId="77777777" w:rsidR="009C1F24" w:rsidRPr="0085762E" w:rsidRDefault="009C1F24" w:rsidP="000B6F51">
            <w:pPr>
              <w:shd w:val="clear" w:color="auto" w:fill="FFFFFF" w:themeFill="background1"/>
              <w:rPr>
                <w:rFonts w:ascii="Times New Roman" w:hAnsi="Times New Roman"/>
                <w:sz w:val="24"/>
                <w:szCs w:val="24"/>
              </w:rPr>
            </w:pPr>
            <w:r w:rsidRPr="0085762E">
              <w:rPr>
                <w:rFonts w:ascii="Times New Roman" w:eastAsia="SimSun" w:hAnsi="Times New Roman"/>
                <w:sz w:val="24"/>
                <w:szCs w:val="24"/>
              </w:rPr>
              <w:t xml:space="preserve">-максимальный процент застройки в границах земельного участка – </w:t>
            </w:r>
            <w:r w:rsidRPr="0085762E">
              <w:rPr>
                <w:rFonts w:ascii="Times New Roman" w:eastAsia="SimSun" w:hAnsi="Times New Roman"/>
                <w:b/>
                <w:sz w:val="24"/>
                <w:szCs w:val="24"/>
              </w:rPr>
              <w:t>60%</w:t>
            </w:r>
            <w:r w:rsidRPr="0085762E">
              <w:rPr>
                <w:rFonts w:ascii="Times New Roman" w:eastAsia="SimSun" w:hAnsi="Times New Roman"/>
                <w:sz w:val="24"/>
                <w:szCs w:val="24"/>
              </w:rPr>
              <w:t>;</w:t>
            </w:r>
          </w:p>
          <w:p w14:paraId="4E27290B" w14:textId="77777777" w:rsidR="009C1F24" w:rsidRPr="0085762E" w:rsidRDefault="009C1F24" w:rsidP="000B6F51">
            <w:pPr>
              <w:shd w:val="clear" w:color="auto" w:fill="FFFFFF" w:themeFill="background1"/>
              <w:rPr>
                <w:rFonts w:ascii="Times New Roman" w:hAnsi="Times New Roman"/>
                <w:sz w:val="24"/>
                <w:szCs w:val="24"/>
              </w:rPr>
            </w:pPr>
            <w:r w:rsidRPr="0085762E">
              <w:rPr>
                <w:rFonts w:ascii="Times New Roman" w:hAnsi="Times New Roman"/>
                <w:sz w:val="24"/>
                <w:szCs w:val="24"/>
              </w:rPr>
              <w:t xml:space="preserve">- минимальные отступы до границ смежных земельных участков - </w:t>
            </w:r>
            <w:r w:rsidRPr="0085762E">
              <w:rPr>
                <w:rFonts w:ascii="Times New Roman" w:hAnsi="Times New Roman"/>
                <w:b/>
                <w:sz w:val="24"/>
                <w:szCs w:val="24"/>
              </w:rPr>
              <w:t xml:space="preserve">3 м;  </w:t>
            </w:r>
          </w:p>
          <w:p w14:paraId="4F5E746B" w14:textId="77777777" w:rsidR="009C1F24" w:rsidRPr="0085762E" w:rsidRDefault="009C1F24" w:rsidP="000B6F51">
            <w:pPr>
              <w:shd w:val="clear" w:color="auto" w:fill="FFFFFF" w:themeFill="background1"/>
              <w:autoSpaceDE w:val="0"/>
              <w:rPr>
                <w:rFonts w:ascii="Times New Roman" w:hAnsi="Times New Roman"/>
                <w:b/>
                <w:sz w:val="24"/>
                <w:szCs w:val="24"/>
              </w:rPr>
            </w:pPr>
            <w:r w:rsidRPr="0085762E">
              <w:rPr>
                <w:rFonts w:ascii="Times New Roman" w:hAnsi="Times New Roman"/>
                <w:sz w:val="24"/>
                <w:szCs w:val="24"/>
              </w:rPr>
              <w:t xml:space="preserve">- минимальный отступ от красной линии улиц/проездов – </w:t>
            </w:r>
            <w:r w:rsidRPr="0085762E">
              <w:rPr>
                <w:rFonts w:ascii="Times New Roman" w:hAnsi="Times New Roman"/>
                <w:b/>
                <w:sz w:val="24"/>
                <w:szCs w:val="24"/>
              </w:rPr>
              <w:t>3 м;</w:t>
            </w:r>
          </w:p>
          <w:p w14:paraId="75A51C83" w14:textId="77777777" w:rsidR="009C1F24" w:rsidRPr="0085762E" w:rsidRDefault="009C1F24" w:rsidP="000B6F51">
            <w:pPr>
              <w:shd w:val="clear" w:color="auto" w:fill="FFFFFF" w:themeFill="background1"/>
              <w:autoSpaceDE w:val="0"/>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9C1F24" w:rsidRPr="008E7746" w14:paraId="718512F3"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742F8E07"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[3.1.1] - Предоставление коммунальных услуг</w:t>
            </w:r>
          </w:p>
          <w:p w14:paraId="5F689807" w14:textId="77777777" w:rsidR="009C1F24" w:rsidRPr="008E7746" w:rsidRDefault="009C1F24" w:rsidP="000B6F51">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14:paraId="4A9D3D8D"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4F317A"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3229D456"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09C3B7DE"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34718435"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01E9C6D1"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007CE013"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51ACE975"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9C1F24" w:rsidRPr="008E7746" w14:paraId="6608646B"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1934DF21" w14:textId="77777777" w:rsidR="009C1F24" w:rsidRPr="008E7746" w:rsidRDefault="009C1F24" w:rsidP="000B6F51">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3.3</w:t>
            </w:r>
            <w:r w:rsidRPr="008E7746">
              <w:rPr>
                <w:rFonts w:ascii="Times New Roman" w:eastAsia="SimSun" w:hAnsi="Times New Roman"/>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1C60A95E" w14:textId="77777777" w:rsidR="009C1F24" w:rsidRPr="008E7746" w:rsidRDefault="009C1F24" w:rsidP="000B6F51">
            <w:pPr>
              <w:widowControl w:val="0"/>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населению или организациям бытовых услуг (м</w:t>
            </w:r>
            <w:r w:rsidRPr="008E7746">
              <w:rPr>
                <w:rFonts w:ascii="Times New Roman" w:eastAsia="SimSun" w:hAnsi="Times New Roman"/>
                <w:sz w:val="24"/>
                <w:szCs w:val="24"/>
              </w:rPr>
              <w:t>астерские мелкого ремонта, ателье, бани, парикмахерские , прачечные, химчистки, похоронные бюро)</w:t>
            </w:r>
          </w:p>
        </w:tc>
        <w:tc>
          <w:tcPr>
            <w:tcW w:w="8646" w:type="dxa"/>
            <w:vMerge w:val="restart"/>
            <w:shd w:val="clear" w:color="auto" w:fill="FFFFFF" w:themeFill="background1"/>
          </w:tcPr>
          <w:p w14:paraId="434E2D5A" w14:textId="77777777" w:rsidR="009C1F24" w:rsidRPr="008E7746" w:rsidRDefault="009C1F24" w:rsidP="000B6F51">
            <w:pPr>
              <w:widowControl w:val="0"/>
              <w:shd w:val="clear" w:color="auto" w:fill="FFFFFF" w:themeFill="background1"/>
              <w:spacing w:line="256" w:lineRule="auto"/>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14:paraId="292EA3FF" w14:textId="77777777" w:rsidR="009C1F24" w:rsidRPr="008E7746" w:rsidRDefault="009C1F24" w:rsidP="000B6F51">
            <w:pPr>
              <w:widowControl w:val="0"/>
              <w:shd w:val="clear" w:color="auto" w:fill="FFFFFF" w:themeFill="background1"/>
              <w:spacing w:line="256" w:lineRule="auto"/>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14:paraId="7D56405B" w14:textId="77777777" w:rsidR="009C1F24" w:rsidRPr="008E7746" w:rsidRDefault="009C1F24" w:rsidP="000B6F51">
            <w:pPr>
              <w:widowControl w:val="0"/>
              <w:shd w:val="clear" w:color="auto" w:fill="FFFFFF" w:themeFill="background1"/>
              <w:spacing w:line="256" w:lineRule="auto"/>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10 м</w:t>
            </w:r>
            <w:r w:rsidRPr="008E7746">
              <w:rPr>
                <w:rFonts w:ascii="Times New Roman" w:eastAsia="Times New Roman" w:hAnsi="Times New Roman"/>
                <w:sz w:val="24"/>
                <w:szCs w:val="24"/>
                <w:lang w:eastAsia="zh-CN"/>
              </w:rPr>
              <w:t xml:space="preserve">; </w:t>
            </w:r>
          </w:p>
          <w:p w14:paraId="70EFD147" w14:textId="77777777" w:rsidR="009C1F24" w:rsidRPr="008E7746" w:rsidRDefault="009C1F24" w:rsidP="000B6F51">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3B3C7220" w14:textId="77777777" w:rsidR="009C1F24" w:rsidRPr="008E7746" w:rsidRDefault="009C1F24" w:rsidP="000B6F51">
            <w:pPr>
              <w:widowControl w:val="0"/>
              <w:shd w:val="clear" w:color="auto" w:fill="FFFFFF" w:themeFill="background1"/>
              <w:overflowPunct w:val="0"/>
              <w:autoSpaceDE w:val="0"/>
              <w:spacing w:line="256" w:lineRule="auto"/>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18F30DAB" w14:textId="77777777" w:rsidR="009C1F24" w:rsidRPr="008E7746" w:rsidRDefault="009C1F24" w:rsidP="000B6F51">
            <w:pPr>
              <w:widowControl w:val="0"/>
              <w:shd w:val="clear" w:color="auto" w:fill="FFFFFF" w:themeFill="background1"/>
              <w:spacing w:line="256" w:lineRule="auto"/>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12 м</w:t>
            </w:r>
            <w:r w:rsidRPr="008E7746">
              <w:rPr>
                <w:rFonts w:ascii="Times New Roman" w:eastAsia="Times New Roman" w:hAnsi="Times New Roman"/>
                <w:sz w:val="24"/>
                <w:szCs w:val="24"/>
                <w:lang w:eastAsia="zh-CN"/>
              </w:rPr>
              <w:t>;</w:t>
            </w:r>
          </w:p>
          <w:p w14:paraId="3F601D02" w14:textId="77777777" w:rsidR="009C1F24" w:rsidRPr="008E7746" w:rsidRDefault="009C1F24" w:rsidP="000B6F51">
            <w:pPr>
              <w:widowControl w:val="0"/>
              <w:shd w:val="clear" w:color="auto" w:fill="FFFFFF" w:themeFill="background1"/>
              <w:spacing w:line="256" w:lineRule="auto"/>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r w:rsidRPr="008E7746">
              <w:rPr>
                <w:rFonts w:ascii="Times New Roman" w:eastAsia="Times New Roman" w:hAnsi="Times New Roman"/>
                <w:sz w:val="24"/>
                <w:szCs w:val="24"/>
                <w:lang w:eastAsia="zh-CN"/>
              </w:rPr>
              <w:t>;</w:t>
            </w:r>
            <w:r w:rsidRPr="008E7746">
              <w:rPr>
                <w:rFonts w:ascii="Times New Roman" w:eastAsia="Times New Roman" w:hAnsi="Times New Roman"/>
                <w:b/>
                <w:sz w:val="24"/>
                <w:szCs w:val="24"/>
                <w:lang w:eastAsia="zh-CN"/>
              </w:rPr>
              <w:t xml:space="preserve">  </w:t>
            </w:r>
          </w:p>
          <w:p w14:paraId="65459EEE" w14:textId="77777777" w:rsidR="009C1F24" w:rsidRDefault="009C1F24" w:rsidP="000B6F5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3AEEFC0F" w14:textId="77777777" w:rsidR="009C1F24" w:rsidRPr="0085762E" w:rsidRDefault="009C1F24" w:rsidP="000B6F5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7D489EFE" w14:textId="77777777" w:rsidR="009C1F24" w:rsidRPr="008E7746" w:rsidRDefault="009C1F24" w:rsidP="000B6F51">
            <w:pPr>
              <w:widowControl w:val="0"/>
              <w:shd w:val="clear" w:color="auto" w:fill="FFFFFF" w:themeFill="background1"/>
              <w:tabs>
                <w:tab w:val="left" w:pos="2520"/>
              </w:tabs>
              <w:rPr>
                <w:rFonts w:ascii="Times New Roman" w:eastAsia="Times New Roman" w:hAnsi="Times New Roman"/>
                <w:b/>
                <w:sz w:val="24"/>
                <w:szCs w:val="24"/>
                <w:lang w:eastAsia="zh-CN"/>
              </w:rPr>
            </w:pPr>
            <w:r w:rsidRPr="008E7746">
              <w:rPr>
                <w:rFonts w:ascii="Times New Roman" w:hAnsi="Times New Roman"/>
                <w:sz w:val="24"/>
                <w:szCs w:val="24"/>
                <w:lang w:eastAsia="ru-RU"/>
              </w:rPr>
              <w:t xml:space="preserve">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w:t>
            </w:r>
            <w:r w:rsidRPr="008E7746">
              <w:rPr>
                <w:rFonts w:ascii="Times New Roman" w:hAnsi="Times New Roman"/>
                <w:sz w:val="24"/>
                <w:szCs w:val="24"/>
                <w:shd w:val="clear" w:color="auto" w:fill="FFFFFF" w:themeFill="background1"/>
                <w:lang w:eastAsia="ru-RU"/>
              </w:rPr>
              <w:t xml:space="preserve">и </w:t>
            </w:r>
            <w:r w:rsidRPr="008E7746">
              <w:rPr>
                <w:rFonts w:ascii="Times New Roman" w:hAnsi="Times New Roman"/>
                <w:spacing w:val="2"/>
                <w:sz w:val="24"/>
                <w:szCs w:val="24"/>
                <w:shd w:val="clear" w:color="auto" w:fill="FFFFFF" w:themeFill="background1"/>
              </w:rPr>
              <w:t>(за исключением парикмахерских, мастерских по ремонту часов и обуви)</w:t>
            </w:r>
            <w:r w:rsidRPr="008E7746">
              <w:rPr>
                <w:rFonts w:ascii="Times New Roman" w:hAnsi="Times New Roman"/>
                <w:sz w:val="24"/>
                <w:szCs w:val="24"/>
                <w:shd w:val="clear" w:color="auto" w:fill="FFFFFF" w:themeFill="background1"/>
                <w:lang w:eastAsia="ru-RU"/>
              </w:rPr>
              <w:t>;</w:t>
            </w:r>
            <w:r w:rsidRPr="008E7746">
              <w:rPr>
                <w:rFonts w:ascii="Times New Roman" w:hAnsi="Times New Roman"/>
                <w:sz w:val="24"/>
                <w:szCs w:val="24"/>
                <w:lang w:eastAsia="ru-RU"/>
              </w:rPr>
              <w:t xml:space="preserve"> объекты, </w:t>
            </w:r>
            <w:r w:rsidRPr="008E7746">
              <w:rPr>
                <w:rFonts w:ascii="Times New Roman" w:hAnsi="Times New Roman"/>
                <w:sz w:val="24"/>
                <w:szCs w:val="24"/>
                <w:lang w:eastAsia="ru-RU"/>
              </w:rPr>
              <w:lastRenderedPageBreak/>
              <w:t>вредные для здоровья населения (магазины стройматериалов, москательно-химических товаров и т.п.).</w:t>
            </w:r>
          </w:p>
        </w:tc>
      </w:tr>
      <w:tr w:rsidR="009C1F24" w:rsidRPr="008E7746" w14:paraId="1A5BBE85" w14:textId="77777777" w:rsidTr="000B6F51">
        <w:tc>
          <w:tcPr>
            <w:tcW w:w="2830" w:type="dxa"/>
            <w:tcBorders>
              <w:top w:val="single" w:sz="4" w:space="0" w:color="000000"/>
              <w:left w:val="single" w:sz="4" w:space="0" w:color="000000"/>
            </w:tcBorders>
            <w:shd w:val="clear" w:color="auto" w:fill="FFFFFF" w:themeFill="background1"/>
          </w:tcPr>
          <w:p w14:paraId="6B01374F" w14:textId="77777777" w:rsidR="009C1F24" w:rsidRPr="008E7746" w:rsidRDefault="009C1F24" w:rsidP="000B6F51">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261" w:type="dxa"/>
            <w:tcBorders>
              <w:top w:val="single" w:sz="4" w:space="0" w:color="000000"/>
              <w:left w:val="single" w:sz="4" w:space="0" w:color="000000"/>
              <w:bottom w:val="single" w:sz="4" w:space="0" w:color="000000"/>
            </w:tcBorders>
            <w:shd w:val="clear" w:color="auto" w:fill="FFFFFF" w:themeFill="background1"/>
          </w:tcPr>
          <w:p w14:paraId="28B3B4C2" w14:textId="77777777" w:rsidR="009C1F24" w:rsidRPr="008E7746" w:rsidRDefault="009C1F24" w:rsidP="000B6F51">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продажи товаров</w:t>
            </w:r>
          </w:p>
        </w:tc>
        <w:tc>
          <w:tcPr>
            <w:tcW w:w="8646" w:type="dxa"/>
            <w:vMerge/>
            <w:shd w:val="clear" w:color="auto" w:fill="FFFFFF" w:themeFill="background1"/>
          </w:tcPr>
          <w:p w14:paraId="112A2F0D" w14:textId="77777777" w:rsidR="009C1F24" w:rsidRPr="008E7746" w:rsidRDefault="009C1F24" w:rsidP="000B6F51">
            <w:pPr>
              <w:widowControl w:val="0"/>
              <w:shd w:val="clear" w:color="auto" w:fill="FFFFFF" w:themeFill="background1"/>
              <w:jc w:val="center"/>
              <w:rPr>
                <w:rFonts w:ascii="Times New Roman" w:eastAsia="Times New Roman" w:hAnsi="Times New Roman"/>
                <w:b/>
                <w:sz w:val="24"/>
                <w:szCs w:val="24"/>
                <w:lang w:eastAsia="zh-CN"/>
              </w:rPr>
            </w:pPr>
          </w:p>
        </w:tc>
      </w:tr>
      <w:tr w:rsidR="009C1F24" w:rsidRPr="008E7746" w14:paraId="113DEDAD"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CA8C204" w14:textId="77777777" w:rsidR="009C1F24" w:rsidRPr="008E7746" w:rsidRDefault="009C1F24" w:rsidP="000B6F5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[5.1.2] - Обеспечение занятий спортом в помещениях</w:t>
            </w:r>
          </w:p>
        </w:tc>
        <w:tc>
          <w:tcPr>
            <w:tcW w:w="3261" w:type="dxa"/>
            <w:tcBorders>
              <w:top w:val="single" w:sz="4" w:space="0" w:color="000000"/>
              <w:left w:val="single" w:sz="4" w:space="0" w:color="000000"/>
              <w:bottom w:val="single" w:sz="4" w:space="0" w:color="000000"/>
            </w:tcBorders>
            <w:shd w:val="clear" w:color="auto" w:fill="FFFFFF" w:themeFill="background1"/>
          </w:tcPr>
          <w:p w14:paraId="0127FB28"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спортивные клубы, залы</w:t>
            </w:r>
          </w:p>
          <w:p w14:paraId="75DAEFFD"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бассейны</w:t>
            </w:r>
          </w:p>
          <w:p w14:paraId="6B35C188"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физкультурно-оздоровительные комплексы в зданиях и сооружениях</w:t>
            </w:r>
          </w:p>
        </w:tc>
        <w:tc>
          <w:tcPr>
            <w:tcW w:w="8646" w:type="dxa"/>
            <w:shd w:val="clear" w:color="auto" w:fill="FFFFFF" w:themeFill="background1"/>
          </w:tcPr>
          <w:p w14:paraId="084E771F"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500/не подлежит ограничению</w:t>
            </w:r>
            <w:r w:rsidRPr="008E7746">
              <w:rPr>
                <w:rFonts w:ascii="Times New Roman" w:eastAsia="SimSun" w:hAnsi="Times New Roman"/>
                <w:sz w:val="24"/>
                <w:szCs w:val="24"/>
                <w:lang w:eastAsia="zh-CN"/>
              </w:rPr>
              <w:t>;</w:t>
            </w:r>
          </w:p>
          <w:p w14:paraId="453C855A"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14:paraId="3DD4A42A"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 xml:space="preserve">; </w:t>
            </w:r>
          </w:p>
          <w:p w14:paraId="21AAAA43"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2B529F5D" w14:textId="77777777" w:rsidR="009C1F24" w:rsidRPr="008E7746" w:rsidRDefault="009C1F24" w:rsidP="000B6F51">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1BB87027" w14:textId="77777777" w:rsidR="009C1F24" w:rsidRPr="008E7746" w:rsidRDefault="009C1F24" w:rsidP="000B6F51">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0DB358F2"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14:paraId="3467E80C" w14:textId="77777777" w:rsidR="009C1F24" w:rsidRPr="008E7746" w:rsidRDefault="009C1F24" w:rsidP="000B6F51">
            <w:pPr>
              <w:widowControl w:val="0"/>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9C1F24" w:rsidRPr="008E7746" w14:paraId="21385441"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0FD3CD1C" w14:textId="77777777" w:rsidR="009C1F24" w:rsidRPr="008E7746" w:rsidRDefault="009C1F24" w:rsidP="000B6F5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[5.1.3] - Площадки для занятий спортом</w:t>
            </w:r>
          </w:p>
        </w:tc>
        <w:tc>
          <w:tcPr>
            <w:tcW w:w="3261" w:type="dxa"/>
            <w:tcBorders>
              <w:top w:val="single" w:sz="4" w:space="0" w:color="000000"/>
              <w:left w:val="single" w:sz="4" w:space="0" w:color="000000"/>
              <w:bottom w:val="single" w:sz="4" w:space="0" w:color="000000"/>
            </w:tcBorders>
            <w:shd w:val="clear" w:color="auto" w:fill="FFFFFF" w:themeFill="background1"/>
          </w:tcPr>
          <w:p w14:paraId="4B7054AF"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646" w:type="dxa"/>
            <w:shd w:val="clear" w:color="auto" w:fill="FFFFFF" w:themeFill="background1"/>
          </w:tcPr>
          <w:p w14:paraId="2F6D892E"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14:paraId="183467C1"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14:paraId="2D7D19E0"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14:paraId="33567A25" w14:textId="77777777" w:rsidR="009C1F24" w:rsidRPr="008E7746" w:rsidRDefault="009C1F24" w:rsidP="000B6F51">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14:paraId="1798BA21" w14:textId="77777777" w:rsidR="009C1F24" w:rsidRPr="008E7746" w:rsidRDefault="009C1F24" w:rsidP="000B6F51">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592951EA"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r w:rsidR="009C1F24" w:rsidRPr="008E7746" w14:paraId="504FCA87"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0904F7B7" w14:textId="77777777" w:rsidR="009C1F24" w:rsidRPr="008E7746" w:rsidRDefault="009C1F24" w:rsidP="000B6F5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3.2.1</w:t>
            </w:r>
            <w:r w:rsidRPr="008E7746">
              <w:rPr>
                <w:rFonts w:ascii="Times New Roman" w:eastAsia="SimSun" w:hAnsi="Times New Roman"/>
                <w:sz w:val="24"/>
                <w:szCs w:val="24"/>
              </w:rPr>
              <w:t xml:space="preserve">] - </w:t>
            </w:r>
            <w:r w:rsidRPr="008E7746">
              <w:rPr>
                <w:rFonts w:ascii="Times New Roman" w:hAnsi="Times New Roman"/>
                <w:sz w:val="24"/>
                <w:szCs w:val="24"/>
              </w:rPr>
              <w:t>Дома социального обслуживания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1E9FE081"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здания, предназначенные для размещения домов престарелых, домов ребенка, детских домов, пунктов ночлега для бездомных граждан;</w:t>
            </w:r>
          </w:p>
          <w:p w14:paraId="7674711A"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для временного размещения вынужденных переселенцев, лиц, признанных беженцами</w:t>
            </w:r>
          </w:p>
        </w:tc>
        <w:tc>
          <w:tcPr>
            <w:tcW w:w="8646" w:type="dxa"/>
            <w:vMerge w:val="restart"/>
            <w:shd w:val="clear" w:color="auto" w:fill="FFFFFF" w:themeFill="background1"/>
          </w:tcPr>
          <w:p w14:paraId="6C23F425"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14:paraId="3A5A1977"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14:paraId="2D8FC4F8"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10 м</w:t>
            </w:r>
            <w:r w:rsidRPr="008E7746">
              <w:rPr>
                <w:rFonts w:ascii="Times New Roman" w:eastAsia="Times New Roman" w:hAnsi="Times New Roman"/>
                <w:sz w:val="24"/>
                <w:szCs w:val="24"/>
                <w:lang w:eastAsia="zh-CN"/>
              </w:rPr>
              <w:t xml:space="preserve">; </w:t>
            </w:r>
          </w:p>
          <w:p w14:paraId="7F8436A8"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0E31BFB3" w14:textId="77777777" w:rsidR="009C1F24" w:rsidRPr="008E7746" w:rsidRDefault="009C1F24" w:rsidP="000B6F51">
            <w:pPr>
              <w:widowControl w:val="0"/>
              <w:shd w:val="clear" w:color="auto" w:fill="FFFFFF" w:themeFill="background1"/>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12 м</w:t>
            </w:r>
            <w:r w:rsidRPr="008E7746">
              <w:rPr>
                <w:rFonts w:ascii="Times New Roman" w:eastAsia="Times New Roman" w:hAnsi="Times New Roman"/>
                <w:sz w:val="24"/>
                <w:szCs w:val="24"/>
                <w:lang w:eastAsia="zh-CN"/>
              </w:rPr>
              <w:t>;</w:t>
            </w:r>
          </w:p>
          <w:p w14:paraId="2593E276" w14:textId="77777777" w:rsidR="009C1F24" w:rsidRPr="008E7746" w:rsidRDefault="009C1F24" w:rsidP="000B6F51">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356397B1"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14:paraId="48BF3E70" w14:textId="77777777" w:rsidR="009C1F24" w:rsidRDefault="009C1F24" w:rsidP="000B6F5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6BCB200F" w14:textId="77777777" w:rsidR="009C1F24" w:rsidRPr="0085762E" w:rsidRDefault="009C1F24" w:rsidP="000B6F5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6A99C354"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Объекты по оказанию услуг и обслуживанию населения допускается размещать в </w:t>
            </w:r>
            <w:r w:rsidRPr="008E7746">
              <w:rPr>
                <w:rFonts w:ascii="Times New Roman" w:eastAsia="Times New Roman" w:hAnsi="Times New Roman"/>
                <w:sz w:val="24"/>
                <w:szCs w:val="24"/>
                <w:lang w:eastAsia="zh-CN"/>
              </w:rPr>
              <w:lastRenderedPageBreak/>
              <w:t>отдельно стоящих, встроенных или пристроенных объектах с изолированными от жилых зданий или их частей входами с учетом следующих условий:</w:t>
            </w:r>
          </w:p>
          <w:p w14:paraId="27E74C4D"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обустройство входа в виде крыльца или лестницы, изолированного от жилой части здания;</w:t>
            </w:r>
          </w:p>
          <w:p w14:paraId="6F66F731"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обустройство входа и временной стоянки автомобилей в пределах границ земельного участка, принадлежащего застройщику;</w:t>
            </w:r>
          </w:p>
          <w:p w14:paraId="5C260F1B"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оборудования площадок для остановки автомобилей.</w:t>
            </w:r>
          </w:p>
          <w:p w14:paraId="3B1E65D6"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В жилых зданиях не допускается размещать:</w:t>
            </w:r>
          </w:p>
          <w:p w14:paraId="18359338"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встроенные котельные и насосные, за исключением крышных котельных;</w:t>
            </w:r>
          </w:p>
          <w:p w14:paraId="5A5D81F7"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встроенные трансформаторные подстанции;</w:t>
            </w:r>
          </w:p>
        </w:tc>
      </w:tr>
      <w:tr w:rsidR="009C1F24" w:rsidRPr="008E7746" w14:paraId="7950C166"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2019892B" w14:textId="77777777" w:rsidR="009C1F24" w:rsidRPr="008E7746" w:rsidRDefault="009C1F24" w:rsidP="000B6F51">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3.2.2</w:t>
            </w:r>
            <w:r w:rsidRPr="008E7746">
              <w:rPr>
                <w:rFonts w:ascii="Times New Roman" w:eastAsia="SimSun" w:hAnsi="Times New Roman"/>
                <w:sz w:val="24"/>
                <w:szCs w:val="24"/>
              </w:rPr>
              <w:t xml:space="preserve">] - </w:t>
            </w:r>
            <w:r w:rsidRPr="008E7746">
              <w:rPr>
                <w:rFonts w:ascii="Times New Roman" w:hAnsi="Times New Roman"/>
                <w:sz w:val="24"/>
                <w:szCs w:val="24"/>
              </w:rPr>
              <w:t>Оказание социальной помощи населению</w:t>
            </w:r>
          </w:p>
        </w:tc>
        <w:tc>
          <w:tcPr>
            <w:tcW w:w="3261" w:type="dxa"/>
            <w:tcBorders>
              <w:top w:val="single" w:sz="4" w:space="0" w:color="000000"/>
              <w:left w:val="single" w:sz="4" w:space="0" w:color="000000"/>
              <w:bottom w:val="single" w:sz="4" w:space="0" w:color="000000"/>
            </w:tcBorders>
            <w:shd w:val="clear" w:color="auto" w:fill="FFFFFF" w:themeFill="background1"/>
          </w:tcPr>
          <w:p w14:paraId="0EAFEE39"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 xml:space="preserve">объекты капитального строительства, предназначенные для служб психологической </w:t>
            </w:r>
            <w:r w:rsidRPr="008E7746">
              <w:rPr>
                <w:rFonts w:ascii="Times New Roman" w:eastAsia="SimSun" w:hAnsi="Times New Roman"/>
                <w:sz w:val="24"/>
                <w:szCs w:val="24"/>
              </w:rPr>
              <w:lastRenderedPageBreak/>
              <w:t>и бесплатной юридической помощи, социальных, пенсионных и иных служб (</w:t>
            </w:r>
            <w:r w:rsidRPr="008E7746">
              <w:rPr>
                <w:rFonts w:ascii="Times New Roman" w:eastAsia="SimSun" w:hAnsi="Times New Roman"/>
                <w:sz w:val="24"/>
                <w:szCs w:val="24"/>
                <w:lang w:val="en-US"/>
              </w:rPr>
              <w:t>c</w:t>
            </w:r>
            <w:proofErr w:type="spellStart"/>
            <w:r w:rsidRPr="008E7746">
              <w:rPr>
                <w:rFonts w:ascii="Times New Roman" w:eastAsia="SimSun" w:hAnsi="Times New Roman"/>
                <w:sz w:val="24"/>
                <w:szCs w:val="24"/>
              </w:rPr>
              <w:t>лужбы</w:t>
            </w:r>
            <w:proofErr w:type="spellEnd"/>
            <w:r w:rsidRPr="008E7746">
              <w:rPr>
                <w:rFonts w:ascii="Times New Roman" w:eastAsia="SimSun" w:hAnsi="Times New Roman"/>
                <w:sz w:val="24"/>
                <w:szCs w:val="24"/>
              </w:rPr>
              <w:t xml:space="preserve">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14:paraId="0E52ABA5"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отделения почты и телеграфа;</w:t>
            </w:r>
          </w:p>
          <w:p w14:paraId="148F8F7E" w14:textId="77777777" w:rsidR="009C1F24" w:rsidRPr="008E7746" w:rsidRDefault="009C1F24" w:rsidP="000B6F51">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общественные некоммерческие организации: благотворительные организаций, клубы по интересам)</w:t>
            </w:r>
          </w:p>
        </w:tc>
        <w:tc>
          <w:tcPr>
            <w:tcW w:w="8646" w:type="dxa"/>
            <w:vMerge/>
          </w:tcPr>
          <w:p w14:paraId="6280913D" w14:textId="77777777" w:rsidR="009C1F24" w:rsidRPr="008E7746" w:rsidRDefault="009C1F24" w:rsidP="000B6F51">
            <w:pPr>
              <w:widowControl w:val="0"/>
              <w:shd w:val="clear" w:color="auto" w:fill="FFFFFF" w:themeFill="background1"/>
              <w:rPr>
                <w:rFonts w:ascii="Times New Roman" w:eastAsia="Times New Roman" w:hAnsi="Times New Roman"/>
                <w:b/>
                <w:sz w:val="24"/>
                <w:szCs w:val="24"/>
                <w:lang w:eastAsia="zh-CN"/>
              </w:rPr>
            </w:pPr>
          </w:p>
        </w:tc>
      </w:tr>
      <w:tr w:rsidR="009C1F24" w:rsidRPr="008E7746" w14:paraId="2C1EDEEB"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2A186A01"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3.4.1</w:t>
            </w:r>
            <w:r w:rsidRPr="008E7746">
              <w:rPr>
                <w:rFonts w:ascii="Times New Roman" w:eastAsia="SimSun" w:hAnsi="Times New Roman"/>
                <w:sz w:val="24"/>
                <w:szCs w:val="24"/>
              </w:rPr>
              <w:t>] -</w:t>
            </w:r>
            <w:r w:rsidRPr="008E7746">
              <w:rPr>
                <w:rFonts w:ascii="Times New Roman" w:hAnsi="Times New Roman"/>
                <w:sz w:val="24"/>
                <w:szCs w:val="24"/>
              </w:rPr>
              <w:t xml:space="preserve"> Амбулаторно-</w:t>
            </w:r>
            <w:r w:rsidRPr="008E7746">
              <w:rPr>
                <w:rFonts w:ascii="Times New Roman" w:hAnsi="Times New Roman"/>
                <w:sz w:val="24"/>
                <w:szCs w:val="24"/>
              </w:rPr>
              <w:br/>
              <w:t>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05A77D43"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646" w:type="dxa"/>
            <w:vMerge/>
          </w:tcPr>
          <w:p w14:paraId="057D1F1A" w14:textId="77777777" w:rsidR="009C1F24" w:rsidRPr="008E7746" w:rsidRDefault="009C1F24" w:rsidP="000B6F51">
            <w:pPr>
              <w:widowControl w:val="0"/>
              <w:shd w:val="clear" w:color="auto" w:fill="FFFFFF" w:themeFill="background1"/>
              <w:jc w:val="center"/>
              <w:rPr>
                <w:rFonts w:ascii="Times New Roman" w:eastAsia="Times New Roman" w:hAnsi="Times New Roman"/>
                <w:b/>
                <w:sz w:val="24"/>
                <w:szCs w:val="24"/>
                <w:lang w:eastAsia="zh-CN"/>
              </w:rPr>
            </w:pPr>
          </w:p>
        </w:tc>
      </w:tr>
      <w:tr w:rsidR="009C1F24" w:rsidRPr="008E7746" w14:paraId="2CA37522"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375AB93C"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[3.10.1] -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2E8100CC"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ветлечебницы без содержания животных</w:t>
            </w:r>
          </w:p>
        </w:tc>
        <w:tc>
          <w:tcPr>
            <w:tcW w:w="8646" w:type="dxa"/>
            <w:vMerge/>
          </w:tcPr>
          <w:p w14:paraId="26086F52" w14:textId="77777777" w:rsidR="009C1F24" w:rsidRPr="008E7746" w:rsidRDefault="009C1F24" w:rsidP="000B6F51">
            <w:pPr>
              <w:widowControl w:val="0"/>
              <w:shd w:val="clear" w:color="auto" w:fill="FFFFFF" w:themeFill="background1"/>
              <w:jc w:val="center"/>
              <w:rPr>
                <w:rFonts w:ascii="Times New Roman" w:eastAsia="Times New Roman" w:hAnsi="Times New Roman"/>
                <w:b/>
                <w:sz w:val="24"/>
                <w:szCs w:val="24"/>
                <w:lang w:eastAsia="zh-CN"/>
              </w:rPr>
            </w:pPr>
          </w:p>
        </w:tc>
      </w:tr>
      <w:tr w:rsidR="009C1F24" w:rsidRPr="008E7746" w14:paraId="0E921BC3"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15D152C0"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3.6</w:t>
            </w:r>
            <w:r w:rsidRPr="008E7746">
              <w:rPr>
                <w:rFonts w:ascii="Times New Roman" w:eastAsia="SimSun" w:hAnsi="Times New Roman"/>
                <w:sz w:val="24"/>
                <w:szCs w:val="24"/>
              </w:rPr>
              <w:t>] -</w:t>
            </w:r>
            <w:r w:rsidRPr="008E7746">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FFFFFF" w:themeFill="background1"/>
          </w:tcPr>
          <w:p w14:paraId="1A604879"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Pr>
          <w:p w14:paraId="7AC910B0" w14:textId="77777777" w:rsidR="009C1F24" w:rsidRPr="008E7746" w:rsidRDefault="009C1F24" w:rsidP="000B6F51">
            <w:pPr>
              <w:widowControl w:val="0"/>
              <w:shd w:val="clear" w:color="auto" w:fill="FFFFFF" w:themeFill="background1"/>
              <w:jc w:val="center"/>
              <w:rPr>
                <w:rFonts w:ascii="Times New Roman" w:eastAsia="Times New Roman" w:hAnsi="Times New Roman"/>
                <w:b/>
                <w:sz w:val="24"/>
                <w:szCs w:val="24"/>
                <w:lang w:eastAsia="zh-CN"/>
              </w:rPr>
            </w:pPr>
          </w:p>
        </w:tc>
      </w:tr>
      <w:tr w:rsidR="009C1F24" w:rsidRPr="008E7746" w14:paraId="45F393ED"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163FCA01" w14:textId="77777777" w:rsidR="009C1F24" w:rsidRPr="008E7746" w:rsidRDefault="009C1F24" w:rsidP="000B6F51">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[3.2.3] - Оказание услуг связи</w:t>
            </w:r>
          </w:p>
        </w:tc>
        <w:tc>
          <w:tcPr>
            <w:tcW w:w="3261" w:type="dxa"/>
            <w:tcBorders>
              <w:top w:val="single" w:sz="4" w:space="0" w:color="000000"/>
              <w:left w:val="single" w:sz="4" w:space="0" w:color="000000"/>
              <w:bottom w:val="single" w:sz="4" w:space="0" w:color="000000"/>
            </w:tcBorders>
            <w:shd w:val="clear" w:color="auto" w:fill="FFFFFF" w:themeFill="background1"/>
          </w:tcPr>
          <w:p w14:paraId="28354AC0"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для размещения пунктов оказания услуг почтовой, телеграфной, междугородней и международной телефонной связи</w:t>
            </w:r>
          </w:p>
        </w:tc>
        <w:tc>
          <w:tcPr>
            <w:tcW w:w="8646" w:type="dxa"/>
            <w:vMerge/>
          </w:tcPr>
          <w:p w14:paraId="1F817F0B" w14:textId="77777777" w:rsidR="009C1F24" w:rsidRPr="008E7746" w:rsidRDefault="009C1F24" w:rsidP="000B6F51">
            <w:pPr>
              <w:widowControl w:val="0"/>
              <w:shd w:val="clear" w:color="auto" w:fill="FFFFFF" w:themeFill="background1"/>
              <w:jc w:val="center"/>
              <w:rPr>
                <w:rFonts w:ascii="Times New Roman" w:eastAsia="Times New Roman" w:hAnsi="Times New Roman"/>
                <w:b/>
                <w:sz w:val="24"/>
                <w:szCs w:val="24"/>
                <w:lang w:eastAsia="zh-CN"/>
              </w:rPr>
            </w:pPr>
          </w:p>
        </w:tc>
      </w:tr>
      <w:tr w:rsidR="009C1F24" w:rsidRPr="008E7746" w14:paraId="7178EEFA"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2C7EB727" w14:textId="77777777" w:rsidR="009C1F24" w:rsidRPr="008E7746" w:rsidRDefault="009C1F24" w:rsidP="000B6F51">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[3.2.4] - Общежития</w:t>
            </w:r>
          </w:p>
        </w:tc>
        <w:tc>
          <w:tcPr>
            <w:tcW w:w="3261" w:type="dxa"/>
            <w:tcBorders>
              <w:top w:val="single" w:sz="4" w:space="0" w:color="000000"/>
              <w:left w:val="single" w:sz="4" w:space="0" w:color="000000"/>
              <w:bottom w:val="single" w:sz="4" w:space="0" w:color="000000"/>
            </w:tcBorders>
            <w:shd w:val="clear" w:color="auto" w:fill="FFFFFF" w:themeFill="background1"/>
          </w:tcPr>
          <w:p w14:paraId="144514A9"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здания, предназначенные для размещения общежитий, предназначенные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8646" w:type="dxa"/>
            <w:vMerge/>
          </w:tcPr>
          <w:p w14:paraId="3936416E" w14:textId="77777777" w:rsidR="009C1F24" w:rsidRPr="008E7746" w:rsidRDefault="009C1F24" w:rsidP="000B6F51">
            <w:pPr>
              <w:widowControl w:val="0"/>
              <w:shd w:val="clear" w:color="auto" w:fill="FFFFFF" w:themeFill="background1"/>
              <w:jc w:val="center"/>
              <w:rPr>
                <w:rFonts w:ascii="Times New Roman" w:eastAsia="Times New Roman" w:hAnsi="Times New Roman"/>
                <w:b/>
                <w:sz w:val="24"/>
                <w:szCs w:val="24"/>
                <w:lang w:eastAsia="zh-CN"/>
              </w:rPr>
            </w:pPr>
          </w:p>
        </w:tc>
      </w:tr>
      <w:tr w:rsidR="009C1F24" w:rsidRPr="008E7746" w14:paraId="5B00FAD4"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774DABD" w14:textId="77777777" w:rsidR="009C1F24" w:rsidRPr="008E7746" w:rsidRDefault="009C1F24" w:rsidP="000B6F5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3.5.1</w:t>
            </w:r>
            <w:r w:rsidRPr="008E7746">
              <w:rPr>
                <w:rFonts w:ascii="Times New Roman" w:eastAsia="SimSun" w:hAnsi="Times New Roman"/>
                <w:sz w:val="24"/>
                <w:szCs w:val="24"/>
              </w:rPr>
              <w:t>] -</w:t>
            </w:r>
            <w:r w:rsidRPr="008E7746">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68F8707B"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000723"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400/не подлежит ограничению</w:t>
            </w:r>
            <w:r w:rsidRPr="008E7746">
              <w:rPr>
                <w:rFonts w:ascii="Times New Roman" w:eastAsia="SimSun" w:hAnsi="Times New Roman"/>
                <w:sz w:val="24"/>
                <w:szCs w:val="24"/>
              </w:rPr>
              <w:t>;</w:t>
            </w:r>
          </w:p>
          <w:p w14:paraId="021E8523"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14:paraId="67E644C3"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максимальное </w:t>
            </w:r>
            <w:r w:rsidRPr="008E7746">
              <w:rPr>
                <w:rFonts w:ascii="Times New Roman" w:eastAsia="SimSun" w:hAnsi="Times New Roman"/>
                <w:sz w:val="24"/>
                <w:szCs w:val="24"/>
              </w:rPr>
              <w:t>количество надземных этажей зданий</w:t>
            </w:r>
            <w:r w:rsidRPr="008E7746">
              <w:rPr>
                <w:rFonts w:ascii="Times New Roman" w:hAnsi="Times New Roman"/>
                <w:sz w:val="24"/>
                <w:szCs w:val="24"/>
              </w:rPr>
              <w:t xml:space="preserve">  -</w:t>
            </w:r>
            <w:r w:rsidRPr="008E7746">
              <w:rPr>
                <w:rFonts w:ascii="Times New Roman" w:hAnsi="Times New Roman"/>
                <w:b/>
                <w:sz w:val="24"/>
                <w:szCs w:val="24"/>
              </w:rPr>
              <w:t>4</w:t>
            </w:r>
            <w:r w:rsidRPr="008E7746">
              <w:rPr>
                <w:rFonts w:ascii="Times New Roman" w:hAnsi="Times New Roman"/>
                <w:sz w:val="24"/>
                <w:szCs w:val="24"/>
              </w:rPr>
              <w:t xml:space="preserve"> этажа;</w:t>
            </w:r>
          </w:p>
          <w:p w14:paraId="07E8DDC3"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15 м</w:t>
            </w:r>
            <w:r w:rsidRPr="008E7746">
              <w:rPr>
                <w:rFonts w:ascii="Times New Roman" w:hAnsi="Times New Roman"/>
                <w:sz w:val="24"/>
                <w:szCs w:val="24"/>
              </w:rPr>
              <w:t>;</w:t>
            </w:r>
          </w:p>
          <w:p w14:paraId="0B90420F"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14:paraId="3842E01D"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789C87E2" w14:textId="77777777" w:rsidR="009C1F24" w:rsidRDefault="009C1F24" w:rsidP="000B6F51">
            <w:pPr>
              <w:shd w:val="clear" w:color="auto" w:fill="FFFFFF" w:themeFill="background1"/>
              <w:tabs>
                <w:tab w:val="left" w:pos="2520"/>
              </w:tabs>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10 м;</w:t>
            </w:r>
          </w:p>
          <w:p w14:paraId="2815D0A7"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p w14:paraId="67F271B4"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9C1F24" w:rsidRPr="008E7746" w14:paraId="5B88F4DD"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FA37B32" w14:textId="77777777" w:rsidR="009C1F24" w:rsidRPr="008E7746" w:rsidRDefault="009C1F24" w:rsidP="000B6F5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3.7</w:t>
            </w:r>
            <w:r w:rsidRPr="008E7746">
              <w:rPr>
                <w:rFonts w:ascii="Times New Roman" w:eastAsia="SimSun" w:hAnsi="Times New Roman"/>
                <w:sz w:val="24"/>
                <w:szCs w:val="24"/>
              </w:rPr>
              <w:t xml:space="preserve">] - </w:t>
            </w:r>
            <w:r w:rsidRPr="008E7746">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4DBA0162"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D3ECBB"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400/ 1500 кв. м</w:t>
            </w:r>
            <w:r w:rsidRPr="008E7746">
              <w:rPr>
                <w:rFonts w:ascii="Times New Roman" w:hAnsi="Times New Roman"/>
                <w:sz w:val="24"/>
                <w:szCs w:val="24"/>
              </w:rPr>
              <w:t xml:space="preserve">; </w:t>
            </w:r>
          </w:p>
          <w:p w14:paraId="242DC3DC"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 –</w:t>
            </w:r>
            <w:r w:rsidRPr="008E7746">
              <w:rPr>
                <w:rFonts w:ascii="Times New Roman" w:eastAsia="SimSun" w:hAnsi="Times New Roman"/>
                <w:b/>
                <w:sz w:val="24"/>
                <w:szCs w:val="24"/>
              </w:rPr>
              <w:t>25 м</w:t>
            </w:r>
            <w:r w:rsidRPr="008E7746">
              <w:rPr>
                <w:rFonts w:ascii="Times New Roman" w:eastAsia="SimSun" w:hAnsi="Times New Roman"/>
                <w:sz w:val="24"/>
                <w:szCs w:val="24"/>
              </w:rPr>
              <w:t>;</w:t>
            </w:r>
          </w:p>
          <w:p w14:paraId="0ABFA791"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w:t>
            </w:r>
          </w:p>
          <w:p w14:paraId="758C1494"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максимальный процент  застройки</w:t>
            </w:r>
            <w:r w:rsidRPr="008E7746">
              <w:rPr>
                <w:rFonts w:ascii="Times New Roman" w:hAnsi="Times New Roman"/>
                <w:b/>
                <w:sz w:val="24"/>
                <w:szCs w:val="24"/>
              </w:rPr>
              <w:t>– 60%;</w:t>
            </w:r>
          </w:p>
          <w:p w14:paraId="19FE66BB"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14:paraId="4FB7DC3D"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bl>
    <w:p w14:paraId="3026A0EC"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54F84105" w14:textId="77777777" w:rsidR="009C1F24" w:rsidRDefault="009C1F24" w:rsidP="009C1F24">
      <w:pPr>
        <w:rPr>
          <w:rFonts w:ascii="Times New Roman" w:eastAsia="SimSun" w:hAnsi="Times New Roman" w:cs="Times New Roman"/>
          <w:b/>
          <w:sz w:val="24"/>
          <w:szCs w:val="24"/>
          <w:lang w:eastAsia="zh-CN"/>
        </w:rPr>
      </w:pPr>
      <w:r>
        <w:rPr>
          <w:rFonts w:ascii="Times New Roman" w:eastAsia="SimSun" w:hAnsi="Times New Roman" w:cs="Times New Roman"/>
          <w:b/>
          <w:sz w:val="24"/>
          <w:szCs w:val="24"/>
          <w:lang w:eastAsia="zh-CN"/>
        </w:rPr>
        <w:br w:type="page"/>
      </w:r>
    </w:p>
    <w:p w14:paraId="52E33B00"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14:paraId="725B5533" w14:textId="77777777" w:rsidR="009C1F24"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34E07C71"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9C1F24" w:rsidRPr="008E7746" w14:paraId="197A8101" w14:textId="77777777" w:rsidTr="000B6F51">
        <w:tc>
          <w:tcPr>
            <w:tcW w:w="6941" w:type="dxa"/>
            <w:tcBorders>
              <w:top w:val="single" w:sz="4" w:space="0" w:color="000000"/>
              <w:left w:val="single" w:sz="4" w:space="0" w:color="000000"/>
              <w:bottom w:val="single" w:sz="4" w:space="0" w:color="000000"/>
            </w:tcBorders>
            <w:shd w:val="clear" w:color="auto" w:fill="auto"/>
            <w:vAlign w:val="center"/>
          </w:tcPr>
          <w:p w14:paraId="2312B8B8" w14:textId="77777777" w:rsidR="009C1F24" w:rsidRPr="008E7746" w:rsidRDefault="009C1F24" w:rsidP="000B6F51">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53121" w14:textId="77777777" w:rsidR="009C1F24" w:rsidRPr="008E7746" w:rsidRDefault="009C1F24" w:rsidP="000B6F51">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C1F24" w:rsidRPr="008E7746" w14:paraId="496DAC61" w14:textId="77777777" w:rsidTr="000B6F51">
        <w:tc>
          <w:tcPr>
            <w:tcW w:w="6941" w:type="dxa"/>
          </w:tcPr>
          <w:p w14:paraId="0BB3B7D1" w14:textId="77777777" w:rsidR="009C1F24" w:rsidRDefault="009C1F24" w:rsidP="000B6F51">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089F861A"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6AE83742"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699CD86F"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1280519"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375863B4" w14:textId="77777777" w:rsidR="009C1F24" w:rsidRPr="008E7746" w:rsidRDefault="009C1F24" w:rsidP="000B6F51">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14:paraId="54F5BF24" w14:textId="77777777" w:rsidR="009C1F24" w:rsidRPr="008E7746" w:rsidRDefault="009C1F24" w:rsidP="000B6F51">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72B29E3E" w14:textId="77777777" w:rsidR="009C1F24" w:rsidRPr="008E7746" w:rsidRDefault="009C1F24" w:rsidP="000B6F51">
            <w:pPr>
              <w:shd w:val="clear" w:color="auto" w:fill="FFFFFF" w:themeFill="background1"/>
              <w:tabs>
                <w:tab w:val="left" w:pos="-6204"/>
              </w:tabs>
              <w:rPr>
                <w:rFonts w:ascii="Times New Roman" w:eastAsia="SimSun" w:hAnsi="Times New Roman"/>
                <w:sz w:val="24"/>
                <w:szCs w:val="24"/>
                <w:lang w:eastAsia="zh-CN"/>
              </w:rPr>
            </w:pPr>
          </w:p>
        </w:tc>
      </w:tr>
      <w:tr w:rsidR="009C1F24" w:rsidRPr="008E7746" w14:paraId="431E08F7" w14:textId="77777777" w:rsidTr="000B6F51">
        <w:tc>
          <w:tcPr>
            <w:tcW w:w="6941" w:type="dxa"/>
          </w:tcPr>
          <w:p w14:paraId="0F7AE8D2"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7942831F"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7619" w:type="dxa"/>
          </w:tcPr>
          <w:p w14:paraId="07AD3D5E"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14:paraId="1C17F16E"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 1м;</w:t>
            </w:r>
          </w:p>
          <w:p w14:paraId="5D95B7DD" w14:textId="77777777" w:rsidR="009C1F24" w:rsidRPr="008E7746" w:rsidRDefault="009C1F24" w:rsidP="000B6F51">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5 м;</w:t>
            </w:r>
          </w:p>
          <w:p w14:paraId="53BB8E3F"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14:paraId="5D4CF57B" w14:textId="77777777" w:rsidR="009C1F24"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- 5 м.</w:t>
            </w:r>
          </w:p>
          <w:p w14:paraId="6C724D6B" w14:textId="77777777" w:rsidR="009C1F24" w:rsidRDefault="009C1F24" w:rsidP="000B6F5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помещений  - до 100 кв. м.</w:t>
            </w:r>
          </w:p>
          <w:p w14:paraId="7810E4A0" w14:textId="77777777" w:rsidR="009C1F24" w:rsidRPr="003B0D7D" w:rsidRDefault="009C1F24" w:rsidP="000B6F5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теплиц – до 2000 кв. м.</w:t>
            </w:r>
          </w:p>
          <w:p w14:paraId="3B1FB78D" w14:textId="77777777" w:rsidR="009C1F24" w:rsidRPr="003B0D7D" w:rsidRDefault="009C1F24" w:rsidP="000B6F5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lastRenderedPageBreak/>
              <w:t>Расстояние от хозяйственных построек до красных линий улиц и проездов не менее - 5 м.</w:t>
            </w:r>
          </w:p>
          <w:p w14:paraId="4AD16594" w14:textId="77777777" w:rsidR="009C1F24" w:rsidRPr="003B0D7D" w:rsidRDefault="009C1F24" w:rsidP="000B6F5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5E32B1EF" w14:textId="77777777" w:rsidR="009C1F24" w:rsidRPr="003B0D7D" w:rsidRDefault="009C1F24" w:rsidP="000B6F5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59E10F7D" w14:textId="77777777" w:rsidR="009C1F24" w:rsidRPr="003B0D7D" w:rsidRDefault="009C1F24" w:rsidP="000B6F5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Группы сараев должны содержать не более 30 блоков каждая. Площадь застройки сблокированных сараев не должна превышать 800 кв.м.</w:t>
            </w:r>
          </w:p>
          <w:p w14:paraId="2A1C1D4E" w14:textId="77777777" w:rsidR="009C1F24" w:rsidRPr="003B0D7D" w:rsidRDefault="009C1F24" w:rsidP="000B6F51">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14:paraId="139D0C96" w14:textId="77777777" w:rsidR="009C1F24" w:rsidRPr="003B0D7D" w:rsidRDefault="009C1F24" w:rsidP="000B6F51">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14:paraId="0AF88267" w14:textId="77777777" w:rsidR="009C1F24" w:rsidRPr="003B0D7D" w:rsidRDefault="009C1F24" w:rsidP="000B6F51">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7AAF6DD3" w14:textId="77777777" w:rsidR="009C1F24" w:rsidRPr="003B0D7D" w:rsidRDefault="009C1F24" w:rsidP="000B6F5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Вспомогательные строения, за исключением гаражей, размещать со стороны улиц не допускается.</w:t>
            </w:r>
          </w:p>
          <w:p w14:paraId="371531A3"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3B0D7D">
              <w:rPr>
                <w:rFonts w:ascii="Times New Roman" w:eastAsia="SimSun" w:hAnsi="Times New Roman"/>
                <w:sz w:val="24"/>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9C1F24" w:rsidRPr="008E7746" w14:paraId="0A29034F" w14:textId="77777777" w:rsidTr="000B6F51">
        <w:tc>
          <w:tcPr>
            <w:tcW w:w="6941" w:type="dxa"/>
          </w:tcPr>
          <w:p w14:paraId="724AC1E5"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хозяйственные постройки для содержания домашних животных и птиц</w:t>
            </w:r>
          </w:p>
        </w:tc>
        <w:tc>
          <w:tcPr>
            <w:tcW w:w="7619" w:type="dxa"/>
          </w:tcPr>
          <w:p w14:paraId="38FD6A0C"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14:paraId="6CDA31F0"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4 м;</w:t>
            </w:r>
          </w:p>
          <w:p w14:paraId="09BAAD64" w14:textId="77777777" w:rsidR="009C1F24" w:rsidRPr="008E7746" w:rsidRDefault="009C1F24" w:rsidP="000B6F51">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10 м;</w:t>
            </w:r>
          </w:p>
          <w:p w14:paraId="599A89B4"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14:paraId="18A196F5"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- 5 м.</w:t>
            </w:r>
          </w:p>
        </w:tc>
      </w:tr>
      <w:tr w:rsidR="009C1F24" w:rsidRPr="008E7746" w14:paraId="4D911375" w14:textId="77777777" w:rsidTr="000B6F51">
        <w:tc>
          <w:tcPr>
            <w:tcW w:w="6941" w:type="dxa"/>
          </w:tcPr>
          <w:p w14:paraId="62709A0E"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14:paraId="14D2F94F"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14:paraId="7CB30697"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14:paraId="7B10C637"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9C1F24" w:rsidRPr="008E7746" w14:paraId="7CC32E52" w14:textId="77777777" w:rsidTr="000B6F51">
        <w:tc>
          <w:tcPr>
            <w:tcW w:w="6941" w:type="dxa"/>
          </w:tcPr>
          <w:p w14:paraId="51A4437F"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детские площадки, площадки для отдыха, спортивных занятий, хозяйственные площадки, площадки для выгула собак</w:t>
            </w:r>
          </w:p>
          <w:p w14:paraId="25BE50BB"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p>
        </w:tc>
        <w:tc>
          <w:tcPr>
            <w:tcW w:w="7619" w:type="dxa"/>
          </w:tcPr>
          <w:p w14:paraId="112BD780"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расстояние до окон жилых и общественных зданий:</w:t>
            </w:r>
          </w:p>
          <w:p w14:paraId="59F6FA80"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игр детей дошкольного и младшего школьного возраста - не менее 12 м;</w:t>
            </w:r>
          </w:p>
          <w:p w14:paraId="72F4F8C2"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отдыха взрослого населения - не менее 10 м;</w:t>
            </w:r>
          </w:p>
          <w:p w14:paraId="3AF818C6"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5ADB25CA"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- 10 - 40 м;</w:t>
            </w:r>
          </w:p>
          <w:p w14:paraId="2445A9A0"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хозяйственных целей - не менее 20 м;</w:t>
            </w:r>
          </w:p>
          <w:p w14:paraId="1F89208A"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выгула собак - не менее 40 м;</w:t>
            </w:r>
          </w:p>
          <w:p w14:paraId="6AB2178F"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сушки белья - не нормируются.</w:t>
            </w:r>
          </w:p>
          <w:p w14:paraId="4D3EC973"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9C1F24" w:rsidRPr="008E7746" w14:paraId="158C218A" w14:textId="77777777" w:rsidTr="000B6F51">
        <w:tc>
          <w:tcPr>
            <w:tcW w:w="6941" w:type="dxa"/>
          </w:tcPr>
          <w:p w14:paraId="66D4EF0E"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общественные туалеты, надворные уборные</w:t>
            </w:r>
          </w:p>
        </w:tc>
        <w:tc>
          <w:tcPr>
            <w:tcW w:w="7619" w:type="dxa"/>
          </w:tcPr>
          <w:p w14:paraId="11E3E240"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соседнего жилого дома не менее - 12 м;</w:t>
            </w:r>
          </w:p>
          <w:p w14:paraId="6E6B75E2"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14:paraId="2B9647A1"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3F46ADF3"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lastRenderedPageBreak/>
              <w:t>- расстояние от туалета до источника водоснабжения (колодца) – не менее 25 м.</w:t>
            </w:r>
          </w:p>
        </w:tc>
      </w:tr>
      <w:tr w:rsidR="009C1F24" w:rsidRPr="008E7746" w14:paraId="4D6D3D21" w14:textId="77777777" w:rsidTr="000B6F51">
        <w:tc>
          <w:tcPr>
            <w:tcW w:w="6941" w:type="dxa"/>
          </w:tcPr>
          <w:p w14:paraId="3BEF71F1"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септики, водонепроницаемые выгребы, фильтрующие колодцы </w:t>
            </w:r>
          </w:p>
        </w:tc>
        <w:tc>
          <w:tcPr>
            <w:tcW w:w="7619" w:type="dxa"/>
          </w:tcPr>
          <w:p w14:paraId="6BF2F6FA"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62F9B926"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2140C90A"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9C1F24" w:rsidRPr="008E7746" w14:paraId="0D1ED27E" w14:textId="77777777" w:rsidTr="000B6F51">
        <w:tc>
          <w:tcPr>
            <w:tcW w:w="6941" w:type="dxa"/>
          </w:tcPr>
          <w:p w14:paraId="72CEF32D"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гаражи для хранения индивидуального автотранспорта</w:t>
            </w:r>
          </w:p>
        </w:tc>
        <w:tc>
          <w:tcPr>
            <w:tcW w:w="7619" w:type="dxa"/>
          </w:tcPr>
          <w:p w14:paraId="0853FD89"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14:paraId="193231BC"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14:paraId="35AABF48"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от красной линии – 5 </w:t>
            </w:r>
            <w:proofErr w:type="spellStart"/>
            <w:r w:rsidRPr="008E7746">
              <w:rPr>
                <w:rFonts w:ascii="Times New Roman" w:eastAsia="Times New Roman" w:hAnsi="Times New Roman"/>
                <w:sz w:val="24"/>
                <w:szCs w:val="24"/>
                <w:lang w:eastAsia="zh-CN"/>
              </w:rPr>
              <w:t>м,допускается</w:t>
            </w:r>
            <w:proofErr w:type="spellEnd"/>
            <w:r w:rsidRPr="008E7746">
              <w:rPr>
                <w:rFonts w:ascii="Times New Roman" w:eastAsia="Times New Roman" w:hAnsi="Times New Roman"/>
                <w:sz w:val="24"/>
                <w:szCs w:val="24"/>
                <w:lang w:eastAsia="zh-CN"/>
              </w:rPr>
              <w:t xml:space="preserve"> размещать по красной линии без устройства распашных ворот;</w:t>
            </w:r>
          </w:p>
          <w:p w14:paraId="7278F9A8"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14:paraId="260E8D55"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- 4 м.</w:t>
            </w:r>
          </w:p>
          <w:p w14:paraId="1750AD8E"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9C1F24" w:rsidRPr="008E7746" w14:paraId="71614BA7" w14:textId="77777777" w:rsidTr="000B6F51">
        <w:tc>
          <w:tcPr>
            <w:tcW w:w="6941" w:type="dxa"/>
          </w:tcPr>
          <w:p w14:paraId="727DDE33"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гостевые автостоянки жилых домов </w:t>
            </w:r>
          </w:p>
        </w:tc>
        <w:tc>
          <w:tcPr>
            <w:tcW w:w="7619" w:type="dxa"/>
          </w:tcPr>
          <w:p w14:paraId="61C22DBB"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разрывы до зданий различного назначения не устанавливаются </w:t>
            </w:r>
          </w:p>
        </w:tc>
      </w:tr>
      <w:tr w:rsidR="009C1F24" w:rsidRPr="008E7746" w14:paraId="53C4BA4E" w14:textId="77777777" w:rsidTr="000B6F51">
        <w:tc>
          <w:tcPr>
            <w:tcW w:w="6941" w:type="dxa"/>
          </w:tcPr>
          <w:p w14:paraId="3CA03503"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w:t>
            </w:r>
            <w:proofErr w:type="spellStart"/>
            <w:r w:rsidRPr="008E7746">
              <w:rPr>
                <w:rFonts w:ascii="Times New Roman" w:eastAsia="SimSun" w:hAnsi="Times New Roman"/>
                <w:sz w:val="24"/>
                <w:szCs w:val="24"/>
                <w:lang w:eastAsia="zh-CN"/>
              </w:rPr>
              <w:t>приобъектные</w:t>
            </w:r>
            <w:proofErr w:type="spellEnd"/>
            <w:r w:rsidRPr="008E7746">
              <w:rPr>
                <w:rFonts w:ascii="Times New Roman" w:eastAsia="SimSun" w:hAnsi="Times New Roman"/>
                <w:sz w:val="24"/>
                <w:szCs w:val="24"/>
                <w:lang w:eastAsia="zh-CN"/>
              </w:rPr>
              <w:t xml:space="preserve"> автостоянки для парковки автомобилей работников и посетителей</w:t>
            </w:r>
          </w:p>
        </w:tc>
        <w:tc>
          <w:tcPr>
            <w:tcW w:w="7619" w:type="dxa"/>
          </w:tcPr>
          <w:p w14:paraId="691E8AEE"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14:paraId="3D2C271D" w14:textId="77777777" w:rsidR="009C1F24" w:rsidRPr="008E7746" w:rsidRDefault="009C1F24" w:rsidP="009C1F24">
      <w:pPr>
        <w:widowControl w:val="0"/>
        <w:shd w:val="clear" w:color="auto" w:fill="FFFFFF" w:themeFill="background1"/>
        <w:spacing w:after="0" w:line="240" w:lineRule="auto"/>
        <w:ind w:firstLine="426"/>
        <w:rPr>
          <w:rFonts w:ascii="Times New Roman" w:hAnsi="Times New Roman" w:cs="Times New Roman"/>
          <w:sz w:val="24"/>
          <w:szCs w:val="24"/>
          <w:u w:val="single"/>
        </w:rPr>
      </w:pPr>
    </w:p>
    <w:p w14:paraId="61E56923"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 жилых зданиях не допускается размещать:</w:t>
      </w:r>
    </w:p>
    <w:p w14:paraId="38FF493E"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котельные и насосные, за исключением крышных котельных;</w:t>
      </w:r>
    </w:p>
    <w:p w14:paraId="34A9AE15"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трансформаторные подстанции;</w:t>
      </w:r>
    </w:p>
    <w:p w14:paraId="6C883E4F"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41CB3F01"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административные учреждения городского и поселкового значения;</w:t>
      </w:r>
    </w:p>
    <w:p w14:paraId="2D3CEF31"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lastRenderedPageBreak/>
        <w:t>лечебные учреждения;</w:t>
      </w:r>
    </w:p>
    <w:p w14:paraId="15B0FEE0"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14:paraId="422E8335"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общественные уборные;</w:t>
      </w:r>
    </w:p>
    <w:p w14:paraId="0D6C6C10"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бюро ритуального обслуживания;</w:t>
      </w:r>
    </w:p>
    <w:p w14:paraId="137A5331"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14:paraId="56D64D2D"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765B9109"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14:paraId="31D7F05F"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рыбные магазины;</w:t>
      </w:r>
    </w:p>
    <w:p w14:paraId="442D27C8"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овощные магазины;</w:t>
      </w:r>
    </w:p>
    <w:p w14:paraId="135BF123"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бани, сауны, прачечные и химчистки, кроме приемных пунктов;</w:t>
      </w:r>
    </w:p>
    <w:p w14:paraId="493E7826"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14:paraId="7C9418A0"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14:paraId="5881B59F"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женские консультации;</w:t>
      </w:r>
    </w:p>
    <w:p w14:paraId="03218C93"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кабинеты врачей общей практики и частнопрактикующих врачей;</w:t>
      </w:r>
    </w:p>
    <w:p w14:paraId="391AA7E3"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лечебно-восстановительные, реабилитационные восстановительные центры;</w:t>
      </w:r>
    </w:p>
    <w:p w14:paraId="4EA78A0E"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14:paraId="0C681CB9" w14:textId="77777777" w:rsidR="009C1F24" w:rsidRPr="008E7746" w:rsidRDefault="009C1F24" w:rsidP="009C1F24">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11228C53" w14:textId="77777777" w:rsidR="009C1F24" w:rsidRPr="008E7746" w:rsidRDefault="009C1F24" w:rsidP="009C1F24">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756DF895" w14:textId="77777777" w:rsidR="009C1F24" w:rsidRPr="008E7746" w:rsidRDefault="009C1F24" w:rsidP="009C1F24">
      <w:pPr>
        <w:widowControl w:val="0"/>
        <w:shd w:val="clear" w:color="auto" w:fill="FFFFFF" w:themeFill="background1"/>
        <w:autoSpaceDE w:val="0"/>
        <w:spacing w:after="0" w:line="240" w:lineRule="auto"/>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14:paraId="16E66152" w14:textId="77777777" w:rsidR="009C1F24" w:rsidRPr="008E7746" w:rsidRDefault="009C1F24" w:rsidP="009C1F24">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усадебного одно-, двухквартирного дома - 3 м;</w:t>
      </w:r>
    </w:p>
    <w:p w14:paraId="1F303D90" w14:textId="77777777" w:rsidR="009C1F24" w:rsidRPr="008E7746" w:rsidRDefault="009C1F24" w:rsidP="009C1F24">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постройки для содержания скота и птицы - 4 м;</w:t>
      </w:r>
    </w:p>
    <w:p w14:paraId="18B68EB0" w14:textId="77777777" w:rsidR="009C1F24" w:rsidRPr="008E7746" w:rsidRDefault="009C1F24" w:rsidP="009C1F24">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других построек (бани, гаража и других) - 1 м;</w:t>
      </w:r>
    </w:p>
    <w:p w14:paraId="2E8CB374" w14:textId="77777777" w:rsidR="009C1F24" w:rsidRPr="008E7746" w:rsidRDefault="009C1F24" w:rsidP="009C1F24">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стволов высокорослых деревьев - 4 м;</w:t>
      </w:r>
    </w:p>
    <w:p w14:paraId="66CD47D9" w14:textId="77777777" w:rsidR="009C1F24" w:rsidRPr="008E7746" w:rsidRDefault="009C1F24" w:rsidP="009C1F24">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среднерослых - 2 м;</w:t>
      </w:r>
    </w:p>
    <w:p w14:paraId="6C4A4072" w14:textId="77777777" w:rsidR="009C1F24" w:rsidRPr="008E7746" w:rsidRDefault="009C1F24" w:rsidP="009C1F24">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кустарника - 1 м;</w:t>
      </w:r>
    </w:p>
    <w:p w14:paraId="779755D7" w14:textId="77777777" w:rsidR="009C1F24" w:rsidRPr="008E7746" w:rsidRDefault="009C1F24" w:rsidP="009C1F2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   в сложившейся застройке, при ширине земельного участка </w:t>
      </w:r>
      <w:smartTag w:uri="urn:schemas-microsoft-com:office:smarttags" w:element="metricconverter">
        <w:smartTagPr>
          <w:attr w:name="ProductID" w:val="12 метров"/>
        </w:smartTagPr>
        <w:r w:rsidRPr="008E7746">
          <w:rPr>
            <w:rFonts w:ascii="Times New Roman" w:eastAsia="Times New Roman" w:hAnsi="Times New Roman" w:cs="Times New Roman"/>
            <w:sz w:val="24"/>
            <w:szCs w:val="24"/>
            <w:lang w:eastAsia="ru-RU"/>
          </w:rPr>
          <w:t>12 метров</w:t>
        </w:r>
      </w:smartTag>
      <w:r w:rsidRPr="008E7746">
        <w:rPr>
          <w:rFonts w:ascii="Times New Roman" w:eastAsia="Times New Roman" w:hAnsi="Times New Roman" w:cs="Times New Roman"/>
          <w:sz w:val="24"/>
          <w:szCs w:val="24"/>
          <w:lang w:eastAsia="ru-RU"/>
        </w:rPr>
        <w:t xml:space="preserve"> и менее, для строительства жилого дома минимальный отступ от границы соседнего участка составляет не менее:</w:t>
      </w:r>
    </w:p>
    <w:p w14:paraId="03C4FFD6" w14:textId="77777777" w:rsidR="009C1F24" w:rsidRPr="008E7746" w:rsidRDefault="009C1F24" w:rsidP="009C1F2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0 м"/>
        </w:smartTagPr>
        <w:r w:rsidRPr="008E7746">
          <w:rPr>
            <w:rFonts w:ascii="Times New Roman" w:eastAsia="Times New Roman" w:hAnsi="Times New Roman" w:cs="Times New Roman"/>
            <w:sz w:val="24"/>
            <w:szCs w:val="24"/>
            <w:lang w:eastAsia="ru-RU"/>
          </w:rPr>
          <w:t>1,0 м</w:t>
        </w:r>
      </w:smartTag>
      <w:r w:rsidRPr="008E7746">
        <w:rPr>
          <w:rFonts w:ascii="Times New Roman" w:eastAsia="Times New Roman" w:hAnsi="Times New Roman" w:cs="Times New Roman"/>
          <w:sz w:val="24"/>
          <w:szCs w:val="24"/>
          <w:lang w:eastAsia="ru-RU"/>
        </w:rPr>
        <w:t xml:space="preserve"> - для одноэтажного жилого дома;</w:t>
      </w:r>
    </w:p>
    <w:p w14:paraId="3797696B" w14:textId="77777777" w:rsidR="009C1F24" w:rsidRPr="008E7746" w:rsidRDefault="009C1F24" w:rsidP="009C1F2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5 м"/>
        </w:smartTagPr>
        <w:r w:rsidRPr="008E7746">
          <w:rPr>
            <w:rFonts w:ascii="Times New Roman" w:eastAsia="Times New Roman" w:hAnsi="Times New Roman" w:cs="Times New Roman"/>
            <w:sz w:val="24"/>
            <w:szCs w:val="24"/>
            <w:lang w:eastAsia="ru-RU"/>
          </w:rPr>
          <w:t>1,5 м</w:t>
        </w:r>
      </w:smartTag>
      <w:r w:rsidRPr="008E7746">
        <w:rPr>
          <w:rFonts w:ascii="Times New Roman" w:eastAsia="Times New Roman" w:hAnsi="Times New Roman" w:cs="Times New Roman"/>
          <w:sz w:val="24"/>
          <w:szCs w:val="24"/>
          <w:lang w:eastAsia="ru-RU"/>
        </w:rPr>
        <w:t xml:space="preserve"> - для двухэтажного жилого дома;</w:t>
      </w:r>
    </w:p>
    <w:p w14:paraId="46B3FBF2" w14:textId="77777777" w:rsidR="009C1F24" w:rsidRPr="008E7746" w:rsidRDefault="009C1F24" w:rsidP="009C1F24">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2,0 м"/>
        </w:smartTagPr>
        <w:r w:rsidRPr="008E7746">
          <w:rPr>
            <w:rFonts w:ascii="Times New Roman" w:eastAsia="Times New Roman" w:hAnsi="Times New Roman" w:cs="Times New Roman"/>
            <w:sz w:val="24"/>
            <w:szCs w:val="24"/>
            <w:lang w:eastAsia="ru-RU"/>
          </w:rPr>
          <w:t>2,0 м</w:t>
        </w:r>
      </w:smartTag>
      <w:r w:rsidRPr="008E7746">
        <w:rPr>
          <w:rFonts w:ascii="Times New Roman" w:eastAsia="Times New Roman" w:hAnsi="Times New Roman" w:cs="Times New Roman"/>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14:paraId="01D55719"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707B07EF" w14:textId="77777777" w:rsidR="009C1F24" w:rsidRPr="008E7746" w:rsidRDefault="009C1F24" w:rsidP="009C1F24">
      <w:pPr>
        <w:widowControl w:val="0"/>
        <w:shd w:val="clear" w:color="auto" w:fill="FFFFFF" w:themeFill="background1"/>
        <w:autoSpaceDE w:val="0"/>
        <w:spacing w:after="0" w:line="240" w:lineRule="auto"/>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p>
    <w:p w14:paraId="3AEC6253" w14:textId="77777777" w:rsidR="009C1F24" w:rsidRPr="008E7746" w:rsidRDefault="009C1F24" w:rsidP="009C1F24">
      <w:pPr>
        <w:widowControl w:val="0"/>
        <w:shd w:val="clear" w:color="auto" w:fill="FFFFFF" w:themeFill="background1"/>
        <w:autoSpaceDE w:val="0"/>
        <w:spacing w:after="0" w:line="240" w:lineRule="auto"/>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1984D65B" w14:textId="77777777" w:rsidR="009C1F24" w:rsidRPr="008E7746" w:rsidRDefault="009C1F24" w:rsidP="009C1F24">
      <w:pPr>
        <w:widowControl w:val="0"/>
        <w:shd w:val="clear" w:color="auto" w:fill="FFFFFF" w:themeFill="background1"/>
        <w:autoSpaceDE w:val="0"/>
        <w:spacing w:after="0" w:line="240" w:lineRule="auto"/>
        <w:jc w:val="both"/>
        <w:rPr>
          <w:rFonts w:ascii="Times New Roman" w:eastAsia="Times New Roman" w:hAnsi="Times New Roman" w:cs="Times New Roman"/>
          <w:szCs w:val="20"/>
          <w:lang w:eastAsia="ru-RU"/>
        </w:rPr>
      </w:pPr>
      <w:r w:rsidRPr="008E7746">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14:paraId="1820307C"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firstRow="0" w:lastRow="0" w:firstColumn="0" w:lastColumn="0" w:noHBand="0" w:noVBand="0"/>
      </w:tblPr>
      <w:tblGrid>
        <w:gridCol w:w="1985"/>
        <w:gridCol w:w="1765"/>
        <w:gridCol w:w="1559"/>
        <w:gridCol w:w="1843"/>
        <w:gridCol w:w="1701"/>
        <w:gridCol w:w="1559"/>
        <w:gridCol w:w="1843"/>
        <w:gridCol w:w="2268"/>
      </w:tblGrid>
      <w:tr w:rsidR="009C1F24" w:rsidRPr="008E7746" w14:paraId="05F485E9" w14:textId="77777777" w:rsidTr="000B6F51">
        <w:trPr>
          <w:cantSplit/>
          <w:trHeight w:val="240"/>
        </w:trPr>
        <w:tc>
          <w:tcPr>
            <w:tcW w:w="1985" w:type="dxa"/>
            <w:vMerge w:val="restart"/>
            <w:tcBorders>
              <w:top w:val="single" w:sz="6" w:space="0" w:color="000000"/>
              <w:left w:val="single" w:sz="6" w:space="0" w:color="000000"/>
            </w:tcBorders>
            <w:shd w:val="clear" w:color="auto" w:fill="auto"/>
          </w:tcPr>
          <w:p w14:paraId="25F0CD34"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Нормативный</w:t>
            </w:r>
            <w:r w:rsidRPr="008E7746">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14:paraId="21FD1AA9"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Поголовье (шт.), не более</w:t>
            </w:r>
          </w:p>
        </w:tc>
      </w:tr>
      <w:tr w:rsidR="009C1F24" w:rsidRPr="008E7746" w14:paraId="2E48422C" w14:textId="77777777" w:rsidTr="000B6F51">
        <w:trPr>
          <w:cantSplit/>
          <w:trHeight w:val="360"/>
        </w:trPr>
        <w:tc>
          <w:tcPr>
            <w:tcW w:w="1985" w:type="dxa"/>
            <w:vMerge/>
            <w:tcBorders>
              <w:left w:val="single" w:sz="6" w:space="0" w:color="000000"/>
              <w:bottom w:val="single" w:sz="6" w:space="0" w:color="000000"/>
            </w:tcBorders>
            <w:shd w:val="clear" w:color="auto" w:fill="auto"/>
          </w:tcPr>
          <w:p w14:paraId="10C1FE2F" w14:textId="77777777" w:rsidR="009C1F24" w:rsidRPr="008E7746" w:rsidRDefault="009C1F24" w:rsidP="000B6F51">
            <w:pPr>
              <w:shd w:val="clear" w:color="auto" w:fill="FFFFFF" w:themeFill="background1"/>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14:paraId="7D410FF0" w14:textId="77777777" w:rsidR="009C1F24" w:rsidRPr="008E7746" w:rsidRDefault="009C1F24" w:rsidP="000B6F51">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14:paraId="440D533D" w14:textId="77777777" w:rsidR="009C1F24" w:rsidRPr="008E7746" w:rsidRDefault="009C1F24" w:rsidP="000B6F51">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 xml:space="preserve">коровы, </w:t>
            </w:r>
            <w:r w:rsidRPr="008E7746">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14:paraId="4E3F181C" w14:textId="77777777" w:rsidR="009C1F24" w:rsidRPr="008E7746" w:rsidRDefault="009C1F24" w:rsidP="000B6F51">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овцы,</w:t>
            </w:r>
            <w:r w:rsidRPr="008E7746">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14:paraId="658CD8EA" w14:textId="77777777" w:rsidR="009C1F24" w:rsidRPr="008E7746" w:rsidRDefault="009C1F24" w:rsidP="000B6F51">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кролики-</w:t>
            </w:r>
            <w:r w:rsidRPr="008E7746">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14:paraId="676A74AD" w14:textId="77777777" w:rsidR="009C1F24" w:rsidRPr="008E7746" w:rsidRDefault="009C1F24" w:rsidP="000B6F51">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14:paraId="7A0B11B9" w14:textId="77777777" w:rsidR="009C1F24" w:rsidRPr="008E7746" w:rsidRDefault="009C1F24" w:rsidP="000B6F51">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15B3D03C" w14:textId="77777777" w:rsidR="009C1F24" w:rsidRPr="008E7746" w:rsidRDefault="009C1F24" w:rsidP="000B6F51">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нутрии,</w:t>
            </w:r>
            <w:r w:rsidRPr="008E7746">
              <w:rPr>
                <w:rFonts w:ascii="Times New Roman" w:eastAsia="Times New Roman" w:hAnsi="Times New Roman" w:cs="Times New Roman"/>
                <w:szCs w:val="20"/>
                <w:lang w:eastAsia="ru-RU"/>
              </w:rPr>
              <w:br/>
              <w:t>песцы</w:t>
            </w:r>
          </w:p>
        </w:tc>
      </w:tr>
      <w:tr w:rsidR="009C1F24" w:rsidRPr="008E7746" w14:paraId="3B9830EE" w14:textId="77777777" w:rsidTr="000B6F51">
        <w:trPr>
          <w:cantSplit/>
          <w:trHeight w:val="240"/>
        </w:trPr>
        <w:tc>
          <w:tcPr>
            <w:tcW w:w="1985" w:type="dxa"/>
            <w:tcBorders>
              <w:top w:val="single" w:sz="6" w:space="0" w:color="000000"/>
              <w:left w:val="single" w:sz="6" w:space="0" w:color="000000"/>
              <w:bottom w:val="single" w:sz="6" w:space="0" w:color="000000"/>
            </w:tcBorders>
            <w:shd w:val="clear" w:color="auto" w:fill="auto"/>
          </w:tcPr>
          <w:p w14:paraId="251F6A8D"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14:paraId="41477186"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14:paraId="6CDAF466"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14:paraId="26DEDB47"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14:paraId="4E8EEDC3"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14:paraId="5C4429CE"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14:paraId="3E04A71E"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538BF739"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5</w:t>
            </w:r>
          </w:p>
        </w:tc>
      </w:tr>
      <w:tr w:rsidR="009C1F24" w:rsidRPr="008E7746" w14:paraId="49562A55" w14:textId="77777777" w:rsidTr="000B6F51">
        <w:trPr>
          <w:cantSplit/>
          <w:trHeight w:val="240"/>
        </w:trPr>
        <w:tc>
          <w:tcPr>
            <w:tcW w:w="1985" w:type="dxa"/>
            <w:tcBorders>
              <w:top w:val="single" w:sz="6" w:space="0" w:color="000000"/>
              <w:left w:val="single" w:sz="6" w:space="0" w:color="000000"/>
              <w:bottom w:val="single" w:sz="6" w:space="0" w:color="000000"/>
            </w:tcBorders>
            <w:shd w:val="clear" w:color="auto" w:fill="auto"/>
          </w:tcPr>
          <w:p w14:paraId="5899F187"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14:paraId="24D3A46E"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14:paraId="6657E860"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14:paraId="557A919A"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14:paraId="5A309BE8"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14:paraId="15DA00C1"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14:paraId="675BAE0C"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4330FC91"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8</w:t>
            </w:r>
          </w:p>
        </w:tc>
      </w:tr>
      <w:tr w:rsidR="009C1F24" w:rsidRPr="008E7746" w14:paraId="26A03769" w14:textId="77777777" w:rsidTr="000B6F51">
        <w:trPr>
          <w:cantSplit/>
          <w:trHeight w:val="240"/>
        </w:trPr>
        <w:tc>
          <w:tcPr>
            <w:tcW w:w="1985" w:type="dxa"/>
            <w:tcBorders>
              <w:top w:val="single" w:sz="6" w:space="0" w:color="000000"/>
              <w:left w:val="single" w:sz="6" w:space="0" w:color="000000"/>
              <w:bottom w:val="single" w:sz="6" w:space="0" w:color="000000"/>
            </w:tcBorders>
            <w:shd w:val="clear" w:color="auto" w:fill="auto"/>
          </w:tcPr>
          <w:p w14:paraId="09A2C8B0"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14:paraId="44F9B831"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14:paraId="3B1C08BE"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14:paraId="3D882BCD"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14:paraId="2C053BF4"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14:paraId="5FD9C95E"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14:paraId="410F1129"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7A122EF4"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r>
      <w:tr w:rsidR="009C1F24" w:rsidRPr="008E7746" w14:paraId="37378802" w14:textId="77777777" w:rsidTr="000B6F51">
        <w:trPr>
          <w:cantSplit/>
          <w:trHeight w:val="240"/>
        </w:trPr>
        <w:tc>
          <w:tcPr>
            <w:tcW w:w="1985" w:type="dxa"/>
            <w:tcBorders>
              <w:top w:val="single" w:sz="6" w:space="0" w:color="000000"/>
              <w:left w:val="single" w:sz="6" w:space="0" w:color="000000"/>
              <w:bottom w:val="single" w:sz="6" w:space="0" w:color="000000"/>
            </w:tcBorders>
            <w:shd w:val="clear" w:color="auto" w:fill="auto"/>
          </w:tcPr>
          <w:p w14:paraId="6B7A78DB"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14:paraId="547B4EDC"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14:paraId="198D3DF1"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14:paraId="5A8E0F3B"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14:paraId="16EB2B9E"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14:paraId="56F5166D"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14:paraId="136A3F1F"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6E0454D6"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r>
    </w:tbl>
    <w:p w14:paraId="68698EB7" w14:textId="77777777" w:rsidR="009C1F24" w:rsidRPr="008E7746" w:rsidRDefault="009C1F24" w:rsidP="009C1F24">
      <w:pPr>
        <w:widowControl w:val="0"/>
        <w:shd w:val="clear" w:color="auto" w:fill="FFFFFF" w:themeFill="background1"/>
        <w:autoSpaceDE w:val="0"/>
        <w:spacing w:after="0" w:line="240" w:lineRule="auto"/>
        <w:jc w:val="both"/>
        <w:rPr>
          <w:rFonts w:ascii="Arial" w:eastAsia="Times New Roman" w:hAnsi="Arial" w:cs="Arial"/>
          <w:sz w:val="26"/>
          <w:szCs w:val="26"/>
          <w:lang w:eastAsia="ru-RU"/>
        </w:rPr>
      </w:pPr>
    </w:p>
    <w:p w14:paraId="3494E217" w14:textId="77777777" w:rsidR="009C1F24" w:rsidRPr="008E7746" w:rsidRDefault="009C1F24" w:rsidP="009C1F24">
      <w:pPr>
        <w:shd w:val="clear" w:color="auto" w:fill="FFFFFF" w:themeFill="background1"/>
        <w:tabs>
          <w:tab w:val="left" w:pos="-6204"/>
        </w:tabs>
        <w:spacing w:after="0" w:line="240" w:lineRule="auto"/>
        <w:ind w:firstLine="426"/>
        <w:rPr>
          <w:rFonts w:ascii="Arial" w:eastAsia="Times New Roman" w:hAnsi="Arial" w:cs="Arial"/>
          <w:sz w:val="26"/>
          <w:szCs w:val="26"/>
          <w:lang w:eastAsia="ru-RU"/>
        </w:rPr>
      </w:pPr>
      <w:r w:rsidRPr="008E7746">
        <w:rPr>
          <w:rFonts w:ascii="Times New Roman" w:eastAsia="Times New Roman" w:hAnsi="Times New Roman" w:cs="Times New Roman"/>
          <w:sz w:val="24"/>
          <w:szCs w:val="24"/>
          <w:lang w:eastAsia="ru-RU"/>
        </w:rPr>
        <w:t>В сельских населенных пунктах размещаемые в пределах жилой зоны группы сараев должны содержать не более 30 блоков каждая.</w:t>
      </w:r>
    </w:p>
    <w:p w14:paraId="4EB25D81" w14:textId="77777777" w:rsidR="009C1F24" w:rsidRPr="008E7746" w:rsidRDefault="009C1F24" w:rsidP="009C1F24">
      <w:pPr>
        <w:shd w:val="clear" w:color="auto" w:fill="FFFFFF" w:themeFill="background1"/>
        <w:tabs>
          <w:tab w:val="left" w:pos="-6204"/>
        </w:tabs>
        <w:spacing w:after="0" w:line="240" w:lineRule="auto"/>
        <w:ind w:firstLine="426"/>
        <w:rPr>
          <w:rFonts w:ascii="Arial" w:eastAsia="Times New Roman" w:hAnsi="Arial" w:cs="Arial"/>
          <w:sz w:val="26"/>
          <w:szCs w:val="26"/>
          <w:lang w:eastAsia="ru-RU"/>
        </w:rPr>
      </w:pPr>
      <w:r w:rsidRPr="008E7746">
        <w:rPr>
          <w:rFonts w:ascii="Times New Roman" w:eastAsia="Times New Roman" w:hAnsi="Times New Roman" w:cs="Times New Roman"/>
          <w:sz w:val="24"/>
          <w:szCs w:val="24"/>
          <w:lang w:eastAsia="ru-RU"/>
        </w:rPr>
        <w:t>Площадь застройки сблокированных сараев не должна превышать 800 кв. </w:t>
      </w:r>
      <w:proofErr w:type="spellStart"/>
      <w:r w:rsidRPr="008E7746">
        <w:rPr>
          <w:rFonts w:ascii="Times New Roman" w:eastAsia="Times New Roman" w:hAnsi="Times New Roman" w:cs="Times New Roman"/>
          <w:sz w:val="24"/>
          <w:szCs w:val="24"/>
          <w:lang w:eastAsia="ru-RU"/>
        </w:rPr>
        <w:t>м.</w:t>
      </w:r>
      <w:r w:rsidRPr="008E7746">
        <w:rPr>
          <w:rFonts w:ascii="Times New Roman" w:eastAsia="SimSun" w:hAnsi="Times New Roman" w:cs="Times New Roman"/>
          <w:sz w:val="24"/>
          <w:szCs w:val="24"/>
          <w:lang w:eastAsia="zh-CN"/>
        </w:rPr>
        <w:t>Общая</w:t>
      </w:r>
      <w:proofErr w:type="spellEnd"/>
      <w:r w:rsidRPr="008E7746">
        <w:rPr>
          <w:rFonts w:ascii="Times New Roman" w:eastAsia="SimSun" w:hAnsi="Times New Roman" w:cs="Times New Roman"/>
          <w:sz w:val="24"/>
          <w:szCs w:val="24"/>
          <w:lang w:eastAsia="zh-CN"/>
        </w:rPr>
        <w:t xml:space="preserve"> площадь теплиц – до 2000 кв. м.</w:t>
      </w:r>
    </w:p>
    <w:p w14:paraId="2BB9ECD7" w14:textId="77777777" w:rsidR="009C1F24" w:rsidRPr="008E7746" w:rsidRDefault="009C1F24" w:rsidP="009C1F24">
      <w:pPr>
        <w:shd w:val="clear" w:color="auto" w:fill="FFFFFF" w:themeFill="background1"/>
        <w:tabs>
          <w:tab w:val="left" w:pos="-6204"/>
        </w:tabs>
        <w:spacing w:after="0" w:line="240" w:lineRule="auto"/>
        <w:ind w:firstLine="426"/>
        <w:rPr>
          <w:rFonts w:ascii="Times New Roman" w:eastAsia="Times New Roman" w:hAnsi="Times New Roman" w:cs="Times New Roman"/>
          <w:sz w:val="24"/>
          <w:szCs w:val="24"/>
          <w:lang w:eastAsia="zh-CN"/>
        </w:rPr>
      </w:pPr>
    </w:p>
    <w:p w14:paraId="16BFB8D1"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Cs w:val="20"/>
          <w:lang w:eastAsia="ru-RU"/>
        </w:rPr>
      </w:pPr>
      <w:r w:rsidRPr="008E7746">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firstRow="0" w:lastRow="0" w:firstColumn="0" w:lastColumn="0" w:noHBand="0" w:noVBand="0"/>
      </w:tblPr>
      <w:tblGrid>
        <w:gridCol w:w="9420"/>
        <w:gridCol w:w="5103"/>
      </w:tblGrid>
      <w:tr w:rsidR="009C1F24" w:rsidRPr="008E7746" w14:paraId="1536F826" w14:textId="77777777" w:rsidTr="000B6F51">
        <w:trPr>
          <w:cantSplit/>
          <w:trHeight w:val="240"/>
        </w:trPr>
        <w:tc>
          <w:tcPr>
            <w:tcW w:w="9420" w:type="dxa"/>
            <w:tcBorders>
              <w:top w:val="single" w:sz="6" w:space="0" w:color="000000"/>
              <w:left w:val="single" w:sz="6" w:space="0" w:color="000000"/>
              <w:bottom w:val="single" w:sz="6" w:space="0" w:color="000000"/>
            </w:tcBorders>
            <w:shd w:val="clear" w:color="auto" w:fill="auto"/>
          </w:tcPr>
          <w:p w14:paraId="5421F30E"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357644B7"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Расстояние, м</w:t>
            </w:r>
          </w:p>
        </w:tc>
      </w:tr>
      <w:tr w:rsidR="009C1F24" w:rsidRPr="008E7746" w14:paraId="7DC11951" w14:textId="77777777" w:rsidTr="000B6F51">
        <w:trPr>
          <w:cantSplit/>
          <w:trHeight w:val="240"/>
        </w:trPr>
        <w:tc>
          <w:tcPr>
            <w:tcW w:w="9420" w:type="dxa"/>
            <w:tcBorders>
              <w:top w:val="single" w:sz="6" w:space="0" w:color="000000"/>
              <w:left w:val="single" w:sz="6" w:space="0" w:color="000000"/>
              <w:bottom w:val="single" w:sz="6" w:space="0" w:color="000000"/>
            </w:tcBorders>
            <w:shd w:val="clear" w:color="auto" w:fill="auto"/>
          </w:tcPr>
          <w:p w14:paraId="78DA9135"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7401A26D"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r>
      <w:tr w:rsidR="009C1F24" w:rsidRPr="008E7746" w14:paraId="4B1D9F9C" w14:textId="77777777" w:rsidTr="000B6F51">
        <w:trPr>
          <w:cantSplit/>
          <w:trHeight w:val="240"/>
        </w:trPr>
        <w:tc>
          <w:tcPr>
            <w:tcW w:w="9420" w:type="dxa"/>
            <w:tcBorders>
              <w:top w:val="single" w:sz="6" w:space="0" w:color="000000"/>
              <w:left w:val="single" w:sz="6" w:space="0" w:color="000000"/>
              <w:bottom w:val="single" w:sz="6" w:space="0" w:color="000000"/>
            </w:tcBorders>
            <w:shd w:val="clear" w:color="auto" w:fill="auto"/>
          </w:tcPr>
          <w:p w14:paraId="73F54404"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свыше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233F3694"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25</w:t>
            </w:r>
          </w:p>
        </w:tc>
      </w:tr>
      <w:tr w:rsidR="009C1F24" w:rsidRPr="008E7746" w14:paraId="320A7F68" w14:textId="77777777" w:rsidTr="000B6F51">
        <w:trPr>
          <w:cantSplit/>
          <w:trHeight w:val="240"/>
        </w:trPr>
        <w:tc>
          <w:tcPr>
            <w:tcW w:w="9420" w:type="dxa"/>
            <w:tcBorders>
              <w:top w:val="single" w:sz="6" w:space="0" w:color="000000"/>
              <w:left w:val="single" w:sz="6" w:space="0" w:color="000000"/>
              <w:bottom w:val="single" w:sz="6" w:space="0" w:color="000000"/>
            </w:tcBorders>
            <w:shd w:val="clear" w:color="auto" w:fill="auto"/>
          </w:tcPr>
          <w:p w14:paraId="4A810754"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свыше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5302EB52" w14:textId="77777777" w:rsidR="009C1F24" w:rsidRPr="008E7746" w:rsidRDefault="009C1F24" w:rsidP="000B6F5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50</w:t>
            </w:r>
          </w:p>
        </w:tc>
      </w:tr>
    </w:tbl>
    <w:p w14:paraId="57C691B8" w14:textId="77777777" w:rsidR="009C1F24" w:rsidRPr="008E7746" w:rsidRDefault="009C1F24" w:rsidP="009C1F24">
      <w:pPr>
        <w:widowControl w:val="0"/>
        <w:shd w:val="clear" w:color="auto" w:fill="FFFFFF" w:themeFill="background1"/>
        <w:autoSpaceDE w:val="0"/>
        <w:spacing w:after="0" w:line="240" w:lineRule="auto"/>
        <w:jc w:val="both"/>
        <w:rPr>
          <w:rFonts w:ascii="Arial" w:eastAsia="Times New Roman" w:hAnsi="Arial" w:cs="Arial"/>
          <w:sz w:val="26"/>
          <w:szCs w:val="26"/>
          <w:lang w:eastAsia="ru-RU"/>
        </w:rPr>
      </w:pPr>
    </w:p>
    <w:p w14:paraId="77D130FB"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2F511807"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55138E59" w14:textId="77777777" w:rsidR="009C1F24" w:rsidRPr="008E7746" w:rsidRDefault="009C1F24" w:rsidP="009C1F24">
      <w:pPr>
        <w:shd w:val="clear" w:color="auto" w:fill="FFFFFF" w:themeFill="background1"/>
        <w:spacing w:after="0" w:line="240" w:lineRule="auto"/>
        <w:ind w:firstLine="426"/>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Все строения </w:t>
      </w:r>
      <w:r w:rsidRPr="008E7746">
        <w:rPr>
          <w:rFonts w:ascii="Times New Roman" w:eastAsia="SimSun" w:hAnsi="Times New Roman" w:cs="Times New Roman"/>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14:paraId="6A48C2F2" w14:textId="77777777" w:rsidR="009C1F24" w:rsidRPr="008E7746" w:rsidRDefault="009C1F24" w:rsidP="009C1F24">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roofErr w:type="spellStart"/>
      <w:r w:rsidRPr="008E7746">
        <w:rPr>
          <w:rFonts w:ascii="Times New Roman" w:eastAsia="Times New Roman" w:hAnsi="Times New Roman" w:cs="Times New Roman"/>
          <w:sz w:val="24"/>
          <w:szCs w:val="24"/>
          <w:lang w:eastAsia="ru-RU"/>
        </w:rPr>
        <w:t>Отмостка</w:t>
      </w:r>
      <w:proofErr w:type="spellEnd"/>
      <w:r w:rsidRPr="008E7746">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8E7746">
        <w:rPr>
          <w:rFonts w:ascii="Times New Roman" w:eastAsia="Times New Roman" w:hAnsi="Times New Roman" w:cs="Times New Roman"/>
          <w:sz w:val="24"/>
          <w:szCs w:val="24"/>
          <w:lang w:eastAsia="ru-RU"/>
        </w:rPr>
        <w:t>отмостки</w:t>
      </w:r>
      <w:proofErr w:type="spellEnd"/>
      <w:r w:rsidRPr="008E7746">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14:paraId="046BBD39" w14:textId="77777777" w:rsidR="009C1F24" w:rsidRPr="008E7746" w:rsidRDefault="009C1F24" w:rsidP="009C1F24">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
    <w:p w14:paraId="3446D820" w14:textId="77777777" w:rsidR="009C1F24" w:rsidRPr="008E7746" w:rsidRDefault="009C1F24" w:rsidP="009C1F24">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u w:val="single"/>
          <w:lang w:eastAsia="zh-CN"/>
        </w:rPr>
        <w:t>Требования к ограждению земельных участков:</w:t>
      </w:r>
    </w:p>
    <w:p w14:paraId="1CDE01BE"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0BF59FC2"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68FE7EC3"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14:paraId="0651DBE8"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14:paraId="0D6DF753" w14:textId="77777777" w:rsidR="009C1F24" w:rsidRPr="008E7746" w:rsidRDefault="009C1F24" w:rsidP="009C1F24">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4EB5ECCA" w14:textId="77777777" w:rsidR="009C1F24" w:rsidRPr="008E7746" w:rsidRDefault="009C1F24" w:rsidP="009C1F24">
      <w:pPr>
        <w:shd w:val="clear" w:color="auto" w:fill="FFFFFF" w:themeFill="background1"/>
        <w:spacing w:after="0" w:line="240" w:lineRule="auto"/>
        <w:ind w:firstLine="284"/>
        <w:jc w:val="both"/>
      </w:pPr>
      <w:r w:rsidRPr="008E7746">
        <w:rPr>
          <w:rFonts w:ascii="Times New Roman" w:eastAsia="SimSun" w:hAnsi="Times New Roman" w:cs="Times New Roman"/>
          <w:sz w:val="24"/>
          <w:szCs w:val="24"/>
          <w:lang w:eastAsia="zh-CN"/>
        </w:rPr>
        <w:lastRenderedPageBreak/>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14:paraId="3449DFB8"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118639F"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FB29311"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зон затопления, подтопления запрещаются:</w:t>
      </w:r>
    </w:p>
    <w:p w14:paraId="30C0D7E1"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использование сточных вод в целях регулирования плодородия почв;</w:t>
      </w:r>
    </w:p>
    <w:p w14:paraId="7126B15F"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46F7328"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осуществление авиационных мер по борьбе с вредными организмами.</w:t>
      </w:r>
    </w:p>
    <w:p w14:paraId="72A1CA3A"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3D80749"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19C4ADE"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3F10E32"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1BA956B"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6E02EA15"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00DB1B06" w14:textId="77777777" w:rsidR="009C1F24" w:rsidRPr="008E7746" w:rsidRDefault="009C1F24" w:rsidP="009C1F24">
      <w:pPr>
        <w:widowControl w:val="0"/>
        <w:shd w:val="clear" w:color="auto" w:fill="FFFFFF" w:themeFill="background1"/>
        <w:spacing w:after="0" w:line="240" w:lineRule="auto"/>
        <w:ind w:firstLine="426"/>
        <w:rPr>
          <w:rFonts w:ascii="Times New Roman" w:eastAsia="SimSun" w:hAnsi="Times New Roman" w:cs="Times New Roman"/>
          <w:b/>
          <w:sz w:val="28"/>
          <w:szCs w:val="28"/>
          <w:u w:val="single"/>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0A8753E"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09A6B0FB"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5AE049F3" w14:textId="77777777" w:rsidR="009C1F24" w:rsidRPr="008E7746" w:rsidRDefault="009C1F24" w:rsidP="009C1F24">
      <w:pPr>
        <w:pStyle w:val="5"/>
        <w:rPr>
          <w:rFonts w:eastAsia="Times New Roman"/>
          <w:i/>
          <w:iCs/>
        </w:rPr>
      </w:pPr>
      <w:r w:rsidRPr="008E7746">
        <w:lastRenderedPageBreak/>
        <w:t>Ж-МЗ. Зона застройки малоэтажными жилыми домами</w:t>
      </w:r>
    </w:p>
    <w:p w14:paraId="6981D507" w14:textId="77777777" w:rsidR="009C1F24" w:rsidRDefault="009C1F24" w:rsidP="009C1F24">
      <w:pPr>
        <w:widowControl w:val="0"/>
        <w:shd w:val="clear" w:color="auto" w:fill="FFFFFF" w:themeFill="background1"/>
        <w:spacing w:after="0" w:line="240" w:lineRule="auto"/>
        <w:ind w:firstLine="426"/>
        <w:rPr>
          <w:rFonts w:ascii="Times New Roman" w:eastAsia="Times New Roman" w:hAnsi="Times New Roman" w:cs="Times New Roman"/>
          <w:i/>
          <w:iCs/>
          <w:sz w:val="24"/>
          <w:szCs w:val="24"/>
          <w:lang w:eastAsia="zh-CN"/>
        </w:rPr>
      </w:pPr>
    </w:p>
    <w:p w14:paraId="34D66102" w14:textId="77777777" w:rsidR="009C1F24" w:rsidRPr="008E7746" w:rsidRDefault="009C1F24" w:rsidP="009C1F24">
      <w:pPr>
        <w:widowControl w:val="0"/>
        <w:shd w:val="clear" w:color="auto" w:fill="FFFFFF" w:themeFill="background1"/>
        <w:spacing w:after="0" w:line="240" w:lineRule="auto"/>
        <w:ind w:firstLine="426"/>
        <w:rPr>
          <w:rFonts w:ascii="Times New Roman" w:eastAsia="SimSun" w:hAnsi="Times New Roman" w:cs="Times New Roman"/>
          <w:i/>
          <w:iCs/>
          <w:sz w:val="24"/>
          <w:szCs w:val="24"/>
          <w:lang w:eastAsia="zh-CN"/>
        </w:rPr>
      </w:pPr>
      <w:r w:rsidRPr="008E7746">
        <w:rPr>
          <w:rFonts w:ascii="Times New Roman" w:eastAsia="Times New Roman" w:hAnsi="Times New Roman" w:cs="Times New Roman"/>
          <w:i/>
          <w:iCs/>
          <w:sz w:val="24"/>
          <w:szCs w:val="24"/>
          <w:lang w:eastAsia="zh-CN"/>
        </w:rPr>
        <w:t>Зона малоэтажной смешанной жилой застройки Ж – МЗ выделена для формирования жилых районов с размещением отдельно стоящих</w:t>
      </w:r>
      <w:r w:rsidRPr="008E7746">
        <w:rPr>
          <w:rFonts w:ascii="Times New Roman" w:eastAsia="Times New Roman" w:hAnsi="Times New Roman" w:cs="Times New Roman"/>
          <w:i/>
          <w:sz w:val="24"/>
          <w:szCs w:val="24"/>
          <w:lang w:eastAsia="zh-CN"/>
        </w:rPr>
        <w:t xml:space="preserve"> индивидуальных</w:t>
      </w:r>
      <w:r w:rsidRPr="008E7746">
        <w:rPr>
          <w:rFonts w:ascii="Times New Roman" w:eastAsia="Times New Roman" w:hAnsi="Times New Roman" w:cs="Times New Roman"/>
          <w:i/>
          <w:iCs/>
          <w:sz w:val="24"/>
          <w:szCs w:val="24"/>
          <w:lang w:eastAsia="zh-CN"/>
        </w:rPr>
        <w:t xml:space="preserve"> жилых домов не выше 3 этажей, блокированных домов с </w:t>
      </w:r>
      <w:proofErr w:type="spellStart"/>
      <w:r w:rsidRPr="008E7746">
        <w:rPr>
          <w:rFonts w:ascii="Times New Roman" w:eastAsia="Times New Roman" w:hAnsi="Times New Roman" w:cs="Times New Roman"/>
          <w:i/>
          <w:iCs/>
          <w:sz w:val="24"/>
          <w:szCs w:val="24"/>
          <w:lang w:eastAsia="zh-CN"/>
        </w:rPr>
        <w:t>приквартирными</w:t>
      </w:r>
      <w:proofErr w:type="spellEnd"/>
      <w:r w:rsidRPr="008E7746">
        <w:rPr>
          <w:rFonts w:ascii="Times New Roman" w:eastAsia="Times New Roman" w:hAnsi="Times New Roman" w:cs="Times New Roman"/>
          <w:i/>
          <w:iCs/>
          <w:sz w:val="24"/>
          <w:szCs w:val="24"/>
          <w:lang w:eastAsia="zh-CN"/>
        </w:rPr>
        <w:t xml:space="preserve"> участками не выше 3 этажей, многоквартирных</w:t>
      </w:r>
      <w:r w:rsidRPr="008E7746">
        <w:rPr>
          <w:rFonts w:ascii="Times New Roman" w:eastAsia="Times New Roman" w:hAnsi="Times New Roman" w:cs="Times New Roman"/>
          <w:i/>
          <w:sz w:val="24"/>
          <w:szCs w:val="24"/>
          <w:lang w:eastAsia="zh-CN"/>
        </w:rPr>
        <w:t xml:space="preserve"> малоэтажных жилых</w:t>
      </w:r>
      <w:r w:rsidRPr="008E7746">
        <w:rPr>
          <w:rFonts w:ascii="Times New Roman" w:eastAsia="Times New Roman" w:hAnsi="Times New Roman" w:cs="Times New Roman"/>
          <w:i/>
          <w:iCs/>
          <w:sz w:val="24"/>
          <w:szCs w:val="24"/>
          <w:lang w:eastAsia="zh-CN"/>
        </w:rPr>
        <w:t xml:space="preserve"> домов не выше 4 этажей, с минимально разрешенным набором услуг местного значения. </w:t>
      </w:r>
    </w:p>
    <w:p w14:paraId="1F54600C" w14:textId="77777777" w:rsidR="009C1F24"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02F5696E" w14:textId="77777777" w:rsidR="009C1F24" w:rsidRPr="008E7746" w:rsidRDefault="009C1F24" w:rsidP="009C1F24">
      <w:pPr>
        <w:widowControl w:val="0"/>
        <w:shd w:val="clear" w:color="auto" w:fill="FFFFFF" w:themeFill="background1"/>
        <w:spacing w:after="0" w:line="240" w:lineRule="auto"/>
        <w:ind w:firstLine="426"/>
        <w:jc w:val="center"/>
      </w:pPr>
      <w:r>
        <w:rPr>
          <w:rFonts w:ascii="Times New Roman" w:eastAsia="Times New Roman" w:hAnsi="Times New Roman" w:cs="Times New Roman"/>
          <w:b/>
          <w:sz w:val="24"/>
          <w:szCs w:val="24"/>
          <w:lang w:eastAsia="zh-CN"/>
        </w:rPr>
        <w:t>Ос</w:t>
      </w:r>
      <w:r w:rsidRPr="008E7746">
        <w:rPr>
          <w:rFonts w:ascii="Times New Roman" w:eastAsia="Times New Roman" w:hAnsi="Times New Roman" w:cs="Times New Roman"/>
          <w:b/>
          <w:sz w:val="24"/>
          <w:szCs w:val="24"/>
          <w:lang w:eastAsia="zh-CN"/>
        </w:rPr>
        <w:t>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8E7746" w14:paraId="37ED4695" w14:textId="77777777" w:rsidTr="000B6F51">
        <w:tc>
          <w:tcPr>
            <w:tcW w:w="2830" w:type="dxa"/>
          </w:tcPr>
          <w:p w14:paraId="1BDA55DD"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221CBBE8"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43617BBD"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0DD4CDF1"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9C1F24" w:rsidRPr="008E7746" w14:paraId="19D034B3"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24B9862A"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14:paraId="7C5CD065"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малоэтажные многоквартирные жилые дома;</w:t>
            </w:r>
          </w:p>
          <w:p w14:paraId="0FB3BC6A"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жилого дома, если общая площадь таких помещений в многоквартирном доме не </w:t>
            </w:r>
            <w:r w:rsidRPr="008E7746">
              <w:rPr>
                <w:rFonts w:ascii="Times New Roman" w:hAnsi="Times New Roman"/>
                <w:sz w:val="24"/>
                <w:szCs w:val="24"/>
              </w:rPr>
              <w:lastRenderedPageBreak/>
              <w:t>составляет более 15% общей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4FDC96"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 xml:space="preserve">- минимальная/максимальная площадь земельного участка – </w:t>
            </w:r>
            <w:r w:rsidRPr="008E7746">
              <w:rPr>
                <w:rFonts w:ascii="Times New Roman" w:eastAsia="SimSun" w:hAnsi="Times New Roman"/>
                <w:b/>
                <w:sz w:val="24"/>
                <w:szCs w:val="24"/>
              </w:rPr>
              <w:t>400/15000 кв.м</w:t>
            </w:r>
            <w:r w:rsidRPr="008E7746">
              <w:rPr>
                <w:rFonts w:ascii="Times New Roman" w:eastAsia="SimSun" w:hAnsi="Times New Roman"/>
                <w:sz w:val="24"/>
                <w:szCs w:val="24"/>
              </w:rPr>
              <w:t>;</w:t>
            </w:r>
          </w:p>
          <w:p w14:paraId="7BCE5B87"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w:t>
            </w:r>
          </w:p>
          <w:p w14:paraId="369A3FC2"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12 м</w:t>
            </w:r>
            <w:r w:rsidRPr="008E7746">
              <w:rPr>
                <w:rFonts w:ascii="Times New Roman" w:hAnsi="Times New Roman"/>
                <w:sz w:val="24"/>
                <w:szCs w:val="24"/>
              </w:rPr>
              <w:t xml:space="preserve">; </w:t>
            </w:r>
          </w:p>
          <w:p w14:paraId="568CB6BD"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этажей здания –  </w:t>
            </w:r>
            <w:r w:rsidRPr="008E7746">
              <w:rPr>
                <w:rFonts w:ascii="Times New Roman" w:eastAsia="SimSun" w:hAnsi="Times New Roman"/>
                <w:b/>
                <w:sz w:val="24"/>
                <w:szCs w:val="24"/>
              </w:rPr>
              <w:t>4</w:t>
            </w:r>
            <w:r w:rsidRPr="008E7746">
              <w:rPr>
                <w:rFonts w:ascii="Times New Roman" w:eastAsia="SimSun" w:hAnsi="Times New Roman"/>
                <w:sz w:val="24"/>
                <w:szCs w:val="24"/>
              </w:rPr>
              <w:t xml:space="preserve"> этажа (включая мансардный);</w:t>
            </w:r>
          </w:p>
          <w:p w14:paraId="6F4B5284"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15 м</w:t>
            </w:r>
            <w:r w:rsidRPr="008E7746">
              <w:rPr>
                <w:rFonts w:ascii="Times New Roman" w:hAnsi="Times New Roman"/>
                <w:sz w:val="24"/>
                <w:szCs w:val="24"/>
              </w:rPr>
              <w:t xml:space="preserve">; </w:t>
            </w:r>
          </w:p>
          <w:p w14:paraId="37A97456"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 </w:t>
            </w:r>
            <w:r w:rsidRPr="008E7746">
              <w:rPr>
                <w:rFonts w:ascii="Times New Roman" w:eastAsia="SimSun" w:hAnsi="Times New Roman"/>
                <w:b/>
                <w:sz w:val="24"/>
                <w:szCs w:val="24"/>
              </w:rPr>
              <w:t>60%</w:t>
            </w:r>
            <w:r w:rsidRPr="008E7746">
              <w:rPr>
                <w:rFonts w:ascii="Times New Roman" w:eastAsia="SimSun" w:hAnsi="Times New Roman"/>
                <w:sz w:val="24"/>
                <w:szCs w:val="24"/>
              </w:rPr>
              <w:t>;</w:t>
            </w:r>
          </w:p>
          <w:p w14:paraId="7AE0CDBF"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14:paraId="1D4215AB" w14:textId="77777777" w:rsidR="009C1F24" w:rsidRPr="0085762E" w:rsidRDefault="009C1F24" w:rsidP="000B6F51">
            <w:pPr>
              <w:shd w:val="clear" w:color="auto" w:fill="FFFFFF" w:themeFill="background1"/>
              <w:autoSpaceDE w:val="0"/>
              <w:rPr>
                <w:rFonts w:ascii="Times New Roman" w:hAnsi="Times New Roman"/>
                <w:b/>
                <w:sz w:val="24"/>
                <w:szCs w:val="24"/>
              </w:rPr>
            </w:pPr>
            <w:r w:rsidRPr="0085762E">
              <w:rPr>
                <w:rFonts w:ascii="Times New Roman" w:hAnsi="Times New Roman"/>
                <w:sz w:val="24"/>
                <w:szCs w:val="24"/>
              </w:rPr>
              <w:t xml:space="preserve">- минимальный отступ от красной линии улиц/проездов – </w:t>
            </w:r>
            <w:r w:rsidRPr="0085762E">
              <w:rPr>
                <w:rFonts w:ascii="Times New Roman" w:hAnsi="Times New Roman"/>
                <w:b/>
                <w:sz w:val="24"/>
                <w:szCs w:val="24"/>
              </w:rPr>
              <w:t>3 м;</w:t>
            </w:r>
          </w:p>
          <w:p w14:paraId="0B460F93" w14:textId="77777777" w:rsidR="009C1F24" w:rsidRPr="008E7746" w:rsidRDefault="009C1F24" w:rsidP="000B6F51">
            <w:pPr>
              <w:shd w:val="clear" w:color="auto" w:fill="FFFFFF" w:themeFill="background1"/>
              <w:autoSpaceDE w:val="0"/>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9C1F24" w:rsidRPr="008E7746" w14:paraId="207BB065"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638276A4"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FFFFFF" w:themeFill="background1"/>
          </w:tcPr>
          <w:p w14:paraId="1F0E5396"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индивидуальные жилые дома </w:t>
            </w:r>
          </w:p>
          <w:p w14:paraId="03A96B73"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выращивание плодовых, ягодных, овощных, бахчевых или иных декоративных или сельскохозяйственных культур</w:t>
            </w:r>
          </w:p>
          <w:p w14:paraId="158BD8F9"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0F72CB"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350 /1500кв. м;</w:t>
            </w:r>
          </w:p>
          <w:p w14:paraId="38B3A146"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12 м</w:t>
            </w:r>
            <w:r w:rsidRPr="008E7746">
              <w:rPr>
                <w:rFonts w:ascii="Times New Roman" w:hAnsi="Times New Roman"/>
                <w:sz w:val="24"/>
                <w:szCs w:val="24"/>
              </w:rPr>
              <w:t xml:space="preserve">; </w:t>
            </w:r>
          </w:p>
          <w:p w14:paraId="5E3ED7DD"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14:paraId="2BEC2688"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14:paraId="1D8F02CE"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максимальный процент застройки в границах земельного участка – </w:t>
            </w:r>
            <w:r>
              <w:rPr>
                <w:rFonts w:ascii="Times New Roman" w:hAnsi="Times New Roman"/>
                <w:b/>
                <w:sz w:val="24"/>
                <w:szCs w:val="24"/>
              </w:rPr>
              <w:t>6</w:t>
            </w:r>
            <w:r w:rsidRPr="008E7746">
              <w:rPr>
                <w:rFonts w:ascii="Times New Roman" w:hAnsi="Times New Roman"/>
                <w:b/>
                <w:sz w:val="24"/>
                <w:szCs w:val="24"/>
              </w:rPr>
              <w:t>0%</w:t>
            </w:r>
            <w:r w:rsidRPr="008E7746">
              <w:rPr>
                <w:rFonts w:ascii="Times New Roman" w:hAnsi="Times New Roman"/>
                <w:sz w:val="24"/>
                <w:szCs w:val="24"/>
              </w:rPr>
              <w:t>;</w:t>
            </w:r>
          </w:p>
          <w:p w14:paraId="126B52AF"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14:paraId="3A4FBFBE"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3 м.</w:t>
            </w:r>
          </w:p>
        </w:tc>
      </w:tr>
      <w:tr w:rsidR="009C1F24" w:rsidRPr="008E7746" w14:paraId="0A7D1051"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42ADA66"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2.3</w:t>
            </w:r>
            <w:r w:rsidRPr="008E7746">
              <w:rPr>
                <w:rFonts w:ascii="Times New Roman" w:eastAsia="SimSun" w:hAnsi="Times New Roman"/>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14:paraId="3B094E60"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lang w:eastAsia="zh-CN"/>
              </w:rPr>
              <w:t>жилые дома, не предназначенные для раздела на квартиры, имеющие одну или несколько общих стен с соседними жилыми домами при общем количестве совмещенных  домов 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10921D"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w:t>
            </w:r>
            <w:r w:rsidRPr="008E7746">
              <w:rPr>
                <w:rFonts w:ascii="Times New Roman" w:eastAsia="SimSun" w:hAnsi="Times New Roman"/>
                <w:sz w:val="24"/>
                <w:szCs w:val="24"/>
              </w:rPr>
              <w:t xml:space="preserve">участков на один автономный блок – </w:t>
            </w:r>
            <w:r>
              <w:rPr>
                <w:rFonts w:ascii="Times New Roman" w:eastAsia="SimSun" w:hAnsi="Times New Roman"/>
                <w:b/>
                <w:sz w:val="24"/>
                <w:szCs w:val="24"/>
              </w:rPr>
              <w:t>3</w:t>
            </w:r>
            <w:r w:rsidRPr="008E7746">
              <w:rPr>
                <w:rFonts w:ascii="Times New Roman" w:eastAsia="SimSun" w:hAnsi="Times New Roman"/>
                <w:b/>
                <w:sz w:val="24"/>
                <w:szCs w:val="24"/>
              </w:rPr>
              <w:t>00/</w:t>
            </w:r>
            <w:r>
              <w:rPr>
                <w:rFonts w:ascii="Times New Roman" w:eastAsia="SimSun" w:hAnsi="Times New Roman"/>
                <w:b/>
                <w:sz w:val="24"/>
                <w:szCs w:val="24"/>
              </w:rPr>
              <w:t>10</w:t>
            </w:r>
            <w:r w:rsidRPr="008E7746">
              <w:rPr>
                <w:rFonts w:ascii="Times New Roman" w:eastAsia="SimSun" w:hAnsi="Times New Roman"/>
                <w:b/>
                <w:sz w:val="24"/>
                <w:szCs w:val="24"/>
              </w:rPr>
              <w:t>00 кв. м</w:t>
            </w:r>
            <w:r w:rsidRPr="008E7746">
              <w:rPr>
                <w:rFonts w:ascii="Times New Roman" w:eastAsia="SimSun" w:hAnsi="Times New Roman"/>
                <w:sz w:val="24"/>
                <w:szCs w:val="24"/>
              </w:rPr>
              <w:t>;</w:t>
            </w:r>
          </w:p>
          <w:p w14:paraId="69C2492F"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8 м</w:t>
            </w:r>
            <w:r w:rsidRPr="008E7746">
              <w:rPr>
                <w:rFonts w:ascii="Times New Roman" w:hAnsi="Times New Roman"/>
                <w:sz w:val="24"/>
                <w:szCs w:val="24"/>
              </w:rPr>
              <w:t xml:space="preserve">; </w:t>
            </w:r>
          </w:p>
          <w:p w14:paraId="5D7E8A95"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14:paraId="5A974F4B"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14:paraId="79C9CFED"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14:paraId="4E3AB593"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крайних земельных участков в блокировке </w:t>
            </w:r>
          </w:p>
          <w:p w14:paraId="3D54B99F"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3 м;</w:t>
            </w:r>
          </w:p>
          <w:p w14:paraId="7661CDD8"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между автономными блоками внутри блокировки- </w:t>
            </w:r>
            <w:r w:rsidRPr="008E7746">
              <w:rPr>
                <w:rFonts w:ascii="Times New Roman" w:hAnsi="Times New Roman"/>
                <w:b/>
                <w:sz w:val="24"/>
                <w:szCs w:val="24"/>
              </w:rPr>
              <w:t>0 м</w:t>
            </w:r>
            <w:r w:rsidRPr="008E7746">
              <w:rPr>
                <w:rFonts w:ascii="Times New Roman" w:hAnsi="Times New Roman"/>
                <w:sz w:val="24"/>
                <w:szCs w:val="24"/>
              </w:rPr>
              <w:t>;</w:t>
            </w:r>
          </w:p>
          <w:p w14:paraId="2122C371"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3м.</w:t>
            </w:r>
          </w:p>
          <w:p w14:paraId="4DB09626" w14:textId="77777777" w:rsidR="009C1F24" w:rsidRPr="008E7746" w:rsidRDefault="009C1F24" w:rsidP="000B6F51">
            <w:pPr>
              <w:shd w:val="clear" w:color="auto" w:fill="FFFFFF" w:themeFill="background1"/>
              <w:rPr>
                <w:rFonts w:ascii="Times New Roman" w:hAnsi="Times New Roman"/>
                <w:sz w:val="24"/>
                <w:szCs w:val="24"/>
              </w:rPr>
            </w:pPr>
          </w:p>
        </w:tc>
      </w:tr>
      <w:tr w:rsidR="009C1F24" w:rsidRPr="008E7746" w14:paraId="74195164"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7AE7A51A" w14:textId="77777777" w:rsidR="009C1F24" w:rsidRPr="008E7746" w:rsidRDefault="009C1F24" w:rsidP="000B6F51">
            <w:pPr>
              <w:shd w:val="clear" w:color="auto" w:fill="FFFFFF" w:themeFill="background1"/>
              <w:autoSpaceDE w:val="0"/>
              <w:rPr>
                <w:rFonts w:ascii="Times New Roman" w:eastAsia="SimSun" w:hAnsi="Times New Roman"/>
                <w:sz w:val="24"/>
                <w:szCs w:val="24"/>
              </w:rPr>
            </w:pPr>
            <w:r w:rsidRPr="008E7746">
              <w:rPr>
                <w:rFonts w:ascii="Times New Roman" w:hAnsi="Times New Roman"/>
                <w:sz w:val="24"/>
                <w:szCs w:val="24"/>
              </w:rPr>
              <w:lastRenderedPageBreak/>
              <w:t>[2.2] - Для ведения личного подсобного хозяйства (приусадебный земельный участок)</w:t>
            </w:r>
          </w:p>
        </w:tc>
        <w:tc>
          <w:tcPr>
            <w:tcW w:w="3261" w:type="dxa"/>
            <w:tcBorders>
              <w:top w:val="single" w:sz="4" w:space="0" w:color="000000"/>
              <w:left w:val="single" w:sz="4" w:space="0" w:color="000000"/>
              <w:bottom w:val="single" w:sz="4" w:space="0" w:color="000000"/>
            </w:tcBorders>
            <w:shd w:val="clear" w:color="auto" w:fill="FFFFFF" w:themeFill="background1"/>
          </w:tcPr>
          <w:p w14:paraId="23B5C0B2" w14:textId="77777777" w:rsidR="009C1F24" w:rsidRPr="008E7746" w:rsidRDefault="009C1F24" w:rsidP="000B6F5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 xml:space="preserve">отдельно стоящие усадебные жилые дома </w:t>
            </w:r>
          </w:p>
          <w:p w14:paraId="0EAE3606" w14:textId="77777777" w:rsidR="009C1F24" w:rsidRPr="008E7746" w:rsidRDefault="009C1F24" w:rsidP="000B6F5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производство сельскохозяйственной продукции</w:t>
            </w:r>
          </w:p>
          <w:p w14:paraId="4C5B30FD" w14:textId="77777777" w:rsidR="009C1F24" w:rsidRPr="008E7746" w:rsidRDefault="009C1F24" w:rsidP="000B6F5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содержание сельскохозяйственных животных</w:t>
            </w:r>
          </w:p>
          <w:p w14:paraId="61732536" w14:textId="77777777" w:rsidR="009C1F24" w:rsidRPr="008E7746" w:rsidRDefault="009C1F24" w:rsidP="000B6F5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садоводство</w:t>
            </w:r>
          </w:p>
          <w:p w14:paraId="19677784" w14:textId="77777777" w:rsidR="009C1F24" w:rsidRPr="008E7746" w:rsidRDefault="009C1F24" w:rsidP="000B6F5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огородничество</w:t>
            </w:r>
          </w:p>
          <w:p w14:paraId="3160AFD6" w14:textId="77777777" w:rsidR="009C1F24" w:rsidRPr="008E7746" w:rsidRDefault="009C1F24" w:rsidP="000B6F51">
            <w:pPr>
              <w:shd w:val="clear" w:color="auto" w:fill="FFFFFF" w:themeFill="background1"/>
              <w:jc w:val="both"/>
              <w:rPr>
                <w:rFonts w:ascii="Times New Roman" w:hAnsi="Times New Roman"/>
                <w:sz w:val="24"/>
                <w:szCs w:val="24"/>
                <w:lang w:eastAsia="zh-CN"/>
              </w:rPr>
            </w:pPr>
            <w:r w:rsidRPr="008E7746">
              <w:rPr>
                <w:rFonts w:ascii="Times New Roman" w:hAnsi="Times New Roman"/>
                <w:sz w:val="24"/>
                <w:szCs w:val="24"/>
                <w:lang w:eastAsia="ru-RU"/>
              </w:rPr>
              <w:t>размещение гаража и иных вспомогательных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467703"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Pr>
                <w:rFonts w:ascii="Times New Roman" w:hAnsi="Times New Roman"/>
                <w:b/>
                <w:sz w:val="24"/>
                <w:szCs w:val="24"/>
              </w:rPr>
              <w:t>5</w:t>
            </w:r>
            <w:r w:rsidRPr="008E7746">
              <w:rPr>
                <w:rFonts w:ascii="Times New Roman" w:hAnsi="Times New Roman"/>
                <w:b/>
                <w:sz w:val="24"/>
                <w:szCs w:val="24"/>
              </w:rPr>
              <w:t>00 /5000кв. м;</w:t>
            </w:r>
          </w:p>
          <w:p w14:paraId="5B5098DC"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12 м</w:t>
            </w:r>
            <w:r w:rsidRPr="008E7746">
              <w:rPr>
                <w:rFonts w:ascii="Times New Roman" w:hAnsi="Times New Roman"/>
                <w:sz w:val="24"/>
                <w:szCs w:val="24"/>
              </w:rPr>
              <w:t xml:space="preserve">; </w:t>
            </w:r>
          </w:p>
          <w:p w14:paraId="3E0529E8"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14:paraId="67257807"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14:paraId="237AA113"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максимальный процент застройки в границах земельного участка – </w:t>
            </w:r>
            <w:r w:rsidRPr="008E7746">
              <w:rPr>
                <w:rFonts w:ascii="Times New Roman" w:hAnsi="Times New Roman"/>
                <w:b/>
                <w:sz w:val="24"/>
                <w:szCs w:val="24"/>
              </w:rPr>
              <w:t>40%</w:t>
            </w:r>
            <w:r w:rsidRPr="008E7746">
              <w:rPr>
                <w:rFonts w:ascii="Times New Roman" w:hAnsi="Times New Roman"/>
                <w:sz w:val="24"/>
                <w:szCs w:val="24"/>
              </w:rPr>
              <w:t>;</w:t>
            </w:r>
          </w:p>
          <w:p w14:paraId="32822B66"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46C7A532"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  </w:t>
            </w:r>
          </w:p>
        </w:tc>
      </w:tr>
      <w:tr w:rsidR="009C1F24" w:rsidRPr="008E7746" w14:paraId="2D76B962"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0A546E8E"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6421EF90"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14:paraId="04F04713" w14:textId="77777777" w:rsidR="009C1F24" w:rsidRPr="008E7746" w:rsidRDefault="009C1F24" w:rsidP="000B6F51">
            <w:pPr>
              <w:shd w:val="clear" w:color="auto" w:fill="FFFFFF" w:themeFill="background1"/>
              <w:rPr>
                <w:rFonts w:ascii="Times New Roman" w:eastAsia="SimSun" w:hAnsi="Times New Roman"/>
                <w:sz w:val="24"/>
                <w:szCs w:val="24"/>
              </w:rPr>
            </w:pPr>
          </w:p>
          <w:p w14:paraId="10E35CA0"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14:paraId="7D652CDB"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C1F24" w:rsidRPr="008E7746" w14:paraId="65633BBB"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3EB2A6C3"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14:paraId="66B46F96" w14:textId="77777777" w:rsidR="009C1F24" w:rsidRPr="008E7746" w:rsidRDefault="009C1F24" w:rsidP="000B6F5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w:t>
            </w:r>
            <w:r w:rsidRPr="008E7746">
              <w:rPr>
                <w:rFonts w:ascii="Times New Roman" w:eastAsia="SimSun" w:hAnsi="Times New Roman" w:cs="Times New Roman"/>
                <w:sz w:val="24"/>
                <w:szCs w:val="24"/>
              </w:rPr>
              <w:lastRenderedPageBreak/>
              <w:t>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14:paraId="3329CB26" w14:textId="77777777" w:rsidR="009C1F24" w:rsidRPr="008E7746" w:rsidRDefault="009C1F24" w:rsidP="000B6F51">
            <w:pPr>
              <w:shd w:val="clear" w:color="auto" w:fill="FFFFFF" w:themeFill="background1"/>
              <w:rPr>
                <w:rFonts w:ascii="Times New Roman" w:eastAsia="SimSun" w:hAnsi="Times New Roman"/>
                <w:sz w:val="24"/>
                <w:szCs w:val="24"/>
              </w:rPr>
            </w:pPr>
          </w:p>
        </w:tc>
      </w:tr>
      <w:tr w:rsidR="009C1F24" w:rsidRPr="008E7746" w14:paraId="5185380D"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2AF7675A"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14:paraId="7044A92E" w14:textId="77777777" w:rsidR="009C1F24" w:rsidRPr="008E7746" w:rsidRDefault="009C1F24" w:rsidP="000B6F5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bottom w:val="single" w:sz="4" w:space="0" w:color="000000"/>
              <w:right w:val="single" w:sz="4" w:space="0" w:color="000000"/>
            </w:tcBorders>
            <w:shd w:val="clear" w:color="auto" w:fill="FFFFFF" w:themeFill="background1"/>
          </w:tcPr>
          <w:p w14:paraId="151B407A" w14:textId="77777777" w:rsidR="009C1F24" w:rsidRPr="008E7746" w:rsidRDefault="009C1F24" w:rsidP="000B6F51">
            <w:pPr>
              <w:shd w:val="clear" w:color="auto" w:fill="FFFFFF" w:themeFill="background1"/>
              <w:rPr>
                <w:rFonts w:ascii="Times New Roman" w:eastAsia="SimSun" w:hAnsi="Times New Roman"/>
                <w:sz w:val="24"/>
                <w:szCs w:val="24"/>
              </w:rPr>
            </w:pPr>
          </w:p>
        </w:tc>
      </w:tr>
      <w:tr w:rsidR="009C1F24" w:rsidRPr="008E7746" w14:paraId="42A481C2"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7EC4193E"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[3.1.2] - Административные здания организаций, обеспечивающих предоставление коммунальных услуг</w:t>
            </w:r>
          </w:p>
          <w:p w14:paraId="44096D83" w14:textId="77777777" w:rsidR="009C1F24" w:rsidRPr="008E7746" w:rsidRDefault="009C1F24" w:rsidP="000B6F51">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14:paraId="38BB1C86"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объекты предназначенные для приема физических и юридических лиц в связи с предоставлением им коммунальных услуг</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4203AA"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6893796E"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7CA667B8"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16E5FA3A"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0FBD4AA1"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6BE4C7DF"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42D4977E" w14:textId="77777777" w:rsidR="009C1F24" w:rsidRDefault="009C1F24" w:rsidP="000B6F5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70C4A2C0" w14:textId="77777777" w:rsidR="009C1F24" w:rsidRPr="005C2394" w:rsidRDefault="009C1F24" w:rsidP="000B6F5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tc>
      </w:tr>
      <w:tr w:rsidR="009C1F24" w:rsidRPr="008E7746" w14:paraId="0320606A"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3C12B96E"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[2.7.1] - Хранение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14:paraId="35609584"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 xml:space="preserve">отдельно стоящие и пристроенные гаражи, в том числе подземные, предназначенных для хранения автотранспорта, в том числе с разделением на </w:t>
            </w:r>
            <w:proofErr w:type="spellStart"/>
            <w:r w:rsidRPr="008E7746">
              <w:rPr>
                <w:rFonts w:ascii="Times New Roman" w:eastAsia="SimSun" w:hAnsi="Times New Roman"/>
                <w:sz w:val="24"/>
                <w:szCs w:val="24"/>
              </w:rPr>
              <w:t>машиноместа</w:t>
            </w:r>
            <w:proofErr w:type="spellEnd"/>
            <w:r w:rsidRPr="008E7746">
              <w:rPr>
                <w:rFonts w:ascii="Times New Roman" w:eastAsia="SimSun" w:hAnsi="Times New Roman"/>
                <w:sz w:val="24"/>
                <w:szCs w:val="24"/>
              </w:rPr>
              <w:t>,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54B9A6"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20/5000 кв. м</w:t>
            </w:r>
            <w:r w:rsidRPr="008E7746">
              <w:rPr>
                <w:rFonts w:ascii="Times New Roman" w:eastAsia="SimSun" w:hAnsi="Times New Roman"/>
                <w:sz w:val="24"/>
                <w:szCs w:val="24"/>
              </w:rPr>
              <w:t>;</w:t>
            </w:r>
          </w:p>
          <w:p w14:paraId="2E630732"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w:t>
            </w:r>
            <w:r w:rsidRPr="008E7746">
              <w:rPr>
                <w:rFonts w:ascii="Times New Roman" w:eastAsia="SimSun" w:hAnsi="Times New Roman"/>
                <w:b/>
                <w:sz w:val="24"/>
                <w:szCs w:val="24"/>
              </w:rPr>
              <w:t xml:space="preserve">– </w:t>
            </w:r>
            <w:r>
              <w:rPr>
                <w:rFonts w:ascii="Times New Roman" w:eastAsia="SimSun" w:hAnsi="Times New Roman"/>
                <w:b/>
                <w:sz w:val="24"/>
                <w:szCs w:val="24"/>
              </w:rPr>
              <w:t>2</w:t>
            </w:r>
            <w:r w:rsidRPr="008E7746">
              <w:rPr>
                <w:rFonts w:ascii="Times New Roman" w:eastAsia="SimSun" w:hAnsi="Times New Roman"/>
                <w:b/>
                <w:sz w:val="24"/>
                <w:szCs w:val="24"/>
              </w:rPr>
              <w:t xml:space="preserve"> м</w:t>
            </w:r>
            <w:r w:rsidRPr="008E7746">
              <w:rPr>
                <w:rFonts w:ascii="Times New Roman" w:eastAsia="SimSun" w:hAnsi="Times New Roman"/>
                <w:sz w:val="24"/>
                <w:szCs w:val="24"/>
              </w:rPr>
              <w:t>;</w:t>
            </w:r>
          </w:p>
          <w:p w14:paraId="2817E69A"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14:paraId="37F668D4"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Pr>
                <w:rFonts w:ascii="Times New Roman" w:eastAsia="SimSun" w:hAnsi="Times New Roman"/>
                <w:b/>
                <w:sz w:val="24"/>
                <w:szCs w:val="24"/>
              </w:rPr>
              <w:t>– 10</w:t>
            </w:r>
            <w:r w:rsidRPr="008E7746">
              <w:rPr>
                <w:rFonts w:ascii="Times New Roman" w:eastAsia="SimSun" w:hAnsi="Times New Roman"/>
                <w:b/>
                <w:sz w:val="24"/>
                <w:szCs w:val="24"/>
              </w:rPr>
              <w:t>0%;</w:t>
            </w:r>
          </w:p>
        </w:tc>
      </w:tr>
    </w:tbl>
    <w:p w14:paraId="0C1F7C5B"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2EF26B3B" w14:textId="77777777" w:rsidR="009C1F24"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25087B6F"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w:t>
      </w:r>
    </w:p>
    <w:p w14:paraId="51742714"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8E7746" w14:paraId="276E232D" w14:textId="77777777" w:rsidTr="000B6F51">
        <w:tc>
          <w:tcPr>
            <w:tcW w:w="2830" w:type="dxa"/>
          </w:tcPr>
          <w:p w14:paraId="700C12FA"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1A40E7C6"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47086096"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1F24" w:rsidRPr="008E7746" w14:paraId="2BEC64FC"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748302B"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14:paraId="376CABA7" w14:textId="77777777" w:rsidR="009C1F24" w:rsidRPr="008E7746" w:rsidRDefault="009C1F24" w:rsidP="000B6F51">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14:paraId="5F01EAD3"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9A9397"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301CFA1F"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62B4512D"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3A9B03FD"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67F4D62D"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36C97150"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690CD24B"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9C1F24" w:rsidRPr="008E7746" w14:paraId="18F5C9FA"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26EAD3F1" w14:textId="77777777" w:rsidR="009C1F24" w:rsidRPr="008E7746" w:rsidRDefault="009C1F24" w:rsidP="000B6F51">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3.3</w:t>
            </w:r>
            <w:r w:rsidRPr="008E7746">
              <w:rPr>
                <w:rFonts w:ascii="Times New Roman" w:eastAsia="SimSun" w:hAnsi="Times New Roman"/>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19D18777" w14:textId="77777777" w:rsidR="009C1F24" w:rsidRPr="008E7746" w:rsidRDefault="009C1F24" w:rsidP="000B6F51">
            <w:pPr>
              <w:widowControl w:val="0"/>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населению или организациям бытовых услуг (м</w:t>
            </w:r>
            <w:r w:rsidRPr="008E7746">
              <w:rPr>
                <w:rFonts w:ascii="Times New Roman" w:eastAsia="SimSun" w:hAnsi="Times New Roman"/>
                <w:sz w:val="24"/>
                <w:szCs w:val="24"/>
              </w:rPr>
              <w:t>астерские мелкого ремонта, ателье, бани, парикмахерские )</w:t>
            </w:r>
          </w:p>
        </w:tc>
        <w:tc>
          <w:tcPr>
            <w:tcW w:w="8646" w:type="dxa"/>
            <w:vMerge w:val="restart"/>
            <w:shd w:val="clear" w:color="auto" w:fill="FFFFFF" w:themeFill="background1"/>
          </w:tcPr>
          <w:p w14:paraId="16469B94" w14:textId="77777777" w:rsidR="009C1F24" w:rsidRPr="008E7746" w:rsidRDefault="009C1F24" w:rsidP="000B6F51">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w:t>
            </w:r>
            <w:r w:rsidRPr="008E7746">
              <w:rPr>
                <w:rFonts w:ascii="Times New Roman" w:eastAsia="SimSun" w:hAnsi="Times New Roman"/>
                <w:b/>
                <w:sz w:val="24"/>
                <w:szCs w:val="24"/>
                <w:lang w:eastAsia="zh-CN"/>
              </w:rPr>
              <w:t>–100/5000 кв. м;</w:t>
            </w:r>
          </w:p>
          <w:p w14:paraId="2DCB2AD9" w14:textId="77777777" w:rsidR="009C1F24" w:rsidRPr="008E7746" w:rsidRDefault="009C1F24" w:rsidP="000B6F51">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10 м;</w:t>
            </w:r>
          </w:p>
          <w:p w14:paraId="66379581" w14:textId="77777777" w:rsidR="009C1F24" w:rsidRPr="008E7746" w:rsidRDefault="009C1F24" w:rsidP="000B6F51">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w:t>
            </w:r>
            <w:proofErr w:type="spellStart"/>
            <w:r w:rsidRPr="008E7746">
              <w:rPr>
                <w:rFonts w:ascii="Times New Roman" w:eastAsia="SimSun" w:hAnsi="Times New Roman"/>
                <w:sz w:val="24"/>
                <w:szCs w:val="24"/>
                <w:lang w:eastAsia="zh-CN"/>
              </w:rPr>
              <w:t>ман-сардный</w:t>
            </w:r>
            <w:proofErr w:type="spellEnd"/>
            <w:r w:rsidRPr="008E7746">
              <w:rPr>
                <w:rFonts w:ascii="Times New Roman" w:eastAsia="SimSun" w:hAnsi="Times New Roman"/>
                <w:sz w:val="24"/>
                <w:szCs w:val="24"/>
                <w:lang w:eastAsia="zh-CN"/>
              </w:rPr>
              <w:t xml:space="preserve"> этаж);</w:t>
            </w:r>
          </w:p>
          <w:p w14:paraId="7D6F6B6C" w14:textId="77777777" w:rsidR="009C1F24" w:rsidRPr="008E7746" w:rsidRDefault="009C1F24" w:rsidP="000B6F51">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p w14:paraId="36790E36" w14:textId="77777777" w:rsidR="009C1F24" w:rsidRPr="008E7746" w:rsidRDefault="009C1F24" w:rsidP="000B6F51">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от уровня земли до верха перекрытия последнего этажа – </w:t>
            </w:r>
            <w:r w:rsidRPr="008E7746">
              <w:rPr>
                <w:rFonts w:ascii="Times New Roman" w:eastAsia="SimSun" w:hAnsi="Times New Roman"/>
                <w:b/>
                <w:sz w:val="24"/>
                <w:szCs w:val="24"/>
                <w:lang w:eastAsia="zh-CN"/>
              </w:rPr>
              <w:t>не более 12 м</w:t>
            </w:r>
            <w:r w:rsidRPr="008E7746">
              <w:rPr>
                <w:rFonts w:ascii="Times New Roman" w:eastAsia="SimSun" w:hAnsi="Times New Roman"/>
                <w:sz w:val="24"/>
                <w:szCs w:val="24"/>
                <w:lang w:eastAsia="zh-CN"/>
              </w:rPr>
              <w:t>;</w:t>
            </w:r>
          </w:p>
          <w:p w14:paraId="5D2310BF" w14:textId="77777777" w:rsidR="009C1F24" w:rsidRPr="008E7746" w:rsidRDefault="009C1F24" w:rsidP="000B6F51">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w:t>
            </w:r>
            <w:r w:rsidRPr="008E7746">
              <w:rPr>
                <w:rFonts w:ascii="Times New Roman" w:eastAsia="SimSun" w:hAnsi="Times New Roman"/>
                <w:b/>
                <w:sz w:val="24"/>
                <w:szCs w:val="24"/>
                <w:lang w:eastAsia="zh-CN"/>
              </w:rPr>
              <w:t>- 3 м</w:t>
            </w:r>
          </w:p>
          <w:p w14:paraId="25465524" w14:textId="77777777" w:rsidR="009C1F24" w:rsidRDefault="009C1F24" w:rsidP="000B6F5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163D132F" w14:textId="77777777" w:rsidR="009C1F24" w:rsidRPr="0085762E" w:rsidRDefault="009C1F24" w:rsidP="000B6F5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4015A207" w14:textId="77777777" w:rsidR="009C1F24" w:rsidRPr="008E7746" w:rsidRDefault="009C1F24" w:rsidP="000B6F51">
            <w:pPr>
              <w:widowControl w:val="0"/>
              <w:shd w:val="clear" w:color="auto" w:fill="FFFFFF" w:themeFill="background1"/>
              <w:tabs>
                <w:tab w:val="left" w:pos="2520"/>
              </w:tabs>
              <w:rPr>
                <w:rFonts w:ascii="Times New Roman" w:eastAsia="Times New Roman" w:hAnsi="Times New Roman"/>
                <w:b/>
                <w:sz w:val="24"/>
                <w:szCs w:val="24"/>
                <w:lang w:eastAsia="zh-CN"/>
              </w:rPr>
            </w:pPr>
            <w:r w:rsidRPr="008E7746">
              <w:rPr>
                <w:rFonts w:ascii="Times New Roman" w:eastAsia="SimSun" w:hAnsi="Times New Roman"/>
                <w:sz w:val="24"/>
                <w:szCs w:val="24"/>
                <w:lang w:eastAsia="zh-CN"/>
              </w:rPr>
              <w:t xml:space="preserve">   Не допускается размещать учреждения торговли, производственные мастер-</w:t>
            </w:r>
            <w:proofErr w:type="spellStart"/>
            <w:r w:rsidRPr="008E7746">
              <w:rPr>
                <w:rFonts w:ascii="Times New Roman" w:eastAsia="SimSun" w:hAnsi="Times New Roman"/>
                <w:sz w:val="24"/>
                <w:szCs w:val="24"/>
                <w:lang w:eastAsia="zh-CN"/>
              </w:rPr>
              <w:t>ские</w:t>
            </w:r>
            <w:proofErr w:type="spellEnd"/>
            <w:r w:rsidRPr="008E7746">
              <w:rPr>
                <w:rFonts w:ascii="Times New Roman" w:eastAsia="SimSun" w:hAnsi="Times New Roman"/>
                <w:sz w:val="24"/>
                <w:szCs w:val="24"/>
                <w:lang w:eastAsia="zh-CN"/>
              </w:rPr>
              <w:t xml:space="preserve">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Не допускается размещать магазины с </w:t>
            </w:r>
            <w:proofErr w:type="spellStart"/>
            <w:r w:rsidRPr="008E7746">
              <w:rPr>
                <w:rFonts w:ascii="Times New Roman" w:eastAsia="SimSun" w:hAnsi="Times New Roman"/>
                <w:sz w:val="24"/>
                <w:szCs w:val="24"/>
                <w:lang w:eastAsia="zh-CN"/>
              </w:rPr>
              <w:t>нали</w:t>
            </w:r>
            <w:proofErr w:type="spellEnd"/>
            <w:r w:rsidRPr="008E7746">
              <w:rPr>
                <w:rFonts w:ascii="Times New Roman" w:eastAsia="SimSun" w:hAnsi="Times New Roman"/>
                <w:sz w:val="24"/>
                <w:szCs w:val="24"/>
                <w:lang w:eastAsia="zh-CN"/>
              </w:rPr>
              <w:t xml:space="preserve">-чием взрывопожароопасных веществ и материалов, а также предприятия </w:t>
            </w:r>
            <w:proofErr w:type="spellStart"/>
            <w:r w:rsidRPr="008E7746">
              <w:rPr>
                <w:rFonts w:ascii="Times New Roman" w:eastAsia="SimSun" w:hAnsi="Times New Roman"/>
                <w:sz w:val="24"/>
                <w:szCs w:val="24"/>
                <w:lang w:eastAsia="zh-CN"/>
              </w:rPr>
              <w:t>бытово-го</w:t>
            </w:r>
            <w:proofErr w:type="spellEnd"/>
            <w:r w:rsidRPr="008E7746">
              <w:rPr>
                <w:rFonts w:ascii="Times New Roman" w:eastAsia="SimSun" w:hAnsi="Times New Roman"/>
                <w:sz w:val="24"/>
                <w:szCs w:val="24"/>
                <w:lang w:eastAsia="zh-CN"/>
              </w:rPr>
              <w:t xml:space="preserve"> обслуживания, в которых применяются легковоспламеняющиеся жидкости (за исключением парикмахерских, мастерских по ремонту часов и обуви); объекты, вредные для здоровья населения (магазины стройматериалов, москательно-химических товаров и т.п.).</w:t>
            </w:r>
          </w:p>
        </w:tc>
      </w:tr>
      <w:tr w:rsidR="009C1F24" w:rsidRPr="008E7746" w14:paraId="1F097BF0"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285230B9"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.1</w:t>
            </w:r>
            <w:r w:rsidRPr="008E7746">
              <w:rPr>
                <w:rFonts w:ascii="Times New Roman" w:eastAsia="SimSun" w:hAnsi="Times New Roman"/>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7423E5D2"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shd w:val="clear" w:color="auto" w:fill="BFBFBF" w:themeFill="background1" w:themeFillShade="BF"/>
          </w:tcPr>
          <w:p w14:paraId="2034A778" w14:textId="77777777" w:rsidR="009C1F24" w:rsidRPr="008E7746" w:rsidRDefault="009C1F24" w:rsidP="000B6F51">
            <w:pPr>
              <w:widowControl w:val="0"/>
              <w:shd w:val="clear" w:color="auto" w:fill="FFFFFF" w:themeFill="background1"/>
              <w:spacing w:line="256" w:lineRule="auto"/>
              <w:rPr>
                <w:rFonts w:ascii="Times New Roman" w:eastAsia="SimSun" w:hAnsi="Times New Roman"/>
                <w:sz w:val="24"/>
                <w:szCs w:val="24"/>
                <w:lang w:eastAsia="zh-CN"/>
              </w:rPr>
            </w:pPr>
          </w:p>
        </w:tc>
      </w:tr>
      <w:tr w:rsidR="009C1F24" w:rsidRPr="008E7746" w14:paraId="6970582D" w14:textId="77777777" w:rsidTr="000B6F51">
        <w:tc>
          <w:tcPr>
            <w:tcW w:w="2830" w:type="dxa"/>
            <w:tcBorders>
              <w:top w:val="single" w:sz="4" w:space="0" w:color="000000"/>
              <w:left w:val="single" w:sz="4" w:space="0" w:color="000000"/>
            </w:tcBorders>
            <w:shd w:val="clear" w:color="auto" w:fill="FFFFFF" w:themeFill="background1"/>
          </w:tcPr>
          <w:p w14:paraId="49E47BC1" w14:textId="77777777" w:rsidR="009C1F24" w:rsidRPr="008E7746" w:rsidRDefault="009C1F24" w:rsidP="000B6F51">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261" w:type="dxa"/>
            <w:tcBorders>
              <w:top w:val="single" w:sz="4" w:space="0" w:color="000000"/>
              <w:left w:val="single" w:sz="4" w:space="0" w:color="000000"/>
              <w:bottom w:val="single" w:sz="4" w:space="0" w:color="000000"/>
            </w:tcBorders>
            <w:shd w:val="clear" w:color="auto" w:fill="FFFFFF" w:themeFill="background1"/>
          </w:tcPr>
          <w:p w14:paraId="5D6C8596" w14:textId="77777777" w:rsidR="009C1F24" w:rsidRPr="008E7746" w:rsidRDefault="009C1F24" w:rsidP="000B6F51">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продажи товаров</w:t>
            </w:r>
          </w:p>
        </w:tc>
        <w:tc>
          <w:tcPr>
            <w:tcW w:w="8646" w:type="dxa"/>
            <w:vMerge/>
            <w:shd w:val="clear" w:color="auto" w:fill="BFBFBF" w:themeFill="background1" w:themeFillShade="BF"/>
          </w:tcPr>
          <w:p w14:paraId="274DA99B" w14:textId="77777777" w:rsidR="009C1F24" w:rsidRPr="008E7746" w:rsidRDefault="009C1F24" w:rsidP="000B6F51">
            <w:pPr>
              <w:widowControl w:val="0"/>
              <w:shd w:val="clear" w:color="auto" w:fill="FFFFFF" w:themeFill="background1"/>
              <w:jc w:val="center"/>
              <w:rPr>
                <w:rFonts w:ascii="Times New Roman" w:eastAsia="Times New Roman" w:hAnsi="Times New Roman"/>
                <w:b/>
                <w:sz w:val="24"/>
                <w:szCs w:val="24"/>
                <w:lang w:eastAsia="zh-CN"/>
              </w:rPr>
            </w:pPr>
          </w:p>
        </w:tc>
      </w:tr>
      <w:tr w:rsidR="009C1F24" w:rsidRPr="008E7746" w14:paraId="3030EDE5"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15F3B162" w14:textId="77777777" w:rsidR="009C1F24" w:rsidRPr="008E7746" w:rsidRDefault="009C1F24" w:rsidP="000B6F5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[5.1.2] - Обеспечение занятий спортом в помещениях</w:t>
            </w:r>
          </w:p>
        </w:tc>
        <w:tc>
          <w:tcPr>
            <w:tcW w:w="3261" w:type="dxa"/>
            <w:tcBorders>
              <w:top w:val="single" w:sz="4" w:space="0" w:color="000000"/>
              <w:left w:val="single" w:sz="4" w:space="0" w:color="000000"/>
              <w:bottom w:val="single" w:sz="4" w:space="0" w:color="000000"/>
            </w:tcBorders>
            <w:shd w:val="clear" w:color="auto" w:fill="FFFFFF" w:themeFill="background1"/>
          </w:tcPr>
          <w:p w14:paraId="40E8B9D1"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спортивные клубы, залы</w:t>
            </w:r>
          </w:p>
          <w:p w14:paraId="3B2D7020"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бассейны</w:t>
            </w:r>
          </w:p>
          <w:p w14:paraId="5933565D"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физкультурно-оздоровительные комплексы в зданиях и сооружениях</w:t>
            </w:r>
          </w:p>
        </w:tc>
        <w:tc>
          <w:tcPr>
            <w:tcW w:w="8646" w:type="dxa"/>
            <w:shd w:val="clear" w:color="auto" w:fill="FFFFFF" w:themeFill="background1"/>
          </w:tcPr>
          <w:p w14:paraId="2185065A"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500/не подлежит ограничению</w:t>
            </w:r>
            <w:r w:rsidRPr="008E7746">
              <w:rPr>
                <w:rFonts w:ascii="Times New Roman" w:eastAsia="SimSun" w:hAnsi="Times New Roman"/>
                <w:sz w:val="24"/>
                <w:szCs w:val="24"/>
                <w:lang w:eastAsia="zh-CN"/>
              </w:rPr>
              <w:t>;</w:t>
            </w:r>
          </w:p>
          <w:p w14:paraId="07517900"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14:paraId="5B9BA15B"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 xml:space="preserve">; </w:t>
            </w:r>
          </w:p>
          <w:p w14:paraId="7C8A0E46"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57529B0C" w14:textId="77777777" w:rsidR="009C1F24" w:rsidRPr="008E7746" w:rsidRDefault="009C1F24" w:rsidP="000B6F51">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171312DF" w14:textId="77777777" w:rsidR="009C1F24" w:rsidRPr="008E7746" w:rsidRDefault="009C1F24" w:rsidP="000B6F51">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51C7C3FC"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14:paraId="77B6859E" w14:textId="77777777" w:rsidR="009C1F24" w:rsidRPr="008E7746" w:rsidRDefault="009C1F24" w:rsidP="000B6F51">
            <w:pPr>
              <w:widowControl w:val="0"/>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lastRenderedPageBreak/>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9C1F24" w:rsidRPr="008E7746" w14:paraId="422F07CD"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60232875" w14:textId="77777777" w:rsidR="009C1F24" w:rsidRPr="008E7746" w:rsidRDefault="009C1F24" w:rsidP="000B6F5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[5.1.3] - Площадки для занятий спортом</w:t>
            </w:r>
          </w:p>
        </w:tc>
        <w:tc>
          <w:tcPr>
            <w:tcW w:w="3261" w:type="dxa"/>
            <w:tcBorders>
              <w:top w:val="single" w:sz="4" w:space="0" w:color="000000"/>
              <w:left w:val="single" w:sz="4" w:space="0" w:color="000000"/>
              <w:bottom w:val="single" w:sz="4" w:space="0" w:color="000000"/>
            </w:tcBorders>
            <w:shd w:val="clear" w:color="auto" w:fill="FFFFFF" w:themeFill="background1"/>
          </w:tcPr>
          <w:p w14:paraId="3FD3E82C"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646" w:type="dxa"/>
            <w:shd w:val="clear" w:color="auto" w:fill="FFFFFF" w:themeFill="background1"/>
          </w:tcPr>
          <w:p w14:paraId="3F7EA764"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14:paraId="78E88523"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14:paraId="0B487971"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14:paraId="7667A2EA" w14:textId="77777777" w:rsidR="009C1F24" w:rsidRPr="008E7746" w:rsidRDefault="009C1F24" w:rsidP="000B6F51">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14:paraId="00E1D410" w14:textId="77777777" w:rsidR="009C1F24" w:rsidRPr="008E7746" w:rsidRDefault="009C1F24" w:rsidP="000B6F51">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72911066"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r w:rsidR="009C1F24" w:rsidRPr="008E7746" w14:paraId="32465872"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214B1453" w14:textId="77777777" w:rsidR="009C1F24" w:rsidRPr="008E7746" w:rsidRDefault="009C1F24" w:rsidP="000B6F51">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[3.2.2] - Оказание социальной помощи населению</w:t>
            </w:r>
          </w:p>
        </w:tc>
        <w:tc>
          <w:tcPr>
            <w:tcW w:w="3261" w:type="dxa"/>
            <w:tcBorders>
              <w:top w:val="single" w:sz="4" w:space="0" w:color="000000"/>
              <w:left w:val="single" w:sz="4" w:space="0" w:color="000000"/>
              <w:bottom w:val="single" w:sz="4" w:space="0" w:color="000000"/>
            </w:tcBorders>
            <w:shd w:val="clear" w:color="auto" w:fill="FFFFFF" w:themeFill="background1"/>
          </w:tcPr>
          <w:p w14:paraId="58576741"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служб психологической и бесплатной юридической помощи, социальных, пенсионных и иных служб (</w:t>
            </w:r>
            <w:r w:rsidRPr="008E7746">
              <w:rPr>
                <w:rFonts w:ascii="Times New Roman" w:eastAsia="SimSun" w:hAnsi="Times New Roman"/>
                <w:sz w:val="24"/>
                <w:szCs w:val="24"/>
                <w:lang w:val="en-US"/>
              </w:rPr>
              <w:t>c</w:t>
            </w:r>
            <w:proofErr w:type="spellStart"/>
            <w:r w:rsidRPr="008E7746">
              <w:rPr>
                <w:rFonts w:ascii="Times New Roman" w:eastAsia="SimSun" w:hAnsi="Times New Roman"/>
                <w:sz w:val="24"/>
                <w:szCs w:val="24"/>
              </w:rPr>
              <w:t>лужбы</w:t>
            </w:r>
            <w:proofErr w:type="spellEnd"/>
            <w:r w:rsidRPr="008E7746">
              <w:rPr>
                <w:rFonts w:ascii="Times New Roman" w:eastAsia="SimSun" w:hAnsi="Times New Roman"/>
                <w:sz w:val="24"/>
                <w:szCs w:val="24"/>
              </w:rPr>
              <w:t xml:space="preserve">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14:paraId="2C20FDCF"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отделения почты и телеграфа;</w:t>
            </w:r>
          </w:p>
          <w:p w14:paraId="08B5B5D6" w14:textId="77777777" w:rsidR="009C1F24" w:rsidRPr="008E7746" w:rsidRDefault="009C1F24" w:rsidP="000B6F51">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общественные некоммерческие организации: благотворительные организаций, клубы по интересам)</w:t>
            </w:r>
          </w:p>
        </w:tc>
        <w:tc>
          <w:tcPr>
            <w:tcW w:w="8646" w:type="dxa"/>
            <w:vMerge w:val="restart"/>
            <w:shd w:val="clear" w:color="auto" w:fill="FFFFFF" w:themeFill="background1"/>
          </w:tcPr>
          <w:p w14:paraId="3E0D78BB"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14:paraId="25DD7B4C"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14:paraId="3CCFD286"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 xml:space="preserve">; </w:t>
            </w:r>
          </w:p>
          <w:p w14:paraId="0BCC3633"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3447FC00"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489B4BB0"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 </w:t>
            </w:r>
            <w:r w:rsidRPr="008E7746">
              <w:rPr>
                <w:rFonts w:ascii="Times New Roman" w:eastAsia="SimSun" w:hAnsi="Times New Roman"/>
                <w:b/>
                <w:sz w:val="24"/>
                <w:szCs w:val="24"/>
                <w:lang w:eastAsia="zh-CN"/>
              </w:rPr>
              <w:t xml:space="preserve">3 м;  </w:t>
            </w:r>
          </w:p>
          <w:p w14:paraId="08B387EA" w14:textId="77777777" w:rsidR="009C1F24" w:rsidRDefault="009C1F24" w:rsidP="000B6F5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6A71E1D7" w14:textId="77777777" w:rsidR="009C1F24" w:rsidRPr="0085762E" w:rsidRDefault="009C1F24" w:rsidP="000B6F5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2DF1DA09" w14:textId="77777777" w:rsidR="009C1F24" w:rsidRPr="008E7746" w:rsidRDefault="009C1F24" w:rsidP="000B6F51">
            <w:pPr>
              <w:widowControl w:val="0"/>
              <w:shd w:val="clear" w:color="auto" w:fill="FFFFFF" w:themeFill="background1"/>
              <w:jc w:val="center"/>
              <w:rPr>
                <w:rFonts w:ascii="Times New Roman" w:eastAsia="Times New Roman" w:hAnsi="Times New Roman"/>
                <w:b/>
                <w:sz w:val="24"/>
                <w:szCs w:val="24"/>
                <w:lang w:eastAsia="zh-CN"/>
              </w:rPr>
            </w:pPr>
          </w:p>
        </w:tc>
      </w:tr>
      <w:tr w:rsidR="009C1F24" w:rsidRPr="008E7746" w14:paraId="6FCCF145"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FBBEAB3"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3.4.1</w:t>
            </w:r>
            <w:r w:rsidRPr="008E7746">
              <w:rPr>
                <w:rFonts w:ascii="Times New Roman" w:eastAsia="SimSun" w:hAnsi="Times New Roman"/>
                <w:sz w:val="24"/>
                <w:szCs w:val="24"/>
              </w:rPr>
              <w:t>] -</w:t>
            </w:r>
            <w:r w:rsidRPr="008E7746">
              <w:rPr>
                <w:rFonts w:ascii="Times New Roman" w:hAnsi="Times New Roman"/>
                <w:sz w:val="24"/>
                <w:szCs w:val="24"/>
              </w:rPr>
              <w:t xml:space="preserve"> Амбулаторно-</w:t>
            </w:r>
            <w:r w:rsidRPr="008E7746">
              <w:rPr>
                <w:rFonts w:ascii="Times New Roman" w:hAnsi="Times New Roman"/>
                <w:sz w:val="24"/>
                <w:szCs w:val="24"/>
              </w:rPr>
              <w:br/>
              <w:t>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7727B455"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646" w:type="dxa"/>
            <w:vMerge/>
          </w:tcPr>
          <w:p w14:paraId="493E22E1" w14:textId="77777777" w:rsidR="009C1F24" w:rsidRPr="008E7746" w:rsidRDefault="009C1F24" w:rsidP="000B6F51">
            <w:pPr>
              <w:widowControl w:val="0"/>
              <w:shd w:val="clear" w:color="auto" w:fill="FFFFFF" w:themeFill="background1"/>
              <w:jc w:val="center"/>
              <w:rPr>
                <w:rFonts w:ascii="Times New Roman" w:eastAsia="Times New Roman" w:hAnsi="Times New Roman"/>
                <w:b/>
                <w:sz w:val="24"/>
                <w:szCs w:val="24"/>
                <w:lang w:eastAsia="zh-CN"/>
              </w:rPr>
            </w:pPr>
          </w:p>
        </w:tc>
      </w:tr>
      <w:tr w:rsidR="009C1F24" w:rsidRPr="008E7746" w14:paraId="4A35F25A"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2450D49C"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[3.10.1] -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4BF937EB"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ветлечебницы без содержания животных</w:t>
            </w:r>
          </w:p>
        </w:tc>
        <w:tc>
          <w:tcPr>
            <w:tcW w:w="8646" w:type="dxa"/>
            <w:vMerge/>
          </w:tcPr>
          <w:p w14:paraId="32E304A5" w14:textId="77777777" w:rsidR="009C1F24" w:rsidRPr="008E7746" w:rsidRDefault="009C1F24" w:rsidP="000B6F51">
            <w:pPr>
              <w:widowControl w:val="0"/>
              <w:shd w:val="clear" w:color="auto" w:fill="FFFFFF" w:themeFill="background1"/>
              <w:jc w:val="center"/>
              <w:rPr>
                <w:rFonts w:ascii="Times New Roman" w:eastAsia="Times New Roman" w:hAnsi="Times New Roman"/>
                <w:b/>
                <w:sz w:val="24"/>
                <w:szCs w:val="24"/>
                <w:lang w:eastAsia="zh-CN"/>
              </w:rPr>
            </w:pPr>
          </w:p>
        </w:tc>
      </w:tr>
      <w:tr w:rsidR="009C1F24" w:rsidRPr="008E7746" w14:paraId="28E18573"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129F3A52"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3.6</w:t>
            </w:r>
            <w:r w:rsidRPr="008E7746">
              <w:rPr>
                <w:rFonts w:ascii="Times New Roman" w:eastAsia="SimSun" w:hAnsi="Times New Roman"/>
                <w:sz w:val="24"/>
                <w:szCs w:val="24"/>
              </w:rPr>
              <w:t>] -</w:t>
            </w:r>
            <w:r w:rsidRPr="008E7746">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FFFFFF" w:themeFill="background1"/>
          </w:tcPr>
          <w:p w14:paraId="018D042E"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Pr>
          <w:p w14:paraId="19E60885" w14:textId="77777777" w:rsidR="009C1F24" w:rsidRPr="008E7746" w:rsidRDefault="009C1F24" w:rsidP="000B6F51">
            <w:pPr>
              <w:widowControl w:val="0"/>
              <w:shd w:val="clear" w:color="auto" w:fill="FFFFFF" w:themeFill="background1"/>
              <w:jc w:val="center"/>
              <w:rPr>
                <w:rFonts w:ascii="Times New Roman" w:eastAsia="Times New Roman" w:hAnsi="Times New Roman"/>
                <w:b/>
                <w:sz w:val="24"/>
                <w:szCs w:val="24"/>
                <w:lang w:eastAsia="zh-CN"/>
              </w:rPr>
            </w:pPr>
          </w:p>
        </w:tc>
      </w:tr>
      <w:tr w:rsidR="009C1F24" w:rsidRPr="008E7746" w14:paraId="1F9C15F6"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6EC9556B"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.1</w:t>
            </w:r>
            <w:r w:rsidRPr="008E7746">
              <w:rPr>
                <w:rFonts w:ascii="Times New Roman" w:eastAsia="SimSun" w:hAnsi="Times New Roman"/>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3CDEDAC0"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 xml:space="preserve">объекты капитального строительства управленческой деятельности, не связанной с </w:t>
            </w:r>
            <w:r w:rsidRPr="008E7746">
              <w:rPr>
                <w:rFonts w:ascii="Times New Roman" w:eastAsia="SimSun" w:hAnsi="Times New Roman"/>
                <w:sz w:val="24"/>
                <w:szCs w:val="24"/>
              </w:rPr>
              <w:lastRenderedPageBreak/>
              <w:t>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tcPr>
          <w:p w14:paraId="4C7AD722" w14:textId="77777777" w:rsidR="009C1F24" w:rsidRPr="008E7746" w:rsidRDefault="009C1F24" w:rsidP="000B6F51">
            <w:pPr>
              <w:widowControl w:val="0"/>
              <w:shd w:val="clear" w:color="auto" w:fill="FFFFFF" w:themeFill="background1"/>
              <w:jc w:val="center"/>
              <w:rPr>
                <w:rFonts w:ascii="Times New Roman" w:eastAsia="Times New Roman" w:hAnsi="Times New Roman"/>
                <w:b/>
                <w:sz w:val="24"/>
                <w:szCs w:val="24"/>
                <w:lang w:eastAsia="zh-CN"/>
              </w:rPr>
            </w:pPr>
          </w:p>
        </w:tc>
      </w:tr>
      <w:tr w:rsidR="009C1F24" w:rsidRPr="008E7746" w14:paraId="36EB970A"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2033357" w14:textId="77777777" w:rsidR="009C1F24" w:rsidRPr="008E7746" w:rsidRDefault="009C1F24" w:rsidP="000B6F5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.6</w:t>
            </w:r>
            <w:r w:rsidRPr="008E7746">
              <w:rPr>
                <w:rFonts w:ascii="Times New Roman" w:eastAsia="SimSun" w:hAnsi="Times New Roman"/>
                <w:sz w:val="24"/>
                <w:szCs w:val="24"/>
              </w:rPr>
              <w:t xml:space="preserve">]  - </w:t>
            </w:r>
            <w:r w:rsidRPr="008E7746">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0FD57A8F"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в целях устройства мест общественного питания (кафе, столовые, закусочные,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CB6D49"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100/2500 кв. м</w:t>
            </w:r>
            <w:r w:rsidRPr="008E7746">
              <w:rPr>
                <w:rFonts w:ascii="Times New Roman" w:eastAsia="SimSun" w:hAnsi="Times New Roman"/>
                <w:sz w:val="24"/>
                <w:szCs w:val="24"/>
              </w:rPr>
              <w:t>;</w:t>
            </w:r>
          </w:p>
          <w:p w14:paraId="162C38E1"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w:t>
            </w:r>
          </w:p>
          <w:p w14:paraId="398EBB6C"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10 м</w:t>
            </w:r>
            <w:r w:rsidRPr="008E7746">
              <w:rPr>
                <w:rFonts w:ascii="Times New Roman" w:hAnsi="Times New Roman"/>
                <w:sz w:val="24"/>
                <w:szCs w:val="24"/>
              </w:rPr>
              <w:t xml:space="preserve">; </w:t>
            </w:r>
          </w:p>
          <w:p w14:paraId="33B8F41A"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14:paraId="5979696D"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w:t>
            </w:r>
          </w:p>
          <w:p w14:paraId="21CE6E97" w14:textId="77777777" w:rsidR="009C1F24" w:rsidRPr="008E7746" w:rsidRDefault="009C1F24" w:rsidP="000B6F51">
            <w:pPr>
              <w:keepLines/>
              <w:shd w:val="clear" w:color="auto" w:fill="FFFFFF" w:themeFill="background1"/>
              <w:overflowPunct w:val="0"/>
              <w:autoSpaceDE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14:paraId="0775513A"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14:paraId="3AB9E4A7"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p w14:paraId="0885B88F"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посадочных мест – </w:t>
            </w:r>
            <w:r w:rsidRPr="008E7746">
              <w:rPr>
                <w:rFonts w:ascii="Times New Roman" w:eastAsia="SimSun" w:hAnsi="Times New Roman"/>
                <w:b/>
                <w:sz w:val="24"/>
                <w:szCs w:val="24"/>
              </w:rPr>
              <w:t>50.</w:t>
            </w:r>
          </w:p>
          <w:p w14:paraId="0D05E9EB"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Допускается размещать объекты с ограничением по времени работы.</w:t>
            </w:r>
          </w:p>
        </w:tc>
      </w:tr>
      <w:tr w:rsidR="009C1F24" w:rsidRPr="008E7746" w14:paraId="10FB43FE"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070E3D18" w14:textId="77777777" w:rsidR="009C1F24" w:rsidRPr="008E7746" w:rsidRDefault="009C1F24" w:rsidP="000B6F5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3.5.1</w:t>
            </w:r>
            <w:r w:rsidRPr="008E7746">
              <w:rPr>
                <w:rFonts w:ascii="Times New Roman" w:eastAsia="SimSun" w:hAnsi="Times New Roman"/>
                <w:sz w:val="24"/>
                <w:szCs w:val="24"/>
              </w:rPr>
              <w:t>] -</w:t>
            </w:r>
            <w:r w:rsidRPr="008E7746">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484A68C2"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w:t>
            </w:r>
            <w:r w:rsidRPr="008E7746">
              <w:rPr>
                <w:rFonts w:ascii="Times New Roman" w:eastAsia="SimSun" w:hAnsi="Times New Roman"/>
                <w:sz w:val="24"/>
                <w:szCs w:val="24"/>
              </w:rPr>
              <w:lastRenderedPageBreak/>
              <w:t>осуществляющие деятельность по воспитанию, образованию и просвещению)</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A1A64D"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 минимальная/максимальная площадь земельных участков  –</w:t>
            </w:r>
            <w:r w:rsidRPr="008E7746">
              <w:rPr>
                <w:rFonts w:ascii="Times New Roman" w:eastAsia="SimSun" w:hAnsi="Times New Roman"/>
                <w:b/>
                <w:sz w:val="24"/>
                <w:szCs w:val="24"/>
              </w:rPr>
              <w:t>400/15000 кв. м</w:t>
            </w:r>
            <w:r w:rsidRPr="008E7746">
              <w:rPr>
                <w:rFonts w:ascii="Times New Roman" w:eastAsia="SimSun" w:hAnsi="Times New Roman"/>
                <w:sz w:val="24"/>
                <w:szCs w:val="24"/>
              </w:rPr>
              <w:t>;</w:t>
            </w:r>
          </w:p>
          <w:p w14:paraId="7975D147"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14:paraId="37EA93EB"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w:t>
            </w:r>
            <w:proofErr w:type="spellStart"/>
            <w:r w:rsidRPr="008E7746">
              <w:rPr>
                <w:rFonts w:ascii="Times New Roman" w:hAnsi="Times New Roman"/>
                <w:sz w:val="24"/>
                <w:szCs w:val="24"/>
              </w:rPr>
              <w:t>максимальное</w:t>
            </w:r>
            <w:r w:rsidRPr="008E7746">
              <w:rPr>
                <w:rFonts w:ascii="Times New Roman" w:eastAsia="SimSun" w:hAnsi="Times New Roman"/>
                <w:sz w:val="24"/>
                <w:szCs w:val="24"/>
              </w:rPr>
              <w:t>количество</w:t>
            </w:r>
            <w:proofErr w:type="spellEnd"/>
            <w:r w:rsidRPr="008E7746">
              <w:rPr>
                <w:rFonts w:ascii="Times New Roman" w:eastAsia="SimSun" w:hAnsi="Times New Roman"/>
                <w:sz w:val="24"/>
                <w:szCs w:val="24"/>
              </w:rPr>
              <w:t xml:space="preserve"> надземных этажей зданий</w:t>
            </w:r>
            <w:r w:rsidRPr="008E7746">
              <w:rPr>
                <w:rFonts w:ascii="Times New Roman" w:hAnsi="Times New Roman"/>
                <w:sz w:val="24"/>
                <w:szCs w:val="24"/>
              </w:rPr>
              <w:t xml:space="preserve">  -</w:t>
            </w:r>
            <w:r w:rsidRPr="008E7746">
              <w:rPr>
                <w:rFonts w:ascii="Times New Roman" w:hAnsi="Times New Roman"/>
                <w:b/>
                <w:sz w:val="24"/>
                <w:szCs w:val="24"/>
              </w:rPr>
              <w:t>4этажа;</w:t>
            </w:r>
          </w:p>
          <w:p w14:paraId="3D39736A"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15 м</w:t>
            </w:r>
            <w:r w:rsidRPr="008E7746">
              <w:rPr>
                <w:rFonts w:ascii="Times New Roman" w:hAnsi="Times New Roman"/>
                <w:sz w:val="24"/>
                <w:szCs w:val="24"/>
              </w:rPr>
              <w:t>;</w:t>
            </w:r>
          </w:p>
          <w:p w14:paraId="600D8990"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14:paraId="02635446"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37A4B7AE"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10 м;</w:t>
            </w:r>
          </w:p>
          <w:p w14:paraId="4527552C"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9C1F24" w:rsidRPr="008E7746" w14:paraId="1E53F330"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126C13EF" w14:textId="77777777" w:rsidR="009C1F24" w:rsidRPr="008E7746" w:rsidRDefault="009C1F24" w:rsidP="000B6F5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3.7</w:t>
            </w:r>
            <w:r w:rsidRPr="008E7746">
              <w:rPr>
                <w:rFonts w:ascii="Times New Roman" w:eastAsia="SimSun" w:hAnsi="Times New Roman"/>
                <w:sz w:val="24"/>
                <w:szCs w:val="24"/>
              </w:rPr>
              <w:t xml:space="preserve">] - </w:t>
            </w:r>
            <w:r w:rsidRPr="008E7746">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57457530"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ADA993"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400/ 1500 кв. м</w:t>
            </w:r>
            <w:r w:rsidRPr="008E7746">
              <w:rPr>
                <w:rFonts w:ascii="Times New Roman" w:hAnsi="Times New Roman"/>
                <w:sz w:val="24"/>
                <w:szCs w:val="24"/>
              </w:rPr>
              <w:t xml:space="preserve">; </w:t>
            </w:r>
          </w:p>
          <w:p w14:paraId="074F3EE7"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 –</w:t>
            </w:r>
            <w:r w:rsidRPr="008E7746">
              <w:rPr>
                <w:rFonts w:ascii="Times New Roman" w:eastAsia="SimSun" w:hAnsi="Times New Roman"/>
                <w:b/>
                <w:sz w:val="24"/>
                <w:szCs w:val="24"/>
              </w:rPr>
              <w:t>25 м</w:t>
            </w:r>
            <w:r w:rsidRPr="008E7746">
              <w:rPr>
                <w:rFonts w:ascii="Times New Roman" w:eastAsia="SimSun" w:hAnsi="Times New Roman"/>
                <w:sz w:val="24"/>
                <w:szCs w:val="24"/>
              </w:rPr>
              <w:t>;</w:t>
            </w:r>
          </w:p>
          <w:p w14:paraId="062CD6E0"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w:t>
            </w:r>
          </w:p>
          <w:p w14:paraId="013BF046"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максимальный процент  застройки</w:t>
            </w:r>
            <w:r w:rsidRPr="008E7746">
              <w:rPr>
                <w:rFonts w:ascii="Times New Roman" w:hAnsi="Times New Roman"/>
                <w:b/>
                <w:sz w:val="24"/>
                <w:szCs w:val="24"/>
              </w:rPr>
              <w:t>– 60%;</w:t>
            </w:r>
          </w:p>
          <w:p w14:paraId="737D56F0"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14:paraId="2A7D2728"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bl>
    <w:p w14:paraId="15A5411F"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7FBFFD14"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035CD8A9"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1BF0908E"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76E66429"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9C1F24" w:rsidRPr="008E7746" w14:paraId="026106CA" w14:textId="77777777" w:rsidTr="000B6F51">
        <w:tc>
          <w:tcPr>
            <w:tcW w:w="6941" w:type="dxa"/>
            <w:tcBorders>
              <w:top w:val="single" w:sz="4" w:space="0" w:color="000000"/>
              <w:left w:val="single" w:sz="4" w:space="0" w:color="000000"/>
              <w:bottom w:val="single" w:sz="4" w:space="0" w:color="000000"/>
            </w:tcBorders>
            <w:shd w:val="clear" w:color="auto" w:fill="auto"/>
            <w:vAlign w:val="center"/>
          </w:tcPr>
          <w:p w14:paraId="7F9D6B28" w14:textId="77777777" w:rsidR="009C1F24" w:rsidRPr="008E7746" w:rsidRDefault="009C1F24" w:rsidP="000B6F51">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4DDE2" w14:textId="77777777" w:rsidR="009C1F24" w:rsidRPr="008E7746" w:rsidRDefault="009C1F24" w:rsidP="000B6F51">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C1F24" w:rsidRPr="008E7746" w14:paraId="3B8D72A2" w14:textId="77777777" w:rsidTr="000B6F51">
        <w:tc>
          <w:tcPr>
            <w:tcW w:w="6941" w:type="dxa"/>
          </w:tcPr>
          <w:p w14:paraId="5F4E2522" w14:textId="77777777" w:rsidR="009C1F24" w:rsidRDefault="009C1F24" w:rsidP="000B6F51">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3F37A92"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3EB20F20"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4FFB2188"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0422F40"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361BAA14" w14:textId="77777777" w:rsidR="009C1F24" w:rsidRPr="008E7746" w:rsidRDefault="009C1F24" w:rsidP="000B6F51">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14:paraId="5E58969C" w14:textId="77777777" w:rsidR="009C1F24" w:rsidRPr="008E7746" w:rsidRDefault="009C1F24" w:rsidP="000B6F51">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0796B43E" w14:textId="77777777" w:rsidR="009C1F24" w:rsidRPr="008E7746" w:rsidRDefault="009C1F24" w:rsidP="000B6F51">
            <w:pPr>
              <w:shd w:val="clear" w:color="auto" w:fill="FFFFFF" w:themeFill="background1"/>
              <w:tabs>
                <w:tab w:val="left" w:pos="-6204"/>
              </w:tabs>
              <w:rPr>
                <w:rFonts w:ascii="Times New Roman" w:eastAsia="SimSun" w:hAnsi="Times New Roman"/>
                <w:sz w:val="24"/>
                <w:szCs w:val="24"/>
                <w:lang w:eastAsia="zh-CN"/>
              </w:rPr>
            </w:pPr>
          </w:p>
        </w:tc>
      </w:tr>
      <w:tr w:rsidR="009C1F24" w:rsidRPr="008E7746" w14:paraId="17FB438D" w14:textId="77777777" w:rsidTr="000B6F51">
        <w:tc>
          <w:tcPr>
            <w:tcW w:w="6941" w:type="dxa"/>
          </w:tcPr>
          <w:p w14:paraId="3C738EF6"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3840529A"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7619" w:type="dxa"/>
          </w:tcPr>
          <w:p w14:paraId="16ADB29E"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14:paraId="20AA149E"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 1м;</w:t>
            </w:r>
          </w:p>
          <w:p w14:paraId="37E5B43C" w14:textId="77777777" w:rsidR="009C1F24" w:rsidRPr="008E7746" w:rsidRDefault="009C1F24" w:rsidP="000B6F51">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5 м;</w:t>
            </w:r>
          </w:p>
          <w:p w14:paraId="02403C8A"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14:paraId="755F2C55" w14:textId="77777777" w:rsidR="009C1F24"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- 5 м.</w:t>
            </w:r>
          </w:p>
          <w:p w14:paraId="5F34AD8B" w14:textId="77777777" w:rsidR="009C1F24" w:rsidRDefault="009C1F24" w:rsidP="000B6F5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помещений  - до 100 кв. м.</w:t>
            </w:r>
          </w:p>
          <w:p w14:paraId="02F29739" w14:textId="77777777" w:rsidR="009C1F24" w:rsidRPr="003B0D7D" w:rsidRDefault="009C1F24" w:rsidP="000B6F5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теплиц – до 2000 кв. м.</w:t>
            </w:r>
          </w:p>
          <w:p w14:paraId="2FA02480" w14:textId="77777777" w:rsidR="009C1F24" w:rsidRPr="003B0D7D" w:rsidRDefault="009C1F24" w:rsidP="000B6F5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хозяйственных построек до красных линий улиц и проездов не менее - 5 м.</w:t>
            </w:r>
          </w:p>
          <w:p w14:paraId="2DA4FE39" w14:textId="77777777" w:rsidR="009C1F24" w:rsidRPr="003B0D7D" w:rsidRDefault="009C1F24" w:rsidP="000B6F5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2DB99245" w14:textId="77777777" w:rsidR="009C1F24" w:rsidRPr="003B0D7D" w:rsidRDefault="009C1F24" w:rsidP="000B6F5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432D386F" w14:textId="77777777" w:rsidR="009C1F24" w:rsidRPr="003B0D7D" w:rsidRDefault="009C1F24" w:rsidP="000B6F5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Группы сараев должны содержать не более 30 блоков каждая. Площадь застройки сблокированных сараев не должна превышать 800 кв.м.</w:t>
            </w:r>
          </w:p>
          <w:p w14:paraId="38DACC39" w14:textId="77777777" w:rsidR="009C1F24" w:rsidRPr="003B0D7D" w:rsidRDefault="009C1F24" w:rsidP="000B6F51">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14:paraId="3CD96EA4" w14:textId="77777777" w:rsidR="009C1F24" w:rsidRPr="003B0D7D" w:rsidRDefault="009C1F24" w:rsidP="000B6F51">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14:paraId="7C764B70" w14:textId="77777777" w:rsidR="009C1F24" w:rsidRPr="003B0D7D" w:rsidRDefault="009C1F24" w:rsidP="000B6F51">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lastRenderedPageBreak/>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6138FAED" w14:textId="77777777" w:rsidR="009C1F24" w:rsidRPr="003B0D7D" w:rsidRDefault="009C1F24" w:rsidP="000B6F5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Вспомогательные строения, за исключением гаражей, размещать со стороны улиц не допускается.</w:t>
            </w:r>
          </w:p>
          <w:p w14:paraId="61FF3E05"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3B0D7D">
              <w:rPr>
                <w:rFonts w:ascii="Times New Roman" w:eastAsia="SimSun" w:hAnsi="Times New Roman"/>
                <w:sz w:val="24"/>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9C1F24" w:rsidRPr="008E7746" w14:paraId="7EA32C5A" w14:textId="77777777" w:rsidTr="000B6F51">
        <w:tc>
          <w:tcPr>
            <w:tcW w:w="6941" w:type="dxa"/>
          </w:tcPr>
          <w:p w14:paraId="1D5B23C2"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площадки для мусоросборников</w:t>
            </w:r>
          </w:p>
        </w:tc>
        <w:tc>
          <w:tcPr>
            <w:tcW w:w="7619" w:type="dxa"/>
          </w:tcPr>
          <w:p w14:paraId="4C779168"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14:paraId="22122B02"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4 м;</w:t>
            </w:r>
          </w:p>
          <w:p w14:paraId="2E08B89B" w14:textId="77777777" w:rsidR="009C1F24" w:rsidRPr="008E7746" w:rsidRDefault="009C1F24" w:rsidP="000B6F51">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10 м;</w:t>
            </w:r>
          </w:p>
          <w:p w14:paraId="1F9ED3B9"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14:paraId="2B2D29A3"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- 5 м.</w:t>
            </w:r>
          </w:p>
        </w:tc>
      </w:tr>
      <w:tr w:rsidR="009C1F24" w:rsidRPr="008E7746" w14:paraId="3074589B" w14:textId="77777777" w:rsidTr="000B6F51">
        <w:tc>
          <w:tcPr>
            <w:tcW w:w="6941" w:type="dxa"/>
          </w:tcPr>
          <w:p w14:paraId="54E9663D"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детские площадки, площадки для отдыха, спортивных занятий, хозяйственные площадки, площадки для выгула собак</w:t>
            </w:r>
          </w:p>
          <w:p w14:paraId="19042195"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p>
        </w:tc>
        <w:tc>
          <w:tcPr>
            <w:tcW w:w="7619" w:type="dxa"/>
          </w:tcPr>
          <w:p w14:paraId="4E89086D"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расстояние до окон жилых и общественных зданий:</w:t>
            </w:r>
          </w:p>
          <w:p w14:paraId="7A151962"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игр детей дошкольного и младшего школьного возраста - не менее 12 м;</w:t>
            </w:r>
          </w:p>
          <w:p w14:paraId="167BB200"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отдыха взрослого населения - не менее 10 м;</w:t>
            </w:r>
          </w:p>
          <w:p w14:paraId="226864F8"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19F65610"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- 10 - 40 м;</w:t>
            </w:r>
          </w:p>
          <w:p w14:paraId="1A5060BB"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хозяйственных целей - не менее 20 м;</w:t>
            </w:r>
          </w:p>
          <w:p w14:paraId="189BB343"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выгула собак - не менее 40 м;</w:t>
            </w:r>
          </w:p>
          <w:p w14:paraId="2838D633"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сушки белья - не нормируются.</w:t>
            </w:r>
          </w:p>
          <w:p w14:paraId="277E3999"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lastRenderedPageBreak/>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9C1F24" w:rsidRPr="008E7746" w14:paraId="72F47529" w14:textId="77777777" w:rsidTr="000B6F51">
        <w:tc>
          <w:tcPr>
            <w:tcW w:w="6941" w:type="dxa"/>
          </w:tcPr>
          <w:p w14:paraId="7A780AB9"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общественные туалеты, надворные уборные</w:t>
            </w:r>
          </w:p>
        </w:tc>
        <w:tc>
          <w:tcPr>
            <w:tcW w:w="7619" w:type="dxa"/>
          </w:tcPr>
          <w:p w14:paraId="6A4041EE"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соседнего жилого дома не менее - 12 м;</w:t>
            </w:r>
          </w:p>
          <w:p w14:paraId="3E2E48DD"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14:paraId="10AE145D"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014FF19B"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9C1F24" w:rsidRPr="008E7746" w14:paraId="1ABA3289" w14:textId="77777777" w:rsidTr="000B6F51">
        <w:tc>
          <w:tcPr>
            <w:tcW w:w="6941" w:type="dxa"/>
          </w:tcPr>
          <w:p w14:paraId="273FAC65"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50C55F81"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3EEDB646"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4076702D"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9C1F24" w:rsidRPr="008E7746" w14:paraId="51EB3F1D" w14:textId="77777777" w:rsidTr="000B6F51">
        <w:tc>
          <w:tcPr>
            <w:tcW w:w="6941" w:type="dxa"/>
          </w:tcPr>
          <w:p w14:paraId="7431707B"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гаражи для хранения индивидуального автотранспорта</w:t>
            </w:r>
          </w:p>
        </w:tc>
        <w:tc>
          <w:tcPr>
            <w:tcW w:w="7619" w:type="dxa"/>
          </w:tcPr>
          <w:p w14:paraId="27B52029"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14:paraId="6A9F99F0"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14:paraId="07E16C40"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от красной линии – 5 </w:t>
            </w:r>
            <w:proofErr w:type="spellStart"/>
            <w:r w:rsidRPr="008E7746">
              <w:rPr>
                <w:rFonts w:ascii="Times New Roman" w:eastAsia="Times New Roman" w:hAnsi="Times New Roman"/>
                <w:sz w:val="24"/>
                <w:szCs w:val="24"/>
                <w:lang w:eastAsia="zh-CN"/>
              </w:rPr>
              <w:t>м,допускается</w:t>
            </w:r>
            <w:proofErr w:type="spellEnd"/>
            <w:r w:rsidRPr="008E7746">
              <w:rPr>
                <w:rFonts w:ascii="Times New Roman" w:eastAsia="Times New Roman" w:hAnsi="Times New Roman"/>
                <w:sz w:val="24"/>
                <w:szCs w:val="24"/>
                <w:lang w:eastAsia="zh-CN"/>
              </w:rPr>
              <w:t xml:space="preserve"> размещать по красной линии без устройства распашных ворот;</w:t>
            </w:r>
          </w:p>
          <w:p w14:paraId="6E02817A"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14:paraId="712E284B"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- 4 м.</w:t>
            </w:r>
          </w:p>
          <w:p w14:paraId="12CCB292"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9C1F24" w:rsidRPr="008E7746" w14:paraId="09CB15CE" w14:textId="77777777" w:rsidTr="000B6F51">
        <w:tc>
          <w:tcPr>
            <w:tcW w:w="6941" w:type="dxa"/>
          </w:tcPr>
          <w:p w14:paraId="48E11E97"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гостевые автостоянки жилых домов </w:t>
            </w:r>
          </w:p>
        </w:tc>
        <w:tc>
          <w:tcPr>
            <w:tcW w:w="7619" w:type="dxa"/>
          </w:tcPr>
          <w:p w14:paraId="7F5F65A3"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разрывы до зданий различного назначения не устанавливаются </w:t>
            </w:r>
          </w:p>
        </w:tc>
      </w:tr>
      <w:tr w:rsidR="009C1F24" w:rsidRPr="008E7746" w14:paraId="51D1645F" w14:textId="77777777" w:rsidTr="000B6F51">
        <w:tc>
          <w:tcPr>
            <w:tcW w:w="6941" w:type="dxa"/>
          </w:tcPr>
          <w:p w14:paraId="4F102F6A"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w:t>
            </w:r>
            <w:proofErr w:type="spellStart"/>
            <w:r w:rsidRPr="008E7746">
              <w:rPr>
                <w:rFonts w:ascii="Times New Roman" w:eastAsia="SimSun" w:hAnsi="Times New Roman"/>
                <w:sz w:val="24"/>
                <w:szCs w:val="24"/>
                <w:lang w:eastAsia="zh-CN"/>
              </w:rPr>
              <w:t>приобъектные</w:t>
            </w:r>
            <w:proofErr w:type="spellEnd"/>
            <w:r w:rsidRPr="008E7746">
              <w:rPr>
                <w:rFonts w:ascii="Times New Roman" w:eastAsia="SimSun" w:hAnsi="Times New Roman"/>
                <w:sz w:val="24"/>
                <w:szCs w:val="24"/>
                <w:lang w:eastAsia="zh-CN"/>
              </w:rPr>
              <w:t xml:space="preserve"> автостоянки для парковки автомобилей работников и посетителей</w:t>
            </w:r>
          </w:p>
        </w:tc>
        <w:tc>
          <w:tcPr>
            <w:tcW w:w="7619" w:type="dxa"/>
          </w:tcPr>
          <w:p w14:paraId="3AF7DC76"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14:paraId="6904719E" w14:textId="77777777" w:rsidR="009C1F24" w:rsidRPr="008E7746" w:rsidRDefault="009C1F24" w:rsidP="009C1F24">
      <w:pPr>
        <w:shd w:val="clear" w:color="auto" w:fill="FFFFFF" w:themeFill="background1"/>
      </w:pPr>
    </w:p>
    <w:p w14:paraId="6A87A3D2"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 жилых зданиях не допускается размещать:</w:t>
      </w:r>
    </w:p>
    <w:p w14:paraId="70A49EEE"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lastRenderedPageBreak/>
        <w:t>встроенные котельные и насосные, за исключением крышных котельных;</w:t>
      </w:r>
    </w:p>
    <w:p w14:paraId="76720306"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трансформаторные подстанции;</w:t>
      </w:r>
    </w:p>
    <w:p w14:paraId="0EEAF30C"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667ABC31"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административные учреждения городского и поселкового значения;</w:t>
      </w:r>
    </w:p>
    <w:p w14:paraId="0D92A3C8"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лечебные учреждения;</w:t>
      </w:r>
    </w:p>
    <w:p w14:paraId="4DA1EC6C"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14:paraId="57F7D0FC"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общественные уборные;</w:t>
      </w:r>
    </w:p>
    <w:p w14:paraId="59194703"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бюро ритуального обслуживания;</w:t>
      </w:r>
    </w:p>
    <w:p w14:paraId="39C61468"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14:paraId="7F09BD35"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33AC9BE2"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14:paraId="7FE4E9DD"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рыбные магазины;</w:t>
      </w:r>
    </w:p>
    <w:p w14:paraId="0BECCF68"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овощные магазины;</w:t>
      </w:r>
    </w:p>
    <w:p w14:paraId="16DD6FAC"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бани, сауны, прачечные и химчистки, кроме приемных пунктов;</w:t>
      </w:r>
    </w:p>
    <w:p w14:paraId="4811D760"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14:paraId="6F80590F"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14:paraId="29E596D3"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женские консультации;</w:t>
      </w:r>
    </w:p>
    <w:p w14:paraId="67D7F896"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кабинеты врачей общей практики и частнопрактикующих врачей;</w:t>
      </w:r>
    </w:p>
    <w:p w14:paraId="63688DD3"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lastRenderedPageBreak/>
        <w:t>лечебно-восстановительные, реабилитационные восстановительные центры;</w:t>
      </w:r>
    </w:p>
    <w:p w14:paraId="3D15B0BE"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14:paraId="042A41BE" w14:textId="77777777" w:rsidR="009C1F24" w:rsidRPr="008E7746" w:rsidRDefault="009C1F24" w:rsidP="009C1F24">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6428CBE5" w14:textId="77777777" w:rsidR="009C1F24" w:rsidRPr="008E7746" w:rsidRDefault="009C1F24" w:rsidP="009C1F24">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0C230109" w14:textId="77777777" w:rsidR="009C1F24" w:rsidRPr="008E7746" w:rsidRDefault="009C1F24" w:rsidP="009C1F24">
      <w:pPr>
        <w:widowControl w:val="0"/>
        <w:shd w:val="clear" w:color="auto" w:fill="FFFFFF" w:themeFill="background1"/>
        <w:autoSpaceDE w:val="0"/>
        <w:spacing w:after="0" w:line="240" w:lineRule="auto"/>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14:paraId="35EB7EE0" w14:textId="77777777" w:rsidR="009C1F24" w:rsidRPr="008E7746" w:rsidRDefault="009C1F24" w:rsidP="009C1F24">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усадебного одно-, двухквартирного дома - 3 м;</w:t>
      </w:r>
    </w:p>
    <w:p w14:paraId="266F3197" w14:textId="77777777" w:rsidR="009C1F24" w:rsidRPr="008E7746" w:rsidRDefault="009C1F24" w:rsidP="009C1F24">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постройки для содержания скота и птицы - 4 м;</w:t>
      </w:r>
    </w:p>
    <w:p w14:paraId="12CE3C02" w14:textId="77777777" w:rsidR="009C1F24" w:rsidRPr="008E7746" w:rsidRDefault="009C1F24" w:rsidP="009C1F24">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других построек (бани, гаража и других) - 1 м;</w:t>
      </w:r>
    </w:p>
    <w:p w14:paraId="0CE0DD84" w14:textId="77777777" w:rsidR="009C1F24" w:rsidRPr="008E7746" w:rsidRDefault="009C1F24" w:rsidP="009C1F24">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стволов высокорослых деревьев - 4 м;</w:t>
      </w:r>
    </w:p>
    <w:p w14:paraId="299EBAB1" w14:textId="77777777" w:rsidR="009C1F24" w:rsidRPr="008E7746" w:rsidRDefault="009C1F24" w:rsidP="009C1F24">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среднерослых - 2 м;</w:t>
      </w:r>
    </w:p>
    <w:p w14:paraId="496CD272" w14:textId="77777777" w:rsidR="009C1F24" w:rsidRPr="008E7746" w:rsidRDefault="009C1F24" w:rsidP="009C1F24">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ru-RU"/>
        </w:rPr>
        <w:t>от кустарника - 1 м.</w:t>
      </w:r>
    </w:p>
    <w:p w14:paraId="6ED23774" w14:textId="77777777" w:rsidR="009C1F24" w:rsidRPr="008E7746" w:rsidRDefault="009C1F24" w:rsidP="009C1F2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   в сложившейся застройке, при ширине земельного участка </w:t>
      </w:r>
      <w:smartTag w:uri="urn:schemas-microsoft-com:office:smarttags" w:element="metricconverter">
        <w:smartTagPr>
          <w:attr w:name="ProductID" w:val="12 метров"/>
        </w:smartTagPr>
        <w:r w:rsidRPr="008E7746">
          <w:rPr>
            <w:rFonts w:ascii="Times New Roman" w:eastAsia="Times New Roman" w:hAnsi="Times New Roman" w:cs="Times New Roman"/>
            <w:sz w:val="24"/>
            <w:szCs w:val="24"/>
            <w:lang w:eastAsia="ru-RU"/>
          </w:rPr>
          <w:t>12 метров</w:t>
        </w:r>
      </w:smartTag>
      <w:r w:rsidRPr="008E7746">
        <w:rPr>
          <w:rFonts w:ascii="Times New Roman" w:eastAsia="Times New Roman" w:hAnsi="Times New Roman" w:cs="Times New Roman"/>
          <w:sz w:val="24"/>
          <w:szCs w:val="24"/>
          <w:lang w:eastAsia="ru-RU"/>
        </w:rPr>
        <w:t xml:space="preserve"> и менее, для строительства жилого дома минимальный отступ от границы соседнего участка составляет не менее:</w:t>
      </w:r>
    </w:p>
    <w:p w14:paraId="11A64764" w14:textId="77777777" w:rsidR="009C1F24" w:rsidRPr="008E7746" w:rsidRDefault="009C1F24" w:rsidP="009C1F2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0 м"/>
        </w:smartTagPr>
        <w:r w:rsidRPr="008E7746">
          <w:rPr>
            <w:rFonts w:ascii="Times New Roman" w:eastAsia="Times New Roman" w:hAnsi="Times New Roman" w:cs="Times New Roman"/>
            <w:sz w:val="24"/>
            <w:szCs w:val="24"/>
            <w:lang w:eastAsia="ru-RU"/>
          </w:rPr>
          <w:t>1,0 м</w:t>
        </w:r>
      </w:smartTag>
      <w:r w:rsidRPr="008E7746">
        <w:rPr>
          <w:rFonts w:ascii="Times New Roman" w:eastAsia="Times New Roman" w:hAnsi="Times New Roman" w:cs="Times New Roman"/>
          <w:sz w:val="24"/>
          <w:szCs w:val="24"/>
          <w:lang w:eastAsia="ru-RU"/>
        </w:rPr>
        <w:t xml:space="preserve"> - для одноэтажного жилого дома;</w:t>
      </w:r>
    </w:p>
    <w:p w14:paraId="330D90AF" w14:textId="77777777" w:rsidR="009C1F24" w:rsidRPr="008E7746" w:rsidRDefault="009C1F24" w:rsidP="009C1F2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5 м"/>
        </w:smartTagPr>
        <w:r w:rsidRPr="008E7746">
          <w:rPr>
            <w:rFonts w:ascii="Times New Roman" w:eastAsia="Times New Roman" w:hAnsi="Times New Roman" w:cs="Times New Roman"/>
            <w:sz w:val="24"/>
            <w:szCs w:val="24"/>
            <w:lang w:eastAsia="ru-RU"/>
          </w:rPr>
          <w:t>1,5 м</w:t>
        </w:r>
      </w:smartTag>
      <w:r w:rsidRPr="008E7746">
        <w:rPr>
          <w:rFonts w:ascii="Times New Roman" w:eastAsia="Times New Roman" w:hAnsi="Times New Roman" w:cs="Times New Roman"/>
          <w:sz w:val="24"/>
          <w:szCs w:val="24"/>
          <w:lang w:eastAsia="ru-RU"/>
        </w:rPr>
        <w:t xml:space="preserve"> - для двухэтажного жилого дома;</w:t>
      </w:r>
    </w:p>
    <w:p w14:paraId="2A745CBF" w14:textId="77777777" w:rsidR="009C1F24" w:rsidRPr="008E7746" w:rsidRDefault="009C1F24" w:rsidP="009C1F24">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2,0 м"/>
        </w:smartTagPr>
        <w:r w:rsidRPr="008E7746">
          <w:rPr>
            <w:rFonts w:ascii="Times New Roman" w:eastAsia="Times New Roman" w:hAnsi="Times New Roman" w:cs="Times New Roman"/>
            <w:sz w:val="24"/>
            <w:szCs w:val="24"/>
            <w:lang w:eastAsia="ru-RU"/>
          </w:rPr>
          <w:t>2,0 м</w:t>
        </w:r>
      </w:smartTag>
      <w:r w:rsidRPr="008E7746">
        <w:rPr>
          <w:rFonts w:ascii="Times New Roman" w:eastAsia="Times New Roman" w:hAnsi="Times New Roman" w:cs="Times New Roman"/>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14:paraId="4D16D6B0"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00370CD6"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5AF41A9F"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61AE3E65" w14:textId="77777777" w:rsidR="009C1F24" w:rsidRPr="008E7746" w:rsidRDefault="009C1F24" w:rsidP="009C1F24">
      <w:pPr>
        <w:shd w:val="clear" w:color="auto" w:fill="FFFFFF" w:themeFill="background1"/>
        <w:spacing w:after="0" w:line="240" w:lineRule="auto"/>
        <w:ind w:firstLine="426"/>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lastRenderedPageBreak/>
        <w:t xml:space="preserve">Все строения </w:t>
      </w:r>
      <w:r w:rsidRPr="008E7746">
        <w:rPr>
          <w:rFonts w:ascii="Times New Roman" w:eastAsia="SimSun" w:hAnsi="Times New Roman" w:cs="Times New Roman"/>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14:paraId="749CA1D9" w14:textId="77777777" w:rsidR="009C1F24" w:rsidRPr="008E7746" w:rsidRDefault="009C1F24" w:rsidP="009C1F24">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roofErr w:type="spellStart"/>
      <w:r w:rsidRPr="008E7746">
        <w:rPr>
          <w:rFonts w:ascii="Times New Roman" w:eastAsia="Times New Roman" w:hAnsi="Times New Roman" w:cs="Times New Roman"/>
          <w:sz w:val="24"/>
          <w:szCs w:val="24"/>
          <w:lang w:eastAsia="ru-RU"/>
        </w:rPr>
        <w:t>Отмостка</w:t>
      </w:r>
      <w:proofErr w:type="spellEnd"/>
      <w:r w:rsidRPr="008E7746">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8E7746">
        <w:rPr>
          <w:rFonts w:ascii="Times New Roman" w:eastAsia="Times New Roman" w:hAnsi="Times New Roman" w:cs="Times New Roman"/>
          <w:sz w:val="24"/>
          <w:szCs w:val="24"/>
          <w:lang w:eastAsia="ru-RU"/>
        </w:rPr>
        <w:t>отмостки</w:t>
      </w:r>
      <w:proofErr w:type="spellEnd"/>
      <w:r w:rsidRPr="008E7746">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14:paraId="37F9F705" w14:textId="77777777" w:rsidR="009C1F24" w:rsidRPr="008E7746" w:rsidRDefault="009C1F24" w:rsidP="009C1F24">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
    <w:p w14:paraId="0B8657F5" w14:textId="77777777" w:rsidR="009C1F24" w:rsidRPr="008E7746" w:rsidRDefault="009C1F24" w:rsidP="009C1F24">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u w:val="single"/>
          <w:lang w:eastAsia="zh-CN"/>
        </w:rPr>
        <w:t>Требования к ограждению земельных участков:</w:t>
      </w:r>
    </w:p>
    <w:p w14:paraId="3BE8FD03"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743F3FF7"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3985EBCE"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14:paraId="61B40817"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14:paraId="52A7346B" w14:textId="77777777" w:rsidR="009C1F24" w:rsidRPr="008E7746" w:rsidRDefault="009C1F24" w:rsidP="009C1F24">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7392D372" w14:textId="77777777" w:rsidR="009C1F24" w:rsidRPr="008E7746" w:rsidRDefault="009C1F24" w:rsidP="009C1F24">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r w:rsidRPr="008E7746">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14:paraId="62C6AFCD" w14:textId="77777777" w:rsidR="009C1F24" w:rsidRPr="008E7746" w:rsidRDefault="009C1F24" w:rsidP="009C1F24">
      <w:pPr>
        <w:shd w:val="clear" w:color="auto" w:fill="FFFFFF" w:themeFill="background1"/>
        <w:spacing w:after="0" w:line="240" w:lineRule="auto"/>
        <w:ind w:firstLine="426"/>
        <w:rPr>
          <w:rFonts w:ascii="Times New Roman" w:eastAsia="Times New Roman" w:hAnsi="Times New Roman" w:cs="Times New Roman"/>
          <w:sz w:val="24"/>
          <w:szCs w:val="24"/>
          <w:u w:val="single"/>
          <w:lang w:eastAsia="zh-CN"/>
        </w:rPr>
      </w:pPr>
    </w:p>
    <w:p w14:paraId="7B53412F" w14:textId="77777777" w:rsidR="009C1F24" w:rsidRPr="008E7746" w:rsidRDefault="009C1F24" w:rsidP="009C1F24">
      <w:pPr>
        <w:shd w:val="clear" w:color="auto" w:fill="FFFFFF" w:themeFill="background1"/>
        <w:spacing w:after="0" w:line="240" w:lineRule="auto"/>
        <w:ind w:firstLine="426"/>
        <w:jc w:val="center"/>
        <w:rPr>
          <w:rFonts w:ascii="Times New Roman" w:eastAsia="Times New Roman" w:hAnsi="Times New Roman" w:cs="Times New Roman"/>
          <w:sz w:val="24"/>
          <w:szCs w:val="24"/>
          <w:u w:val="single"/>
          <w:lang w:eastAsia="zh-CN"/>
        </w:rPr>
      </w:pPr>
      <w:r w:rsidRPr="008E7746">
        <w:rPr>
          <w:rFonts w:ascii="Times New Roman" w:eastAsia="Times New Roman" w:hAnsi="Times New Roman" w:cs="Times New Roman"/>
          <w:sz w:val="24"/>
          <w:szCs w:val="24"/>
          <w:u w:val="single"/>
          <w:lang w:eastAsia="zh-CN"/>
        </w:rPr>
        <w:t>Требования по благоустройству придомовой территории в части создания спортивно-игровой инфраструктуры:</w:t>
      </w:r>
    </w:p>
    <w:p w14:paraId="43F88FA0" w14:textId="77777777" w:rsidR="009C1F24" w:rsidRPr="008E7746" w:rsidRDefault="009C1F24" w:rsidP="009C1F24">
      <w:pPr>
        <w:shd w:val="clear" w:color="auto" w:fill="FFFFFF" w:themeFill="background1"/>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4565"/>
        <w:gridCol w:w="4536"/>
        <w:gridCol w:w="5387"/>
      </w:tblGrid>
      <w:tr w:rsidR="009C1F24" w:rsidRPr="008E7746" w14:paraId="004E19BF" w14:textId="77777777" w:rsidTr="000B6F51">
        <w:tc>
          <w:tcPr>
            <w:tcW w:w="4565" w:type="dxa"/>
            <w:tcBorders>
              <w:top w:val="single" w:sz="4" w:space="0" w:color="000000"/>
              <w:left w:val="single" w:sz="4" w:space="0" w:color="000000"/>
              <w:bottom w:val="single" w:sz="4" w:space="0" w:color="000000"/>
            </w:tcBorders>
            <w:shd w:val="clear" w:color="auto" w:fill="auto"/>
          </w:tcPr>
          <w:p w14:paraId="31AAC82A" w14:textId="77777777" w:rsidR="009C1F24" w:rsidRPr="008E7746" w:rsidRDefault="009C1F24" w:rsidP="000B6F51">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Вид площадки</w:t>
            </w:r>
          </w:p>
        </w:tc>
        <w:tc>
          <w:tcPr>
            <w:tcW w:w="4536" w:type="dxa"/>
            <w:tcBorders>
              <w:top w:val="single" w:sz="4" w:space="0" w:color="000000"/>
              <w:left w:val="single" w:sz="4" w:space="0" w:color="000000"/>
              <w:bottom w:val="single" w:sz="4" w:space="0" w:color="000000"/>
            </w:tcBorders>
            <w:shd w:val="clear" w:color="auto" w:fill="auto"/>
          </w:tcPr>
          <w:p w14:paraId="7FCDC154" w14:textId="77777777" w:rsidR="009C1F24" w:rsidRPr="008E7746" w:rsidRDefault="009C1F24" w:rsidP="000B6F51">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Минимальные размеры площадки, м</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137EBE10" w14:textId="77777777" w:rsidR="009C1F24" w:rsidRPr="008E7746" w:rsidRDefault="009C1F24" w:rsidP="000B6F51">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Рекомендуемый тип покрытия</w:t>
            </w:r>
          </w:p>
        </w:tc>
      </w:tr>
      <w:tr w:rsidR="009C1F24" w:rsidRPr="008E7746" w14:paraId="649C45F9" w14:textId="77777777" w:rsidTr="000B6F51">
        <w:tc>
          <w:tcPr>
            <w:tcW w:w="4565" w:type="dxa"/>
            <w:tcBorders>
              <w:top w:val="single" w:sz="4" w:space="0" w:color="000000"/>
              <w:left w:val="single" w:sz="4" w:space="0" w:color="000000"/>
              <w:bottom w:val="single" w:sz="4" w:space="0" w:color="000000"/>
            </w:tcBorders>
            <w:shd w:val="clear" w:color="auto" w:fill="auto"/>
          </w:tcPr>
          <w:p w14:paraId="4F3E7520"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Настольный теннис</w:t>
            </w:r>
          </w:p>
        </w:tc>
        <w:tc>
          <w:tcPr>
            <w:tcW w:w="4536" w:type="dxa"/>
            <w:tcBorders>
              <w:top w:val="single" w:sz="4" w:space="0" w:color="000000"/>
              <w:left w:val="single" w:sz="4" w:space="0" w:color="000000"/>
              <w:bottom w:val="single" w:sz="4" w:space="0" w:color="000000"/>
            </w:tcBorders>
            <w:shd w:val="clear" w:color="auto" w:fill="auto"/>
          </w:tcPr>
          <w:p w14:paraId="2A202412" w14:textId="77777777" w:rsidR="009C1F24" w:rsidRPr="008E7746" w:rsidRDefault="009C1F24" w:rsidP="000B6F51">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8,0 x 4,3</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2E14876E"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r w:rsidR="009C1F24" w:rsidRPr="008E7746" w14:paraId="2224A2F6" w14:textId="77777777" w:rsidTr="000B6F51">
        <w:tc>
          <w:tcPr>
            <w:tcW w:w="4565" w:type="dxa"/>
            <w:tcBorders>
              <w:top w:val="single" w:sz="4" w:space="0" w:color="000000"/>
              <w:left w:val="single" w:sz="4" w:space="0" w:color="000000"/>
              <w:bottom w:val="single" w:sz="4" w:space="0" w:color="000000"/>
            </w:tcBorders>
            <w:shd w:val="clear" w:color="auto" w:fill="auto"/>
          </w:tcPr>
          <w:p w14:paraId="5A355871"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Теннис</w:t>
            </w:r>
          </w:p>
        </w:tc>
        <w:tc>
          <w:tcPr>
            <w:tcW w:w="4536" w:type="dxa"/>
            <w:tcBorders>
              <w:top w:val="single" w:sz="4" w:space="0" w:color="000000"/>
              <w:left w:val="single" w:sz="4" w:space="0" w:color="000000"/>
              <w:bottom w:val="single" w:sz="4" w:space="0" w:color="000000"/>
            </w:tcBorders>
            <w:shd w:val="clear" w:color="auto" w:fill="auto"/>
          </w:tcPr>
          <w:p w14:paraId="4B8ED1F9" w14:textId="77777777" w:rsidR="009C1F24" w:rsidRPr="008E7746" w:rsidRDefault="009C1F24" w:rsidP="000B6F51">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36,0 x 16,0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411A1F04"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r w:rsidR="009C1F24" w:rsidRPr="008E7746" w14:paraId="0E6F219A" w14:textId="77777777" w:rsidTr="000B6F51">
        <w:tc>
          <w:tcPr>
            <w:tcW w:w="4565" w:type="dxa"/>
            <w:tcBorders>
              <w:top w:val="single" w:sz="4" w:space="0" w:color="000000"/>
              <w:left w:val="single" w:sz="4" w:space="0" w:color="000000"/>
              <w:bottom w:val="single" w:sz="4" w:space="0" w:color="000000"/>
            </w:tcBorders>
            <w:shd w:val="clear" w:color="auto" w:fill="auto"/>
          </w:tcPr>
          <w:p w14:paraId="728C8E48"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Бадминтон</w:t>
            </w:r>
          </w:p>
        </w:tc>
        <w:tc>
          <w:tcPr>
            <w:tcW w:w="4536" w:type="dxa"/>
            <w:tcBorders>
              <w:top w:val="single" w:sz="4" w:space="0" w:color="000000"/>
              <w:left w:val="single" w:sz="4" w:space="0" w:color="000000"/>
              <w:bottom w:val="single" w:sz="4" w:space="0" w:color="000000"/>
            </w:tcBorders>
            <w:shd w:val="clear" w:color="auto" w:fill="auto"/>
          </w:tcPr>
          <w:p w14:paraId="153B54F9" w14:textId="77777777" w:rsidR="009C1F24" w:rsidRPr="008E7746" w:rsidRDefault="009C1F24" w:rsidP="000B6F51">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16,4 x 7,0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20378ED4"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r w:rsidR="009C1F24" w:rsidRPr="008E7746" w14:paraId="10CA5CA9" w14:textId="77777777" w:rsidTr="000B6F51">
        <w:tc>
          <w:tcPr>
            <w:tcW w:w="4565" w:type="dxa"/>
            <w:tcBorders>
              <w:top w:val="single" w:sz="4" w:space="0" w:color="000000"/>
              <w:left w:val="single" w:sz="4" w:space="0" w:color="000000"/>
              <w:bottom w:val="single" w:sz="4" w:space="0" w:color="000000"/>
            </w:tcBorders>
            <w:shd w:val="clear" w:color="auto" w:fill="auto"/>
          </w:tcPr>
          <w:p w14:paraId="5868C877"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Волейбол</w:t>
            </w:r>
          </w:p>
        </w:tc>
        <w:tc>
          <w:tcPr>
            <w:tcW w:w="4536" w:type="dxa"/>
            <w:tcBorders>
              <w:top w:val="single" w:sz="4" w:space="0" w:color="000000"/>
              <w:left w:val="single" w:sz="4" w:space="0" w:color="000000"/>
              <w:bottom w:val="single" w:sz="4" w:space="0" w:color="000000"/>
            </w:tcBorders>
            <w:shd w:val="clear" w:color="auto" w:fill="auto"/>
          </w:tcPr>
          <w:p w14:paraId="46DF6DEC" w14:textId="77777777" w:rsidR="009C1F24" w:rsidRPr="008E7746" w:rsidRDefault="009C1F24" w:rsidP="000B6F51">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23,0 x 14,0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0488D7C5"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r w:rsidR="009C1F24" w:rsidRPr="008E7746" w14:paraId="4674181D" w14:textId="77777777" w:rsidTr="000B6F51">
        <w:tc>
          <w:tcPr>
            <w:tcW w:w="4565" w:type="dxa"/>
            <w:tcBorders>
              <w:top w:val="single" w:sz="4" w:space="0" w:color="000000"/>
              <w:left w:val="single" w:sz="4" w:space="0" w:color="000000"/>
              <w:bottom w:val="single" w:sz="4" w:space="0" w:color="000000"/>
            </w:tcBorders>
            <w:shd w:val="clear" w:color="auto" w:fill="auto"/>
          </w:tcPr>
          <w:p w14:paraId="3E518CCC"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Баскетбол</w:t>
            </w:r>
          </w:p>
        </w:tc>
        <w:tc>
          <w:tcPr>
            <w:tcW w:w="4536" w:type="dxa"/>
            <w:tcBorders>
              <w:top w:val="single" w:sz="4" w:space="0" w:color="000000"/>
              <w:left w:val="single" w:sz="4" w:space="0" w:color="000000"/>
              <w:bottom w:val="single" w:sz="4" w:space="0" w:color="000000"/>
            </w:tcBorders>
            <w:shd w:val="clear" w:color="auto" w:fill="auto"/>
          </w:tcPr>
          <w:p w14:paraId="599339F0" w14:textId="77777777" w:rsidR="009C1F24" w:rsidRPr="008E7746" w:rsidRDefault="009C1F24" w:rsidP="000B6F51">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28,0 x 15,0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00227F23"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r w:rsidR="009C1F24" w:rsidRPr="008E7746" w14:paraId="67908D2C" w14:textId="77777777" w:rsidTr="000B6F51">
        <w:tc>
          <w:tcPr>
            <w:tcW w:w="4565" w:type="dxa"/>
            <w:tcBorders>
              <w:top w:val="single" w:sz="4" w:space="0" w:color="000000"/>
              <w:left w:val="single" w:sz="4" w:space="0" w:color="000000"/>
              <w:bottom w:val="single" w:sz="4" w:space="0" w:color="000000"/>
            </w:tcBorders>
            <w:shd w:val="clear" w:color="auto" w:fill="auto"/>
          </w:tcPr>
          <w:p w14:paraId="6ECDE56E"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Универсальная для спортивных игр</w:t>
            </w:r>
          </w:p>
        </w:tc>
        <w:tc>
          <w:tcPr>
            <w:tcW w:w="4536" w:type="dxa"/>
            <w:tcBorders>
              <w:top w:val="single" w:sz="4" w:space="0" w:color="000000"/>
              <w:left w:val="single" w:sz="4" w:space="0" w:color="000000"/>
              <w:bottom w:val="single" w:sz="4" w:space="0" w:color="000000"/>
            </w:tcBorders>
            <w:shd w:val="clear" w:color="auto" w:fill="auto"/>
          </w:tcPr>
          <w:p w14:paraId="6BE78D77" w14:textId="77777777" w:rsidR="009C1F24" w:rsidRPr="008E7746" w:rsidRDefault="009C1F24" w:rsidP="000B6F51">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36,0 x 18,0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2D2B0CA3"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bl>
    <w:p w14:paraId="2F84C786" w14:textId="77777777" w:rsidR="009C1F24" w:rsidRPr="008E7746" w:rsidRDefault="009C1F24" w:rsidP="009C1F24">
      <w:pPr>
        <w:shd w:val="clear" w:color="auto" w:fill="FFFFFF" w:themeFill="background1"/>
        <w:spacing w:after="0" w:line="240" w:lineRule="auto"/>
        <w:rPr>
          <w:rFonts w:ascii="Times New Roman" w:eastAsia="Times New Roman" w:hAnsi="Times New Roman" w:cs="Times New Roman"/>
          <w:sz w:val="24"/>
          <w:szCs w:val="24"/>
          <w:lang w:eastAsia="zh-CN"/>
        </w:rPr>
      </w:pPr>
    </w:p>
    <w:p w14:paraId="13E720CC" w14:textId="77777777" w:rsidR="009C1F24" w:rsidRPr="008E7746" w:rsidRDefault="009C1F24" w:rsidP="009C1F24">
      <w:pPr>
        <w:shd w:val="clear" w:color="auto" w:fill="FFFFFF" w:themeFill="background1"/>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581"/>
        <w:gridCol w:w="11907"/>
      </w:tblGrid>
      <w:tr w:rsidR="009C1F24" w:rsidRPr="008E7746" w14:paraId="42E0E049" w14:textId="77777777" w:rsidTr="000B6F51">
        <w:tc>
          <w:tcPr>
            <w:tcW w:w="2581" w:type="dxa"/>
            <w:tcBorders>
              <w:top w:val="single" w:sz="4" w:space="0" w:color="000000"/>
              <w:left w:val="single" w:sz="4" w:space="0" w:color="000000"/>
              <w:bottom w:val="single" w:sz="4" w:space="0" w:color="000000"/>
            </w:tcBorders>
            <w:shd w:val="clear" w:color="auto" w:fill="auto"/>
          </w:tcPr>
          <w:p w14:paraId="24E1DFAB" w14:textId="77777777" w:rsidR="009C1F24" w:rsidRPr="008E7746" w:rsidRDefault="009C1F24" w:rsidP="000B6F51">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lastRenderedPageBreak/>
              <w:t>Игровое оборудование</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14:paraId="084E6762" w14:textId="77777777" w:rsidR="009C1F24" w:rsidRPr="008E7746" w:rsidRDefault="009C1F24" w:rsidP="000B6F51">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Рекомендации</w:t>
            </w:r>
          </w:p>
        </w:tc>
      </w:tr>
      <w:tr w:rsidR="009C1F24" w:rsidRPr="008E7746" w14:paraId="317D0344" w14:textId="77777777" w:rsidTr="000B6F51">
        <w:tc>
          <w:tcPr>
            <w:tcW w:w="2581" w:type="dxa"/>
            <w:tcBorders>
              <w:top w:val="single" w:sz="4" w:space="0" w:color="000000"/>
              <w:left w:val="single" w:sz="4" w:space="0" w:color="000000"/>
              <w:bottom w:val="single" w:sz="4" w:space="0" w:color="000000"/>
            </w:tcBorders>
            <w:shd w:val="clear" w:color="auto" w:fill="auto"/>
          </w:tcPr>
          <w:p w14:paraId="48092783"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Качели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14:paraId="223DA203"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rsidR="009C1F24" w:rsidRPr="008E7746" w14:paraId="304DCDBC" w14:textId="77777777" w:rsidTr="000B6F51">
        <w:tc>
          <w:tcPr>
            <w:tcW w:w="2581" w:type="dxa"/>
            <w:tcBorders>
              <w:top w:val="single" w:sz="4" w:space="0" w:color="000000"/>
              <w:left w:val="single" w:sz="4" w:space="0" w:color="000000"/>
              <w:bottom w:val="single" w:sz="4" w:space="0" w:color="000000"/>
            </w:tcBorders>
            <w:shd w:val="clear" w:color="auto" w:fill="auto"/>
          </w:tcPr>
          <w:p w14:paraId="23F307B2"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Качалки, балансиры</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14:paraId="3D7AEFC9"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9C1F24" w:rsidRPr="008E7746" w14:paraId="37BDEBF8" w14:textId="77777777" w:rsidTr="000B6F51">
        <w:tc>
          <w:tcPr>
            <w:tcW w:w="2581" w:type="dxa"/>
            <w:tcBorders>
              <w:top w:val="single" w:sz="4" w:space="0" w:color="000000"/>
              <w:left w:val="single" w:sz="4" w:space="0" w:color="000000"/>
              <w:bottom w:val="single" w:sz="4" w:space="0" w:color="000000"/>
            </w:tcBorders>
            <w:shd w:val="clear" w:color="auto" w:fill="auto"/>
          </w:tcPr>
          <w:p w14:paraId="33DA655D"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Карусели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14:paraId="5C6F5FE0"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9C1F24" w:rsidRPr="008E7746" w14:paraId="57617497" w14:textId="77777777" w:rsidTr="000B6F51">
        <w:tc>
          <w:tcPr>
            <w:tcW w:w="2581" w:type="dxa"/>
            <w:tcBorders>
              <w:top w:val="single" w:sz="4" w:space="0" w:color="000000"/>
              <w:left w:val="single" w:sz="4" w:space="0" w:color="000000"/>
              <w:bottom w:val="single" w:sz="4" w:space="0" w:color="000000"/>
            </w:tcBorders>
            <w:shd w:val="clear" w:color="auto" w:fill="auto"/>
          </w:tcPr>
          <w:p w14:paraId="0C124989"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Горки, городки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14:paraId="349BC857"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14:paraId="50C2AD88" w14:textId="77777777" w:rsidR="009C1F24" w:rsidRPr="008E7746" w:rsidRDefault="009C1F24" w:rsidP="009C1F24">
      <w:pPr>
        <w:shd w:val="clear" w:color="auto" w:fill="FFFFFF" w:themeFill="background1"/>
        <w:spacing w:after="0" w:line="240" w:lineRule="auto"/>
        <w:rPr>
          <w:rFonts w:ascii="Times New Roman" w:eastAsia="Times New Roman" w:hAnsi="Times New Roman" w:cs="Times New Roman"/>
          <w:sz w:val="24"/>
          <w:szCs w:val="24"/>
          <w:lang w:eastAsia="zh-CN"/>
        </w:rPr>
      </w:pPr>
    </w:p>
    <w:p w14:paraId="57880ABA" w14:textId="77777777" w:rsidR="009C1F24" w:rsidRPr="008E7746" w:rsidRDefault="009C1F24" w:rsidP="009C1F24">
      <w:pPr>
        <w:shd w:val="clear" w:color="auto" w:fill="FFFFFF" w:themeFill="background1"/>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864"/>
        <w:gridCol w:w="4820"/>
        <w:gridCol w:w="6804"/>
      </w:tblGrid>
      <w:tr w:rsidR="009C1F24" w:rsidRPr="008E7746" w14:paraId="1C275745" w14:textId="77777777" w:rsidTr="000B6F51">
        <w:tc>
          <w:tcPr>
            <w:tcW w:w="2864" w:type="dxa"/>
            <w:tcBorders>
              <w:top w:val="single" w:sz="4" w:space="0" w:color="000000"/>
              <w:left w:val="single" w:sz="4" w:space="0" w:color="000000"/>
              <w:bottom w:val="single" w:sz="4" w:space="0" w:color="000000"/>
            </w:tcBorders>
            <w:shd w:val="clear" w:color="auto" w:fill="auto"/>
          </w:tcPr>
          <w:p w14:paraId="191076FC" w14:textId="77777777" w:rsidR="009C1F24" w:rsidRPr="008E7746" w:rsidRDefault="009C1F24" w:rsidP="000B6F51">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Возраст</w:t>
            </w:r>
          </w:p>
        </w:tc>
        <w:tc>
          <w:tcPr>
            <w:tcW w:w="4820" w:type="dxa"/>
            <w:tcBorders>
              <w:top w:val="single" w:sz="4" w:space="0" w:color="000000"/>
              <w:left w:val="single" w:sz="4" w:space="0" w:color="000000"/>
              <w:bottom w:val="single" w:sz="4" w:space="0" w:color="000000"/>
            </w:tcBorders>
            <w:shd w:val="clear" w:color="auto" w:fill="auto"/>
          </w:tcPr>
          <w:p w14:paraId="27B16D3A" w14:textId="77777777" w:rsidR="009C1F24" w:rsidRPr="008E7746" w:rsidRDefault="009C1F24" w:rsidP="000B6F51">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Назначение оборудования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5CB80F14" w14:textId="77777777" w:rsidR="009C1F24" w:rsidRPr="008E7746" w:rsidRDefault="009C1F24" w:rsidP="000B6F51">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Игровое и физкультурное оборудование</w:t>
            </w:r>
          </w:p>
        </w:tc>
      </w:tr>
      <w:tr w:rsidR="009C1F24" w:rsidRPr="008E7746" w14:paraId="6085A7CB" w14:textId="77777777" w:rsidTr="000B6F51">
        <w:tc>
          <w:tcPr>
            <w:tcW w:w="2864" w:type="dxa"/>
            <w:tcBorders>
              <w:top w:val="single" w:sz="4" w:space="0" w:color="000000"/>
              <w:left w:val="single" w:sz="4" w:space="0" w:color="000000"/>
              <w:bottom w:val="single" w:sz="4" w:space="0" w:color="000000"/>
            </w:tcBorders>
            <w:shd w:val="clear" w:color="auto" w:fill="auto"/>
          </w:tcPr>
          <w:p w14:paraId="2C4BC636" w14:textId="77777777" w:rsidR="009C1F24" w:rsidRPr="008E7746" w:rsidRDefault="009C1F24" w:rsidP="000B6F51">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1</w:t>
            </w:r>
          </w:p>
        </w:tc>
        <w:tc>
          <w:tcPr>
            <w:tcW w:w="4820" w:type="dxa"/>
            <w:tcBorders>
              <w:top w:val="single" w:sz="4" w:space="0" w:color="000000"/>
              <w:left w:val="single" w:sz="4" w:space="0" w:color="000000"/>
              <w:bottom w:val="single" w:sz="4" w:space="0" w:color="000000"/>
            </w:tcBorders>
            <w:shd w:val="clear" w:color="auto" w:fill="auto"/>
          </w:tcPr>
          <w:p w14:paraId="71FFDEC7" w14:textId="77777777" w:rsidR="009C1F24" w:rsidRPr="008E7746" w:rsidRDefault="009C1F24" w:rsidP="000B6F51">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2</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00127E58" w14:textId="77777777" w:rsidR="009C1F24" w:rsidRPr="008E7746" w:rsidRDefault="009C1F24" w:rsidP="000B6F51">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3</w:t>
            </w:r>
          </w:p>
        </w:tc>
      </w:tr>
      <w:tr w:rsidR="009C1F24" w:rsidRPr="008E7746" w14:paraId="201D5FD5" w14:textId="77777777" w:rsidTr="000B6F51">
        <w:trPr>
          <w:cantSplit/>
        </w:trPr>
        <w:tc>
          <w:tcPr>
            <w:tcW w:w="2864" w:type="dxa"/>
            <w:vMerge w:val="restart"/>
            <w:tcBorders>
              <w:top w:val="single" w:sz="4" w:space="0" w:color="000000"/>
              <w:left w:val="single" w:sz="4" w:space="0" w:color="000000"/>
              <w:bottom w:val="single" w:sz="4" w:space="0" w:color="000000"/>
            </w:tcBorders>
            <w:shd w:val="clear" w:color="auto" w:fill="auto"/>
          </w:tcPr>
          <w:p w14:paraId="02830EF0"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 xml:space="preserve">Дети </w:t>
            </w:r>
            <w:proofErr w:type="spellStart"/>
            <w:r w:rsidRPr="008E7746">
              <w:rPr>
                <w:rFonts w:ascii="Times New Roman" w:eastAsia="Times New Roman" w:hAnsi="Times New Roman" w:cs="Times New Roman"/>
                <w:sz w:val="24"/>
                <w:szCs w:val="24"/>
                <w:lang w:eastAsia="zh-CN"/>
              </w:rPr>
              <w:t>преддошкольного</w:t>
            </w:r>
            <w:proofErr w:type="spellEnd"/>
            <w:r w:rsidRPr="008E7746">
              <w:rPr>
                <w:rFonts w:ascii="Times New Roman" w:eastAsia="Times New Roman" w:hAnsi="Times New Roman" w:cs="Times New Roman"/>
                <w:sz w:val="24"/>
                <w:szCs w:val="24"/>
                <w:lang w:eastAsia="zh-CN"/>
              </w:rPr>
              <w:t xml:space="preserve"> возраста (1 - 3 года)</w:t>
            </w:r>
          </w:p>
        </w:tc>
        <w:tc>
          <w:tcPr>
            <w:tcW w:w="4820" w:type="dxa"/>
            <w:tcBorders>
              <w:top w:val="single" w:sz="4" w:space="0" w:color="000000"/>
              <w:left w:val="single" w:sz="4" w:space="0" w:color="000000"/>
              <w:bottom w:val="single" w:sz="4" w:space="0" w:color="000000"/>
            </w:tcBorders>
            <w:shd w:val="clear" w:color="auto" w:fill="auto"/>
          </w:tcPr>
          <w:p w14:paraId="78E0B56C"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тихих игр, тренировки усидчивости, терпения, развития фантазии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5F9CDED4"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песочницы открытые и с крышами, домики</w:t>
            </w:r>
          </w:p>
        </w:tc>
      </w:tr>
      <w:tr w:rsidR="009C1F24" w:rsidRPr="008E7746" w14:paraId="01FC7F55" w14:textId="77777777" w:rsidTr="000B6F51">
        <w:trPr>
          <w:cantSplit/>
        </w:trPr>
        <w:tc>
          <w:tcPr>
            <w:tcW w:w="2864" w:type="dxa"/>
            <w:vMerge/>
            <w:tcBorders>
              <w:top w:val="single" w:sz="4" w:space="0" w:color="000000"/>
              <w:left w:val="single" w:sz="4" w:space="0" w:color="000000"/>
              <w:bottom w:val="single" w:sz="4" w:space="0" w:color="000000"/>
            </w:tcBorders>
            <w:shd w:val="clear" w:color="auto" w:fill="auto"/>
          </w:tcPr>
          <w:p w14:paraId="21F228AD" w14:textId="77777777" w:rsidR="009C1F24" w:rsidRPr="008E7746" w:rsidRDefault="009C1F24" w:rsidP="000B6F51">
            <w:pPr>
              <w:widowControl w:val="0"/>
              <w:shd w:val="clear" w:color="auto" w:fill="FFFFFF" w:themeFill="background1"/>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14:paraId="620F3476"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 xml:space="preserve">для тренировки лазания, ходьбы, перешагивания, </w:t>
            </w:r>
            <w:proofErr w:type="spellStart"/>
            <w:r w:rsidRPr="008E7746">
              <w:rPr>
                <w:rFonts w:ascii="Times New Roman" w:eastAsia="Times New Roman" w:hAnsi="Times New Roman" w:cs="Times New Roman"/>
                <w:sz w:val="24"/>
                <w:szCs w:val="24"/>
                <w:lang w:eastAsia="zh-CN"/>
              </w:rPr>
              <w:t>подлезания</w:t>
            </w:r>
            <w:proofErr w:type="spellEnd"/>
            <w:r w:rsidRPr="008E7746">
              <w:rPr>
                <w:rFonts w:ascii="Times New Roman" w:eastAsia="Times New Roman" w:hAnsi="Times New Roman" w:cs="Times New Roman"/>
                <w:sz w:val="24"/>
                <w:szCs w:val="24"/>
                <w:lang w:eastAsia="zh-CN"/>
              </w:rPr>
              <w:t>, равновесия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7C5C74DF"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горки, пирамиды, шведские стенки, бумы, городки с пластиковыми спусками, переходами, физкультурными элементами</w:t>
            </w:r>
          </w:p>
        </w:tc>
      </w:tr>
      <w:tr w:rsidR="009C1F24" w:rsidRPr="008E7746" w14:paraId="1110C9E0" w14:textId="77777777" w:rsidTr="000B6F51">
        <w:trPr>
          <w:cantSplit/>
        </w:trPr>
        <w:tc>
          <w:tcPr>
            <w:tcW w:w="2864" w:type="dxa"/>
            <w:vMerge/>
            <w:tcBorders>
              <w:top w:val="single" w:sz="4" w:space="0" w:color="000000"/>
              <w:left w:val="single" w:sz="4" w:space="0" w:color="000000"/>
              <w:bottom w:val="single" w:sz="4" w:space="0" w:color="000000"/>
            </w:tcBorders>
            <w:shd w:val="clear" w:color="auto" w:fill="auto"/>
          </w:tcPr>
          <w:p w14:paraId="4EAD9E25" w14:textId="77777777" w:rsidR="009C1F24" w:rsidRPr="008E7746" w:rsidRDefault="009C1F24" w:rsidP="000B6F51">
            <w:pPr>
              <w:widowControl w:val="0"/>
              <w:shd w:val="clear" w:color="auto" w:fill="FFFFFF" w:themeFill="background1"/>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14:paraId="7598C91B"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01681596"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качели, балансиры, качалки на пружинках, карусели</w:t>
            </w:r>
          </w:p>
        </w:tc>
      </w:tr>
      <w:tr w:rsidR="009C1F24" w:rsidRPr="008E7746" w14:paraId="49D3C83A" w14:textId="77777777" w:rsidTr="000B6F51">
        <w:trPr>
          <w:cantSplit/>
        </w:trPr>
        <w:tc>
          <w:tcPr>
            <w:tcW w:w="2864" w:type="dxa"/>
            <w:vMerge w:val="restart"/>
            <w:tcBorders>
              <w:top w:val="single" w:sz="4" w:space="0" w:color="000000"/>
              <w:left w:val="single" w:sz="4" w:space="0" w:color="000000"/>
              <w:bottom w:val="single" w:sz="4" w:space="0" w:color="000000"/>
            </w:tcBorders>
            <w:shd w:val="clear" w:color="auto" w:fill="auto"/>
          </w:tcPr>
          <w:p w14:paraId="4C1D5A8F"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Дети дошкольного возраста (3 - 7 лет)</w:t>
            </w:r>
          </w:p>
        </w:tc>
        <w:tc>
          <w:tcPr>
            <w:tcW w:w="4820" w:type="dxa"/>
            <w:tcBorders>
              <w:top w:val="single" w:sz="4" w:space="0" w:color="000000"/>
              <w:left w:val="single" w:sz="4" w:space="0" w:color="000000"/>
              <w:bottom w:val="single" w:sz="4" w:space="0" w:color="000000"/>
            </w:tcBorders>
            <w:shd w:val="clear" w:color="auto" w:fill="auto"/>
          </w:tcPr>
          <w:p w14:paraId="1D281088"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обучения и совершенствования лазания, равновесия, перешагивания, перепрыгивания, спрыгивания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250EF4D8"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пирамиды, шведские стенки, бумы, городки с пластиковыми спусками, переходами, физкультурными элементами</w:t>
            </w:r>
          </w:p>
        </w:tc>
      </w:tr>
      <w:tr w:rsidR="009C1F24" w:rsidRPr="008E7746" w14:paraId="4CED7D4D" w14:textId="77777777" w:rsidTr="000B6F51">
        <w:trPr>
          <w:cantSplit/>
        </w:trPr>
        <w:tc>
          <w:tcPr>
            <w:tcW w:w="2864" w:type="dxa"/>
            <w:vMerge/>
            <w:tcBorders>
              <w:top w:val="single" w:sz="4" w:space="0" w:color="000000"/>
              <w:left w:val="single" w:sz="4" w:space="0" w:color="000000"/>
              <w:bottom w:val="single" w:sz="4" w:space="0" w:color="000000"/>
            </w:tcBorders>
            <w:shd w:val="clear" w:color="auto" w:fill="auto"/>
          </w:tcPr>
          <w:p w14:paraId="5CB53707" w14:textId="77777777" w:rsidR="009C1F24" w:rsidRPr="008E7746" w:rsidRDefault="009C1F24" w:rsidP="000B6F51">
            <w:pPr>
              <w:widowControl w:val="0"/>
              <w:shd w:val="clear" w:color="auto" w:fill="FFFFFF" w:themeFill="background1"/>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14:paraId="2F0CFF34"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развития силы, гибкости, координации движений</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20A74ACE"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гимнастические стенки, физкультурные элементы, низкие турники</w:t>
            </w:r>
          </w:p>
        </w:tc>
      </w:tr>
      <w:tr w:rsidR="009C1F24" w:rsidRPr="008E7746" w14:paraId="4561684A" w14:textId="77777777" w:rsidTr="000B6F51">
        <w:trPr>
          <w:cantSplit/>
        </w:trPr>
        <w:tc>
          <w:tcPr>
            <w:tcW w:w="2864" w:type="dxa"/>
            <w:vMerge/>
            <w:tcBorders>
              <w:top w:val="single" w:sz="4" w:space="0" w:color="000000"/>
              <w:left w:val="single" w:sz="4" w:space="0" w:color="000000"/>
              <w:bottom w:val="single" w:sz="4" w:space="0" w:color="000000"/>
            </w:tcBorders>
            <w:shd w:val="clear" w:color="auto" w:fill="auto"/>
          </w:tcPr>
          <w:p w14:paraId="4DECE337" w14:textId="77777777" w:rsidR="009C1F24" w:rsidRPr="008E7746" w:rsidRDefault="009C1F24" w:rsidP="000B6F51">
            <w:pPr>
              <w:widowControl w:val="0"/>
              <w:shd w:val="clear" w:color="auto" w:fill="FFFFFF" w:themeFill="background1"/>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14:paraId="13D59292"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развития глазомера, точности движения, ловкости, для обучения метанию в цель</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03649980"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 xml:space="preserve">мишени для бросания мяча, </w:t>
            </w:r>
            <w:proofErr w:type="spellStart"/>
            <w:r w:rsidRPr="008E7746">
              <w:rPr>
                <w:rFonts w:ascii="Times New Roman" w:eastAsia="Times New Roman" w:hAnsi="Times New Roman" w:cs="Times New Roman"/>
                <w:sz w:val="24"/>
                <w:szCs w:val="24"/>
                <w:lang w:eastAsia="zh-CN"/>
              </w:rPr>
              <w:t>кольцебросы</w:t>
            </w:r>
            <w:proofErr w:type="spellEnd"/>
            <w:r w:rsidRPr="008E7746">
              <w:rPr>
                <w:rFonts w:ascii="Times New Roman" w:eastAsia="Times New Roman" w:hAnsi="Times New Roman" w:cs="Times New Roman"/>
                <w:sz w:val="24"/>
                <w:szCs w:val="24"/>
                <w:lang w:eastAsia="zh-CN"/>
              </w:rPr>
              <w:t xml:space="preserve">, баскетбольные щиты, </w:t>
            </w:r>
            <w:proofErr w:type="spellStart"/>
            <w:r w:rsidRPr="008E7746">
              <w:rPr>
                <w:rFonts w:ascii="Times New Roman" w:eastAsia="Times New Roman" w:hAnsi="Times New Roman" w:cs="Times New Roman"/>
                <w:sz w:val="24"/>
                <w:szCs w:val="24"/>
                <w:lang w:eastAsia="zh-CN"/>
              </w:rPr>
              <w:t>миниворота</w:t>
            </w:r>
            <w:proofErr w:type="spellEnd"/>
          </w:p>
        </w:tc>
      </w:tr>
      <w:tr w:rsidR="009C1F24" w:rsidRPr="008E7746" w14:paraId="34E0227A" w14:textId="77777777" w:rsidTr="000B6F51">
        <w:tc>
          <w:tcPr>
            <w:tcW w:w="2864" w:type="dxa"/>
            <w:tcBorders>
              <w:top w:val="single" w:sz="4" w:space="0" w:color="000000"/>
              <w:left w:val="single" w:sz="4" w:space="0" w:color="000000"/>
              <w:bottom w:val="single" w:sz="4" w:space="0" w:color="000000"/>
            </w:tcBorders>
            <w:shd w:val="clear" w:color="auto" w:fill="auto"/>
          </w:tcPr>
          <w:p w14:paraId="44EABFD7"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Дети школьного возраста</w:t>
            </w:r>
          </w:p>
        </w:tc>
        <w:tc>
          <w:tcPr>
            <w:tcW w:w="4820" w:type="dxa"/>
            <w:tcBorders>
              <w:top w:val="single" w:sz="4" w:space="0" w:color="000000"/>
              <w:left w:val="single" w:sz="4" w:space="0" w:color="000000"/>
              <w:bottom w:val="single" w:sz="4" w:space="0" w:color="000000"/>
            </w:tcBorders>
            <w:shd w:val="clear" w:color="auto" w:fill="auto"/>
          </w:tcPr>
          <w:p w14:paraId="7CCE7697"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17A876BE"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9C1F24" w:rsidRPr="008E7746" w14:paraId="48839747" w14:textId="77777777" w:rsidTr="000B6F51">
        <w:tc>
          <w:tcPr>
            <w:tcW w:w="2864" w:type="dxa"/>
            <w:tcBorders>
              <w:top w:val="single" w:sz="4" w:space="0" w:color="000000"/>
              <w:left w:val="single" w:sz="4" w:space="0" w:color="000000"/>
              <w:bottom w:val="single" w:sz="4" w:space="0" w:color="000000"/>
            </w:tcBorders>
            <w:shd w:val="clear" w:color="auto" w:fill="auto"/>
          </w:tcPr>
          <w:p w14:paraId="159778CA"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Дети старшего школьного возраста</w:t>
            </w:r>
          </w:p>
        </w:tc>
        <w:tc>
          <w:tcPr>
            <w:tcW w:w="4820" w:type="dxa"/>
            <w:tcBorders>
              <w:top w:val="single" w:sz="4" w:space="0" w:color="000000"/>
              <w:left w:val="single" w:sz="4" w:space="0" w:color="000000"/>
              <w:bottom w:val="single" w:sz="4" w:space="0" w:color="000000"/>
            </w:tcBorders>
            <w:shd w:val="clear" w:color="auto" w:fill="auto"/>
          </w:tcPr>
          <w:p w14:paraId="6F01A862"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улучшения мышечной силы, телосложения и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2DA5B0FD"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спортивные комплексы с возможностью выполнения 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14:paraId="7B4F4F90" w14:textId="77777777" w:rsidR="009C1F24" w:rsidRPr="008E7746" w:rsidRDefault="009C1F24" w:rsidP="009C1F24">
      <w:pPr>
        <w:shd w:val="clear" w:color="auto" w:fill="FFFFFF" w:themeFill="background1"/>
        <w:spacing w:after="0" w:line="240" w:lineRule="auto"/>
        <w:rPr>
          <w:rFonts w:ascii="Times New Roman" w:eastAsia="Times New Roman" w:hAnsi="Times New Roman" w:cs="Times New Roman"/>
          <w:sz w:val="24"/>
          <w:szCs w:val="24"/>
          <w:lang w:eastAsia="zh-CN"/>
        </w:rPr>
      </w:pPr>
    </w:p>
    <w:p w14:paraId="2CAC402C" w14:textId="77777777" w:rsidR="009C1F24" w:rsidRPr="008E7746" w:rsidRDefault="009C1F24" w:rsidP="009C1F24">
      <w:pPr>
        <w:shd w:val="clear" w:color="auto" w:fill="FFFFFF" w:themeFill="background1"/>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864"/>
        <w:gridCol w:w="11624"/>
      </w:tblGrid>
      <w:tr w:rsidR="009C1F24" w:rsidRPr="008E7746" w14:paraId="1A457733" w14:textId="77777777" w:rsidTr="000B6F51">
        <w:tc>
          <w:tcPr>
            <w:tcW w:w="2864" w:type="dxa"/>
            <w:tcBorders>
              <w:top w:val="single" w:sz="4" w:space="0" w:color="000000"/>
              <w:left w:val="single" w:sz="4" w:space="0" w:color="000000"/>
              <w:bottom w:val="single" w:sz="4" w:space="0" w:color="000000"/>
            </w:tcBorders>
            <w:shd w:val="clear" w:color="auto" w:fill="auto"/>
          </w:tcPr>
          <w:p w14:paraId="6726B15F" w14:textId="77777777" w:rsidR="009C1F24" w:rsidRPr="008E7746" w:rsidRDefault="009C1F24" w:rsidP="000B6F51">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Игровое оборудование</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14:paraId="526F7E19" w14:textId="77777777" w:rsidR="009C1F24" w:rsidRPr="008E7746" w:rsidRDefault="009C1F24" w:rsidP="000B6F51">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Минимальное расстояние между игровыми элементами</w:t>
            </w:r>
          </w:p>
        </w:tc>
      </w:tr>
      <w:tr w:rsidR="009C1F24" w:rsidRPr="008E7746" w14:paraId="04C9F7FC" w14:textId="77777777" w:rsidTr="000B6F51">
        <w:tc>
          <w:tcPr>
            <w:tcW w:w="2864" w:type="dxa"/>
            <w:tcBorders>
              <w:top w:val="single" w:sz="4" w:space="0" w:color="000000"/>
              <w:left w:val="single" w:sz="4" w:space="0" w:color="000000"/>
              <w:bottom w:val="single" w:sz="4" w:space="0" w:color="000000"/>
            </w:tcBorders>
            <w:shd w:val="clear" w:color="auto" w:fill="auto"/>
          </w:tcPr>
          <w:p w14:paraId="75FAAB80"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Качели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14:paraId="2C9254BF"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не менее 1,5 м в стороны от боковых конструкций и не менее 2,0 м вперед (назад) от крайних точек качели в состоянии наклона</w:t>
            </w:r>
          </w:p>
        </w:tc>
      </w:tr>
      <w:tr w:rsidR="009C1F24" w:rsidRPr="008E7746" w14:paraId="43E48F8A" w14:textId="77777777" w:rsidTr="000B6F51">
        <w:tc>
          <w:tcPr>
            <w:tcW w:w="2864" w:type="dxa"/>
            <w:tcBorders>
              <w:top w:val="single" w:sz="4" w:space="0" w:color="000000"/>
              <w:left w:val="single" w:sz="4" w:space="0" w:color="000000"/>
              <w:bottom w:val="single" w:sz="4" w:space="0" w:color="000000"/>
            </w:tcBorders>
            <w:shd w:val="clear" w:color="auto" w:fill="auto"/>
          </w:tcPr>
          <w:p w14:paraId="533B34CB"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Качалки, балансиры</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14:paraId="21653D12"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не менее 1,0 м в стороны от боковых конструкций и не менее 1,5 м от крайних точек качалки в состоянии наклона</w:t>
            </w:r>
          </w:p>
        </w:tc>
      </w:tr>
      <w:tr w:rsidR="009C1F24" w:rsidRPr="008E7746" w14:paraId="60C15819" w14:textId="77777777" w:rsidTr="000B6F51">
        <w:tc>
          <w:tcPr>
            <w:tcW w:w="2864" w:type="dxa"/>
            <w:tcBorders>
              <w:top w:val="single" w:sz="4" w:space="0" w:color="000000"/>
              <w:left w:val="single" w:sz="4" w:space="0" w:color="000000"/>
              <w:bottom w:val="single" w:sz="4" w:space="0" w:color="000000"/>
            </w:tcBorders>
            <w:shd w:val="clear" w:color="auto" w:fill="auto"/>
          </w:tcPr>
          <w:p w14:paraId="32637D39"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Карусели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14:paraId="2DC7B040"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не менее 2,0 м в стороны от боковых конструкций и не менее 3,0 м вверх от нижней вращающейся поверхности карусели</w:t>
            </w:r>
          </w:p>
        </w:tc>
      </w:tr>
      <w:tr w:rsidR="009C1F24" w:rsidRPr="008E7746" w14:paraId="5BFD80CA" w14:textId="77777777" w:rsidTr="000B6F51">
        <w:tc>
          <w:tcPr>
            <w:tcW w:w="2864" w:type="dxa"/>
            <w:tcBorders>
              <w:top w:val="single" w:sz="4" w:space="0" w:color="000000"/>
              <w:left w:val="single" w:sz="4" w:space="0" w:color="000000"/>
              <w:bottom w:val="single" w:sz="4" w:space="0" w:color="000000"/>
            </w:tcBorders>
            <w:shd w:val="clear" w:color="auto" w:fill="auto"/>
          </w:tcPr>
          <w:p w14:paraId="745D908B"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Горки, городки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14:paraId="447F200E" w14:textId="77777777" w:rsidR="009C1F24" w:rsidRPr="008E7746" w:rsidRDefault="009C1F24" w:rsidP="000B6F51">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не менее 1,0 м от боковых сторон и 2,0 м вперед от нижнего ската горки или городка</w:t>
            </w:r>
          </w:p>
        </w:tc>
      </w:tr>
    </w:tbl>
    <w:p w14:paraId="2742BF11" w14:textId="77777777" w:rsidR="009C1F24" w:rsidRPr="008E7746" w:rsidRDefault="009C1F24" w:rsidP="009C1F24">
      <w:pPr>
        <w:shd w:val="clear" w:color="auto" w:fill="FFFFFF" w:themeFill="background1"/>
      </w:pPr>
    </w:p>
    <w:p w14:paraId="46A8C86A"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41D7129"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88B05E5"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зон затопления, подтопления запрещаются:</w:t>
      </w:r>
    </w:p>
    <w:p w14:paraId="586DC70E"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использование сточных вод в целях регулирования плодородия почв;</w:t>
      </w:r>
    </w:p>
    <w:p w14:paraId="067A4C04"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CC2E675"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осуществление авиационных мер по борьбе с вредными организмами.</w:t>
      </w:r>
    </w:p>
    <w:p w14:paraId="7C0FE866"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9537F5A"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349618E"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113077D4"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B71C16E"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26166264"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43C97078" w14:textId="77777777" w:rsidR="009C1F24" w:rsidRPr="008E7746" w:rsidRDefault="009C1F24" w:rsidP="009C1F24">
      <w:pPr>
        <w:shd w:val="clear" w:color="auto" w:fill="FFFFFF" w:themeFill="background1"/>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1EC72C7" w14:textId="77777777" w:rsidR="009C1F24" w:rsidRPr="00F43CEE" w:rsidRDefault="009C1F24" w:rsidP="009C1F24">
      <w:pPr>
        <w:widowControl w:val="0"/>
        <w:spacing w:after="0" w:line="240" w:lineRule="auto"/>
        <w:rPr>
          <w:rFonts w:ascii="Times New Roman" w:eastAsia="SimSun" w:hAnsi="Times New Roman" w:cs="Times New Roman"/>
          <w:b/>
          <w:sz w:val="28"/>
          <w:szCs w:val="28"/>
          <w:u w:val="single"/>
          <w:lang w:eastAsia="zh-CN"/>
        </w:rPr>
      </w:pPr>
    </w:p>
    <w:p w14:paraId="06FC0534" w14:textId="77777777" w:rsidR="009C1F24" w:rsidRPr="00F43CEE" w:rsidRDefault="009C1F24" w:rsidP="009C1F24">
      <w:pPr>
        <w:spacing w:after="0" w:line="240" w:lineRule="auto"/>
        <w:ind w:firstLine="426"/>
        <w:jc w:val="center"/>
        <w:rPr>
          <w:rFonts w:ascii="Times New Roman" w:eastAsia="SimSun" w:hAnsi="Times New Roman" w:cs="Times New Roman"/>
          <w:b/>
          <w:caps/>
          <w:sz w:val="36"/>
          <w:szCs w:val="36"/>
          <w:lang w:eastAsia="zh-CN"/>
        </w:rPr>
      </w:pPr>
    </w:p>
    <w:p w14:paraId="0D604541" w14:textId="77777777" w:rsidR="009C1F24" w:rsidRPr="00F43CEE" w:rsidRDefault="009C1F24" w:rsidP="009C1F24">
      <w:pPr>
        <w:pStyle w:val="4"/>
        <w:rPr>
          <w:rFonts w:eastAsia="Times New Roman"/>
          <w:i/>
        </w:rPr>
      </w:pPr>
      <w:r w:rsidRPr="00F43CEE">
        <w:lastRenderedPageBreak/>
        <w:t>ОБЩЕСТВЕННО-ДЕЛОВЫЕ ЗОНЫ</w:t>
      </w:r>
    </w:p>
    <w:p w14:paraId="414D8C48" w14:textId="77777777" w:rsidR="009C1F24" w:rsidRDefault="009C1F24" w:rsidP="009C1F24">
      <w:pPr>
        <w:spacing w:after="0" w:line="240" w:lineRule="auto"/>
        <w:ind w:firstLine="426"/>
        <w:jc w:val="center"/>
        <w:rPr>
          <w:rFonts w:ascii="Times New Roman" w:eastAsia="Times New Roman" w:hAnsi="Times New Roman" w:cs="Times New Roman"/>
          <w:i/>
          <w:sz w:val="24"/>
          <w:szCs w:val="28"/>
          <w:lang w:eastAsia="zh-CN"/>
        </w:rPr>
      </w:pPr>
    </w:p>
    <w:p w14:paraId="570B6C70" w14:textId="77777777" w:rsidR="009C1F24" w:rsidRPr="008E12F9" w:rsidRDefault="009C1F24" w:rsidP="009C1F24">
      <w:pPr>
        <w:spacing w:after="0" w:line="240" w:lineRule="auto"/>
        <w:ind w:firstLine="426"/>
        <w:jc w:val="center"/>
        <w:rPr>
          <w:rFonts w:ascii="Times New Roman" w:eastAsia="SimSun" w:hAnsi="Times New Roman" w:cs="Times New Roman"/>
          <w:i/>
          <w:caps/>
          <w:sz w:val="24"/>
          <w:szCs w:val="28"/>
          <w:lang w:eastAsia="zh-CN"/>
        </w:rPr>
      </w:pPr>
      <w:r w:rsidRPr="008E12F9">
        <w:rPr>
          <w:rFonts w:ascii="Times New Roman" w:eastAsia="Times New Roman" w:hAnsi="Times New Roman" w:cs="Times New Roman"/>
          <w:i/>
          <w:sz w:val="24"/>
          <w:szCs w:val="28"/>
          <w:lang w:eastAsia="zh-CN"/>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14:paraId="6C4BED0F" w14:textId="77777777" w:rsidR="009C1F24" w:rsidRPr="00F43CEE" w:rsidRDefault="009C1F24" w:rsidP="009C1F24">
      <w:pPr>
        <w:spacing w:after="0" w:line="240" w:lineRule="auto"/>
        <w:ind w:firstLine="426"/>
        <w:jc w:val="center"/>
        <w:rPr>
          <w:rFonts w:ascii="Times New Roman" w:eastAsia="SimSun" w:hAnsi="Times New Roman" w:cs="Times New Roman"/>
          <w:i/>
          <w:caps/>
          <w:sz w:val="24"/>
          <w:szCs w:val="24"/>
          <w:lang w:eastAsia="zh-CN"/>
        </w:rPr>
      </w:pPr>
    </w:p>
    <w:p w14:paraId="37D259A0" w14:textId="77777777" w:rsidR="009C1F24" w:rsidRPr="008E7746" w:rsidRDefault="009C1F24" w:rsidP="009C1F24">
      <w:pPr>
        <w:pStyle w:val="5"/>
      </w:pPr>
      <w:r w:rsidRPr="008E7746">
        <w:t>ОД-1. Центральная зона делового, общественного и коммерческого назначения</w:t>
      </w:r>
    </w:p>
    <w:p w14:paraId="1BC52EA9" w14:textId="77777777" w:rsidR="009C1F24" w:rsidRDefault="009C1F24" w:rsidP="009C1F24">
      <w:pPr>
        <w:spacing w:after="0" w:line="240" w:lineRule="auto"/>
        <w:ind w:firstLine="426"/>
        <w:rPr>
          <w:rFonts w:ascii="Times New Roman" w:eastAsia="SimSun" w:hAnsi="Times New Roman" w:cs="Times New Roman"/>
          <w:i/>
          <w:sz w:val="24"/>
          <w:szCs w:val="24"/>
          <w:lang w:eastAsia="zh-CN"/>
        </w:rPr>
      </w:pPr>
    </w:p>
    <w:p w14:paraId="769BD392" w14:textId="77777777" w:rsidR="009C1F24" w:rsidRPr="008E7746" w:rsidRDefault="009C1F24" w:rsidP="009C1F24">
      <w:pPr>
        <w:spacing w:after="0" w:line="240" w:lineRule="auto"/>
        <w:ind w:firstLine="426"/>
        <w:rPr>
          <w:rFonts w:ascii="Times New Roman" w:eastAsia="SimSun" w:hAnsi="Times New Roman" w:cs="Times New Roman"/>
          <w:i/>
          <w:sz w:val="24"/>
          <w:szCs w:val="24"/>
          <w:lang w:eastAsia="zh-CN"/>
        </w:rPr>
      </w:pPr>
      <w:r w:rsidRPr="008E7746">
        <w:rPr>
          <w:rFonts w:ascii="Times New Roman" w:eastAsia="SimSun" w:hAnsi="Times New Roman" w:cs="Times New Roman"/>
          <w:i/>
          <w:sz w:val="24"/>
          <w:szCs w:val="24"/>
          <w:lang w:eastAsia="zh-CN"/>
        </w:rPr>
        <w:t xml:space="preserve">Центральная зона делового, общественного и коммерческого назначения ОД-1 выделена для обеспечения правовых условий использования и строительства недвижимости </w:t>
      </w:r>
      <w:r w:rsidRPr="008E7746">
        <w:rPr>
          <w:rFonts w:ascii="Times New Roman" w:eastAsia="SimSun" w:hAnsi="Times New Roman" w:cs="Times New Roman"/>
          <w:i/>
          <w:iCs/>
          <w:sz w:val="24"/>
          <w:szCs w:val="24"/>
          <w:lang w:eastAsia="zh-CN"/>
        </w:rPr>
        <w:t xml:space="preserve">на территориях размещения центральных функций, </w:t>
      </w:r>
      <w:r w:rsidRPr="008E7746">
        <w:rPr>
          <w:rFonts w:ascii="Times New Roman" w:eastAsia="SimSun" w:hAnsi="Times New Roman" w:cs="Times New Roman"/>
          <w:i/>
          <w:sz w:val="24"/>
          <w:szCs w:val="24"/>
          <w:lang w:eastAsia="zh-CN"/>
        </w:rPr>
        <w:t xml:space="preserve">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w:t>
      </w:r>
      <w:proofErr w:type="spellStart"/>
      <w:r w:rsidRPr="008E7746">
        <w:rPr>
          <w:rFonts w:ascii="Times New Roman" w:eastAsia="SimSun" w:hAnsi="Times New Roman" w:cs="Times New Roman"/>
          <w:i/>
          <w:sz w:val="24"/>
          <w:szCs w:val="24"/>
          <w:lang w:eastAsia="zh-CN"/>
        </w:rPr>
        <w:t>общепоселенческого</w:t>
      </w:r>
      <w:proofErr w:type="spellEnd"/>
      <w:r w:rsidRPr="008E7746">
        <w:rPr>
          <w:rFonts w:ascii="Times New Roman" w:eastAsia="SimSun" w:hAnsi="Times New Roman" w:cs="Times New Roman"/>
          <w:i/>
          <w:sz w:val="24"/>
          <w:szCs w:val="24"/>
          <w:lang w:eastAsia="zh-CN"/>
        </w:rPr>
        <w:t xml:space="preserve"> и местного значения. </w:t>
      </w:r>
    </w:p>
    <w:p w14:paraId="5310817F" w14:textId="77777777" w:rsidR="009C1F24" w:rsidRPr="008E7746" w:rsidRDefault="009C1F24" w:rsidP="009C1F24">
      <w:pPr>
        <w:spacing w:after="0" w:line="240" w:lineRule="auto"/>
        <w:ind w:firstLine="426"/>
        <w:rPr>
          <w:rFonts w:ascii="Times New Roman" w:eastAsia="Times New Roman" w:hAnsi="Times New Roman" w:cs="Times New Roman"/>
          <w:b/>
          <w:sz w:val="24"/>
          <w:szCs w:val="24"/>
          <w:lang w:eastAsia="zh-CN"/>
        </w:rPr>
      </w:pPr>
    </w:p>
    <w:p w14:paraId="3B44CFE9" w14:textId="77777777" w:rsidR="009C1F24" w:rsidRPr="008E7746" w:rsidRDefault="009C1F24" w:rsidP="009C1F24">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8E7746" w14:paraId="6A736B4E" w14:textId="77777777" w:rsidTr="000B6F51">
        <w:tc>
          <w:tcPr>
            <w:tcW w:w="2830" w:type="dxa"/>
            <w:shd w:val="clear" w:color="auto" w:fill="FFFFFF" w:themeFill="background1"/>
          </w:tcPr>
          <w:p w14:paraId="59E8F143"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shd w:val="clear" w:color="auto" w:fill="FFFFFF" w:themeFill="background1"/>
          </w:tcPr>
          <w:p w14:paraId="587C8C74"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shd w:val="clear" w:color="auto" w:fill="FFFFFF" w:themeFill="background1"/>
          </w:tcPr>
          <w:p w14:paraId="3D25144F"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5288F031"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9C1F24" w:rsidRPr="008E7746" w14:paraId="6518D6B0"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68E87191" w14:textId="77777777" w:rsidR="009C1F24" w:rsidRPr="008E7746" w:rsidRDefault="009C1F24" w:rsidP="000B6F51">
            <w:pPr>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3.8</w:t>
            </w:r>
            <w:r w:rsidRPr="008E7746">
              <w:rPr>
                <w:rFonts w:ascii="Times New Roman" w:eastAsia="SimSun" w:hAnsi="Times New Roman"/>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3859A689"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предназначенные для размещения органов государственной власти, органов местного самоуправления, судов, а также организации, непосредственно обеспечивающие их деятельность, органы управления политических партий, профессиональных и отраслевых союзов, творческих союзов и </w:t>
            </w:r>
            <w:r w:rsidRPr="008E7746">
              <w:rPr>
                <w:rFonts w:ascii="Times New Roman" w:hAnsi="Times New Roman"/>
                <w:sz w:val="24"/>
                <w:szCs w:val="24"/>
              </w:rPr>
              <w:lastRenderedPageBreak/>
              <w:t>иных общественных объединений граждан по отраслевому или политическому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56ADF5"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lastRenderedPageBreak/>
              <w:t>- минимальная/максимальная площадь земельных участков  –</w:t>
            </w:r>
            <w:r w:rsidRPr="008E7746">
              <w:rPr>
                <w:rFonts w:ascii="Times New Roman" w:eastAsia="SimSun" w:hAnsi="Times New Roman"/>
                <w:b/>
                <w:sz w:val="24"/>
                <w:szCs w:val="24"/>
              </w:rPr>
              <w:t>1000/10000 кв. м</w:t>
            </w:r>
            <w:r w:rsidRPr="008E7746">
              <w:rPr>
                <w:rFonts w:ascii="Times New Roman" w:eastAsia="SimSun" w:hAnsi="Times New Roman"/>
                <w:sz w:val="24"/>
                <w:szCs w:val="24"/>
              </w:rPr>
              <w:t>;</w:t>
            </w:r>
          </w:p>
          <w:p w14:paraId="325C8831"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22E180C4"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14:paraId="4015A530"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r w:rsidRPr="008E7746">
              <w:rPr>
                <w:rFonts w:ascii="Times New Roman" w:eastAsia="SimSun" w:hAnsi="Times New Roman"/>
                <w:sz w:val="24"/>
                <w:szCs w:val="24"/>
              </w:rPr>
              <w:t xml:space="preserve"> (включая мансардный этаж);</w:t>
            </w:r>
          </w:p>
          <w:p w14:paraId="196EEEF1" w14:textId="77777777" w:rsidR="009C1F24" w:rsidRPr="008E7746" w:rsidRDefault="009C1F24" w:rsidP="000B6F51">
            <w:pPr>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20 м</w:t>
            </w:r>
            <w:r w:rsidRPr="008E7746">
              <w:rPr>
                <w:rFonts w:ascii="Times New Roman" w:hAnsi="Times New Roman"/>
                <w:sz w:val="24"/>
                <w:szCs w:val="24"/>
              </w:rPr>
              <w:t>;</w:t>
            </w:r>
          </w:p>
          <w:p w14:paraId="4FD1587C" w14:textId="77777777" w:rsidR="009C1F24" w:rsidRPr="008E7746" w:rsidRDefault="009C1F24" w:rsidP="000B6F51">
            <w:pPr>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14:paraId="2D3C6B15"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01E4DCE6" w14:textId="77777777" w:rsidR="009C1F24" w:rsidRDefault="009C1F24" w:rsidP="000B6F5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43FB15FB" w14:textId="77777777" w:rsidR="009C1F24" w:rsidRPr="0085762E" w:rsidRDefault="009C1F24" w:rsidP="000B6F5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12872165" w14:textId="77777777" w:rsidR="009C1F24" w:rsidRPr="008E7746" w:rsidRDefault="009C1F24" w:rsidP="000B6F51">
            <w:pPr>
              <w:rPr>
                <w:rFonts w:ascii="Times New Roman" w:hAnsi="Times New Roman"/>
                <w:sz w:val="24"/>
                <w:szCs w:val="24"/>
              </w:rPr>
            </w:pPr>
          </w:p>
        </w:tc>
      </w:tr>
      <w:tr w:rsidR="009C1F24" w:rsidRPr="008E7746" w14:paraId="534032C7"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04F10438"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[3.1.2] - Административные здания организаций, обеспечивающих предоставление коммунальных услуг</w:t>
            </w:r>
          </w:p>
          <w:p w14:paraId="2D3B8980" w14:textId="77777777" w:rsidR="009C1F24" w:rsidRPr="008E7746" w:rsidRDefault="009C1F24" w:rsidP="000B6F51">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14:paraId="6016ACF8"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объекты предназначенные для приема физических и юридических лиц в связи с предоставлением им коммунальных услуг</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0F68C25"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6D6B506A"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48F8DEB4"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0E848453"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0CD50AF8"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64128304"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35390FC3" w14:textId="77777777" w:rsidR="009C1F24" w:rsidRDefault="009C1F24" w:rsidP="000B6F51">
            <w:pPr>
              <w:shd w:val="clear" w:color="auto" w:fill="FFFFFF" w:themeFill="background1"/>
              <w:tabs>
                <w:tab w:val="left" w:pos="2520"/>
              </w:tabs>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p w14:paraId="691E877A"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9C1F24" w:rsidRPr="008E7746" w14:paraId="22E6963E" w14:textId="77777777" w:rsidTr="000B6F51">
        <w:tc>
          <w:tcPr>
            <w:tcW w:w="2830" w:type="dxa"/>
            <w:tcBorders>
              <w:top w:val="single" w:sz="4" w:space="0" w:color="000000"/>
              <w:left w:val="single" w:sz="4" w:space="0" w:color="000000"/>
            </w:tcBorders>
            <w:shd w:val="clear" w:color="auto" w:fill="FFFFFF" w:themeFill="background1"/>
          </w:tcPr>
          <w:p w14:paraId="60E8E5DE" w14:textId="77777777" w:rsidR="009C1F24" w:rsidRPr="008E7746" w:rsidRDefault="009C1F24" w:rsidP="000B6F51">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.0</w:t>
            </w:r>
            <w:r w:rsidRPr="008E7746">
              <w:rPr>
                <w:rFonts w:ascii="Times New Roman" w:eastAsia="SimSun" w:hAnsi="Times New Roman"/>
                <w:sz w:val="24"/>
                <w:szCs w:val="24"/>
              </w:rPr>
              <w:t>] - Предпринимательство</w:t>
            </w:r>
          </w:p>
        </w:tc>
        <w:tc>
          <w:tcPr>
            <w:tcW w:w="3261" w:type="dxa"/>
            <w:tcBorders>
              <w:top w:val="single" w:sz="4" w:space="0" w:color="000000"/>
              <w:left w:val="single" w:sz="4" w:space="0" w:color="000000"/>
              <w:bottom w:val="single" w:sz="4" w:space="0" w:color="000000"/>
            </w:tcBorders>
            <w:shd w:val="clear" w:color="auto" w:fill="FFFFFF" w:themeFill="background1"/>
          </w:tcPr>
          <w:p w14:paraId="61C74CDD" w14:textId="77777777" w:rsidR="009C1F24" w:rsidRPr="008E7746" w:rsidRDefault="009C1F24" w:rsidP="000B6F51">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в целях извлечения прибыли на основании торговой, банковской и иной предпринимательской деятельности.</w:t>
            </w:r>
          </w:p>
          <w:p w14:paraId="35DCA49C" w14:textId="77777777" w:rsidR="009C1F24" w:rsidRPr="008E7746" w:rsidRDefault="009C1F24" w:rsidP="000B6F51">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Содержание данного вида разрешенного использования включает в себя содержание видов разрешенного использования, предусмотренных кодами 4.1 - 4.10</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14:paraId="6CA3C4D8" w14:textId="77777777" w:rsidR="009C1F24" w:rsidRPr="008E7746" w:rsidRDefault="009C1F24" w:rsidP="000B6F5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14:paraId="61C379F1" w14:textId="77777777" w:rsidR="009C1F24" w:rsidRPr="008E7746" w:rsidRDefault="009C1F24" w:rsidP="000B6F5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14:paraId="232A0CE9" w14:textId="77777777" w:rsidR="009C1F24" w:rsidRPr="008E7746" w:rsidRDefault="009C1F24" w:rsidP="000B6F5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 xml:space="preserve">; </w:t>
            </w:r>
          </w:p>
          <w:p w14:paraId="1F3E11E0" w14:textId="77777777" w:rsidR="009C1F24" w:rsidRPr="008E7746" w:rsidRDefault="009C1F24" w:rsidP="000B6F5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2B407FF0" w14:textId="77777777" w:rsidR="009C1F24" w:rsidRPr="008E7746" w:rsidRDefault="009C1F24" w:rsidP="000B6F5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6478F18D" w14:textId="77777777" w:rsidR="009C1F24" w:rsidRPr="008E7746" w:rsidRDefault="009C1F24" w:rsidP="000B6F5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 </w:t>
            </w:r>
            <w:r w:rsidRPr="008E7746">
              <w:rPr>
                <w:rFonts w:ascii="Times New Roman" w:eastAsia="SimSun" w:hAnsi="Times New Roman"/>
                <w:b/>
                <w:sz w:val="24"/>
                <w:szCs w:val="24"/>
                <w:lang w:eastAsia="zh-CN"/>
              </w:rPr>
              <w:t xml:space="preserve">3 м;  </w:t>
            </w:r>
          </w:p>
          <w:p w14:paraId="0ED7A67C" w14:textId="77777777" w:rsidR="009C1F24" w:rsidRDefault="009C1F24" w:rsidP="000B6F5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021AAAFB" w14:textId="77777777" w:rsidR="009C1F24" w:rsidRPr="0085762E" w:rsidRDefault="009C1F24" w:rsidP="000B6F5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541E210B" w14:textId="77777777" w:rsidR="009C1F24" w:rsidRPr="008E7746" w:rsidRDefault="009C1F24" w:rsidP="000B6F51">
            <w:pPr>
              <w:widowControl w:val="0"/>
              <w:jc w:val="center"/>
              <w:rPr>
                <w:rFonts w:ascii="Times New Roman" w:hAnsi="Times New Roman"/>
                <w:sz w:val="24"/>
                <w:szCs w:val="24"/>
              </w:rPr>
            </w:pPr>
          </w:p>
        </w:tc>
      </w:tr>
      <w:tr w:rsidR="009C1F24" w:rsidRPr="008E7746" w14:paraId="759E06FB"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031E7A94" w14:textId="77777777" w:rsidR="009C1F24" w:rsidRPr="008E7746" w:rsidRDefault="009C1F24" w:rsidP="000B6F5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3.2.1</w:t>
            </w:r>
            <w:r w:rsidRPr="008E7746">
              <w:rPr>
                <w:rFonts w:ascii="Times New Roman" w:eastAsia="SimSun" w:hAnsi="Times New Roman"/>
                <w:sz w:val="24"/>
                <w:szCs w:val="24"/>
              </w:rPr>
              <w:t xml:space="preserve">] - </w:t>
            </w:r>
            <w:r w:rsidRPr="008E7746">
              <w:rPr>
                <w:rFonts w:ascii="Times New Roman" w:hAnsi="Times New Roman"/>
                <w:sz w:val="24"/>
                <w:szCs w:val="24"/>
              </w:rPr>
              <w:t>Дома социального обслуживания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43514021"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здания, предназначенные для размещения домов престарелых, домов ребенка, детских домов, пунктов ночлега для бездомных граждан;</w:t>
            </w:r>
          </w:p>
          <w:p w14:paraId="1F160CF5"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lastRenderedPageBreak/>
              <w:t>объекты капитального строительства для временного размещения вынужденных переселенцев, лиц, признанных беженцами</w:t>
            </w:r>
          </w:p>
        </w:tc>
        <w:tc>
          <w:tcPr>
            <w:tcW w:w="8646" w:type="dxa"/>
            <w:vMerge/>
            <w:tcBorders>
              <w:left w:val="single" w:sz="4" w:space="0" w:color="000000"/>
              <w:right w:val="single" w:sz="4" w:space="0" w:color="000000"/>
            </w:tcBorders>
            <w:shd w:val="clear" w:color="auto" w:fill="FFFFFF" w:themeFill="background1"/>
          </w:tcPr>
          <w:p w14:paraId="2BFBCAC1" w14:textId="77777777" w:rsidR="009C1F24" w:rsidRPr="008E7746" w:rsidRDefault="009C1F24" w:rsidP="000B6F51">
            <w:pPr>
              <w:widowControl w:val="0"/>
              <w:jc w:val="center"/>
              <w:rPr>
                <w:rFonts w:ascii="Times New Roman" w:hAnsi="Times New Roman"/>
                <w:sz w:val="24"/>
                <w:szCs w:val="24"/>
              </w:rPr>
            </w:pPr>
          </w:p>
        </w:tc>
      </w:tr>
      <w:tr w:rsidR="009C1F24" w:rsidRPr="008E7746" w14:paraId="1920C27A"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A7EC637" w14:textId="77777777" w:rsidR="009C1F24" w:rsidRPr="008E7746" w:rsidRDefault="009C1F24" w:rsidP="000B6F51">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[3.2.3] - Оказание услуг связи</w:t>
            </w:r>
          </w:p>
        </w:tc>
        <w:tc>
          <w:tcPr>
            <w:tcW w:w="3261" w:type="dxa"/>
            <w:tcBorders>
              <w:top w:val="single" w:sz="4" w:space="0" w:color="000000"/>
              <w:left w:val="single" w:sz="4" w:space="0" w:color="000000"/>
              <w:bottom w:val="single" w:sz="4" w:space="0" w:color="000000"/>
            </w:tcBorders>
            <w:shd w:val="clear" w:color="auto" w:fill="FFFFFF" w:themeFill="background1"/>
          </w:tcPr>
          <w:p w14:paraId="7C870FB5"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для размещения пунктов оказания услуг почтовой, телеграфной, междугородней и международной телефонной связи</w:t>
            </w:r>
          </w:p>
        </w:tc>
        <w:tc>
          <w:tcPr>
            <w:tcW w:w="8646" w:type="dxa"/>
            <w:vMerge/>
            <w:tcBorders>
              <w:left w:val="single" w:sz="4" w:space="0" w:color="000000"/>
              <w:right w:val="single" w:sz="4" w:space="0" w:color="000000"/>
            </w:tcBorders>
            <w:shd w:val="clear" w:color="auto" w:fill="FFFFFF" w:themeFill="background1"/>
          </w:tcPr>
          <w:p w14:paraId="647289E3" w14:textId="77777777" w:rsidR="009C1F24" w:rsidRPr="008E7746" w:rsidRDefault="009C1F24" w:rsidP="000B6F51">
            <w:pPr>
              <w:widowControl w:val="0"/>
              <w:jc w:val="center"/>
              <w:rPr>
                <w:rFonts w:ascii="Times New Roman" w:hAnsi="Times New Roman"/>
                <w:sz w:val="24"/>
                <w:szCs w:val="24"/>
              </w:rPr>
            </w:pPr>
          </w:p>
        </w:tc>
      </w:tr>
      <w:tr w:rsidR="009C1F24" w:rsidRPr="008E7746" w14:paraId="25F37B10"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18D18336" w14:textId="77777777" w:rsidR="009C1F24" w:rsidRPr="008E7746" w:rsidRDefault="009C1F24" w:rsidP="000B6F51">
            <w:pPr>
              <w:widowControl w:val="0"/>
              <w:rPr>
                <w:rFonts w:ascii="Times New Roman" w:hAnsi="Times New Roman"/>
                <w:sz w:val="24"/>
                <w:szCs w:val="24"/>
              </w:rPr>
            </w:pPr>
            <w:r w:rsidRPr="008E7746">
              <w:rPr>
                <w:rFonts w:ascii="Times New Roman" w:eastAsia="SimSun" w:hAnsi="Times New Roman"/>
                <w:sz w:val="24"/>
                <w:szCs w:val="24"/>
              </w:rPr>
              <w:t>[3.2.2] - Оказание социальной помощи населению</w:t>
            </w:r>
          </w:p>
        </w:tc>
        <w:tc>
          <w:tcPr>
            <w:tcW w:w="326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A36DA2" w14:textId="77777777" w:rsidR="009C1F24" w:rsidRPr="008E7746" w:rsidRDefault="009C1F24" w:rsidP="000B6F51">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служб психологической и бесплатной юридической помощи, социальных, пенсионных и иных служб (</w:t>
            </w:r>
            <w:r w:rsidRPr="008E7746">
              <w:rPr>
                <w:rFonts w:ascii="Times New Roman" w:eastAsia="SimSun" w:hAnsi="Times New Roman"/>
                <w:sz w:val="24"/>
                <w:szCs w:val="24"/>
                <w:lang w:val="en-US"/>
              </w:rPr>
              <w:t>c</w:t>
            </w:r>
            <w:proofErr w:type="spellStart"/>
            <w:r w:rsidRPr="008E7746">
              <w:rPr>
                <w:rFonts w:ascii="Times New Roman" w:eastAsia="SimSun" w:hAnsi="Times New Roman"/>
                <w:sz w:val="24"/>
                <w:szCs w:val="24"/>
              </w:rPr>
              <w:t>лужбы</w:t>
            </w:r>
            <w:proofErr w:type="spellEnd"/>
            <w:r w:rsidRPr="008E7746">
              <w:rPr>
                <w:rFonts w:ascii="Times New Roman" w:eastAsia="SimSun" w:hAnsi="Times New Roman"/>
                <w:sz w:val="24"/>
                <w:szCs w:val="24"/>
              </w:rPr>
              <w:t xml:space="preserve">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14:paraId="70B1B079" w14:textId="77777777" w:rsidR="009C1F24" w:rsidRPr="008E7746" w:rsidRDefault="009C1F24" w:rsidP="000B6F51">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отделения почты и телеграфа;</w:t>
            </w:r>
          </w:p>
          <w:p w14:paraId="6BCBFCE1" w14:textId="77777777" w:rsidR="009C1F24" w:rsidRPr="008E7746" w:rsidRDefault="009C1F24" w:rsidP="000B6F51">
            <w:pPr>
              <w:widowControl w:val="0"/>
              <w:rPr>
                <w:rFonts w:ascii="Times New Roman" w:hAnsi="Times New Roman"/>
                <w:sz w:val="24"/>
                <w:szCs w:val="24"/>
              </w:rPr>
            </w:pPr>
            <w:r w:rsidRPr="008E7746">
              <w:rPr>
                <w:rFonts w:ascii="Times New Roman" w:eastAsia="SimSun" w:hAnsi="Times New Roman"/>
                <w:sz w:val="24"/>
                <w:szCs w:val="24"/>
              </w:rPr>
              <w:t>общественные некоммерческие организации: благотворительные организаций, клубы по интересам)</w:t>
            </w:r>
          </w:p>
        </w:tc>
        <w:tc>
          <w:tcPr>
            <w:tcW w:w="8646" w:type="dxa"/>
            <w:vMerge/>
            <w:tcBorders>
              <w:left w:val="single" w:sz="4" w:space="0" w:color="000000"/>
              <w:right w:val="single" w:sz="4" w:space="0" w:color="000000"/>
            </w:tcBorders>
            <w:shd w:val="clear" w:color="auto" w:fill="FFFFFF" w:themeFill="background1"/>
          </w:tcPr>
          <w:p w14:paraId="0BB12560" w14:textId="77777777" w:rsidR="009C1F24" w:rsidRPr="008E7746" w:rsidRDefault="009C1F24" w:rsidP="000B6F51">
            <w:pPr>
              <w:widowControl w:val="0"/>
              <w:jc w:val="center"/>
              <w:rPr>
                <w:rFonts w:ascii="Times New Roman" w:eastAsia="Times New Roman" w:hAnsi="Times New Roman"/>
                <w:b/>
                <w:sz w:val="24"/>
                <w:szCs w:val="24"/>
                <w:lang w:eastAsia="zh-CN"/>
              </w:rPr>
            </w:pPr>
          </w:p>
        </w:tc>
      </w:tr>
      <w:tr w:rsidR="009C1F24" w:rsidRPr="008E7746" w14:paraId="60D10CA8"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08C4EE95" w14:textId="77777777" w:rsidR="009C1F24" w:rsidRPr="008E7746" w:rsidRDefault="009C1F24" w:rsidP="000B6F51">
            <w:pPr>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3.6</w:t>
            </w:r>
            <w:r w:rsidRPr="008E7746">
              <w:rPr>
                <w:rFonts w:ascii="Times New Roman" w:eastAsia="SimSun" w:hAnsi="Times New Roman"/>
                <w:sz w:val="24"/>
                <w:szCs w:val="24"/>
              </w:rPr>
              <w:t>] -</w:t>
            </w:r>
            <w:r w:rsidRPr="008E7746">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FFFFFF" w:themeFill="background1"/>
          </w:tcPr>
          <w:p w14:paraId="06016E79"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Borders>
              <w:left w:val="single" w:sz="4" w:space="0" w:color="000000"/>
              <w:right w:val="single" w:sz="4" w:space="0" w:color="000000"/>
            </w:tcBorders>
            <w:shd w:val="clear" w:color="auto" w:fill="FFFFFF" w:themeFill="background1"/>
          </w:tcPr>
          <w:p w14:paraId="7FF7CF1A" w14:textId="77777777" w:rsidR="009C1F24" w:rsidRPr="008E7746" w:rsidRDefault="009C1F24" w:rsidP="000B6F51">
            <w:pPr>
              <w:rPr>
                <w:rFonts w:ascii="Times New Roman" w:eastAsia="SimSun" w:hAnsi="Times New Roman"/>
                <w:sz w:val="24"/>
                <w:szCs w:val="24"/>
              </w:rPr>
            </w:pPr>
          </w:p>
        </w:tc>
      </w:tr>
      <w:tr w:rsidR="009C1F24" w:rsidRPr="008E7746" w14:paraId="2279ED76"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EDF7EBE" w14:textId="77777777" w:rsidR="009C1F24" w:rsidRPr="008E7746" w:rsidRDefault="009C1F24" w:rsidP="000B6F51">
            <w:pPr>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.1</w:t>
            </w:r>
            <w:r w:rsidRPr="008E7746">
              <w:rPr>
                <w:rFonts w:ascii="Times New Roman" w:eastAsia="SimSun" w:hAnsi="Times New Roman"/>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6F0E2692"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tcBorders>
              <w:left w:val="single" w:sz="4" w:space="0" w:color="000000"/>
              <w:right w:val="single" w:sz="4" w:space="0" w:color="000000"/>
            </w:tcBorders>
            <w:shd w:val="clear" w:color="auto" w:fill="FFFFFF" w:themeFill="background1"/>
          </w:tcPr>
          <w:p w14:paraId="0CEAB04B" w14:textId="77777777" w:rsidR="009C1F24" w:rsidRPr="008E7746" w:rsidRDefault="009C1F24" w:rsidP="000B6F51">
            <w:pPr>
              <w:rPr>
                <w:rFonts w:ascii="Times New Roman" w:eastAsia="SimSun" w:hAnsi="Times New Roman"/>
                <w:sz w:val="24"/>
                <w:szCs w:val="24"/>
              </w:rPr>
            </w:pPr>
          </w:p>
        </w:tc>
      </w:tr>
      <w:tr w:rsidR="009C1F24" w:rsidRPr="008E7746" w14:paraId="01AE3977"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3A9794E5" w14:textId="77777777" w:rsidR="009C1F24" w:rsidRPr="008E7746" w:rsidRDefault="009C1F24" w:rsidP="000B6F51">
            <w:pPr>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.5</w:t>
            </w:r>
            <w:r w:rsidRPr="008E7746">
              <w:rPr>
                <w:rFonts w:ascii="Times New Roman" w:eastAsia="SimSun" w:hAnsi="Times New Roman"/>
                <w:sz w:val="24"/>
                <w:szCs w:val="24"/>
              </w:rPr>
              <w:t xml:space="preserve">] - </w:t>
            </w:r>
            <w:r w:rsidRPr="008E7746">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FFFFFF" w:themeFill="background1"/>
          </w:tcPr>
          <w:p w14:paraId="6437E48A"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организаций, оказывающих банковские и страховые услуги</w:t>
            </w:r>
          </w:p>
        </w:tc>
        <w:tc>
          <w:tcPr>
            <w:tcW w:w="8646" w:type="dxa"/>
            <w:vMerge/>
            <w:tcBorders>
              <w:left w:val="single" w:sz="4" w:space="0" w:color="000000"/>
              <w:right w:val="single" w:sz="4" w:space="0" w:color="000000"/>
            </w:tcBorders>
            <w:shd w:val="clear" w:color="auto" w:fill="FFFFFF" w:themeFill="background1"/>
          </w:tcPr>
          <w:p w14:paraId="4F4769AF" w14:textId="77777777" w:rsidR="009C1F24" w:rsidRPr="008E7746" w:rsidRDefault="009C1F24" w:rsidP="000B6F51">
            <w:pPr>
              <w:rPr>
                <w:rFonts w:ascii="Times New Roman" w:eastAsia="SimSun" w:hAnsi="Times New Roman"/>
                <w:sz w:val="24"/>
                <w:szCs w:val="24"/>
              </w:rPr>
            </w:pPr>
          </w:p>
        </w:tc>
      </w:tr>
      <w:tr w:rsidR="009C1F24" w:rsidRPr="008E7746" w14:paraId="24D21B27"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13DF4A5F" w14:textId="77777777" w:rsidR="009C1F24" w:rsidRPr="008E7746" w:rsidRDefault="009C1F24" w:rsidP="000B6F51">
            <w:pPr>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3.3</w:t>
            </w:r>
            <w:r w:rsidRPr="008E7746">
              <w:rPr>
                <w:rFonts w:ascii="Times New Roman" w:eastAsia="SimSun" w:hAnsi="Times New Roman"/>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7834E492" w14:textId="77777777" w:rsidR="009C1F24" w:rsidRPr="008E7746" w:rsidRDefault="009C1F24" w:rsidP="000B6F51">
            <w:pPr>
              <w:jc w:val="both"/>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14:paraId="20319F84"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100/10000 кв. м</w:t>
            </w:r>
            <w:r w:rsidRPr="008E7746">
              <w:rPr>
                <w:rFonts w:ascii="Times New Roman" w:eastAsia="SimSun" w:hAnsi="Times New Roman"/>
                <w:sz w:val="24"/>
                <w:szCs w:val="24"/>
              </w:rPr>
              <w:t>;</w:t>
            </w:r>
          </w:p>
          <w:p w14:paraId="2AC142C7"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532B8C22"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r w:rsidRPr="008E7746">
              <w:rPr>
                <w:rFonts w:ascii="Times New Roman" w:eastAsia="SimSun" w:hAnsi="Times New Roman"/>
                <w:sz w:val="24"/>
                <w:szCs w:val="24"/>
              </w:rPr>
              <w:t xml:space="preserve">; </w:t>
            </w:r>
          </w:p>
          <w:p w14:paraId="48ABC4E6"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14:paraId="00AD8F83"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14:paraId="1D6753E8"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14:paraId="200AB16B"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w:t>
            </w:r>
            <w:r w:rsidRPr="008E7746">
              <w:rPr>
                <w:rFonts w:ascii="Times New Roman" w:eastAsia="SimSun" w:hAnsi="Times New Roman"/>
                <w:b/>
                <w:sz w:val="24"/>
                <w:szCs w:val="24"/>
              </w:rPr>
              <w:t xml:space="preserve">3 м  </w:t>
            </w:r>
          </w:p>
          <w:p w14:paraId="55451572" w14:textId="77777777" w:rsidR="009C1F24" w:rsidRDefault="009C1F24" w:rsidP="000B6F5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5654A81E" w14:textId="77777777" w:rsidR="009C1F24" w:rsidRPr="0085762E" w:rsidRDefault="009C1F24" w:rsidP="000B6F5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08C26610" w14:textId="77777777" w:rsidR="009C1F24" w:rsidRPr="008E7746" w:rsidRDefault="009C1F24" w:rsidP="000B6F51">
            <w:pPr>
              <w:rPr>
                <w:rFonts w:ascii="Times New Roman" w:hAnsi="Times New Roman"/>
                <w:sz w:val="24"/>
                <w:szCs w:val="24"/>
              </w:rPr>
            </w:pPr>
          </w:p>
        </w:tc>
      </w:tr>
      <w:tr w:rsidR="009C1F24" w:rsidRPr="008E7746" w14:paraId="0A2CDE57"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2B686882" w14:textId="77777777" w:rsidR="009C1F24" w:rsidRPr="008E7746" w:rsidRDefault="009C1F24" w:rsidP="000B6F51">
            <w:pPr>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261" w:type="dxa"/>
            <w:tcBorders>
              <w:top w:val="single" w:sz="4" w:space="0" w:color="000000"/>
              <w:left w:val="single" w:sz="4" w:space="0" w:color="000000"/>
              <w:bottom w:val="single" w:sz="4" w:space="0" w:color="000000"/>
            </w:tcBorders>
            <w:shd w:val="clear" w:color="auto" w:fill="FFFFFF" w:themeFill="background1"/>
          </w:tcPr>
          <w:p w14:paraId="5F7E05B0"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продажи товаров</w:t>
            </w:r>
          </w:p>
        </w:tc>
        <w:tc>
          <w:tcPr>
            <w:tcW w:w="8646" w:type="dxa"/>
            <w:vMerge/>
            <w:tcBorders>
              <w:left w:val="single" w:sz="4" w:space="0" w:color="000000"/>
              <w:right w:val="single" w:sz="4" w:space="0" w:color="000000"/>
            </w:tcBorders>
            <w:shd w:val="clear" w:color="auto" w:fill="FFFFFF" w:themeFill="background1"/>
          </w:tcPr>
          <w:p w14:paraId="00AD0F34" w14:textId="77777777" w:rsidR="009C1F24" w:rsidRPr="008E7746" w:rsidRDefault="009C1F24" w:rsidP="000B6F51">
            <w:pPr>
              <w:rPr>
                <w:rFonts w:ascii="Times New Roman" w:eastAsia="SimSun" w:hAnsi="Times New Roman"/>
                <w:sz w:val="24"/>
                <w:szCs w:val="24"/>
              </w:rPr>
            </w:pPr>
          </w:p>
        </w:tc>
      </w:tr>
      <w:tr w:rsidR="009C1F24" w:rsidRPr="008E7746" w14:paraId="3A894CBE"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765A55AB"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.6</w:t>
            </w:r>
            <w:r w:rsidRPr="008E7746">
              <w:rPr>
                <w:rFonts w:ascii="Times New Roman" w:eastAsia="SimSun" w:hAnsi="Times New Roman"/>
                <w:sz w:val="24"/>
                <w:szCs w:val="24"/>
              </w:rPr>
              <w:t xml:space="preserve">] - </w:t>
            </w:r>
            <w:r w:rsidRPr="008E7746">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029570F5"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8646" w:type="dxa"/>
            <w:vMerge/>
            <w:tcBorders>
              <w:left w:val="single" w:sz="4" w:space="0" w:color="000000"/>
              <w:right w:val="single" w:sz="4" w:space="0" w:color="000000"/>
            </w:tcBorders>
            <w:shd w:val="clear" w:color="auto" w:fill="FFFFFF" w:themeFill="background1"/>
          </w:tcPr>
          <w:p w14:paraId="3A1B0B32" w14:textId="77777777" w:rsidR="009C1F24" w:rsidRPr="008E7746" w:rsidRDefault="009C1F24" w:rsidP="000B6F51">
            <w:pPr>
              <w:rPr>
                <w:rFonts w:ascii="Times New Roman" w:eastAsia="SimSun" w:hAnsi="Times New Roman"/>
                <w:sz w:val="24"/>
                <w:szCs w:val="24"/>
              </w:rPr>
            </w:pPr>
          </w:p>
        </w:tc>
      </w:tr>
      <w:tr w:rsidR="009C1F24" w:rsidRPr="008E7746" w14:paraId="023CB509"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051DBC2"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1F6866F0"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left w:val="single" w:sz="4" w:space="0" w:color="000000"/>
              <w:right w:val="single" w:sz="4" w:space="0" w:color="000000"/>
            </w:tcBorders>
            <w:shd w:val="clear" w:color="auto" w:fill="FFFFFF" w:themeFill="background1"/>
          </w:tcPr>
          <w:p w14:paraId="0341C747"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Регламенты не устанавливаются.</w:t>
            </w:r>
          </w:p>
          <w:p w14:paraId="0D86AA37" w14:textId="77777777" w:rsidR="009C1F24" w:rsidRPr="008E7746" w:rsidRDefault="009C1F24" w:rsidP="000B6F51">
            <w:pPr>
              <w:rPr>
                <w:rFonts w:ascii="Times New Roman" w:eastAsia="SimSun" w:hAnsi="Times New Roman"/>
                <w:sz w:val="24"/>
                <w:szCs w:val="24"/>
              </w:rPr>
            </w:pPr>
            <w:r w:rsidRPr="008E7746">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C1F24" w:rsidRPr="008E7746" w14:paraId="045F3584"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6DF9D576" w14:textId="77777777" w:rsidR="009C1F24" w:rsidRPr="008E7746" w:rsidRDefault="009C1F24" w:rsidP="000B6F51">
            <w:pPr>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14:paraId="247EFCBE" w14:textId="77777777" w:rsidR="009C1F24" w:rsidRPr="008E7746" w:rsidRDefault="009C1F24" w:rsidP="000B6F51">
            <w:pPr>
              <w:pStyle w:val="af8"/>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w:t>
            </w:r>
            <w:r w:rsidRPr="008E7746">
              <w:rPr>
                <w:rFonts w:ascii="Times New Roman" w:eastAsia="SimSun" w:hAnsi="Times New Roman" w:cs="Times New Roman"/>
                <w:sz w:val="24"/>
                <w:szCs w:val="24"/>
              </w:rPr>
              <w:lastRenderedPageBreak/>
              <w:t xml:space="preserve">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14:paraId="36B2CC95" w14:textId="77777777" w:rsidR="009C1F24" w:rsidRPr="008E7746" w:rsidRDefault="009C1F24" w:rsidP="000B6F51">
            <w:pPr>
              <w:rPr>
                <w:rFonts w:ascii="Times New Roman" w:hAnsi="Times New Roman"/>
                <w:sz w:val="24"/>
                <w:szCs w:val="24"/>
              </w:rPr>
            </w:pPr>
          </w:p>
        </w:tc>
      </w:tr>
      <w:tr w:rsidR="009C1F24" w:rsidRPr="008E7746" w14:paraId="725CCE6E"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5394C412" w14:textId="77777777" w:rsidR="009C1F24" w:rsidRPr="008E7746" w:rsidRDefault="009C1F24" w:rsidP="000B6F51">
            <w:pPr>
              <w:tabs>
                <w:tab w:val="left" w:pos="2520"/>
              </w:tabs>
              <w:rPr>
                <w:rFonts w:ascii="Times New Roman" w:eastAsia="SimSun" w:hAnsi="Times New Roman"/>
                <w:sz w:val="24"/>
                <w:szCs w:val="24"/>
              </w:rPr>
            </w:pPr>
            <w:r w:rsidRPr="008E7746">
              <w:rPr>
                <w:rFonts w:ascii="Times New Roman" w:eastAsia="SimSun" w:hAnsi="Times New Roman"/>
                <w:sz w:val="24"/>
                <w:szCs w:val="24"/>
              </w:rPr>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14:paraId="0D32CC72" w14:textId="77777777" w:rsidR="009C1F24" w:rsidRPr="008E7746" w:rsidRDefault="009C1F24" w:rsidP="000B6F51">
            <w:pPr>
              <w:pStyle w:val="af8"/>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right w:val="single" w:sz="4" w:space="0" w:color="000000"/>
            </w:tcBorders>
            <w:shd w:val="clear" w:color="auto" w:fill="FFFFFF" w:themeFill="background1"/>
          </w:tcPr>
          <w:p w14:paraId="70D9E616" w14:textId="77777777" w:rsidR="009C1F24" w:rsidRPr="008E7746" w:rsidRDefault="009C1F24" w:rsidP="000B6F51">
            <w:pPr>
              <w:rPr>
                <w:rFonts w:ascii="Times New Roman" w:hAnsi="Times New Roman"/>
                <w:sz w:val="24"/>
                <w:szCs w:val="24"/>
              </w:rPr>
            </w:pPr>
          </w:p>
        </w:tc>
      </w:tr>
      <w:tr w:rsidR="009C1F24" w:rsidRPr="008E7746" w14:paraId="542CD50D"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6D68364A" w14:textId="77777777" w:rsidR="009C1F24" w:rsidRPr="008E7746" w:rsidRDefault="009C1F24" w:rsidP="000B6F51">
            <w:pPr>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4.7</w:t>
            </w:r>
            <w:r w:rsidRPr="008E7746">
              <w:rPr>
                <w:rFonts w:ascii="Times New Roman" w:eastAsia="SimSun" w:hAnsi="Times New Roman"/>
                <w:sz w:val="24"/>
                <w:szCs w:val="24"/>
              </w:rPr>
              <w:t>] - Гостиничное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51F7971D"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гостиницы, а также иные здания, используемые с целью извлечения предпринима</w:t>
            </w:r>
            <w:r w:rsidRPr="008E7746">
              <w:rPr>
                <w:rFonts w:ascii="Times New Roman" w:hAnsi="Times New Roman"/>
                <w:sz w:val="24"/>
                <w:szCs w:val="24"/>
              </w:rPr>
              <w:lastRenderedPageBreak/>
              <w:t>тельской выгоды из предоставления жилого помещения для временного проживания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6D1279"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lastRenderedPageBreak/>
              <w:t>- минимальная/максимальная площадь земельных участков  –</w:t>
            </w:r>
            <w:r w:rsidRPr="008E7746">
              <w:rPr>
                <w:rFonts w:ascii="Times New Roman" w:eastAsia="SimSun" w:hAnsi="Times New Roman"/>
                <w:b/>
                <w:sz w:val="24"/>
                <w:szCs w:val="24"/>
              </w:rPr>
              <w:t>400 /5000 кв. м;</w:t>
            </w:r>
          </w:p>
          <w:p w14:paraId="4D6A64C1"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14:paraId="05A80DD1"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lastRenderedPageBreak/>
              <w:t xml:space="preserve">- максимальное количество надземных этажей зданий – </w:t>
            </w:r>
            <w:r w:rsidRPr="008E7746">
              <w:rPr>
                <w:rFonts w:ascii="Times New Roman" w:eastAsia="SimSun" w:hAnsi="Times New Roman"/>
                <w:b/>
                <w:sz w:val="24"/>
                <w:szCs w:val="24"/>
              </w:rPr>
              <w:t>4 этажа</w:t>
            </w:r>
            <w:r w:rsidRPr="008E7746">
              <w:rPr>
                <w:rFonts w:ascii="Times New Roman" w:eastAsia="SimSun" w:hAnsi="Times New Roman"/>
                <w:sz w:val="24"/>
                <w:szCs w:val="24"/>
              </w:rPr>
              <w:t xml:space="preserve"> (включая мансардный этаж);</w:t>
            </w:r>
          </w:p>
          <w:p w14:paraId="1B26CC44"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60%;</w:t>
            </w:r>
          </w:p>
          <w:p w14:paraId="3A770F2A"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3 м;</w:t>
            </w:r>
          </w:p>
          <w:p w14:paraId="048D9C86" w14:textId="77777777" w:rsidR="009C1F24" w:rsidRDefault="009C1F24" w:rsidP="000B6F51">
            <w:pPr>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5 м.</w:t>
            </w:r>
          </w:p>
          <w:p w14:paraId="47BA6120" w14:textId="77777777" w:rsidR="009C1F24" w:rsidRPr="008E7746" w:rsidRDefault="009C1F24" w:rsidP="000B6F51">
            <w:pPr>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9C1F24" w:rsidRPr="008E7746" w14:paraId="470A5558" w14:textId="77777777" w:rsidTr="000B6F51">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tcPr>
          <w:p w14:paraId="56F6380D" w14:textId="77777777" w:rsidR="009C1F24" w:rsidRPr="008E7746" w:rsidRDefault="009C1F24" w:rsidP="000B6F51">
            <w:pPr>
              <w:pStyle w:val="ConsPlusNormal"/>
              <w:jc w:val="both"/>
            </w:pPr>
            <w:r w:rsidRPr="008E7746">
              <w:rPr>
                <w:rFonts w:eastAsia="SimSun"/>
              </w:rPr>
              <w:lastRenderedPageBreak/>
              <w:t>[4</w:t>
            </w:r>
            <w:r w:rsidRPr="008E7746">
              <w:t>.9</w:t>
            </w:r>
            <w:r w:rsidRPr="008E7746">
              <w:rPr>
                <w:rFonts w:eastAsia="SimSun"/>
              </w:rPr>
              <w:t xml:space="preserve">] - </w:t>
            </w:r>
            <w:r w:rsidRPr="008E7746">
              <w:t>Служебные гаражи</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14:paraId="3ED12CE1" w14:textId="77777777" w:rsidR="009C1F24" w:rsidRPr="008E7746" w:rsidRDefault="009C1F24" w:rsidP="000B6F51">
            <w:pPr>
              <w:pStyle w:val="ConsPlusNormal"/>
              <w:jc w:val="both"/>
            </w:pPr>
            <w:r w:rsidRPr="008E774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8E7746">
                <w:t>кодами 3.0</w:t>
              </w:r>
            </w:hyperlink>
            <w:r w:rsidRPr="008E7746">
              <w:t xml:space="preserve">, </w:t>
            </w:r>
            <w:hyperlink w:anchor="Par333" w:tooltip="4.0" w:history="1">
              <w:r w:rsidRPr="008E7746">
                <w:t>4.0</w:t>
              </w:r>
            </w:hyperlink>
            <w:r w:rsidRPr="008E7746">
              <w:t>, а также для стоянки и хранения транспортных средств общего пользования, в том числе в депо</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B38BA0"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-минимальная/максимальная площадь земельных участков – 20/5000 кв. м;</w:t>
            </w:r>
          </w:p>
          <w:p w14:paraId="78007BCC"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 5 м;</w:t>
            </w:r>
          </w:p>
          <w:p w14:paraId="459A38EB"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-минимальные отступы от границ земельных участков - 1 м;</w:t>
            </w:r>
          </w:p>
          <w:p w14:paraId="48867A4B"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-максимальная высота зданий, строений, сооружений от уровня земли - 12 м;</w:t>
            </w:r>
          </w:p>
          <w:p w14:paraId="6A0E70CD"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-максимальный процент застройки в границах земельного участка – 100%;</w:t>
            </w:r>
          </w:p>
        </w:tc>
      </w:tr>
    </w:tbl>
    <w:p w14:paraId="7278E7E2" w14:textId="77777777" w:rsidR="009C1F24" w:rsidRPr="008E7746" w:rsidRDefault="009C1F24" w:rsidP="009C1F24">
      <w:pPr>
        <w:widowControl w:val="0"/>
        <w:spacing w:after="0" w:line="240" w:lineRule="auto"/>
        <w:ind w:firstLine="426"/>
        <w:jc w:val="center"/>
        <w:rPr>
          <w:rFonts w:ascii="Times New Roman" w:eastAsia="Times New Roman" w:hAnsi="Times New Roman" w:cs="Times New Roman"/>
          <w:b/>
          <w:i/>
          <w:iCs/>
          <w:sz w:val="24"/>
          <w:szCs w:val="24"/>
          <w:lang w:eastAsia="zh-CN"/>
        </w:rPr>
      </w:pPr>
    </w:p>
    <w:p w14:paraId="2364BDEB" w14:textId="77777777" w:rsidR="009C1F24" w:rsidRDefault="009C1F24" w:rsidP="009C1F24">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AD69ABD" w14:textId="77777777" w:rsidR="009C1F24" w:rsidRPr="008E7746" w:rsidRDefault="009C1F24" w:rsidP="009C1F24">
      <w:pPr>
        <w:widowControl w:val="0"/>
        <w:spacing w:after="0" w:line="240" w:lineRule="auto"/>
        <w:ind w:firstLine="426"/>
        <w:jc w:val="center"/>
        <w:rPr>
          <w:rFonts w:ascii="Times New Roman" w:eastAsia="Times New Roman" w:hAnsi="Times New Roman" w:cs="Times New Roman"/>
          <w:b/>
          <w:iCs/>
          <w:sz w:val="24"/>
          <w:szCs w:val="24"/>
          <w:lang w:eastAsia="zh-CN"/>
        </w:rPr>
      </w:pPr>
    </w:p>
    <w:tbl>
      <w:tblPr>
        <w:tblStyle w:val="afa"/>
        <w:tblW w:w="14737" w:type="dxa"/>
        <w:tblLook w:val="04A0" w:firstRow="1" w:lastRow="0" w:firstColumn="1" w:lastColumn="0" w:noHBand="0" w:noVBand="1"/>
      </w:tblPr>
      <w:tblGrid>
        <w:gridCol w:w="2830"/>
        <w:gridCol w:w="3261"/>
        <w:gridCol w:w="8646"/>
      </w:tblGrid>
      <w:tr w:rsidR="009C1F24" w:rsidRPr="008E7746" w14:paraId="2CF98B97" w14:textId="77777777" w:rsidTr="000B6F51">
        <w:tc>
          <w:tcPr>
            <w:tcW w:w="2830" w:type="dxa"/>
          </w:tcPr>
          <w:p w14:paraId="45FB319B"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50AAE558"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472D393C"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1F24" w:rsidRPr="008E7746" w14:paraId="76D6B043"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7C6CDCB2"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14:paraId="775B8562" w14:textId="77777777" w:rsidR="009C1F24" w:rsidRPr="008E7746" w:rsidRDefault="009C1F24" w:rsidP="000B6F51">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14:paraId="0D18F006" w14:textId="77777777" w:rsidR="009C1F24" w:rsidRPr="008E7746" w:rsidRDefault="009C1F24" w:rsidP="000B6F51">
            <w:pPr>
              <w:jc w:val="both"/>
              <w:rPr>
                <w:rFonts w:ascii="Times New Roman" w:hAnsi="Times New Roman"/>
                <w:sz w:val="24"/>
                <w:szCs w:val="24"/>
              </w:rPr>
            </w:pPr>
            <w:r w:rsidRPr="008E7746">
              <w:rPr>
                <w:rFonts w:ascii="Times New Roman" w:eastAsia="SimSun" w:hAnsi="Times New Roman"/>
                <w:sz w:val="24"/>
                <w:szCs w:val="24"/>
              </w:rPr>
              <w:t xml:space="preserve">здания и сооружения, обеспечивающие поставку воды, тепла, электричества, газа, отвод канализационных стоков (котельных, водозаборов, </w:t>
            </w:r>
            <w:r w:rsidRPr="008E7746">
              <w:rPr>
                <w:rFonts w:ascii="Times New Roman" w:eastAsia="SimSun" w:hAnsi="Times New Roman"/>
                <w:sz w:val="24"/>
                <w:szCs w:val="24"/>
              </w:rPr>
              <w:lastRenderedPageBreak/>
              <w:t>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BCCD8E" w14:textId="77777777" w:rsidR="009C1F24" w:rsidRPr="008E7746" w:rsidRDefault="009C1F24" w:rsidP="000B6F51">
            <w:pPr>
              <w:rPr>
                <w:rFonts w:ascii="Times New Roman" w:eastAsia="SimSun" w:hAnsi="Times New Roman"/>
                <w:sz w:val="24"/>
                <w:szCs w:val="24"/>
              </w:rPr>
            </w:pPr>
            <w:r w:rsidRPr="008E7746">
              <w:rPr>
                <w:rFonts w:ascii="Times New Roman" w:hAnsi="Times New Roman"/>
                <w:sz w:val="24"/>
                <w:szCs w:val="24"/>
              </w:rPr>
              <w:lastRenderedPageBreak/>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36267CFB"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7D956C17"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6860B66C" w14:textId="77777777" w:rsidR="009C1F24" w:rsidRPr="008E7746" w:rsidRDefault="009C1F24" w:rsidP="000B6F51">
            <w:pPr>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6143480A"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lastRenderedPageBreak/>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6D2F9CAB"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569A41AF" w14:textId="77777777" w:rsidR="009C1F24" w:rsidRPr="008E7746" w:rsidRDefault="009C1F24" w:rsidP="000B6F51">
            <w:pPr>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9C1F24" w:rsidRPr="008E7746" w14:paraId="7976A2A8"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2534E471" w14:textId="77777777" w:rsidR="009C1F24" w:rsidRPr="008E7746" w:rsidRDefault="009C1F24" w:rsidP="000B6F51">
            <w:pPr>
              <w:tabs>
                <w:tab w:val="left" w:pos="2520"/>
              </w:tabs>
              <w:rPr>
                <w:rFonts w:ascii="Times New Roman" w:hAnsi="Times New Roman"/>
                <w:sz w:val="24"/>
                <w:szCs w:val="24"/>
              </w:rPr>
            </w:pPr>
            <w:r w:rsidRPr="008E7746">
              <w:rPr>
                <w:rFonts w:ascii="Times New Roman" w:eastAsia="SimSun" w:hAnsi="Times New Roman"/>
                <w:sz w:val="24"/>
                <w:szCs w:val="24"/>
              </w:rPr>
              <w:lastRenderedPageBreak/>
              <w:t>[2.7.1] - Хранение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14:paraId="792C7E51" w14:textId="77777777" w:rsidR="009C1F24" w:rsidRPr="008E7746" w:rsidRDefault="009C1F24" w:rsidP="000B6F51">
            <w:pPr>
              <w:tabs>
                <w:tab w:val="left" w:pos="2520"/>
              </w:tabs>
              <w:rPr>
                <w:rFonts w:ascii="Times New Roman" w:hAnsi="Times New Roman"/>
                <w:sz w:val="24"/>
                <w:szCs w:val="24"/>
              </w:rPr>
            </w:pPr>
            <w:r w:rsidRPr="008E7746">
              <w:rPr>
                <w:rFonts w:ascii="Times New Roman" w:eastAsia="SimSun" w:hAnsi="Times New Roman"/>
                <w:sz w:val="24"/>
                <w:szCs w:val="24"/>
              </w:rPr>
              <w:t xml:space="preserve">отдельно стоящие и пристроенные гаражи, в том числе подземные, предназначенных для хранения автотранспорта, в том числе с разделением на </w:t>
            </w:r>
            <w:proofErr w:type="spellStart"/>
            <w:r w:rsidRPr="008E7746">
              <w:rPr>
                <w:rFonts w:ascii="Times New Roman" w:eastAsia="SimSun" w:hAnsi="Times New Roman"/>
                <w:sz w:val="24"/>
                <w:szCs w:val="24"/>
              </w:rPr>
              <w:t>машино</w:t>
            </w:r>
            <w:proofErr w:type="spellEnd"/>
            <w:r w:rsidRPr="008E7746">
              <w:rPr>
                <w:rFonts w:ascii="Times New Roman" w:eastAsia="SimSun" w:hAnsi="Times New Roman"/>
                <w:sz w:val="24"/>
                <w:szCs w:val="24"/>
              </w:rPr>
              <w:t>-места,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F6DD44" w14:textId="77777777" w:rsidR="009C1F24" w:rsidRPr="008E7746" w:rsidRDefault="009C1F24" w:rsidP="000B6F51">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20/50 кв. м</w:t>
            </w:r>
            <w:r w:rsidRPr="008E7746">
              <w:rPr>
                <w:rFonts w:ascii="Times New Roman" w:eastAsia="SimSun" w:hAnsi="Times New Roman"/>
                <w:sz w:val="24"/>
                <w:szCs w:val="24"/>
              </w:rPr>
              <w:t>;</w:t>
            </w:r>
          </w:p>
          <w:p w14:paraId="2B934CA6" w14:textId="77777777" w:rsidR="009C1F24" w:rsidRPr="008E7746" w:rsidRDefault="009C1F24" w:rsidP="000B6F51">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w:t>
            </w:r>
            <w:r w:rsidRPr="008E7746">
              <w:rPr>
                <w:rFonts w:ascii="Times New Roman" w:eastAsia="SimSun" w:hAnsi="Times New Roman"/>
                <w:b/>
                <w:sz w:val="24"/>
                <w:szCs w:val="24"/>
              </w:rPr>
              <w:t>– 4 м</w:t>
            </w:r>
            <w:r w:rsidRPr="008E7746">
              <w:rPr>
                <w:rFonts w:ascii="Times New Roman" w:eastAsia="SimSun" w:hAnsi="Times New Roman"/>
                <w:sz w:val="24"/>
                <w:szCs w:val="24"/>
              </w:rPr>
              <w:t>;</w:t>
            </w:r>
          </w:p>
          <w:p w14:paraId="4CF05911" w14:textId="77777777" w:rsidR="009C1F24" w:rsidRPr="008E7746" w:rsidRDefault="009C1F24" w:rsidP="000B6F51">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14:paraId="3B95B612"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Pr>
                <w:rFonts w:ascii="Times New Roman" w:eastAsia="SimSun" w:hAnsi="Times New Roman"/>
                <w:b/>
                <w:sz w:val="24"/>
                <w:szCs w:val="24"/>
              </w:rPr>
              <w:t>– 10</w:t>
            </w:r>
            <w:r w:rsidRPr="008E7746">
              <w:rPr>
                <w:rFonts w:ascii="Times New Roman" w:eastAsia="SimSun" w:hAnsi="Times New Roman"/>
                <w:b/>
                <w:sz w:val="24"/>
                <w:szCs w:val="24"/>
              </w:rPr>
              <w:t>0%;</w:t>
            </w:r>
          </w:p>
        </w:tc>
      </w:tr>
    </w:tbl>
    <w:p w14:paraId="574B0A3B" w14:textId="77777777" w:rsidR="009C1F24" w:rsidRPr="008E7746"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p>
    <w:p w14:paraId="74D4555E"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10DBF27C"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60F231EC"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9C1F24" w:rsidRPr="008E7746" w14:paraId="44706698" w14:textId="77777777" w:rsidTr="000B6F51">
        <w:tc>
          <w:tcPr>
            <w:tcW w:w="6941" w:type="dxa"/>
            <w:tcBorders>
              <w:top w:val="single" w:sz="4" w:space="0" w:color="000000"/>
              <w:left w:val="single" w:sz="4" w:space="0" w:color="000000"/>
              <w:bottom w:val="single" w:sz="4" w:space="0" w:color="000000"/>
            </w:tcBorders>
            <w:shd w:val="clear" w:color="auto" w:fill="auto"/>
            <w:vAlign w:val="center"/>
          </w:tcPr>
          <w:p w14:paraId="46721163" w14:textId="77777777" w:rsidR="009C1F24" w:rsidRPr="008E7746" w:rsidRDefault="009C1F24" w:rsidP="000B6F51">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1D6F6" w14:textId="77777777" w:rsidR="009C1F24" w:rsidRPr="008E7746" w:rsidRDefault="009C1F24" w:rsidP="000B6F51">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C1F24" w:rsidRPr="008E7746" w14:paraId="4F85970D" w14:textId="77777777" w:rsidTr="000B6F51">
        <w:tc>
          <w:tcPr>
            <w:tcW w:w="6941" w:type="dxa"/>
          </w:tcPr>
          <w:p w14:paraId="271CBD25" w14:textId="77777777" w:rsidR="009C1F24" w:rsidRDefault="009C1F24" w:rsidP="000B6F51">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14910BD0"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1B7ED619"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6BE84503"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8AC6C51"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19C42C61" w14:textId="77777777" w:rsidR="009C1F24" w:rsidRPr="008E7746" w:rsidRDefault="009C1F24" w:rsidP="000B6F51">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14:paraId="15E74D9F" w14:textId="77777777" w:rsidR="009C1F24" w:rsidRPr="008E7746" w:rsidRDefault="009C1F24" w:rsidP="000B6F51">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5999212" w14:textId="77777777" w:rsidR="009C1F24" w:rsidRPr="008E7746" w:rsidRDefault="009C1F24" w:rsidP="000B6F51">
            <w:pPr>
              <w:shd w:val="clear" w:color="auto" w:fill="FFFFFF" w:themeFill="background1"/>
              <w:tabs>
                <w:tab w:val="left" w:pos="-6204"/>
              </w:tabs>
              <w:rPr>
                <w:rFonts w:ascii="Times New Roman" w:eastAsia="SimSun" w:hAnsi="Times New Roman"/>
                <w:sz w:val="24"/>
                <w:szCs w:val="24"/>
                <w:lang w:eastAsia="zh-CN"/>
              </w:rPr>
            </w:pPr>
          </w:p>
        </w:tc>
      </w:tr>
      <w:tr w:rsidR="009C1F24" w:rsidRPr="008E7746" w14:paraId="78FDC2F6" w14:textId="77777777" w:rsidTr="000B6F51">
        <w:tc>
          <w:tcPr>
            <w:tcW w:w="6941" w:type="dxa"/>
          </w:tcPr>
          <w:p w14:paraId="5300B7BF"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14:paraId="5D95F50C"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14:paraId="5CE6C551"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14:paraId="1C2CAD36"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9C1F24" w:rsidRPr="008E7746" w14:paraId="719750BE" w14:textId="77777777" w:rsidTr="000B6F51">
        <w:tc>
          <w:tcPr>
            <w:tcW w:w="6941" w:type="dxa"/>
          </w:tcPr>
          <w:p w14:paraId="3A2D491C"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общественные туалеты, надворные уборные</w:t>
            </w:r>
          </w:p>
        </w:tc>
        <w:tc>
          <w:tcPr>
            <w:tcW w:w="7619" w:type="dxa"/>
          </w:tcPr>
          <w:p w14:paraId="765A86D1"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соседнего жилого дома не менее - 12 м;</w:t>
            </w:r>
          </w:p>
          <w:p w14:paraId="09F3035B"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14:paraId="4AD45E40"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50308CD3"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9C1F24" w:rsidRPr="008E7746" w14:paraId="702CA454" w14:textId="77777777" w:rsidTr="000B6F51">
        <w:tc>
          <w:tcPr>
            <w:tcW w:w="6941" w:type="dxa"/>
          </w:tcPr>
          <w:p w14:paraId="55017DE9"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35483B45"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2F16A7ED"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1334EB1E"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9C1F24" w:rsidRPr="008E7746" w14:paraId="6D2D35B8" w14:textId="77777777" w:rsidTr="000B6F51">
        <w:tc>
          <w:tcPr>
            <w:tcW w:w="6941" w:type="dxa"/>
          </w:tcPr>
          <w:p w14:paraId="7BA920D3"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proofErr w:type="spellStart"/>
            <w:r w:rsidRPr="008E7746">
              <w:rPr>
                <w:rFonts w:ascii="Times New Roman" w:eastAsia="SimSun" w:hAnsi="Times New Roman"/>
                <w:sz w:val="24"/>
                <w:szCs w:val="24"/>
                <w:lang w:eastAsia="zh-CN"/>
              </w:rPr>
              <w:t>приобъектные</w:t>
            </w:r>
            <w:proofErr w:type="spellEnd"/>
            <w:r w:rsidRPr="008E7746">
              <w:rPr>
                <w:rFonts w:ascii="Times New Roman" w:eastAsia="SimSun" w:hAnsi="Times New Roman"/>
                <w:sz w:val="24"/>
                <w:szCs w:val="24"/>
                <w:lang w:eastAsia="zh-CN"/>
              </w:rPr>
              <w:t xml:space="preserve"> автостоянки для парковки автомобилей работников и посетителей</w:t>
            </w:r>
          </w:p>
        </w:tc>
        <w:tc>
          <w:tcPr>
            <w:tcW w:w="7619" w:type="dxa"/>
          </w:tcPr>
          <w:p w14:paraId="225D37AA"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14:paraId="7A72C030"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1F43E474" w14:textId="77777777" w:rsidR="009C1F24" w:rsidRPr="008E7746" w:rsidRDefault="009C1F24" w:rsidP="009C1F24">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14:paraId="0AA00917" w14:textId="77777777" w:rsidR="009C1F24" w:rsidRPr="008E7746" w:rsidRDefault="009C1F24" w:rsidP="009C1F24">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lastRenderedPageBreak/>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38896DC1" w14:textId="77777777" w:rsidR="009C1F24" w:rsidRPr="008E7746" w:rsidRDefault="009C1F24" w:rsidP="009C1F24">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14:paraId="0B445A03" w14:textId="77777777" w:rsidR="009C1F24" w:rsidRPr="008E7746" w:rsidRDefault="009C1F24" w:rsidP="009C1F24">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583DD0D9" w14:textId="77777777" w:rsidR="009C1F24" w:rsidRPr="008E7746" w:rsidRDefault="009C1F24" w:rsidP="009C1F24">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метров.</w:t>
      </w:r>
    </w:p>
    <w:p w14:paraId="5681F1AB" w14:textId="77777777" w:rsidR="009C1F24" w:rsidRPr="008E7746" w:rsidRDefault="009C1F24" w:rsidP="009C1F24">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В общественно-деловом центре дальность подходов из любой точки общественно-делового </w:t>
      </w:r>
      <w:proofErr w:type="spellStart"/>
      <w:r w:rsidRPr="008E7746">
        <w:rPr>
          <w:rFonts w:ascii="Times New Roman" w:eastAsia="Times New Roman" w:hAnsi="Times New Roman" w:cs="Times New Roman"/>
          <w:sz w:val="24"/>
          <w:szCs w:val="24"/>
          <w:lang w:eastAsia="zh-CN"/>
        </w:rPr>
        <w:t>центрадо</w:t>
      </w:r>
      <w:proofErr w:type="spellEnd"/>
      <w:r w:rsidRPr="008E7746">
        <w:rPr>
          <w:rFonts w:ascii="Times New Roman" w:eastAsia="Times New Roman" w:hAnsi="Times New Roman" w:cs="Times New Roman"/>
          <w:sz w:val="24"/>
          <w:szCs w:val="24"/>
          <w:lang w:eastAsia="zh-CN"/>
        </w:rPr>
        <w:t xml:space="preserve">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522108FB" w14:textId="77777777" w:rsidR="009C1F24" w:rsidRPr="008E7746" w:rsidRDefault="009C1F24" w:rsidP="009C1F24">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5862798C" w14:textId="77777777" w:rsidR="009C1F24" w:rsidRPr="008E7746" w:rsidRDefault="009C1F24" w:rsidP="009C1F24">
      <w:pPr>
        <w:shd w:val="clear" w:color="auto" w:fill="FFFFFF" w:themeFill="background1"/>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54DDCD12"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5C1103E1" w14:textId="77777777" w:rsidR="009C1F24" w:rsidRPr="008E7746" w:rsidRDefault="009C1F24" w:rsidP="009C1F24">
      <w:pPr>
        <w:shd w:val="clear" w:color="auto" w:fill="FFFFFF" w:themeFill="background1"/>
        <w:spacing w:after="0" w:line="240" w:lineRule="auto"/>
        <w:ind w:firstLine="426"/>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Все строения </w:t>
      </w:r>
      <w:r w:rsidRPr="008E7746">
        <w:rPr>
          <w:rFonts w:ascii="Times New Roman" w:eastAsia="SimSun" w:hAnsi="Times New Roman" w:cs="Times New Roman"/>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14:paraId="13CEAE80" w14:textId="77777777" w:rsidR="009C1F24" w:rsidRPr="008E7746" w:rsidRDefault="009C1F24" w:rsidP="009C1F24">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roofErr w:type="spellStart"/>
      <w:r w:rsidRPr="008E7746">
        <w:rPr>
          <w:rFonts w:ascii="Times New Roman" w:eastAsia="Times New Roman" w:hAnsi="Times New Roman" w:cs="Times New Roman"/>
          <w:sz w:val="24"/>
          <w:szCs w:val="24"/>
          <w:lang w:eastAsia="ru-RU"/>
        </w:rPr>
        <w:t>Отмостка</w:t>
      </w:r>
      <w:proofErr w:type="spellEnd"/>
      <w:r w:rsidRPr="008E7746">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8E7746">
        <w:rPr>
          <w:rFonts w:ascii="Times New Roman" w:eastAsia="Times New Roman" w:hAnsi="Times New Roman" w:cs="Times New Roman"/>
          <w:sz w:val="24"/>
          <w:szCs w:val="24"/>
          <w:lang w:eastAsia="ru-RU"/>
        </w:rPr>
        <w:t>отмостки</w:t>
      </w:r>
      <w:proofErr w:type="spellEnd"/>
      <w:r w:rsidRPr="008E7746">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14:paraId="7B091D38" w14:textId="77777777" w:rsidR="009C1F24" w:rsidRPr="008E7746" w:rsidRDefault="009C1F24" w:rsidP="009C1F24">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
    <w:p w14:paraId="27B2DA71" w14:textId="77777777" w:rsidR="009C1F24" w:rsidRPr="008E7746" w:rsidRDefault="009C1F24" w:rsidP="009C1F24">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u w:val="single"/>
          <w:lang w:eastAsia="zh-CN"/>
        </w:rPr>
        <w:t>Требования к ограждению земельных участков:</w:t>
      </w:r>
    </w:p>
    <w:p w14:paraId="1372E683"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A01F1AD"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77A15BA0"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lastRenderedPageBreak/>
        <w:t xml:space="preserve">–  </w:t>
      </w:r>
      <w:r w:rsidRPr="008E7746">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14:paraId="04450AE8"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14:paraId="67C00A78" w14:textId="77777777" w:rsidR="009C1F24" w:rsidRPr="008E7746" w:rsidRDefault="009C1F24" w:rsidP="009C1F24">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4D5E9388" w14:textId="77777777" w:rsidR="009C1F24" w:rsidRPr="008E7746" w:rsidRDefault="009C1F24" w:rsidP="009C1F24">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04E9E80"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3236307"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зон затопления, подтопления запрещаются:</w:t>
      </w:r>
    </w:p>
    <w:p w14:paraId="1F9AC4CF"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использование сточных вод в целях регулирования плодородия почв;</w:t>
      </w:r>
    </w:p>
    <w:p w14:paraId="0F7CF4B2"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7C40CAE"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осуществление авиационных мер по борьбе с вредными организмами.</w:t>
      </w:r>
    </w:p>
    <w:p w14:paraId="47275C02"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C0188AD"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1E5276A"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F261427"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2E005BD"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17492151"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6B8FEB6D" w14:textId="77777777" w:rsidR="009C1F24" w:rsidRPr="008E7746" w:rsidRDefault="009C1F24" w:rsidP="009C1F24">
      <w:pPr>
        <w:shd w:val="clear" w:color="auto" w:fill="FFFFFF" w:themeFill="background1"/>
        <w:spacing w:after="0" w:line="240" w:lineRule="auto"/>
        <w:ind w:firstLine="426"/>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w:t>
      </w:r>
      <w:r w:rsidRPr="008E7746">
        <w:rPr>
          <w:rFonts w:ascii="Times New Roman" w:eastAsia="SimSun" w:hAnsi="Times New Roman" w:cs="Times New Roman"/>
          <w:sz w:val="24"/>
          <w:szCs w:val="24"/>
          <w:lang w:eastAsia="zh-CN"/>
        </w:rPr>
        <w:lastRenderedPageBreak/>
        <w:t>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B47ADFC" w14:textId="77777777" w:rsidR="009C1F24" w:rsidRPr="008E7746" w:rsidRDefault="009C1F24" w:rsidP="009C1F24">
      <w:pPr>
        <w:widowControl w:val="0"/>
        <w:spacing w:after="0" w:line="240" w:lineRule="auto"/>
        <w:rPr>
          <w:rFonts w:ascii="Times New Roman" w:eastAsia="SimSun" w:hAnsi="Times New Roman" w:cs="Times New Roman"/>
          <w:b/>
          <w:sz w:val="28"/>
          <w:szCs w:val="28"/>
          <w:u w:val="single"/>
          <w:lang w:eastAsia="zh-CN"/>
        </w:rPr>
      </w:pPr>
    </w:p>
    <w:p w14:paraId="57EA59E9" w14:textId="77777777" w:rsidR="009C1F24" w:rsidRPr="008E7746" w:rsidRDefault="009C1F24" w:rsidP="009C1F24">
      <w:pPr>
        <w:pStyle w:val="5"/>
      </w:pPr>
      <w:r w:rsidRPr="008E7746">
        <w:t>ОД-2.</w:t>
      </w:r>
      <w:r w:rsidRPr="008E7746">
        <w:tab/>
        <w:t>Зона делового, общественного и коммерческого назначения</w:t>
      </w:r>
      <w:r>
        <w:t xml:space="preserve"> </w:t>
      </w:r>
      <w:r w:rsidRPr="008E7746">
        <w:t>местного значения</w:t>
      </w:r>
    </w:p>
    <w:p w14:paraId="548836C8"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u w:val="single"/>
          <w:lang w:eastAsia="zh-CN"/>
        </w:rPr>
      </w:pPr>
    </w:p>
    <w:p w14:paraId="08AA6928" w14:textId="77777777" w:rsidR="009C1F24" w:rsidRPr="008E7746" w:rsidRDefault="009C1F24" w:rsidP="009C1F24">
      <w:pPr>
        <w:widowControl w:val="0"/>
        <w:shd w:val="clear" w:color="auto" w:fill="FFFFFF" w:themeFill="background1"/>
        <w:spacing w:after="0" w:line="240" w:lineRule="auto"/>
        <w:ind w:firstLine="426"/>
        <w:rPr>
          <w:rFonts w:ascii="Times New Roman" w:eastAsia="Times New Roman" w:hAnsi="Times New Roman" w:cs="Times New Roman"/>
          <w:i/>
          <w:iCs/>
          <w:sz w:val="24"/>
          <w:szCs w:val="24"/>
          <w:lang w:eastAsia="zh-CN"/>
        </w:rPr>
      </w:pPr>
      <w:r w:rsidRPr="008E7746">
        <w:rPr>
          <w:rFonts w:ascii="Times New Roman" w:eastAsia="Times New Roman" w:hAnsi="Times New Roman" w:cs="Times New Roman"/>
          <w:i/>
          <w:iCs/>
          <w:sz w:val="24"/>
          <w:szCs w:val="24"/>
          <w:lang w:eastAsia="zh-CN"/>
        </w:rPr>
        <w:t>Зона обслуживания и деловой активности местного значения ОД - 2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0C90D67C" w14:textId="77777777" w:rsidR="009C1F24" w:rsidRPr="008E7746" w:rsidRDefault="009C1F24" w:rsidP="009C1F24">
      <w:pPr>
        <w:widowControl w:val="0"/>
        <w:shd w:val="clear" w:color="auto" w:fill="FFFFFF" w:themeFill="background1"/>
        <w:spacing w:after="0" w:line="240" w:lineRule="auto"/>
        <w:ind w:firstLine="426"/>
        <w:rPr>
          <w:rFonts w:ascii="Times New Roman" w:eastAsia="Times New Roman" w:hAnsi="Times New Roman" w:cs="Times New Roman"/>
          <w:b/>
          <w:i/>
          <w:iCs/>
          <w:sz w:val="24"/>
          <w:szCs w:val="24"/>
          <w:lang w:eastAsia="zh-CN"/>
        </w:rPr>
      </w:pPr>
    </w:p>
    <w:p w14:paraId="2B811A4E" w14:textId="77777777" w:rsidR="009C1F24" w:rsidRPr="008E7746" w:rsidRDefault="009C1F24" w:rsidP="009C1F24">
      <w:pPr>
        <w:widowControl w:val="0"/>
        <w:shd w:val="clear" w:color="auto" w:fill="FFFFFF" w:themeFill="background1"/>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15"/>
        <w:gridCol w:w="3417"/>
        <w:gridCol w:w="8505"/>
      </w:tblGrid>
      <w:tr w:rsidR="009C1F24" w:rsidRPr="008E7746" w14:paraId="0322665D" w14:textId="77777777" w:rsidTr="000B6F51">
        <w:tc>
          <w:tcPr>
            <w:tcW w:w="2815" w:type="dxa"/>
            <w:shd w:val="clear" w:color="auto" w:fill="FFFFFF" w:themeFill="background1"/>
          </w:tcPr>
          <w:p w14:paraId="12DAF236"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417" w:type="dxa"/>
            <w:shd w:val="clear" w:color="auto" w:fill="FFFFFF" w:themeFill="background1"/>
          </w:tcPr>
          <w:p w14:paraId="748ACD38"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505" w:type="dxa"/>
            <w:shd w:val="clear" w:color="auto" w:fill="FFFFFF" w:themeFill="background1"/>
          </w:tcPr>
          <w:p w14:paraId="0BEFC1C0"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07E8A584"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9C1F24" w:rsidRPr="008E7746" w14:paraId="668C20B1" w14:textId="77777777" w:rsidTr="000B6F51">
        <w:tc>
          <w:tcPr>
            <w:tcW w:w="2815" w:type="dxa"/>
            <w:shd w:val="clear" w:color="auto" w:fill="FFFFFF" w:themeFill="background1"/>
            <w:vAlign w:val="center"/>
          </w:tcPr>
          <w:p w14:paraId="59BDB41B" w14:textId="77777777" w:rsidR="009C1F24" w:rsidRPr="008E7746" w:rsidRDefault="009C1F24" w:rsidP="000B6F51">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 xml:space="preserve">[3.1.2] - </w:t>
            </w:r>
            <w:r w:rsidRPr="008E7746">
              <w:rPr>
                <w:rFonts w:ascii="Times New Roman" w:hAnsi="Times New Roman"/>
                <w:sz w:val="24"/>
                <w:szCs w:val="24"/>
              </w:rPr>
              <w:t>Административные здания организаций, обеспечивающих предоставление коммунальных услуг</w:t>
            </w:r>
          </w:p>
          <w:p w14:paraId="5DB36419"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p>
        </w:tc>
        <w:tc>
          <w:tcPr>
            <w:tcW w:w="3417" w:type="dxa"/>
            <w:shd w:val="clear" w:color="auto" w:fill="FFFFFF" w:themeFill="background1"/>
            <w:vAlign w:val="center"/>
          </w:tcPr>
          <w:p w14:paraId="46140054" w14:textId="77777777" w:rsidR="009C1F24" w:rsidRPr="008E7746" w:rsidRDefault="009C1F24" w:rsidP="000B6F51">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8505" w:type="dxa"/>
            <w:shd w:val="clear" w:color="auto" w:fill="FFFFFF" w:themeFill="background1"/>
            <w:vAlign w:val="center"/>
          </w:tcPr>
          <w:p w14:paraId="085D69EA"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 кв. м/</w:t>
            </w:r>
            <w:r w:rsidRPr="008E7746">
              <w:rPr>
                <w:rFonts w:ascii="Times New Roman" w:hAnsi="Times New Roman"/>
                <w:bCs/>
                <w:sz w:val="24"/>
                <w:szCs w:val="24"/>
              </w:rPr>
              <w:t>не подлежит ограничению;</w:t>
            </w:r>
          </w:p>
          <w:p w14:paraId="02B4EFDB"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4 м;</w:t>
            </w:r>
          </w:p>
          <w:p w14:paraId="726260B9"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минимальные отступы от границ земельных участков - 1 м;</w:t>
            </w:r>
          </w:p>
          <w:p w14:paraId="432593F1"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максимальное количество надземных этажей зданий – 3 этажа (включая мансардный этаж); </w:t>
            </w:r>
          </w:p>
          <w:p w14:paraId="13A96357"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- 20 м;</w:t>
            </w:r>
          </w:p>
          <w:p w14:paraId="6454AB76" w14:textId="77777777" w:rsidR="009C1F24"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80%</w:t>
            </w:r>
          </w:p>
          <w:p w14:paraId="1F42CA2D" w14:textId="77777777" w:rsidR="009C1F24" w:rsidRDefault="009C1F24" w:rsidP="000B6F5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6052E0EF" w14:textId="77777777" w:rsidR="009C1F24" w:rsidRPr="008E7746" w:rsidRDefault="009C1F24" w:rsidP="000B6F5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tc>
      </w:tr>
      <w:tr w:rsidR="009C1F24" w:rsidRPr="008E7746" w14:paraId="173B6CB5"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28CF0769" w14:textId="77777777" w:rsidR="009C1F24" w:rsidRPr="008E7746" w:rsidRDefault="009C1F24" w:rsidP="000B6F51">
            <w:pPr>
              <w:widowControl w:val="0"/>
              <w:rPr>
                <w:rFonts w:ascii="Times New Roman" w:hAnsi="Times New Roman"/>
                <w:sz w:val="24"/>
                <w:szCs w:val="24"/>
              </w:rPr>
            </w:pPr>
            <w:r w:rsidRPr="008E7746">
              <w:rPr>
                <w:rFonts w:ascii="Times New Roman" w:eastAsia="SimSun" w:hAnsi="Times New Roman"/>
                <w:sz w:val="24"/>
                <w:szCs w:val="24"/>
              </w:rPr>
              <w:t>[3.2.2] - Оказание социальной помощи населению</w:t>
            </w:r>
          </w:p>
        </w:tc>
        <w:tc>
          <w:tcPr>
            <w:tcW w:w="3417" w:type="dxa"/>
            <w:tcBorders>
              <w:top w:val="single" w:sz="4" w:space="0" w:color="000000"/>
              <w:left w:val="single" w:sz="4" w:space="0" w:color="000000"/>
              <w:bottom w:val="single" w:sz="4" w:space="0" w:color="000000"/>
            </w:tcBorders>
            <w:shd w:val="clear" w:color="auto" w:fill="FFFFFF" w:themeFill="background1"/>
          </w:tcPr>
          <w:p w14:paraId="295C0A35" w14:textId="77777777" w:rsidR="009C1F24" w:rsidRPr="008E7746" w:rsidRDefault="009C1F24" w:rsidP="000B6F51">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служб психологической и бесплатной юридической по</w:t>
            </w:r>
            <w:r w:rsidRPr="008E7746">
              <w:rPr>
                <w:rFonts w:ascii="Times New Roman" w:eastAsia="SimSun" w:hAnsi="Times New Roman"/>
                <w:sz w:val="24"/>
                <w:szCs w:val="24"/>
              </w:rPr>
              <w:lastRenderedPageBreak/>
              <w:t>мощи, социальных, пенсионных и иных служб (</w:t>
            </w:r>
            <w:r w:rsidRPr="008E7746">
              <w:rPr>
                <w:rFonts w:ascii="Times New Roman" w:eastAsia="SimSun" w:hAnsi="Times New Roman"/>
                <w:sz w:val="24"/>
                <w:szCs w:val="24"/>
                <w:lang w:val="en-US"/>
              </w:rPr>
              <w:t>c</w:t>
            </w:r>
            <w:proofErr w:type="spellStart"/>
            <w:r w:rsidRPr="008E7746">
              <w:rPr>
                <w:rFonts w:ascii="Times New Roman" w:eastAsia="SimSun" w:hAnsi="Times New Roman"/>
                <w:sz w:val="24"/>
                <w:szCs w:val="24"/>
              </w:rPr>
              <w:t>лужбы</w:t>
            </w:r>
            <w:proofErr w:type="spellEnd"/>
            <w:r w:rsidRPr="008E7746">
              <w:rPr>
                <w:rFonts w:ascii="Times New Roman" w:eastAsia="SimSun" w:hAnsi="Times New Roman"/>
                <w:sz w:val="24"/>
                <w:szCs w:val="24"/>
              </w:rPr>
              <w:t xml:space="preserve">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14:paraId="4B005C89" w14:textId="77777777" w:rsidR="009C1F24" w:rsidRPr="008E7746" w:rsidRDefault="009C1F24" w:rsidP="000B6F51">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отделения почты и телеграфа;</w:t>
            </w:r>
          </w:p>
          <w:p w14:paraId="67EABFF8" w14:textId="77777777" w:rsidR="009C1F24" w:rsidRPr="008E7746" w:rsidRDefault="009C1F24" w:rsidP="000B6F51">
            <w:pPr>
              <w:widowControl w:val="0"/>
              <w:rPr>
                <w:rFonts w:ascii="Times New Roman" w:hAnsi="Times New Roman"/>
                <w:sz w:val="24"/>
                <w:szCs w:val="24"/>
              </w:rPr>
            </w:pPr>
            <w:r w:rsidRPr="008E7746">
              <w:rPr>
                <w:rFonts w:ascii="Times New Roman" w:eastAsia="SimSun" w:hAnsi="Times New Roman"/>
                <w:sz w:val="24"/>
                <w:szCs w:val="24"/>
              </w:rPr>
              <w:t>общественные некоммерческие организации: благотворительные организаций, клубы по интересам)</w:t>
            </w:r>
          </w:p>
        </w:tc>
        <w:tc>
          <w:tcPr>
            <w:tcW w:w="8505" w:type="dxa"/>
            <w:vMerge w:val="restart"/>
            <w:shd w:val="clear" w:color="auto" w:fill="FFFFFF" w:themeFill="background1"/>
          </w:tcPr>
          <w:p w14:paraId="33D382E2" w14:textId="77777777" w:rsidR="009C1F24" w:rsidRPr="008E7746" w:rsidRDefault="009C1F24" w:rsidP="000B6F5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14:paraId="5450E042" w14:textId="77777777" w:rsidR="009C1F24" w:rsidRPr="008E7746" w:rsidRDefault="009C1F24" w:rsidP="000B6F5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14:paraId="3DB81ABE" w14:textId="77777777" w:rsidR="009C1F24" w:rsidRPr="008E7746" w:rsidRDefault="009C1F24" w:rsidP="000B6F5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 xml:space="preserve">; </w:t>
            </w:r>
          </w:p>
          <w:p w14:paraId="5AE6D1E6" w14:textId="77777777" w:rsidR="009C1F24" w:rsidRPr="008E7746" w:rsidRDefault="009C1F24" w:rsidP="000B6F5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640F4D74" w14:textId="77777777" w:rsidR="009C1F24" w:rsidRPr="008E7746" w:rsidRDefault="009C1F24" w:rsidP="000B6F5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3A1B405F" w14:textId="77777777" w:rsidR="009C1F24" w:rsidRPr="008E7746" w:rsidRDefault="009C1F24" w:rsidP="000B6F5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 </w:t>
            </w:r>
            <w:r w:rsidRPr="008E7746">
              <w:rPr>
                <w:rFonts w:ascii="Times New Roman" w:eastAsia="SimSun" w:hAnsi="Times New Roman"/>
                <w:b/>
                <w:sz w:val="24"/>
                <w:szCs w:val="24"/>
                <w:lang w:eastAsia="zh-CN"/>
              </w:rPr>
              <w:t xml:space="preserve">3 м;  </w:t>
            </w:r>
          </w:p>
          <w:p w14:paraId="42813F33" w14:textId="77777777" w:rsidR="009C1F24" w:rsidRDefault="009C1F24" w:rsidP="000B6F5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73625453" w14:textId="77777777" w:rsidR="009C1F24" w:rsidRPr="0085762E" w:rsidRDefault="009C1F24" w:rsidP="000B6F5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1E49FB53" w14:textId="77777777" w:rsidR="009C1F24" w:rsidRPr="008E7746" w:rsidRDefault="009C1F24" w:rsidP="000B6F51">
            <w:pPr>
              <w:widowControl w:val="0"/>
              <w:jc w:val="center"/>
              <w:rPr>
                <w:rFonts w:ascii="Times New Roman" w:eastAsia="Times New Roman" w:hAnsi="Times New Roman"/>
                <w:b/>
                <w:sz w:val="24"/>
                <w:szCs w:val="24"/>
                <w:lang w:eastAsia="zh-CN"/>
              </w:rPr>
            </w:pPr>
          </w:p>
        </w:tc>
      </w:tr>
      <w:tr w:rsidR="009C1F24" w:rsidRPr="008E7746" w14:paraId="35464F8D"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5DC60F27" w14:textId="77777777" w:rsidR="009C1F24" w:rsidRPr="008E7746" w:rsidRDefault="009C1F24" w:rsidP="000B6F51">
            <w:pPr>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3.3</w:t>
            </w:r>
            <w:r w:rsidRPr="008E7746">
              <w:rPr>
                <w:rFonts w:ascii="Times New Roman" w:eastAsia="SimSun" w:hAnsi="Times New Roman"/>
                <w:sz w:val="24"/>
                <w:szCs w:val="24"/>
              </w:rPr>
              <w:t>] – Бытовое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14:paraId="12403C3D" w14:textId="77777777" w:rsidR="009C1F24" w:rsidRPr="008E7746" w:rsidRDefault="009C1F24" w:rsidP="000B6F51">
            <w:pPr>
              <w:jc w:val="both"/>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5" w:type="dxa"/>
            <w:vMerge/>
            <w:shd w:val="clear" w:color="auto" w:fill="FFFFFF" w:themeFill="background1"/>
          </w:tcPr>
          <w:p w14:paraId="4553A74F" w14:textId="77777777" w:rsidR="009C1F24" w:rsidRPr="008E7746" w:rsidRDefault="009C1F24" w:rsidP="000B6F51">
            <w:pPr>
              <w:rPr>
                <w:rFonts w:ascii="Times New Roman" w:hAnsi="Times New Roman"/>
                <w:sz w:val="24"/>
                <w:szCs w:val="24"/>
              </w:rPr>
            </w:pPr>
          </w:p>
        </w:tc>
      </w:tr>
      <w:tr w:rsidR="009C1F24" w:rsidRPr="008E7746" w14:paraId="6F52F552"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6566A37F" w14:textId="77777777" w:rsidR="009C1F24" w:rsidRPr="008E7746" w:rsidRDefault="009C1F24" w:rsidP="000B6F51">
            <w:pPr>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3.4.1</w:t>
            </w:r>
            <w:r w:rsidRPr="008E7746">
              <w:rPr>
                <w:rFonts w:ascii="Times New Roman" w:eastAsia="SimSun" w:hAnsi="Times New Roman"/>
                <w:sz w:val="24"/>
                <w:szCs w:val="24"/>
              </w:rPr>
              <w:t>] – Амбулаторно-поликлиническое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14:paraId="2D9B1FB9"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w:t>
            </w:r>
            <w:r w:rsidRPr="008E7746">
              <w:rPr>
                <w:rFonts w:ascii="Times New Roman" w:eastAsia="SimSun" w:hAnsi="Times New Roman"/>
                <w:sz w:val="24"/>
                <w:szCs w:val="24"/>
              </w:rPr>
              <w:lastRenderedPageBreak/>
              <w:t>тры матери и ребенка, диагностические центры, молочные кухни, станции донорства крови, клинические лаборатории)</w:t>
            </w:r>
          </w:p>
        </w:tc>
        <w:tc>
          <w:tcPr>
            <w:tcW w:w="8505" w:type="dxa"/>
            <w:vMerge/>
            <w:shd w:val="clear" w:color="auto" w:fill="FFFFFF" w:themeFill="background1"/>
          </w:tcPr>
          <w:p w14:paraId="331CB4DB" w14:textId="77777777" w:rsidR="009C1F24" w:rsidRPr="008E7746" w:rsidRDefault="009C1F24" w:rsidP="000B6F51">
            <w:pPr>
              <w:rPr>
                <w:rFonts w:ascii="Times New Roman" w:hAnsi="Times New Roman"/>
                <w:sz w:val="24"/>
                <w:szCs w:val="24"/>
              </w:rPr>
            </w:pPr>
          </w:p>
        </w:tc>
      </w:tr>
      <w:tr w:rsidR="009C1F24" w:rsidRPr="008E7746" w14:paraId="6579CB66"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5C9A3ABB" w14:textId="77777777" w:rsidR="009C1F24" w:rsidRPr="008E7746" w:rsidRDefault="009C1F24" w:rsidP="000B6F5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3.2.1</w:t>
            </w:r>
            <w:r w:rsidRPr="008E7746">
              <w:rPr>
                <w:rFonts w:ascii="Times New Roman" w:eastAsia="SimSun" w:hAnsi="Times New Roman"/>
                <w:sz w:val="24"/>
                <w:szCs w:val="24"/>
              </w:rPr>
              <w:t xml:space="preserve">] - </w:t>
            </w:r>
            <w:r w:rsidRPr="008E7746">
              <w:rPr>
                <w:rFonts w:ascii="Times New Roman" w:hAnsi="Times New Roman"/>
                <w:sz w:val="24"/>
                <w:szCs w:val="24"/>
              </w:rPr>
              <w:t>Дома социального обслуживания</w:t>
            </w:r>
          </w:p>
        </w:tc>
        <w:tc>
          <w:tcPr>
            <w:tcW w:w="3417" w:type="dxa"/>
            <w:tcBorders>
              <w:top w:val="single" w:sz="4" w:space="0" w:color="000000"/>
              <w:left w:val="single" w:sz="4" w:space="0" w:color="000000"/>
              <w:bottom w:val="single" w:sz="4" w:space="0" w:color="000000"/>
            </w:tcBorders>
            <w:shd w:val="clear" w:color="auto" w:fill="FFFFFF" w:themeFill="background1"/>
          </w:tcPr>
          <w:p w14:paraId="23CC0029"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здания, предназначенные для размещения домов престарелых, домов ребенка, детских домов, пунктов ночлега для бездомных граждан;</w:t>
            </w:r>
          </w:p>
          <w:p w14:paraId="642EF1C5"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для временного размещения вынужденных переселенцев, лиц, признанных беженцами</w:t>
            </w:r>
          </w:p>
        </w:tc>
        <w:tc>
          <w:tcPr>
            <w:tcW w:w="8505" w:type="dxa"/>
            <w:vMerge/>
            <w:shd w:val="clear" w:color="auto" w:fill="FFFFFF" w:themeFill="background1"/>
          </w:tcPr>
          <w:p w14:paraId="77FDFA57" w14:textId="77777777" w:rsidR="009C1F24" w:rsidRPr="008E7746" w:rsidRDefault="009C1F24" w:rsidP="000B6F51">
            <w:pPr>
              <w:rPr>
                <w:rFonts w:ascii="Times New Roman" w:hAnsi="Times New Roman"/>
                <w:sz w:val="24"/>
                <w:szCs w:val="24"/>
              </w:rPr>
            </w:pPr>
          </w:p>
        </w:tc>
      </w:tr>
      <w:tr w:rsidR="009C1F24" w:rsidRPr="008E7746" w14:paraId="1E08CDE3"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0C7CE232" w14:textId="77777777" w:rsidR="009C1F24" w:rsidRPr="008E7746" w:rsidRDefault="009C1F24" w:rsidP="000B6F51">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[3.2.3] - Оказание услуг связи</w:t>
            </w:r>
          </w:p>
        </w:tc>
        <w:tc>
          <w:tcPr>
            <w:tcW w:w="3417" w:type="dxa"/>
            <w:tcBorders>
              <w:top w:val="single" w:sz="4" w:space="0" w:color="000000"/>
              <w:left w:val="single" w:sz="4" w:space="0" w:color="000000"/>
              <w:bottom w:val="single" w:sz="4" w:space="0" w:color="000000"/>
            </w:tcBorders>
            <w:shd w:val="clear" w:color="auto" w:fill="FFFFFF" w:themeFill="background1"/>
          </w:tcPr>
          <w:p w14:paraId="2DFE5F59"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для размещения пунктов оказания услуг почтовой, телеграфной, междугородней и международной телефонной связи</w:t>
            </w:r>
          </w:p>
        </w:tc>
        <w:tc>
          <w:tcPr>
            <w:tcW w:w="8505" w:type="dxa"/>
            <w:vMerge/>
            <w:shd w:val="clear" w:color="auto" w:fill="FFFFFF" w:themeFill="background1"/>
          </w:tcPr>
          <w:p w14:paraId="129CA23E" w14:textId="77777777" w:rsidR="009C1F24" w:rsidRPr="008E7746" w:rsidRDefault="009C1F24" w:rsidP="000B6F51">
            <w:pPr>
              <w:rPr>
                <w:rFonts w:ascii="Times New Roman" w:hAnsi="Times New Roman"/>
                <w:sz w:val="24"/>
                <w:szCs w:val="24"/>
              </w:rPr>
            </w:pPr>
          </w:p>
        </w:tc>
      </w:tr>
      <w:tr w:rsidR="009C1F24" w:rsidRPr="008E7746" w14:paraId="4C418481" w14:textId="77777777" w:rsidTr="000B6F51">
        <w:tc>
          <w:tcPr>
            <w:tcW w:w="2815" w:type="dxa"/>
            <w:tcBorders>
              <w:top w:val="single" w:sz="4" w:space="0" w:color="000000"/>
              <w:left w:val="single" w:sz="4" w:space="0" w:color="000000"/>
            </w:tcBorders>
            <w:shd w:val="clear" w:color="auto" w:fill="FFFFFF" w:themeFill="background1"/>
          </w:tcPr>
          <w:p w14:paraId="52CF3B21" w14:textId="77777777" w:rsidR="009C1F24" w:rsidRPr="008E7746" w:rsidRDefault="009C1F24" w:rsidP="000B6F51">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.0</w:t>
            </w:r>
            <w:r w:rsidRPr="008E7746">
              <w:rPr>
                <w:rFonts w:ascii="Times New Roman" w:eastAsia="SimSun" w:hAnsi="Times New Roman"/>
                <w:sz w:val="24"/>
                <w:szCs w:val="24"/>
              </w:rPr>
              <w:t>] - Предпринимательство</w:t>
            </w:r>
          </w:p>
        </w:tc>
        <w:tc>
          <w:tcPr>
            <w:tcW w:w="3417" w:type="dxa"/>
            <w:tcBorders>
              <w:top w:val="single" w:sz="4" w:space="0" w:color="000000"/>
              <w:left w:val="single" w:sz="4" w:space="0" w:color="000000"/>
              <w:bottom w:val="single" w:sz="4" w:space="0" w:color="000000"/>
            </w:tcBorders>
            <w:shd w:val="clear" w:color="auto" w:fill="FFFFFF" w:themeFill="background1"/>
          </w:tcPr>
          <w:p w14:paraId="731C4DA2" w14:textId="77777777" w:rsidR="009C1F24" w:rsidRPr="008E7746" w:rsidRDefault="009C1F24" w:rsidP="000B6F51">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в целях извлечения прибыли на основании торговой, банковской и иной предпринимательской деятельности.</w:t>
            </w:r>
          </w:p>
          <w:p w14:paraId="1FDB283B" w14:textId="77777777" w:rsidR="009C1F24" w:rsidRPr="008E7746" w:rsidRDefault="009C1F24" w:rsidP="000B6F51">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Содержание данного вида разрешенного использования включает в себя содержание видов разрешенного использования, предусмотренных кодами 4.1 - 4.10</w:t>
            </w:r>
          </w:p>
        </w:tc>
        <w:tc>
          <w:tcPr>
            <w:tcW w:w="8505" w:type="dxa"/>
            <w:vMerge/>
            <w:shd w:val="clear" w:color="auto" w:fill="FFFFFF" w:themeFill="background1"/>
          </w:tcPr>
          <w:p w14:paraId="35A313F6" w14:textId="77777777" w:rsidR="009C1F24" w:rsidRPr="008E7746" w:rsidRDefault="009C1F24" w:rsidP="000B6F51">
            <w:pPr>
              <w:rPr>
                <w:rFonts w:ascii="Times New Roman" w:hAnsi="Times New Roman"/>
                <w:sz w:val="24"/>
                <w:szCs w:val="24"/>
              </w:rPr>
            </w:pPr>
          </w:p>
        </w:tc>
      </w:tr>
      <w:tr w:rsidR="009C1F24" w:rsidRPr="008E7746" w14:paraId="73E31827"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0885354A" w14:textId="77777777" w:rsidR="009C1F24" w:rsidRPr="008E7746" w:rsidRDefault="009C1F24" w:rsidP="000B6F5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[5.1.2] - Обеспечение занятий спортом в помещениях</w:t>
            </w:r>
          </w:p>
        </w:tc>
        <w:tc>
          <w:tcPr>
            <w:tcW w:w="3417" w:type="dxa"/>
            <w:tcBorders>
              <w:top w:val="single" w:sz="4" w:space="0" w:color="000000"/>
              <w:left w:val="single" w:sz="4" w:space="0" w:color="000000"/>
              <w:bottom w:val="single" w:sz="4" w:space="0" w:color="000000"/>
            </w:tcBorders>
            <w:shd w:val="clear" w:color="auto" w:fill="FFFFFF" w:themeFill="background1"/>
          </w:tcPr>
          <w:p w14:paraId="795A04FD"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спортивные клубы, залы</w:t>
            </w:r>
          </w:p>
          <w:p w14:paraId="0D7E4517"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бассейны</w:t>
            </w:r>
          </w:p>
          <w:p w14:paraId="402D3B7A"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физкультурно-оздоровительные комплексы в зданиях и сооружениях</w:t>
            </w:r>
          </w:p>
        </w:tc>
        <w:tc>
          <w:tcPr>
            <w:tcW w:w="8505" w:type="dxa"/>
            <w:shd w:val="clear" w:color="auto" w:fill="FFFFFF" w:themeFill="background1"/>
          </w:tcPr>
          <w:p w14:paraId="224F9309"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500/не подлежит ограничению</w:t>
            </w:r>
            <w:r w:rsidRPr="008E7746">
              <w:rPr>
                <w:rFonts w:ascii="Times New Roman" w:eastAsia="SimSun" w:hAnsi="Times New Roman"/>
                <w:sz w:val="24"/>
                <w:szCs w:val="24"/>
                <w:lang w:eastAsia="zh-CN"/>
              </w:rPr>
              <w:t>;</w:t>
            </w:r>
          </w:p>
          <w:p w14:paraId="61C88055"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14:paraId="63F02254"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 xml:space="preserve">; </w:t>
            </w:r>
          </w:p>
          <w:p w14:paraId="0E61EE79"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5E065865" w14:textId="77777777" w:rsidR="009C1F24" w:rsidRPr="008E7746" w:rsidRDefault="009C1F24" w:rsidP="000B6F51">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3479FCA0" w14:textId="77777777" w:rsidR="009C1F24" w:rsidRPr="008E7746" w:rsidRDefault="009C1F24" w:rsidP="000B6F51">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46DD491C"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14:paraId="324A9FD9" w14:textId="77777777" w:rsidR="009C1F24" w:rsidRPr="008E7746" w:rsidRDefault="009C1F24" w:rsidP="000B6F51">
            <w:pPr>
              <w:widowControl w:val="0"/>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9C1F24" w:rsidRPr="008E7746" w14:paraId="206D2235"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6A228594" w14:textId="77777777" w:rsidR="009C1F24" w:rsidRPr="008E7746" w:rsidRDefault="009C1F24" w:rsidP="000B6F5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[5.1.3] - Площадки для занятий спортом</w:t>
            </w:r>
          </w:p>
        </w:tc>
        <w:tc>
          <w:tcPr>
            <w:tcW w:w="3417" w:type="dxa"/>
            <w:tcBorders>
              <w:top w:val="single" w:sz="4" w:space="0" w:color="000000"/>
              <w:left w:val="single" w:sz="4" w:space="0" w:color="000000"/>
              <w:bottom w:val="single" w:sz="4" w:space="0" w:color="000000"/>
            </w:tcBorders>
            <w:shd w:val="clear" w:color="auto" w:fill="FFFFFF" w:themeFill="background1"/>
          </w:tcPr>
          <w:p w14:paraId="496B70E2"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505" w:type="dxa"/>
            <w:shd w:val="clear" w:color="auto" w:fill="FFFFFF" w:themeFill="background1"/>
          </w:tcPr>
          <w:p w14:paraId="39D65A14"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14:paraId="6F4A9225"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14:paraId="1AD59054"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14:paraId="0E0E95CC" w14:textId="77777777" w:rsidR="009C1F24" w:rsidRPr="008E7746" w:rsidRDefault="009C1F24" w:rsidP="000B6F51">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14:paraId="60957E30" w14:textId="77777777" w:rsidR="009C1F24" w:rsidRPr="008E7746" w:rsidRDefault="009C1F24" w:rsidP="000B6F51">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6216D16D"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r w:rsidR="009C1F24" w:rsidRPr="008E7746" w14:paraId="5AA03AB1" w14:textId="77777777" w:rsidTr="000B6F51">
        <w:tc>
          <w:tcPr>
            <w:tcW w:w="2815" w:type="dxa"/>
            <w:shd w:val="clear" w:color="auto" w:fill="FFFFFF" w:themeFill="background1"/>
            <w:vAlign w:val="center"/>
          </w:tcPr>
          <w:p w14:paraId="15C61C67"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3.9.1</w:t>
            </w:r>
            <w:r w:rsidRPr="008E7746">
              <w:rPr>
                <w:rFonts w:ascii="Times New Roman" w:eastAsia="SimSun" w:hAnsi="Times New Roman"/>
                <w:sz w:val="24"/>
                <w:szCs w:val="24"/>
                <w:lang w:eastAsia="zh-CN"/>
              </w:rPr>
              <w:t>] - Обеспечение деятельности в области гидрометеорологии и смежных с ней областях</w:t>
            </w:r>
          </w:p>
        </w:tc>
        <w:tc>
          <w:tcPr>
            <w:tcW w:w="3417" w:type="dxa"/>
            <w:shd w:val="clear" w:color="auto" w:fill="FFFFFF" w:themeFill="background1"/>
          </w:tcPr>
          <w:p w14:paraId="6C3C6A64" w14:textId="77777777" w:rsidR="009C1F24" w:rsidRPr="008E7746" w:rsidRDefault="009C1F24" w:rsidP="000B6F51">
            <w:pPr>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Объекты капитального строительства, предназначены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w:t>
            </w:r>
            <w:r w:rsidRPr="008E7746">
              <w:rPr>
                <w:rFonts w:ascii="Times New Roman" w:eastAsia="SimSun" w:hAnsi="Times New Roman"/>
                <w:sz w:val="24"/>
                <w:szCs w:val="24"/>
                <w:lang w:eastAsia="zh-CN"/>
              </w:rPr>
              <w:lastRenderedPageBreak/>
              <w:t>здания и сооружения, используемые в области гидрометеорологии и смежных с ней областях (доплеровские метеорологические радиолокаторы, гидрологические посты и другие);</w:t>
            </w:r>
          </w:p>
        </w:tc>
        <w:tc>
          <w:tcPr>
            <w:tcW w:w="8505" w:type="dxa"/>
            <w:shd w:val="clear" w:color="auto" w:fill="FFFFFF" w:themeFill="background1"/>
          </w:tcPr>
          <w:p w14:paraId="64CA6966" w14:textId="77777777" w:rsidR="009C1F24" w:rsidRPr="008E7746" w:rsidRDefault="009C1F24" w:rsidP="000B6F51">
            <w:pPr>
              <w:rPr>
                <w:rFonts w:ascii="Times New Roman" w:eastAsia="SimSun" w:hAnsi="Times New Roman"/>
                <w:b/>
                <w:sz w:val="24"/>
                <w:szCs w:val="24"/>
                <w:lang w:eastAsia="zh-CN"/>
              </w:rPr>
            </w:pPr>
            <w:r w:rsidRPr="008E7746">
              <w:rPr>
                <w:rFonts w:ascii="Times New Roman" w:eastAsia="SimSun" w:hAnsi="Times New Roman"/>
                <w:sz w:val="24"/>
                <w:szCs w:val="24"/>
                <w:lang w:eastAsia="zh-CN"/>
              </w:rPr>
              <w:lastRenderedPageBreak/>
              <w:t xml:space="preserve">-минимальная/максимальная площадь земельных участков - </w:t>
            </w:r>
            <w:r w:rsidRPr="008E7746">
              <w:rPr>
                <w:rFonts w:ascii="Times New Roman" w:eastAsia="SimSun" w:hAnsi="Times New Roman"/>
                <w:b/>
                <w:sz w:val="24"/>
                <w:szCs w:val="24"/>
                <w:lang w:eastAsia="zh-CN"/>
              </w:rPr>
              <w:t>10 кв. м/не подлежит ограничению;</w:t>
            </w:r>
          </w:p>
          <w:p w14:paraId="443A5D9F"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14:paraId="0E26885D" w14:textId="77777777" w:rsidR="009C1F24" w:rsidRPr="008E7746" w:rsidRDefault="009C1F24" w:rsidP="000B6F51">
            <w:pPr>
              <w:rPr>
                <w:rFonts w:ascii="Times New Roman" w:eastAsia="Times New Roman" w:hAnsi="Times New Roman"/>
                <w:sz w:val="24"/>
                <w:szCs w:val="24"/>
                <w:lang w:eastAsia="ru-RU"/>
              </w:rPr>
            </w:pPr>
            <w:r w:rsidRPr="008E7746">
              <w:rPr>
                <w:rFonts w:ascii="Times New Roman" w:eastAsia="Times New Roman" w:hAnsi="Times New Roman"/>
                <w:sz w:val="24"/>
                <w:szCs w:val="24"/>
                <w:lang w:eastAsia="ru-RU"/>
              </w:rPr>
              <w:t xml:space="preserve">-минимальные отступы от границ земельных участков - </w:t>
            </w:r>
            <w:r w:rsidRPr="008E7746">
              <w:rPr>
                <w:rFonts w:ascii="Times New Roman" w:eastAsia="Times New Roman" w:hAnsi="Times New Roman"/>
                <w:b/>
                <w:sz w:val="24"/>
                <w:szCs w:val="24"/>
                <w:lang w:eastAsia="ru-RU"/>
              </w:rPr>
              <w:t>1 м;</w:t>
            </w:r>
          </w:p>
          <w:p w14:paraId="774A04F7" w14:textId="77777777" w:rsidR="009C1F24" w:rsidRPr="008E7746" w:rsidRDefault="009C1F24" w:rsidP="000B6F51">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-максимальное количество надземных этажей зданий </w:t>
            </w:r>
            <w:r w:rsidRPr="008E7746">
              <w:rPr>
                <w:rFonts w:ascii="Times New Roman" w:eastAsia="SimSun" w:hAnsi="Times New Roman"/>
                <w:b/>
                <w:sz w:val="24"/>
                <w:szCs w:val="24"/>
                <w:lang w:eastAsia="zh-CN"/>
              </w:rPr>
              <w:t xml:space="preserve">– 3 этажа (включая мансардный этаж); </w:t>
            </w:r>
          </w:p>
          <w:p w14:paraId="6DAD65DF" w14:textId="77777777" w:rsidR="009C1F24" w:rsidRPr="008E7746" w:rsidRDefault="009C1F24" w:rsidP="000B6F51">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-максимальная высота строений, сооружений от уровня земли - </w:t>
            </w:r>
            <w:r w:rsidRPr="008E7746">
              <w:rPr>
                <w:rFonts w:ascii="Times New Roman" w:eastAsia="SimSun" w:hAnsi="Times New Roman"/>
                <w:b/>
                <w:sz w:val="24"/>
                <w:szCs w:val="24"/>
                <w:lang w:eastAsia="zh-CN"/>
              </w:rPr>
              <w:t>35 м;</w:t>
            </w:r>
          </w:p>
          <w:p w14:paraId="302A1CD1"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tc>
      </w:tr>
      <w:tr w:rsidR="009C1F24" w:rsidRPr="008E7746" w14:paraId="05CFA6EC" w14:textId="77777777" w:rsidTr="000B6F51">
        <w:tc>
          <w:tcPr>
            <w:tcW w:w="2815" w:type="dxa"/>
            <w:shd w:val="clear" w:color="auto" w:fill="FFFFFF" w:themeFill="background1"/>
            <w:vAlign w:val="center"/>
          </w:tcPr>
          <w:p w14:paraId="4FF87E0E"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[4.8.1] – Развлекательные мероприятия</w:t>
            </w:r>
          </w:p>
        </w:tc>
        <w:tc>
          <w:tcPr>
            <w:tcW w:w="3417" w:type="dxa"/>
            <w:shd w:val="clear" w:color="auto" w:fill="FFFFFF" w:themeFill="background1"/>
            <w:vAlign w:val="center"/>
          </w:tcPr>
          <w:p w14:paraId="0B08AC31" w14:textId="77777777" w:rsidR="009C1F24" w:rsidRPr="008E7746" w:rsidRDefault="009C1F24" w:rsidP="000B6F51">
            <w:pPr>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05" w:type="dxa"/>
            <w:shd w:val="clear" w:color="auto" w:fill="FFFFFF" w:themeFill="background1"/>
            <w:vAlign w:val="center"/>
          </w:tcPr>
          <w:p w14:paraId="66C283C1"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100 кв. м/10000 кв. м;</w:t>
            </w:r>
          </w:p>
          <w:p w14:paraId="4F45668B"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10 м;</w:t>
            </w:r>
          </w:p>
          <w:p w14:paraId="347BBDC3" w14:textId="77777777" w:rsidR="009C1F24" w:rsidRPr="008E7746" w:rsidRDefault="009C1F24" w:rsidP="000B6F51">
            <w:pPr>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14:paraId="0A2B9E76"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- 15 м;</w:t>
            </w:r>
          </w:p>
          <w:p w14:paraId="466AC652" w14:textId="77777777" w:rsidR="009C1F24"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90%;</w:t>
            </w:r>
          </w:p>
          <w:p w14:paraId="09470D23" w14:textId="77777777" w:rsidR="009C1F24" w:rsidRPr="008E7746" w:rsidRDefault="009C1F24" w:rsidP="000B6F51">
            <w:pPr>
              <w:rPr>
                <w:rFonts w:ascii="Times New Roman" w:eastAsia="SimSun" w:hAnsi="Times New Roman"/>
                <w:sz w:val="24"/>
                <w:szCs w:val="24"/>
                <w:lang w:eastAsia="zh-CN"/>
              </w:rPr>
            </w:pPr>
            <w:r w:rsidRPr="0085762E">
              <w:rPr>
                <w:rFonts w:ascii="Times New Roman" w:hAnsi="Times New Roman"/>
                <w:sz w:val="24"/>
                <w:szCs w:val="24"/>
                <w:lang w:eastAsia="zh-CN"/>
              </w:rPr>
              <w:t xml:space="preserve">- минимальный процент озеленения - </w:t>
            </w:r>
            <w:r w:rsidRPr="00AB71F6">
              <w:rPr>
                <w:rFonts w:ascii="Times New Roman" w:hAnsi="Times New Roman"/>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9C1F24" w:rsidRPr="008E7746" w14:paraId="54709BC3" w14:textId="77777777" w:rsidTr="000B6F51">
        <w:tc>
          <w:tcPr>
            <w:tcW w:w="2815" w:type="dxa"/>
            <w:shd w:val="clear" w:color="auto" w:fill="FFFFFF" w:themeFill="background1"/>
            <w:vAlign w:val="center"/>
          </w:tcPr>
          <w:p w14:paraId="0A436FD9"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[4.8.2] – Проведение азартных игр</w:t>
            </w:r>
          </w:p>
        </w:tc>
        <w:tc>
          <w:tcPr>
            <w:tcW w:w="3417" w:type="dxa"/>
            <w:shd w:val="clear" w:color="auto" w:fill="FFFFFF" w:themeFill="background1"/>
            <w:vAlign w:val="center"/>
          </w:tcPr>
          <w:p w14:paraId="58268F94" w14:textId="77777777" w:rsidR="009C1F24" w:rsidRPr="008E7746" w:rsidRDefault="009C1F24" w:rsidP="000B6F51">
            <w:pPr>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8505" w:type="dxa"/>
            <w:shd w:val="clear" w:color="auto" w:fill="FFFFFF" w:themeFill="background1"/>
            <w:vAlign w:val="center"/>
          </w:tcPr>
          <w:p w14:paraId="5A5F0000"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100 кв. м/1000 кв. м;</w:t>
            </w:r>
          </w:p>
          <w:p w14:paraId="098FD4AC"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10 м;</w:t>
            </w:r>
          </w:p>
          <w:p w14:paraId="6DDE87B3" w14:textId="77777777" w:rsidR="009C1F24" w:rsidRPr="008E7746" w:rsidRDefault="009C1F24" w:rsidP="000B6F51">
            <w:pPr>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14:paraId="0D08C73B"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- 15 м;</w:t>
            </w:r>
          </w:p>
          <w:p w14:paraId="24CFD6CF"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90%;</w:t>
            </w:r>
          </w:p>
        </w:tc>
      </w:tr>
      <w:tr w:rsidR="009C1F24" w:rsidRPr="008E7746" w14:paraId="37673315"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7F147C80"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3.6</w:t>
            </w:r>
            <w:r w:rsidRPr="008E7746">
              <w:rPr>
                <w:rFonts w:ascii="Times New Roman" w:eastAsia="SimSun" w:hAnsi="Times New Roman"/>
                <w:sz w:val="24"/>
                <w:szCs w:val="24"/>
              </w:rPr>
              <w:t>] -</w:t>
            </w:r>
            <w:r w:rsidRPr="008E7746">
              <w:rPr>
                <w:rFonts w:ascii="Times New Roman" w:hAnsi="Times New Roman"/>
                <w:sz w:val="24"/>
                <w:szCs w:val="24"/>
              </w:rPr>
              <w:t xml:space="preserve"> Культурное развитие</w:t>
            </w:r>
          </w:p>
        </w:tc>
        <w:tc>
          <w:tcPr>
            <w:tcW w:w="3417" w:type="dxa"/>
            <w:tcBorders>
              <w:top w:val="single" w:sz="4" w:space="0" w:color="000000"/>
              <w:left w:val="single" w:sz="4" w:space="0" w:color="000000"/>
              <w:bottom w:val="single" w:sz="4" w:space="0" w:color="000000"/>
            </w:tcBorders>
            <w:shd w:val="clear" w:color="auto" w:fill="FFFFFF" w:themeFill="background1"/>
          </w:tcPr>
          <w:p w14:paraId="4FF93395"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w:t>
            </w:r>
            <w:r w:rsidRPr="008E7746">
              <w:rPr>
                <w:rFonts w:ascii="Times New Roman" w:hAnsi="Times New Roman"/>
                <w:sz w:val="24"/>
                <w:szCs w:val="24"/>
              </w:rPr>
              <w:lastRenderedPageBreak/>
              <w:t>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3CC95A"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 минимальная/максимальная площадь земельных участков  –</w:t>
            </w:r>
            <w:r w:rsidRPr="008E7746">
              <w:rPr>
                <w:rFonts w:ascii="Times New Roman" w:eastAsia="SimSun" w:hAnsi="Times New Roman"/>
                <w:b/>
                <w:sz w:val="24"/>
                <w:szCs w:val="24"/>
              </w:rPr>
              <w:t>1000/50000 кв. м</w:t>
            </w:r>
            <w:r w:rsidRPr="008E7746">
              <w:rPr>
                <w:rFonts w:ascii="Times New Roman" w:eastAsia="SimSun" w:hAnsi="Times New Roman"/>
                <w:sz w:val="24"/>
                <w:szCs w:val="24"/>
              </w:rPr>
              <w:t>;</w:t>
            </w:r>
          </w:p>
          <w:p w14:paraId="05053C98"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34F23DDB"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14:paraId="4C3BBB99"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r w:rsidRPr="008E7746">
              <w:rPr>
                <w:rFonts w:ascii="Times New Roman" w:eastAsia="SimSun" w:hAnsi="Times New Roman"/>
                <w:sz w:val="24"/>
                <w:szCs w:val="24"/>
              </w:rPr>
              <w:t xml:space="preserve"> (включая мансардный этаж);</w:t>
            </w:r>
          </w:p>
          <w:p w14:paraId="2A98A989"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20 м</w:t>
            </w:r>
            <w:r w:rsidRPr="008E7746">
              <w:rPr>
                <w:rFonts w:ascii="Times New Roman" w:hAnsi="Times New Roman"/>
                <w:sz w:val="24"/>
                <w:szCs w:val="24"/>
              </w:rPr>
              <w:t>;</w:t>
            </w:r>
          </w:p>
          <w:p w14:paraId="3DACB527"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lastRenderedPageBreak/>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14:paraId="25AE5E7B"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2D6B48D6"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p w14:paraId="07D5FD68" w14:textId="77777777" w:rsidR="009C1F24" w:rsidRPr="008E7746" w:rsidRDefault="009C1F24" w:rsidP="000B6F51">
            <w:pPr>
              <w:shd w:val="clear" w:color="auto" w:fill="FFFFFF" w:themeFill="background1"/>
              <w:rPr>
                <w:rFonts w:ascii="Times New Roman" w:hAnsi="Times New Roman"/>
                <w:sz w:val="24"/>
                <w:szCs w:val="24"/>
              </w:rPr>
            </w:pPr>
          </w:p>
        </w:tc>
      </w:tr>
      <w:tr w:rsidR="009C1F24" w:rsidRPr="008E7746" w14:paraId="69945099"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0D1F7E3B"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3.8</w:t>
            </w:r>
            <w:r w:rsidRPr="008E7746">
              <w:rPr>
                <w:rFonts w:ascii="Times New Roman" w:eastAsia="SimSun" w:hAnsi="Times New Roman"/>
                <w:sz w:val="24"/>
                <w:szCs w:val="24"/>
              </w:rPr>
              <w:t>] - Общественное управление</w:t>
            </w:r>
          </w:p>
        </w:tc>
        <w:tc>
          <w:tcPr>
            <w:tcW w:w="3417" w:type="dxa"/>
            <w:tcBorders>
              <w:top w:val="single" w:sz="4" w:space="0" w:color="000000"/>
              <w:left w:val="single" w:sz="4" w:space="0" w:color="000000"/>
              <w:bottom w:val="single" w:sz="4" w:space="0" w:color="000000"/>
            </w:tcBorders>
            <w:shd w:val="clear" w:color="auto" w:fill="FFFFFF" w:themeFill="background1"/>
          </w:tcPr>
          <w:p w14:paraId="0C3A497F"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органов государственной власти, органов местного самоуправления, судов, а также организации, непосредственно обеспечивающие их деятельность, органы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22391F"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600/10000 кв. м</w:t>
            </w:r>
            <w:r w:rsidRPr="008E7746">
              <w:rPr>
                <w:rFonts w:ascii="Times New Roman" w:eastAsia="SimSun" w:hAnsi="Times New Roman"/>
                <w:sz w:val="24"/>
                <w:szCs w:val="24"/>
              </w:rPr>
              <w:t>;</w:t>
            </w:r>
          </w:p>
          <w:p w14:paraId="42F625A4"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780ED413"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14:paraId="6BEAD263"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r w:rsidRPr="008E7746">
              <w:rPr>
                <w:rFonts w:ascii="Times New Roman" w:eastAsia="SimSun" w:hAnsi="Times New Roman"/>
                <w:sz w:val="24"/>
                <w:szCs w:val="24"/>
              </w:rPr>
              <w:t xml:space="preserve"> (включая мансардный этаж);</w:t>
            </w:r>
          </w:p>
          <w:p w14:paraId="2A9618FA"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20 м</w:t>
            </w:r>
            <w:r w:rsidRPr="008E7746">
              <w:rPr>
                <w:rFonts w:ascii="Times New Roman" w:hAnsi="Times New Roman"/>
                <w:sz w:val="24"/>
                <w:szCs w:val="24"/>
              </w:rPr>
              <w:t>;</w:t>
            </w:r>
          </w:p>
          <w:p w14:paraId="5B48EFC8"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14:paraId="1823B801"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2D56CADE" w14:textId="77777777" w:rsidR="009C1F24" w:rsidRDefault="009C1F24" w:rsidP="000B6F5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75B16B94" w14:textId="77777777" w:rsidR="009C1F24" w:rsidRPr="0085762E" w:rsidRDefault="009C1F24" w:rsidP="000B6F5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3279112A" w14:textId="77777777" w:rsidR="009C1F24" w:rsidRPr="008E7746" w:rsidRDefault="009C1F24" w:rsidP="000B6F51">
            <w:pPr>
              <w:shd w:val="clear" w:color="auto" w:fill="FFFFFF" w:themeFill="background1"/>
              <w:rPr>
                <w:rFonts w:ascii="Times New Roman" w:hAnsi="Times New Roman"/>
                <w:sz w:val="24"/>
                <w:szCs w:val="24"/>
              </w:rPr>
            </w:pPr>
          </w:p>
        </w:tc>
      </w:tr>
      <w:tr w:rsidR="009C1F24" w:rsidRPr="008E7746" w14:paraId="422D5522"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79E4DD56"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3.9</w:t>
            </w:r>
            <w:r w:rsidRPr="008E7746">
              <w:rPr>
                <w:rFonts w:ascii="Times New Roman" w:eastAsia="SimSun" w:hAnsi="Times New Roman"/>
                <w:sz w:val="24"/>
                <w:szCs w:val="24"/>
              </w:rPr>
              <w:t>] - Обеспечение научной деятельности</w:t>
            </w:r>
          </w:p>
        </w:tc>
        <w:tc>
          <w:tcPr>
            <w:tcW w:w="3417" w:type="dxa"/>
            <w:tcBorders>
              <w:top w:val="single" w:sz="4" w:space="0" w:color="000000"/>
              <w:left w:val="single" w:sz="4" w:space="0" w:color="000000"/>
              <w:bottom w:val="single" w:sz="4" w:space="0" w:color="000000"/>
            </w:tcBorders>
            <w:shd w:val="clear" w:color="auto" w:fill="FFFFFF" w:themeFill="background1"/>
          </w:tcPr>
          <w:p w14:paraId="5C0C31B0"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w:t>
            </w:r>
            <w:r w:rsidRPr="008E7746">
              <w:rPr>
                <w:rFonts w:ascii="Times New Roman" w:hAnsi="Times New Roman"/>
                <w:sz w:val="24"/>
                <w:szCs w:val="24"/>
              </w:rPr>
              <w:lastRenderedPageBreak/>
              <w:t>ботки (научно-исследовательские институты, проектные институты, научные центры)</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DB1A1B"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минимальная/максимальная площадь земельных участков  –</w:t>
            </w:r>
            <w:r w:rsidRPr="008E7746">
              <w:rPr>
                <w:rFonts w:ascii="Times New Roman" w:eastAsia="SimSun" w:hAnsi="Times New Roman"/>
                <w:b/>
                <w:sz w:val="24"/>
                <w:szCs w:val="24"/>
                <w:lang w:eastAsia="zh-CN"/>
              </w:rPr>
              <w:t>400/50000 кв. м</w:t>
            </w:r>
            <w:r w:rsidRPr="008E7746">
              <w:rPr>
                <w:rFonts w:ascii="Times New Roman" w:eastAsia="SimSun" w:hAnsi="Times New Roman"/>
                <w:sz w:val="24"/>
                <w:szCs w:val="24"/>
                <w:lang w:eastAsia="zh-CN"/>
              </w:rPr>
              <w:t>;</w:t>
            </w:r>
          </w:p>
          <w:p w14:paraId="2285709A"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14:paraId="743D81E8"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w:t>
            </w:r>
            <w:proofErr w:type="spellStart"/>
            <w:r w:rsidRPr="008E7746">
              <w:rPr>
                <w:rFonts w:ascii="Times New Roman" w:eastAsia="Times New Roman" w:hAnsi="Times New Roman"/>
                <w:sz w:val="24"/>
                <w:szCs w:val="24"/>
                <w:lang w:eastAsia="zh-CN"/>
              </w:rPr>
              <w:t>максимальное</w:t>
            </w:r>
            <w:r w:rsidRPr="008E7746">
              <w:rPr>
                <w:rFonts w:ascii="Times New Roman" w:eastAsia="SimSun" w:hAnsi="Times New Roman"/>
                <w:sz w:val="24"/>
                <w:szCs w:val="24"/>
              </w:rPr>
              <w:t>количество</w:t>
            </w:r>
            <w:proofErr w:type="spellEnd"/>
            <w:r w:rsidRPr="008E7746">
              <w:rPr>
                <w:rFonts w:ascii="Times New Roman" w:eastAsia="SimSun" w:hAnsi="Times New Roman"/>
                <w:sz w:val="24"/>
                <w:szCs w:val="24"/>
              </w:rPr>
              <w:t xml:space="preserve"> надземных этажей зданий</w:t>
            </w: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4этажа;</w:t>
            </w:r>
          </w:p>
          <w:p w14:paraId="76ADA9CC" w14:textId="77777777" w:rsidR="009C1F24" w:rsidRPr="008E7746" w:rsidRDefault="009C1F24" w:rsidP="000B6F51">
            <w:pPr>
              <w:shd w:val="clear" w:color="auto" w:fill="FFFFFF" w:themeFill="background1"/>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w:t>
            </w:r>
          </w:p>
          <w:p w14:paraId="7F57F583"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6C728CE9"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p>
          <w:p w14:paraId="0194BD43"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9C1F24" w:rsidRPr="008E7746" w14:paraId="574B62D5"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6027D01E" w14:textId="77777777" w:rsidR="009C1F24" w:rsidRPr="008E7746" w:rsidRDefault="009C1F24" w:rsidP="000B6F51">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3.10</w:t>
            </w:r>
            <w:r w:rsidRPr="008E7746">
              <w:rPr>
                <w:rFonts w:ascii="Times New Roman" w:eastAsia="SimSun" w:hAnsi="Times New Roman"/>
                <w:sz w:val="24"/>
                <w:szCs w:val="24"/>
              </w:rPr>
              <w:t>] –Ветеринарное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14:paraId="7268013C"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ветеринарных услуг, содержания или разведения животных, не являющихся сельскохозяйственными, под надзором человека</w:t>
            </w:r>
          </w:p>
          <w:p w14:paraId="1B04620C"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содержание данного вида разрешенного использования включает в себя содержание видов разрешенного использования с кодами </w:t>
            </w:r>
          </w:p>
          <w:p w14:paraId="12321498"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3.10.1-3.10.2</w:t>
            </w:r>
          </w:p>
        </w:tc>
        <w:tc>
          <w:tcPr>
            <w:tcW w:w="8505" w:type="dxa"/>
            <w:vMerge w:val="restart"/>
            <w:tcBorders>
              <w:top w:val="single" w:sz="4" w:space="0" w:color="000000"/>
              <w:left w:val="single" w:sz="4" w:space="0" w:color="000000"/>
              <w:right w:val="single" w:sz="4" w:space="0" w:color="000000"/>
            </w:tcBorders>
            <w:shd w:val="clear" w:color="auto" w:fill="FFFFFF" w:themeFill="background1"/>
          </w:tcPr>
          <w:p w14:paraId="264CC178"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100/10000 кв. м</w:t>
            </w:r>
            <w:r w:rsidRPr="008E7746">
              <w:rPr>
                <w:rFonts w:ascii="Times New Roman" w:eastAsia="SimSun" w:hAnsi="Times New Roman"/>
                <w:sz w:val="24"/>
                <w:szCs w:val="24"/>
                <w:lang w:eastAsia="zh-CN"/>
              </w:rPr>
              <w:t>;</w:t>
            </w:r>
          </w:p>
          <w:p w14:paraId="69A6DF8C"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w:t>
            </w:r>
          </w:p>
          <w:p w14:paraId="41DAFE96"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10,0 м</w:t>
            </w:r>
            <w:r w:rsidRPr="008E7746">
              <w:rPr>
                <w:rFonts w:ascii="Times New Roman" w:eastAsia="Times New Roman" w:hAnsi="Times New Roman"/>
                <w:sz w:val="24"/>
                <w:szCs w:val="24"/>
                <w:lang w:eastAsia="zh-CN"/>
              </w:rPr>
              <w:t xml:space="preserve">; </w:t>
            </w:r>
          </w:p>
          <w:p w14:paraId="09659C95"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r w:rsidRPr="008E7746">
              <w:rPr>
                <w:rFonts w:ascii="Times New Roman" w:eastAsia="SimSun" w:hAnsi="Times New Roman"/>
                <w:sz w:val="24"/>
                <w:szCs w:val="24"/>
                <w:lang w:eastAsia="zh-CN"/>
              </w:rPr>
              <w:t xml:space="preserve"> (включая мансардный этаж);</w:t>
            </w:r>
          </w:p>
          <w:p w14:paraId="1A34BCAC" w14:textId="77777777" w:rsidR="009C1F24" w:rsidRPr="008E7746" w:rsidRDefault="009C1F24" w:rsidP="000B6F51">
            <w:pPr>
              <w:shd w:val="clear" w:color="auto" w:fill="FFFFFF" w:themeFill="background1"/>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7436E354" w14:textId="77777777" w:rsidR="009C1F24" w:rsidRPr="008E7746" w:rsidRDefault="009C1F24" w:rsidP="000B6F51">
            <w:pPr>
              <w:keepLines/>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78BC0D57"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14:paraId="6158BE4F" w14:textId="77777777" w:rsidR="009C1F24" w:rsidRPr="008E7746" w:rsidRDefault="009C1F24" w:rsidP="000B6F51">
            <w:pPr>
              <w:shd w:val="clear" w:color="auto" w:fill="FFFFFF" w:themeFill="background1"/>
              <w:tabs>
                <w:tab w:val="left" w:pos="2520"/>
              </w:tabs>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p w14:paraId="2489D8B5" w14:textId="77777777" w:rsidR="009C1F24" w:rsidRPr="008E7746" w:rsidRDefault="009C1F24" w:rsidP="000B6F51">
            <w:pPr>
              <w:shd w:val="clear" w:color="auto" w:fill="FFFFFF" w:themeFill="background1"/>
              <w:rPr>
                <w:rFonts w:ascii="Times New Roman" w:eastAsia="SimSun" w:hAnsi="Times New Roman"/>
                <w:sz w:val="24"/>
                <w:szCs w:val="24"/>
              </w:rPr>
            </w:pPr>
          </w:p>
        </w:tc>
      </w:tr>
      <w:tr w:rsidR="009C1F24" w:rsidRPr="008E7746" w14:paraId="64DA8F1A"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021B5F5F"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3.10.1</w:t>
            </w:r>
            <w:r w:rsidRPr="008E7746">
              <w:rPr>
                <w:rFonts w:ascii="Times New Roman" w:eastAsia="SimSun" w:hAnsi="Times New Roman"/>
                <w:sz w:val="24"/>
                <w:szCs w:val="24"/>
              </w:rPr>
              <w:t>] -</w:t>
            </w:r>
            <w:r w:rsidRPr="008E7746">
              <w:rPr>
                <w:rFonts w:ascii="Times New Roman" w:hAnsi="Times New Roman"/>
                <w:sz w:val="24"/>
                <w:szCs w:val="24"/>
              </w:rPr>
              <w:t xml:space="preserve"> Амбулаторное ветеринарное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14:paraId="6F2678C1"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ветеринарных услуг без содержания животных</w:t>
            </w:r>
          </w:p>
        </w:tc>
        <w:tc>
          <w:tcPr>
            <w:tcW w:w="8505" w:type="dxa"/>
            <w:vMerge/>
            <w:tcBorders>
              <w:left w:val="single" w:sz="4" w:space="0" w:color="000000"/>
              <w:right w:val="single" w:sz="4" w:space="0" w:color="000000"/>
            </w:tcBorders>
            <w:shd w:val="clear" w:color="auto" w:fill="FFFFFF" w:themeFill="background1"/>
          </w:tcPr>
          <w:p w14:paraId="31F37BA1" w14:textId="77777777" w:rsidR="009C1F24" w:rsidRPr="008E7746" w:rsidRDefault="009C1F24" w:rsidP="000B6F51">
            <w:pPr>
              <w:shd w:val="clear" w:color="auto" w:fill="FFFFFF" w:themeFill="background1"/>
              <w:rPr>
                <w:rFonts w:ascii="Times New Roman" w:eastAsia="SimSun" w:hAnsi="Times New Roman"/>
                <w:sz w:val="24"/>
                <w:szCs w:val="24"/>
              </w:rPr>
            </w:pPr>
          </w:p>
        </w:tc>
      </w:tr>
      <w:tr w:rsidR="009C1F24" w:rsidRPr="008E7746" w14:paraId="1592E521"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2FB0BA74" w14:textId="77777777" w:rsidR="009C1F24" w:rsidRPr="008E7746" w:rsidRDefault="009C1F24" w:rsidP="000B6F51">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3.10.2</w:t>
            </w:r>
            <w:r w:rsidRPr="008E7746">
              <w:rPr>
                <w:rFonts w:ascii="Times New Roman" w:eastAsia="SimSun" w:hAnsi="Times New Roman"/>
                <w:sz w:val="24"/>
                <w:szCs w:val="24"/>
              </w:rPr>
              <w:t>] –</w:t>
            </w:r>
            <w:r w:rsidRPr="008E7746">
              <w:rPr>
                <w:rFonts w:ascii="Times New Roman" w:hAnsi="Times New Roman"/>
                <w:sz w:val="24"/>
                <w:szCs w:val="24"/>
              </w:rPr>
              <w:t>Приюты для животных</w:t>
            </w:r>
          </w:p>
        </w:tc>
        <w:tc>
          <w:tcPr>
            <w:tcW w:w="3417" w:type="dxa"/>
            <w:tcBorders>
              <w:top w:val="single" w:sz="4" w:space="0" w:color="000000"/>
              <w:left w:val="single" w:sz="4" w:space="0" w:color="000000"/>
              <w:bottom w:val="single" w:sz="4" w:space="0" w:color="000000"/>
            </w:tcBorders>
            <w:shd w:val="clear" w:color="auto" w:fill="FFFFFF" w:themeFill="background1"/>
          </w:tcPr>
          <w:p w14:paraId="29EDBE19"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ветеринарных услуг в стационаре, гостиницы для животных</w:t>
            </w:r>
          </w:p>
        </w:tc>
        <w:tc>
          <w:tcPr>
            <w:tcW w:w="8505" w:type="dxa"/>
            <w:vMerge/>
            <w:tcBorders>
              <w:left w:val="single" w:sz="4" w:space="0" w:color="000000"/>
              <w:bottom w:val="single" w:sz="4" w:space="0" w:color="000000"/>
              <w:right w:val="single" w:sz="4" w:space="0" w:color="000000"/>
            </w:tcBorders>
            <w:shd w:val="clear" w:color="auto" w:fill="FFFFFF" w:themeFill="background1"/>
          </w:tcPr>
          <w:p w14:paraId="20A28346" w14:textId="77777777" w:rsidR="009C1F24" w:rsidRPr="008E7746" w:rsidRDefault="009C1F24" w:rsidP="000B6F51">
            <w:pPr>
              <w:shd w:val="clear" w:color="auto" w:fill="FFFFFF" w:themeFill="background1"/>
              <w:rPr>
                <w:rFonts w:ascii="Times New Roman" w:eastAsia="SimSun" w:hAnsi="Times New Roman"/>
                <w:sz w:val="24"/>
                <w:szCs w:val="24"/>
              </w:rPr>
            </w:pPr>
          </w:p>
        </w:tc>
      </w:tr>
      <w:tr w:rsidR="009C1F24" w:rsidRPr="008E7746" w14:paraId="3EE4D19E"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3F6CEE84" w14:textId="77777777" w:rsidR="009C1F24" w:rsidRPr="008E7746" w:rsidRDefault="009C1F24" w:rsidP="000B6F51">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.1</w:t>
            </w:r>
            <w:r w:rsidRPr="008E7746">
              <w:rPr>
                <w:rFonts w:ascii="Times New Roman" w:eastAsia="SimSun" w:hAnsi="Times New Roman"/>
                <w:sz w:val="24"/>
                <w:szCs w:val="24"/>
              </w:rPr>
              <w:t>] - Деловое управление</w:t>
            </w:r>
          </w:p>
        </w:tc>
        <w:tc>
          <w:tcPr>
            <w:tcW w:w="3417" w:type="dxa"/>
            <w:tcBorders>
              <w:top w:val="single" w:sz="4" w:space="0" w:color="000000"/>
              <w:left w:val="single" w:sz="4" w:space="0" w:color="000000"/>
              <w:bottom w:val="single" w:sz="4" w:space="0" w:color="000000"/>
            </w:tcBorders>
            <w:shd w:val="clear" w:color="auto" w:fill="FFFFFF" w:themeFill="background1"/>
          </w:tcPr>
          <w:p w14:paraId="51071B63"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w:t>
            </w:r>
            <w:r w:rsidRPr="008E7746">
              <w:rPr>
                <w:rFonts w:ascii="Times New Roman" w:eastAsia="SimSun" w:hAnsi="Times New Roman"/>
                <w:sz w:val="24"/>
                <w:szCs w:val="24"/>
              </w:rPr>
              <w:lastRenderedPageBreak/>
              <w:t>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8B29237"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 минимальная/максимальная площадь земельных участков  –</w:t>
            </w:r>
            <w:r w:rsidRPr="008E7746">
              <w:rPr>
                <w:rFonts w:ascii="Times New Roman" w:eastAsia="SimSun" w:hAnsi="Times New Roman"/>
                <w:b/>
                <w:sz w:val="24"/>
                <w:szCs w:val="24"/>
              </w:rPr>
              <w:t>100/5000 кв. м</w:t>
            </w:r>
            <w:r w:rsidRPr="008E7746">
              <w:rPr>
                <w:rFonts w:ascii="Times New Roman" w:eastAsia="SimSun" w:hAnsi="Times New Roman"/>
                <w:sz w:val="24"/>
                <w:szCs w:val="24"/>
              </w:rPr>
              <w:t>;</w:t>
            </w:r>
          </w:p>
          <w:p w14:paraId="159FF504"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3487544C"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r w:rsidRPr="008E7746">
              <w:rPr>
                <w:rFonts w:ascii="Times New Roman" w:eastAsia="SimSun" w:hAnsi="Times New Roman"/>
                <w:sz w:val="24"/>
                <w:szCs w:val="24"/>
              </w:rPr>
              <w:t xml:space="preserve">; </w:t>
            </w:r>
          </w:p>
          <w:p w14:paraId="46B9CA24"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14:paraId="608C9B72"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14:paraId="0D34527D"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w:t>
            </w:r>
            <w:r w:rsidRPr="008E7746">
              <w:rPr>
                <w:rFonts w:ascii="Times New Roman" w:eastAsia="SimSun" w:hAnsi="Times New Roman"/>
                <w:b/>
                <w:sz w:val="24"/>
                <w:szCs w:val="24"/>
              </w:rPr>
              <w:t xml:space="preserve">3 м;  </w:t>
            </w:r>
          </w:p>
          <w:p w14:paraId="2B4D325E"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 xml:space="preserve">- минимальный отступ от красной линии улиц/проездов - </w:t>
            </w:r>
            <w:r>
              <w:rPr>
                <w:rFonts w:ascii="Times New Roman" w:eastAsia="SimSun" w:hAnsi="Times New Roman"/>
                <w:b/>
                <w:sz w:val="24"/>
                <w:szCs w:val="24"/>
              </w:rPr>
              <w:t>3</w:t>
            </w:r>
            <w:r w:rsidRPr="008E7746">
              <w:rPr>
                <w:rFonts w:ascii="Times New Roman" w:eastAsia="SimSun" w:hAnsi="Times New Roman"/>
                <w:b/>
                <w:sz w:val="24"/>
                <w:szCs w:val="24"/>
              </w:rPr>
              <w:t xml:space="preserve"> м.</w:t>
            </w:r>
          </w:p>
          <w:p w14:paraId="4B921963" w14:textId="77777777" w:rsidR="009C1F24" w:rsidRPr="008E7746" w:rsidRDefault="009C1F24" w:rsidP="000B6F51">
            <w:pPr>
              <w:shd w:val="clear" w:color="auto" w:fill="FFFFFF" w:themeFill="background1"/>
              <w:rPr>
                <w:rFonts w:ascii="Times New Roman" w:eastAsia="SimSun" w:hAnsi="Times New Roman"/>
                <w:sz w:val="24"/>
                <w:szCs w:val="24"/>
              </w:rPr>
            </w:pPr>
          </w:p>
        </w:tc>
      </w:tr>
      <w:tr w:rsidR="009C1F24" w:rsidRPr="008E7746" w14:paraId="3582106C"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6B4A6E64"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4.2</w:t>
            </w:r>
            <w:r w:rsidRPr="008E7746">
              <w:rPr>
                <w:rFonts w:ascii="Times New Roman" w:eastAsia="SimSun" w:hAnsi="Times New Roman"/>
                <w:sz w:val="24"/>
                <w:szCs w:val="24"/>
              </w:rPr>
              <w:t>] - Объекты торговли (торговые центры, торгово-развлекательные центры (комплексы)</w:t>
            </w:r>
          </w:p>
        </w:tc>
        <w:tc>
          <w:tcPr>
            <w:tcW w:w="3417" w:type="dxa"/>
            <w:tcBorders>
              <w:top w:val="single" w:sz="4" w:space="0" w:color="000000"/>
              <w:left w:val="single" w:sz="4" w:space="0" w:color="000000"/>
              <w:bottom w:val="single" w:sz="4" w:space="0" w:color="000000"/>
            </w:tcBorders>
            <w:shd w:val="clear" w:color="auto" w:fill="FFFFFF" w:themeFill="background1"/>
          </w:tcPr>
          <w:p w14:paraId="2179E3EC" w14:textId="77777777" w:rsidR="009C1F24" w:rsidRPr="008E7746" w:rsidRDefault="009C1F24" w:rsidP="000B6F51">
            <w:pPr>
              <w:pStyle w:val="af8"/>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4.5-4.9 (банковская и страховая деятельность, общественное </w:t>
            </w:r>
            <w:proofErr w:type="spellStart"/>
            <w:r w:rsidRPr="008E7746">
              <w:rPr>
                <w:rFonts w:ascii="Times New Roman" w:hAnsi="Times New Roman" w:cs="Times New Roman"/>
                <w:sz w:val="24"/>
                <w:szCs w:val="24"/>
              </w:rPr>
              <w:t>питание,гостиничное</w:t>
            </w:r>
            <w:proofErr w:type="spellEnd"/>
            <w:r w:rsidRPr="008E7746">
              <w:rPr>
                <w:rFonts w:ascii="Times New Roman" w:hAnsi="Times New Roman" w:cs="Times New Roman"/>
                <w:sz w:val="24"/>
                <w:szCs w:val="24"/>
              </w:rPr>
              <w:t xml:space="preserve"> обслуживание, </w:t>
            </w:r>
            <w:proofErr w:type="spellStart"/>
            <w:r w:rsidRPr="008E7746">
              <w:rPr>
                <w:rFonts w:ascii="Times New Roman" w:hAnsi="Times New Roman" w:cs="Times New Roman"/>
                <w:sz w:val="24"/>
                <w:szCs w:val="24"/>
              </w:rPr>
              <w:t>развлечения,обслуживание</w:t>
            </w:r>
            <w:proofErr w:type="spellEnd"/>
            <w:r w:rsidRPr="008E7746">
              <w:rPr>
                <w:rFonts w:ascii="Times New Roman" w:hAnsi="Times New Roman" w:cs="Times New Roman"/>
                <w:sz w:val="24"/>
                <w:szCs w:val="24"/>
              </w:rPr>
              <w:t xml:space="preserve"> автотранспорта)</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29964C" w14:textId="77777777" w:rsidR="009C1F24" w:rsidRPr="008E7746" w:rsidRDefault="009C1F24" w:rsidP="000B6F51">
            <w:pPr>
              <w:shd w:val="clear" w:color="auto" w:fill="FFFFFF" w:themeFill="background1"/>
              <w:rPr>
                <w:rFonts w:ascii="Times New Roman" w:eastAsia="SimSun" w:hAnsi="Times New Roman"/>
                <w:b/>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400/50000кв. м.</w:t>
            </w:r>
          </w:p>
          <w:p w14:paraId="4277B8FA"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w:t>
            </w:r>
          </w:p>
          <w:p w14:paraId="060020B9"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14:paraId="4DF3FAC6"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4 этажа.</w:t>
            </w:r>
          </w:p>
          <w:p w14:paraId="23E86628"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от уровня земли </w:t>
            </w:r>
            <w:r w:rsidRPr="008E7746">
              <w:rPr>
                <w:rFonts w:ascii="Times New Roman" w:hAnsi="Times New Roman"/>
                <w:sz w:val="24"/>
                <w:szCs w:val="24"/>
              </w:rPr>
              <w:t>до верха перекрытия последнего этажа</w:t>
            </w:r>
            <w:r w:rsidRPr="008E7746">
              <w:rPr>
                <w:rFonts w:ascii="Times New Roman" w:eastAsia="SimSun" w:hAnsi="Times New Roman"/>
                <w:sz w:val="24"/>
                <w:szCs w:val="24"/>
              </w:rPr>
              <w:t xml:space="preserve"> - </w:t>
            </w:r>
            <w:r w:rsidRPr="008E7746">
              <w:rPr>
                <w:rFonts w:ascii="Times New Roman" w:eastAsia="SimSun" w:hAnsi="Times New Roman"/>
                <w:b/>
                <w:sz w:val="24"/>
                <w:szCs w:val="24"/>
              </w:rPr>
              <w:t>15 м</w:t>
            </w:r>
            <w:r w:rsidRPr="008E7746">
              <w:rPr>
                <w:rFonts w:ascii="Times New Roman" w:eastAsia="SimSun" w:hAnsi="Times New Roman"/>
                <w:sz w:val="24"/>
                <w:szCs w:val="24"/>
              </w:rPr>
              <w:t>;</w:t>
            </w:r>
          </w:p>
          <w:p w14:paraId="25A3D969" w14:textId="77777777" w:rsidR="009C1F24" w:rsidRPr="008E7746" w:rsidRDefault="009C1F24" w:rsidP="000B6F51">
            <w:pPr>
              <w:keepLines/>
              <w:shd w:val="clear" w:color="auto" w:fill="FFFFFF" w:themeFill="background1"/>
              <w:overflowPunct w:val="0"/>
              <w:autoSpaceDE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14:paraId="19D8528F"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1AE40162" w14:textId="77777777" w:rsidR="009C1F24" w:rsidRDefault="009C1F24" w:rsidP="000B6F51">
            <w:pPr>
              <w:shd w:val="clear" w:color="auto" w:fill="FFFFFF" w:themeFill="background1"/>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p w14:paraId="3815C061" w14:textId="77777777" w:rsidR="009C1F24" w:rsidRPr="008E7746" w:rsidRDefault="009C1F24" w:rsidP="000B6F51">
            <w:pPr>
              <w:shd w:val="clear" w:color="auto" w:fill="FFFFFF" w:themeFill="background1"/>
              <w:rPr>
                <w:rFonts w:ascii="Times New Roman" w:eastAsia="SimSu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9C1F24" w:rsidRPr="008E7746" w14:paraId="22310832"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59BCC823"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4.3</w:t>
            </w:r>
            <w:r w:rsidRPr="008E7746">
              <w:rPr>
                <w:rFonts w:ascii="Times New Roman" w:eastAsia="SimSun" w:hAnsi="Times New Roman"/>
                <w:sz w:val="24"/>
                <w:szCs w:val="24"/>
              </w:rPr>
              <w:t>] - Рынки</w:t>
            </w:r>
          </w:p>
        </w:tc>
        <w:tc>
          <w:tcPr>
            <w:tcW w:w="3417" w:type="dxa"/>
            <w:tcBorders>
              <w:top w:val="single" w:sz="4" w:space="0" w:color="000000"/>
              <w:left w:val="single" w:sz="4" w:space="0" w:color="000000"/>
              <w:bottom w:val="single" w:sz="4" w:space="0" w:color="000000"/>
            </w:tcBorders>
            <w:shd w:val="clear" w:color="auto" w:fill="FFFFFF" w:themeFill="background1"/>
          </w:tcPr>
          <w:p w14:paraId="3A56DCCD"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618881" w14:textId="77777777" w:rsidR="009C1F24" w:rsidRPr="008E7746" w:rsidRDefault="009C1F24" w:rsidP="000B6F51">
            <w:pPr>
              <w:shd w:val="clear" w:color="auto" w:fill="FFFFFF" w:themeFill="background1"/>
              <w:rPr>
                <w:rFonts w:ascii="Times New Roman" w:eastAsia="SimSun" w:hAnsi="Times New Roman"/>
                <w:b/>
                <w:sz w:val="24"/>
                <w:szCs w:val="24"/>
                <w:lang w:bidi="ru-RU"/>
              </w:rPr>
            </w:pPr>
            <w:r w:rsidRPr="008E7746">
              <w:rPr>
                <w:rFonts w:ascii="Times New Roman" w:eastAsia="SimSun" w:hAnsi="Times New Roman"/>
                <w:sz w:val="24"/>
                <w:szCs w:val="24"/>
                <w:lang w:bidi="ru-RU"/>
              </w:rPr>
              <w:t xml:space="preserve">-минимальная/максимальная площадь земельных участков– </w:t>
            </w:r>
            <w:r w:rsidRPr="008E7746">
              <w:rPr>
                <w:rFonts w:ascii="Times New Roman" w:eastAsia="SimSun" w:hAnsi="Times New Roman"/>
                <w:b/>
                <w:sz w:val="24"/>
                <w:szCs w:val="24"/>
                <w:lang w:bidi="ru-RU"/>
              </w:rPr>
              <w:t>100 кв. м/10000 кв. м;</w:t>
            </w:r>
          </w:p>
          <w:p w14:paraId="05BE8326" w14:textId="77777777" w:rsidR="009C1F24" w:rsidRPr="008E7746" w:rsidRDefault="009C1F24" w:rsidP="000B6F51">
            <w:pPr>
              <w:shd w:val="clear" w:color="auto" w:fill="FFFFFF" w:themeFill="background1"/>
              <w:rPr>
                <w:rFonts w:ascii="Times New Roman" w:eastAsia="SimSun" w:hAnsi="Times New Roman"/>
                <w:sz w:val="24"/>
                <w:szCs w:val="24"/>
                <w:lang w:bidi="ru-RU"/>
              </w:rPr>
            </w:pPr>
            <w:r w:rsidRPr="008E7746">
              <w:rPr>
                <w:rFonts w:ascii="Times New Roman" w:eastAsia="SimSun" w:hAnsi="Times New Roman"/>
                <w:sz w:val="24"/>
                <w:szCs w:val="24"/>
                <w:lang w:bidi="ru-RU"/>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bidi="ru-RU"/>
              </w:rPr>
              <w:t>6 м;</w:t>
            </w:r>
          </w:p>
          <w:p w14:paraId="78BA0AD0" w14:textId="77777777" w:rsidR="009C1F24" w:rsidRPr="008E7746" w:rsidRDefault="009C1F24" w:rsidP="000B6F51">
            <w:pPr>
              <w:shd w:val="clear" w:color="auto" w:fill="FFFFFF" w:themeFill="background1"/>
              <w:rPr>
                <w:rFonts w:ascii="Times New Roman" w:eastAsia="SimSun" w:hAnsi="Times New Roman"/>
                <w:b/>
                <w:sz w:val="24"/>
                <w:szCs w:val="24"/>
              </w:rPr>
            </w:pPr>
            <w:r w:rsidRPr="008E7746">
              <w:rPr>
                <w:rFonts w:ascii="Times New Roman" w:eastAsia="SimSun" w:hAnsi="Times New Roman"/>
                <w:sz w:val="24"/>
                <w:szCs w:val="24"/>
              </w:rPr>
              <w:t xml:space="preserve">-минимальные отступы от границ земельных участков - </w:t>
            </w:r>
            <w:r w:rsidRPr="008E7746">
              <w:rPr>
                <w:rFonts w:ascii="Times New Roman" w:eastAsia="SimSun" w:hAnsi="Times New Roman"/>
                <w:b/>
                <w:sz w:val="24"/>
                <w:szCs w:val="24"/>
              </w:rPr>
              <w:t xml:space="preserve">3 м; </w:t>
            </w:r>
          </w:p>
          <w:p w14:paraId="143DCEBE"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-максимальное количество надземных этажей зданий – </w:t>
            </w:r>
            <w:r w:rsidRPr="008E7746">
              <w:rPr>
                <w:rFonts w:ascii="Times New Roman" w:eastAsia="SimSun" w:hAnsi="Times New Roman"/>
                <w:b/>
                <w:sz w:val="24"/>
                <w:szCs w:val="24"/>
              </w:rPr>
              <w:t>4 этажа (включая мансардный этаж);</w:t>
            </w:r>
          </w:p>
        </w:tc>
      </w:tr>
      <w:tr w:rsidR="009C1F24" w:rsidRPr="008E7746" w14:paraId="7BADC4B6"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4E143058"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417" w:type="dxa"/>
            <w:tcBorders>
              <w:top w:val="single" w:sz="4" w:space="0" w:color="000000"/>
              <w:left w:val="single" w:sz="4" w:space="0" w:color="000000"/>
              <w:bottom w:val="single" w:sz="4" w:space="0" w:color="000000"/>
            </w:tcBorders>
            <w:shd w:val="clear" w:color="auto" w:fill="FFFFFF" w:themeFill="background1"/>
          </w:tcPr>
          <w:p w14:paraId="778F7310"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продажи товаров</w:t>
            </w:r>
          </w:p>
        </w:tc>
        <w:tc>
          <w:tcPr>
            <w:tcW w:w="8505" w:type="dxa"/>
            <w:vMerge w:val="restart"/>
            <w:tcBorders>
              <w:top w:val="single" w:sz="4" w:space="0" w:color="000000"/>
              <w:left w:val="single" w:sz="4" w:space="0" w:color="000000"/>
              <w:right w:val="single" w:sz="4" w:space="0" w:color="000000"/>
            </w:tcBorders>
            <w:shd w:val="clear" w:color="auto" w:fill="FFFFFF" w:themeFill="background1"/>
          </w:tcPr>
          <w:p w14:paraId="553E1782"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100/10000 кв. м</w:t>
            </w:r>
            <w:r w:rsidRPr="008E7746">
              <w:rPr>
                <w:rFonts w:ascii="Times New Roman" w:eastAsia="SimSun" w:hAnsi="Times New Roman"/>
                <w:sz w:val="24"/>
                <w:szCs w:val="24"/>
              </w:rPr>
              <w:t>;</w:t>
            </w:r>
          </w:p>
          <w:p w14:paraId="4A18C93E"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33ED2265"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r w:rsidRPr="008E7746">
              <w:rPr>
                <w:rFonts w:ascii="Times New Roman" w:eastAsia="SimSun" w:hAnsi="Times New Roman"/>
                <w:sz w:val="24"/>
                <w:szCs w:val="24"/>
              </w:rPr>
              <w:t xml:space="preserve">; </w:t>
            </w:r>
          </w:p>
          <w:p w14:paraId="2B4D527C"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14:paraId="50623810"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14:paraId="630D8F8F"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14:paraId="1A49414F"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w:t>
            </w:r>
            <w:r w:rsidRPr="008E7746">
              <w:rPr>
                <w:rFonts w:ascii="Times New Roman" w:eastAsia="SimSun" w:hAnsi="Times New Roman"/>
                <w:b/>
                <w:sz w:val="24"/>
                <w:szCs w:val="24"/>
              </w:rPr>
              <w:t xml:space="preserve">3 м  </w:t>
            </w:r>
          </w:p>
          <w:p w14:paraId="075B3DCF" w14:textId="77777777" w:rsidR="009C1F24" w:rsidRDefault="009C1F24" w:rsidP="000B6F5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525ED3F6" w14:textId="77777777" w:rsidR="009C1F24" w:rsidRPr="0085762E" w:rsidRDefault="009C1F24" w:rsidP="000B6F5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1AF67330" w14:textId="77777777" w:rsidR="009C1F24" w:rsidRPr="008E7746" w:rsidRDefault="009C1F24" w:rsidP="000B6F51">
            <w:pPr>
              <w:shd w:val="clear" w:color="auto" w:fill="FFFFFF" w:themeFill="background1"/>
              <w:rPr>
                <w:rFonts w:ascii="Times New Roman" w:eastAsia="SimSun" w:hAnsi="Times New Roman"/>
                <w:sz w:val="24"/>
                <w:szCs w:val="24"/>
              </w:rPr>
            </w:pPr>
          </w:p>
        </w:tc>
      </w:tr>
      <w:tr w:rsidR="009C1F24" w:rsidRPr="008E7746" w14:paraId="5BC5AFC4"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546076DF"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.5</w:t>
            </w:r>
            <w:r w:rsidRPr="008E7746">
              <w:rPr>
                <w:rFonts w:ascii="Times New Roman" w:eastAsia="SimSun" w:hAnsi="Times New Roman"/>
                <w:sz w:val="24"/>
                <w:szCs w:val="24"/>
              </w:rPr>
              <w:t xml:space="preserve">] - </w:t>
            </w:r>
            <w:r w:rsidRPr="008E7746">
              <w:rPr>
                <w:rFonts w:ascii="Times New Roman" w:hAnsi="Times New Roman"/>
                <w:sz w:val="24"/>
                <w:szCs w:val="24"/>
              </w:rPr>
              <w:t>Банковская и страховая деятельность</w:t>
            </w:r>
          </w:p>
        </w:tc>
        <w:tc>
          <w:tcPr>
            <w:tcW w:w="3417" w:type="dxa"/>
            <w:tcBorders>
              <w:top w:val="single" w:sz="4" w:space="0" w:color="000000"/>
              <w:left w:val="single" w:sz="4" w:space="0" w:color="000000"/>
              <w:bottom w:val="single" w:sz="4" w:space="0" w:color="000000"/>
            </w:tcBorders>
            <w:shd w:val="clear" w:color="auto" w:fill="FFFFFF" w:themeFill="background1"/>
          </w:tcPr>
          <w:p w14:paraId="13BD337D"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организаций, оказывающих банковские и страховые услуги</w:t>
            </w:r>
          </w:p>
        </w:tc>
        <w:tc>
          <w:tcPr>
            <w:tcW w:w="8505" w:type="dxa"/>
            <w:vMerge/>
            <w:tcBorders>
              <w:left w:val="single" w:sz="4" w:space="0" w:color="000000"/>
              <w:right w:val="single" w:sz="4" w:space="0" w:color="000000"/>
            </w:tcBorders>
            <w:shd w:val="clear" w:color="auto" w:fill="FFFFFF" w:themeFill="background1"/>
          </w:tcPr>
          <w:p w14:paraId="5C6CFA28" w14:textId="77777777" w:rsidR="009C1F24" w:rsidRPr="008E7746" w:rsidRDefault="009C1F24" w:rsidP="000B6F51">
            <w:pPr>
              <w:shd w:val="clear" w:color="auto" w:fill="FFFFFF" w:themeFill="background1"/>
              <w:rPr>
                <w:rFonts w:ascii="Times New Roman" w:eastAsia="SimSun" w:hAnsi="Times New Roman"/>
                <w:sz w:val="24"/>
                <w:szCs w:val="24"/>
              </w:rPr>
            </w:pPr>
          </w:p>
        </w:tc>
      </w:tr>
      <w:tr w:rsidR="009C1F24" w:rsidRPr="008E7746" w14:paraId="54DD31D3"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49F4C6DF"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.6</w:t>
            </w:r>
            <w:r w:rsidRPr="008E7746">
              <w:rPr>
                <w:rFonts w:ascii="Times New Roman" w:eastAsia="SimSun" w:hAnsi="Times New Roman"/>
                <w:sz w:val="24"/>
                <w:szCs w:val="24"/>
              </w:rPr>
              <w:t xml:space="preserve">] - </w:t>
            </w:r>
            <w:r w:rsidRPr="008E7746">
              <w:rPr>
                <w:rFonts w:ascii="Times New Roman" w:hAnsi="Times New Roman"/>
                <w:sz w:val="24"/>
                <w:szCs w:val="24"/>
              </w:rPr>
              <w:t>Общественное питание</w:t>
            </w:r>
          </w:p>
        </w:tc>
        <w:tc>
          <w:tcPr>
            <w:tcW w:w="3417" w:type="dxa"/>
            <w:tcBorders>
              <w:top w:val="single" w:sz="4" w:space="0" w:color="000000"/>
              <w:left w:val="single" w:sz="4" w:space="0" w:color="000000"/>
              <w:bottom w:val="single" w:sz="4" w:space="0" w:color="000000"/>
            </w:tcBorders>
            <w:shd w:val="clear" w:color="auto" w:fill="FFFFFF" w:themeFill="background1"/>
          </w:tcPr>
          <w:p w14:paraId="4E7E3C97"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8505" w:type="dxa"/>
            <w:vMerge/>
            <w:tcBorders>
              <w:left w:val="single" w:sz="4" w:space="0" w:color="000000"/>
              <w:bottom w:val="single" w:sz="4" w:space="0" w:color="000000"/>
              <w:right w:val="single" w:sz="4" w:space="0" w:color="000000"/>
            </w:tcBorders>
            <w:shd w:val="clear" w:color="auto" w:fill="FFFFFF" w:themeFill="background1"/>
          </w:tcPr>
          <w:p w14:paraId="5BE7560E" w14:textId="77777777" w:rsidR="009C1F24" w:rsidRPr="008E7746" w:rsidRDefault="009C1F24" w:rsidP="000B6F51">
            <w:pPr>
              <w:shd w:val="clear" w:color="auto" w:fill="FFFFFF" w:themeFill="background1"/>
              <w:rPr>
                <w:rFonts w:ascii="Times New Roman" w:eastAsia="SimSun" w:hAnsi="Times New Roman"/>
                <w:sz w:val="24"/>
                <w:szCs w:val="24"/>
              </w:rPr>
            </w:pPr>
          </w:p>
        </w:tc>
      </w:tr>
      <w:tr w:rsidR="009C1F24" w:rsidRPr="008E7746" w14:paraId="70D98289" w14:textId="77777777" w:rsidTr="000B6F51">
        <w:tc>
          <w:tcPr>
            <w:tcW w:w="2815" w:type="dxa"/>
            <w:shd w:val="clear" w:color="auto" w:fill="FFFFFF" w:themeFill="background1"/>
            <w:vAlign w:val="center"/>
          </w:tcPr>
          <w:p w14:paraId="44CD4438"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[4.8.1] – Развлекательные мероприятия</w:t>
            </w:r>
          </w:p>
        </w:tc>
        <w:tc>
          <w:tcPr>
            <w:tcW w:w="3417" w:type="dxa"/>
            <w:shd w:val="clear" w:color="auto" w:fill="FFFFFF" w:themeFill="background1"/>
            <w:vAlign w:val="center"/>
          </w:tcPr>
          <w:p w14:paraId="11BEE6A6" w14:textId="77777777" w:rsidR="009C1F24" w:rsidRPr="008E7746" w:rsidRDefault="009C1F24" w:rsidP="000B6F51">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05" w:type="dxa"/>
            <w:shd w:val="clear" w:color="auto" w:fill="FFFFFF" w:themeFill="background1"/>
            <w:vAlign w:val="center"/>
          </w:tcPr>
          <w:p w14:paraId="63A31AA9"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100 кв. м/10000 кв. м;</w:t>
            </w:r>
          </w:p>
          <w:p w14:paraId="0342B39E"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10 м;</w:t>
            </w:r>
          </w:p>
          <w:p w14:paraId="30F16F4B"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14:paraId="3947613F"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- 15 м;</w:t>
            </w:r>
          </w:p>
          <w:p w14:paraId="026A85EE" w14:textId="77777777" w:rsidR="009C1F24"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90%;</w:t>
            </w:r>
          </w:p>
          <w:p w14:paraId="4BA0BF58"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5762E">
              <w:rPr>
                <w:rFonts w:ascii="Times New Roman" w:hAnsi="Times New Roman"/>
                <w:sz w:val="24"/>
                <w:szCs w:val="24"/>
                <w:lang w:eastAsia="zh-CN"/>
              </w:rPr>
              <w:t xml:space="preserve">- минимальный процент озеленения - </w:t>
            </w:r>
            <w:r w:rsidRPr="00AB71F6">
              <w:rPr>
                <w:rFonts w:ascii="Times New Roman" w:hAnsi="Times New Roman"/>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9C1F24" w:rsidRPr="008E7746" w14:paraId="57AB59E9" w14:textId="77777777" w:rsidTr="000B6F51">
        <w:tc>
          <w:tcPr>
            <w:tcW w:w="2815" w:type="dxa"/>
            <w:shd w:val="clear" w:color="auto" w:fill="FFFFFF" w:themeFill="background1"/>
            <w:vAlign w:val="center"/>
          </w:tcPr>
          <w:p w14:paraId="6371C45E"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[4.8.2] – Проведение азартных игр</w:t>
            </w:r>
          </w:p>
        </w:tc>
        <w:tc>
          <w:tcPr>
            <w:tcW w:w="3417" w:type="dxa"/>
            <w:shd w:val="clear" w:color="auto" w:fill="FFFFFF" w:themeFill="background1"/>
            <w:vAlign w:val="center"/>
          </w:tcPr>
          <w:p w14:paraId="1E873B11" w14:textId="77777777" w:rsidR="009C1F24" w:rsidRPr="008E7746" w:rsidRDefault="009C1F24" w:rsidP="000B6F51">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8505" w:type="dxa"/>
            <w:shd w:val="clear" w:color="auto" w:fill="FFFFFF" w:themeFill="background1"/>
            <w:vAlign w:val="center"/>
          </w:tcPr>
          <w:p w14:paraId="44F1CAC0"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100 кв. м/1000 кв. м;</w:t>
            </w:r>
          </w:p>
          <w:p w14:paraId="0AFBFDD9"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10 м;</w:t>
            </w:r>
          </w:p>
          <w:p w14:paraId="004615FF"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14:paraId="1BC698E7"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- 15 м;</w:t>
            </w:r>
          </w:p>
          <w:p w14:paraId="2CE4916A"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90%;</w:t>
            </w:r>
          </w:p>
        </w:tc>
      </w:tr>
      <w:tr w:rsidR="009C1F24" w:rsidRPr="008E7746" w14:paraId="175D729F"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63A527A5"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4.10</w:t>
            </w:r>
            <w:r w:rsidRPr="008E7746">
              <w:rPr>
                <w:rFonts w:ascii="Times New Roman" w:eastAsia="SimSun" w:hAnsi="Times New Roman"/>
                <w:sz w:val="24"/>
                <w:szCs w:val="24"/>
              </w:rPr>
              <w:t xml:space="preserve">] - </w:t>
            </w:r>
            <w:proofErr w:type="spellStart"/>
            <w:r w:rsidRPr="008E7746">
              <w:rPr>
                <w:rFonts w:ascii="Times New Roman" w:eastAsia="SimSun" w:hAnsi="Times New Roman"/>
                <w:sz w:val="24"/>
                <w:szCs w:val="24"/>
              </w:rPr>
              <w:t>Выставочно</w:t>
            </w:r>
            <w:proofErr w:type="spellEnd"/>
            <w:r w:rsidRPr="008E7746">
              <w:rPr>
                <w:rFonts w:ascii="Times New Roman" w:eastAsia="SimSun" w:hAnsi="Times New Roman"/>
                <w:sz w:val="24"/>
                <w:szCs w:val="24"/>
              </w:rPr>
              <w:t>-ярмарочная деятельность</w:t>
            </w:r>
          </w:p>
        </w:tc>
        <w:tc>
          <w:tcPr>
            <w:tcW w:w="3417" w:type="dxa"/>
            <w:tcBorders>
              <w:top w:val="single" w:sz="4" w:space="0" w:color="000000"/>
              <w:left w:val="single" w:sz="4" w:space="0" w:color="000000"/>
              <w:bottom w:val="single" w:sz="4" w:space="0" w:color="000000"/>
            </w:tcBorders>
            <w:shd w:val="clear" w:color="auto" w:fill="FFFFFF" w:themeFill="background1"/>
          </w:tcPr>
          <w:p w14:paraId="51EEC346"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сооружения, предназначенные для осуществления </w:t>
            </w:r>
            <w:proofErr w:type="spellStart"/>
            <w:r w:rsidRPr="008E7746">
              <w:rPr>
                <w:rFonts w:ascii="Times New Roman" w:hAnsi="Times New Roman"/>
                <w:sz w:val="24"/>
                <w:szCs w:val="24"/>
              </w:rPr>
              <w:t>выставочно</w:t>
            </w:r>
            <w:proofErr w:type="spellEnd"/>
            <w:r w:rsidRPr="008E7746">
              <w:rPr>
                <w:rFonts w:ascii="Times New Roman" w:hAnsi="Times New Roman"/>
                <w:sz w:val="24"/>
                <w:szCs w:val="24"/>
              </w:rPr>
              <w:t xml:space="preserve">-ярмарочной и </w:t>
            </w:r>
            <w:proofErr w:type="spellStart"/>
            <w:r w:rsidRPr="008E7746">
              <w:rPr>
                <w:rFonts w:ascii="Times New Roman" w:hAnsi="Times New Roman"/>
                <w:sz w:val="24"/>
                <w:szCs w:val="24"/>
              </w:rPr>
              <w:t>конгрессной</w:t>
            </w:r>
            <w:proofErr w:type="spellEnd"/>
            <w:r w:rsidRPr="008E7746">
              <w:rPr>
                <w:rFonts w:ascii="Times New Roman" w:hAnsi="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C64891"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400/50000</w:t>
            </w:r>
            <w:r w:rsidRPr="008E7746">
              <w:rPr>
                <w:rFonts w:ascii="Times New Roman" w:eastAsia="SimSun" w:hAnsi="Times New Roman"/>
                <w:sz w:val="24"/>
                <w:szCs w:val="24"/>
              </w:rPr>
              <w:t xml:space="preserve"> кв. м.</w:t>
            </w:r>
          </w:p>
          <w:p w14:paraId="04DAD159"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599E01AC"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14:paraId="1DB3021F"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4 этажа.</w:t>
            </w:r>
          </w:p>
          <w:p w14:paraId="7765228B"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от уровня земли </w:t>
            </w:r>
            <w:r w:rsidRPr="008E7746">
              <w:rPr>
                <w:rFonts w:ascii="Times New Roman" w:hAnsi="Times New Roman"/>
                <w:sz w:val="24"/>
                <w:szCs w:val="24"/>
              </w:rPr>
              <w:t>до верха перекрытия последнего этажа</w:t>
            </w:r>
            <w:r w:rsidRPr="008E7746">
              <w:rPr>
                <w:rFonts w:ascii="Times New Roman" w:eastAsia="SimSun" w:hAnsi="Times New Roman"/>
                <w:sz w:val="24"/>
                <w:szCs w:val="24"/>
              </w:rPr>
              <w:t xml:space="preserve"> - </w:t>
            </w:r>
            <w:r w:rsidRPr="008E7746">
              <w:rPr>
                <w:rFonts w:ascii="Times New Roman" w:eastAsia="SimSun" w:hAnsi="Times New Roman"/>
                <w:b/>
                <w:sz w:val="24"/>
                <w:szCs w:val="24"/>
              </w:rPr>
              <w:t>15 м</w:t>
            </w:r>
            <w:r w:rsidRPr="008E7746">
              <w:rPr>
                <w:rFonts w:ascii="Times New Roman" w:eastAsia="SimSun" w:hAnsi="Times New Roman"/>
                <w:sz w:val="24"/>
                <w:szCs w:val="24"/>
              </w:rPr>
              <w:t>;</w:t>
            </w:r>
          </w:p>
          <w:p w14:paraId="7DEB330A" w14:textId="77777777" w:rsidR="009C1F24" w:rsidRPr="008E7746" w:rsidRDefault="009C1F24" w:rsidP="000B6F51">
            <w:pPr>
              <w:keepLines/>
              <w:shd w:val="clear" w:color="auto" w:fill="FFFFFF" w:themeFill="background1"/>
              <w:overflowPunct w:val="0"/>
              <w:autoSpaceDE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14:paraId="43121346"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277A3C06"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r w:rsidR="009C1F24" w:rsidRPr="008E7746" w14:paraId="79303D30"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7702F954" w14:textId="77777777" w:rsidR="009C1F24" w:rsidRPr="008E7746" w:rsidRDefault="009C1F24" w:rsidP="000B6F51">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4.7</w:t>
            </w:r>
            <w:r w:rsidRPr="008E7746">
              <w:rPr>
                <w:rFonts w:ascii="Times New Roman" w:eastAsia="SimSun" w:hAnsi="Times New Roman"/>
                <w:sz w:val="24"/>
                <w:szCs w:val="24"/>
              </w:rPr>
              <w:t>] - Гостиничное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14:paraId="4823F4DD" w14:textId="77777777" w:rsidR="009C1F24" w:rsidRPr="008E7746" w:rsidRDefault="009C1F24" w:rsidP="000B6F51">
            <w:pPr>
              <w:widowControl w:val="0"/>
              <w:shd w:val="clear" w:color="auto" w:fill="FFFFFF" w:themeFill="background1"/>
              <w:rPr>
                <w:rFonts w:ascii="Times New Roman" w:hAnsi="Times New Roman"/>
                <w:sz w:val="24"/>
                <w:szCs w:val="24"/>
              </w:rPr>
            </w:pPr>
            <w:r w:rsidRPr="008E7746">
              <w:rPr>
                <w:rFonts w:ascii="Times New Roman" w:hAnsi="Times New Roman"/>
                <w:sz w:val="24"/>
                <w:szCs w:val="24"/>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75AB1D" w14:textId="77777777" w:rsidR="009C1F24" w:rsidRPr="008E7746" w:rsidRDefault="009C1F24" w:rsidP="000B6F51">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400/5000 кв. м</w:t>
            </w:r>
            <w:r w:rsidRPr="008E7746">
              <w:rPr>
                <w:rFonts w:ascii="Times New Roman" w:eastAsia="SimSun" w:hAnsi="Times New Roman"/>
                <w:sz w:val="24"/>
                <w:szCs w:val="24"/>
              </w:rPr>
              <w:t>;</w:t>
            </w:r>
          </w:p>
          <w:p w14:paraId="0B322F6F" w14:textId="77777777" w:rsidR="009C1F24" w:rsidRPr="008E7746" w:rsidRDefault="009C1F24" w:rsidP="000B6F51">
            <w:pPr>
              <w:widowControl w:val="0"/>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w:t>
            </w:r>
          </w:p>
          <w:p w14:paraId="1F527C22" w14:textId="77777777" w:rsidR="009C1F24" w:rsidRPr="008E7746" w:rsidRDefault="009C1F24" w:rsidP="000B6F51">
            <w:pPr>
              <w:widowControl w:val="0"/>
              <w:shd w:val="clear" w:color="auto" w:fill="FFFFFF" w:themeFill="background1"/>
              <w:rPr>
                <w:rFonts w:ascii="Times New Roman" w:eastAsia="SimSun" w:hAnsi="Times New Roman"/>
                <w:sz w:val="24"/>
                <w:szCs w:val="24"/>
              </w:rPr>
            </w:pPr>
            <w:r w:rsidRPr="008E7746">
              <w:rPr>
                <w:rFonts w:ascii="Times New Roman" w:hAnsi="Times New Roman"/>
                <w:sz w:val="24"/>
                <w:szCs w:val="24"/>
              </w:rPr>
              <w:t>– 2</w:t>
            </w:r>
            <w:r w:rsidRPr="008E7746">
              <w:rPr>
                <w:rFonts w:ascii="Times New Roman" w:hAnsi="Times New Roman"/>
                <w:b/>
                <w:sz w:val="24"/>
                <w:szCs w:val="24"/>
              </w:rPr>
              <w:t>0 м</w:t>
            </w:r>
            <w:r w:rsidRPr="008E7746">
              <w:rPr>
                <w:rFonts w:ascii="Times New Roman" w:hAnsi="Times New Roman"/>
                <w:sz w:val="24"/>
                <w:szCs w:val="24"/>
              </w:rPr>
              <w:t xml:space="preserve">; </w:t>
            </w:r>
          </w:p>
          <w:p w14:paraId="3A70F0C7" w14:textId="77777777" w:rsidR="009C1F24" w:rsidRPr="008E7746" w:rsidRDefault="009C1F24" w:rsidP="000B6F51">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r w:rsidRPr="008E7746">
              <w:rPr>
                <w:rFonts w:ascii="Times New Roman" w:eastAsia="SimSun" w:hAnsi="Times New Roman"/>
                <w:sz w:val="24"/>
                <w:szCs w:val="24"/>
              </w:rPr>
              <w:t xml:space="preserve"> (включая мансардный этаж);</w:t>
            </w:r>
          </w:p>
          <w:p w14:paraId="19D1E6A0" w14:textId="77777777" w:rsidR="009C1F24" w:rsidRPr="008E7746" w:rsidRDefault="009C1F24" w:rsidP="000B6F51">
            <w:pPr>
              <w:widowControl w:val="0"/>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w:t>
            </w:r>
          </w:p>
          <w:p w14:paraId="248943EB" w14:textId="77777777" w:rsidR="009C1F24" w:rsidRPr="008E7746" w:rsidRDefault="009C1F24" w:rsidP="000B6F51">
            <w:pPr>
              <w:widowControl w:val="0"/>
              <w:shd w:val="clear" w:color="auto" w:fill="FFFFFF" w:themeFill="background1"/>
              <w:overflowPunct w:val="0"/>
              <w:autoSpaceDE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60%</w:t>
            </w:r>
            <w:r w:rsidRPr="008E7746">
              <w:rPr>
                <w:rFonts w:ascii="Times New Roman" w:eastAsia="SimSun" w:hAnsi="Times New Roman"/>
                <w:sz w:val="24"/>
                <w:szCs w:val="24"/>
              </w:rPr>
              <w:t>;</w:t>
            </w:r>
          </w:p>
          <w:p w14:paraId="40FF6643" w14:textId="77777777" w:rsidR="009C1F24" w:rsidRPr="008E7746" w:rsidRDefault="009C1F24" w:rsidP="000B6F51">
            <w:pPr>
              <w:widowControl w:val="0"/>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14:paraId="2102F4A7" w14:textId="77777777" w:rsidR="009C1F24" w:rsidRPr="008E7746" w:rsidRDefault="009C1F24" w:rsidP="000B6F51">
            <w:pPr>
              <w:widowControl w:val="0"/>
              <w:shd w:val="clear" w:color="auto" w:fill="FFFFFF" w:themeFill="background1"/>
              <w:tabs>
                <w:tab w:val="left" w:pos="2520"/>
              </w:tabs>
              <w:rPr>
                <w:rFonts w:ascii="Times New Roman" w:eastAsia="SimSu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p w14:paraId="09707C1E" w14:textId="77777777" w:rsidR="009C1F24" w:rsidRDefault="009C1F24" w:rsidP="000B6F51">
            <w:pPr>
              <w:widowControl w:val="0"/>
              <w:shd w:val="clear" w:color="auto" w:fill="FFFFFF" w:themeFill="background1"/>
              <w:tabs>
                <w:tab w:val="left" w:pos="2520"/>
              </w:tabs>
              <w:rPr>
                <w:rFonts w:ascii="Times New Roman" w:eastAsia="SimSun" w:hAnsi="Times New Roman"/>
                <w:b/>
                <w:sz w:val="24"/>
                <w:szCs w:val="24"/>
              </w:rPr>
            </w:pPr>
            <w:r w:rsidRPr="008E7746">
              <w:rPr>
                <w:rFonts w:ascii="Times New Roman" w:eastAsia="SimSun" w:hAnsi="Times New Roman"/>
                <w:sz w:val="24"/>
                <w:szCs w:val="24"/>
              </w:rPr>
              <w:t xml:space="preserve">- максимальное количество номеров – </w:t>
            </w:r>
            <w:r w:rsidRPr="008E7746">
              <w:rPr>
                <w:rFonts w:ascii="Times New Roman" w:eastAsia="SimSun" w:hAnsi="Times New Roman"/>
                <w:b/>
                <w:sz w:val="24"/>
                <w:szCs w:val="24"/>
              </w:rPr>
              <w:t>30.</w:t>
            </w:r>
          </w:p>
          <w:p w14:paraId="3B564F62" w14:textId="77777777" w:rsidR="009C1F24" w:rsidRPr="008E7746" w:rsidRDefault="009C1F24" w:rsidP="000B6F51">
            <w:pPr>
              <w:widowControl w:val="0"/>
              <w:shd w:val="clear" w:color="auto" w:fill="FFFFFF" w:themeFill="background1"/>
              <w:tabs>
                <w:tab w:val="left" w:pos="2520"/>
              </w:tabs>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9C1F24" w:rsidRPr="008E7746" w14:paraId="153382AF" w14:textId="77777777" w:rsidTr="000B6F51">
        <w:tc>
          <w:tcPr>
            <w:tcW w:w="2815" w:type="dxa"/>
            <w:tcBorders>
              <w:top w:val="single" w:sz="4" w:space="0" w:color="000000"/>
              <w:left w:val="single" w:sz="4" w:space="0" w:color="000000"/>
              <w:bottom w:val="single" w:sz="4" w:space="0" w:color="000000"/>
            </w:tcBorders>
            <w:shd w:val="clear" w:color="auto" w:fill="FFFFFF" w:themeFill="background1"/>
          </w:tcPr>
          <w:p w14:paraId="4AA84B6E"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417" w:type="dxa"/>
            <w:tcBorders>
              <w:top w:val="single" w:sz="4" w:space="0" w:color="000000"/>
              <w:left w:val="single" w:sz="4" w:space="0" w:color="000000"/>
              <w:bottom w:val="single" w:sz="4" w:space="0" w:color="000000"/>
            </w:tcBorders>
            <w:shd w:val="clear" w:color="auto" w:fill="FFFFFF" w:themeFill="background1"/>
          </w:tcPr>
          <w:p w14:paraId="35629181"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505" w:type="dxa"/>
            <w:vMerge w:val="restart"/>
            <w:tcBorders>
              <w:top w:val="single" w:sz="4" w:space="0" w:color="000000"/>
              <w:left w:val="single" w:sz="4" w:space="0" w:color="000000"/>
              <w:right w:val="single" w:sz="4" w:space="0" w:color="000000"/>
            </w:tcBorders>
            <w:shd w:val="clear" w:color="auto" w:fill="FFFFFF" w:themeFill="background1"/>
          </w:tcPr>
          <w:p w14:paraId="2174D3D6"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14:paraId="19EF87A5"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C1F24" w:rsidRPr="008E7746" w14:paraId="7BC5AC6B" w14:textId="77777777" w:rsidTr="000B6F51">
        <w:tc>
          <w:tcPr>
            <w:tcW w:w="2815" w:type="dxa"/>
            <w:shd w:val="clear" w:color="auto" w:fill="FFFFFF" w:themeFill="background1"/>
            <w:vAlign w:val="center"/>
          </w:tcPr>
          <w:p w14:paraId="742940D3" w14:textId="77777777" w:rsidR="009C1F24" w:rsidRPr="008E7746" w:rsidRDefault="009C1F24" w:rsidP="000B6F51">
            <w:pPr>
              <w:shd w:val="clear" w:color="auto" w:fill="FFFFFF" w:themeFill="background1"/>
              <w:rPr>
                <w:rFonts w:ascii="Times New Roman" w:hAnsi="Times New Roman"/>
                <w:sz w:val="24"/>
                <w:szCs w:val="24"/>
                <w:lang w:eastAsia="ar-SA"/>
              </w:rPr>
            </w:pPr>
            <w:r w:rsidRPr="008E7746">
              <w:rPr>
                <w:rFonts w:ascii="Times New Roman" w:eastAsia="SimSun" w:hAnsi="Times New Roman"/>
                <w:sz w:val="24"/>
                <w:szCs w:val="24"/>
                <w:lang w:eastAsia="zh-CN"/>
              </w:rPr>
              <w:lastRenderedPageBreak/>
              <w:t>[12.0.1] - Улично-дорожная сеть</w:t>
            </w:r>
          </w:p>
        </w:tc>
        <w:tc>
          <w:tcPr>
            <w:tcW w:w="3417" w:type="dxa"/>
            <w:shd w:val="clear" w:color="auto" w:fill="FFFFFF" w:themeFill="background1"/>
            <w:vAlign w:val="center"/>
          </w:tcPr>
          <w:p w14:paraId="6DA8C2E7" w14:textId="77777777" w:rsidR="009C1F24" w:rsidRPr="008E7746" w:rsidRDefault="009C1F24" w:rsidP="000B6F51">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 транспортной и инженерной инфраструктуры;</w:t>
            </w:r>
            <w:r w:rsidRPr="008E7746">
              <w:rPr>
                <w:rFonts w:ascii="Times New Roman" w:eastAsia="SimSun" w:hAnsi="Times New Roma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05" w:type="dxa"/>
            <w:vMerge/>
            <w:tcBorders>
              <w:left w:val="single" w:sz="4" w:space="0" w:color="000000"/>
              <w:right w:val="single" w:sz="4" w:space="0" w:color="000000"/>
            </w:tcBorders>
            <w:shd w:val="clear" w:color="auto" w:fill="FFFFFF" w:themeFill="background1"/>
          </w:tcPr>
          <w:p w14:paraId="7E4A199E" w14:textId="77777777" w:rsidR="009C1F24" w:rsidRPr="008E7746" w:rsidRDefault="009C1F24" w:rsidP="000B6F51">
            <w:pPr>
              <w:shd w:val="clear" w:color="auto" w:fill="FFFFFF" w:themeFill="background1"/>
              <w:rPr>
                <w:rFonts w:ascii="Times New Roman" w:hAnsi="Times New Roman"/>
                <w:sz w:val="24"/>
                <w:szCs w:val="24"/>
              </w:rPr>
            </w:pPr>
          </w:p>
        </w:tc>
      </w:tr>
      <w:tr w:rsidR="009C1F24" w:rsidRPr="008E7746" w14:paraId="15EDD94C" w14:textId="77777777" w:rsidTr="000B6F51">
        <w:tc>
          <w:tcPr>
            <w:tcW w:w="2815" w:type="dxa"/>
            <w:shd w:val="clear" w:color="auto" w:fill="FFFFFF" w:themeFill="background1"/>
            <w:vAlign w:val="center"/>
          </w:tcPr>
          <w:p w14:paraId="697485F8"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[12.0.2] - Благоустройство территории</w:t>
            </w:r>
          </w:p>
        </w:tc>
        <w:tc>
          <w:tcPr>
            <w:tcW w:w="3417" w:type="dxa"/>
            <w:shd w:val="clear" w:color="auto" w:fill="FFFFFF" w:themeFill="background1"/>
            <w:vAlign w:val="center"/>
          </w:tcPr>
          <w:p w14:paraId="36447A19" w14:textId="77777777" w:rsidR="009C1F24" w:rsidRPr="008E7746" w:rsidRDefault="009C1F24" w:rsidP="000B6F51">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w:t>
            </w:r>
            <w:r w:rsidRPr="008E7746">
              <w:rPr>
                <w:rFonts w:ascii="Times New Roman" w:eastAsia="SimSun" w:hAnsi="Times New Roman"/>
                <w:sz w:val="24"/>
                <w:szCs w:val="24"/>
                <w:lang w:eastAsia="zh-CN"/>
              </w:rPr>
              <w:lastRenderedPageBreak/>
              <w:t>части благоустройства территории, общественных туалетов</w:t>
            </w:r>
          </w:p>
        </w:tc>
        <w:tc>
          <w:tcPr>
            <w:tcW w:w="8505" w:type="dxa"/>
            <w:vMerge/>
            <w:tcBorders>
              <w:left w:val="single" w:sz="4" w:space="0" w:color="000000"/>
              <w:right w:val="single" w:sz="4" w:space="0" w:color="000000"/>
            </w:tcBorders>
            <w:shd w:val="clear" w:color="auto" w:fill="BFBFBF" w:themeFill="background1" w:themeFillShade="BF"/>
          </w:tcPr>
          <w:p w14:paraId="7C0CE659" w14:textId="77777777" w:rsidR="009C1F24" w:rsidRPr="008E7746" w:rsidRDefault="009C1F24" w:rsidP="000B6F51">
            <w:pPr>
              <w:shd w:val="clear" w:color="auto" w:fill="FFFFFF" w:themeFill="background1"/>
              <w:rPr>
                <w:rFonts w:ascii="Times New Roman" w:eastAsia="SimSun" w:hAnsi="Times New Roman"/>
                <w:sz w:val="24"/>
                <w:szCs w:val="24"/>
              </w:rPr>
            </w:pPr>
          </w:p>
        </w:tc>
      </w:tr>
      <w:tr w:rsidR="009C1F24" w:rsidRPr="008E7746" w14:paraId="0D2D2067" w14:textId="77777777" w:rsidTr="000B6F51">
        <w:tc>
          <w:tcPr>
            <w:tcW w:w="2815" w:type="dxa"/>
            <w:shd w:val="clear" w:color="auto" w:fill="FFFFFF" w:themeFill="background1"/>
            <w:vAlign w:val="center"/>
          </w:tcPr>
          <w:p w14:paraId="60B600EA"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[3.6.2] – Парки культуры и отдыха</w:t>
            </w:r>
          </w:p>
        </w:tc>
        <w:tc>
          <w:tcPr>
            <w:tcW w:w="3417" w:type="dxa"/>
            <w:shd w:val="clear" w:color="auto" w:fill="FFFFFF" w:themeFill="background1"/>
            <w:vAlign w:val="center"/>
          </w:tcPr>
          <w:p w14:paraId="414DF5B6" w14:textId="77777777" w:rsidR="009C1F24" w:rsidRPr="008E7746" w:rsidRDefault="009C1F24" w:rsidP="000B6F51">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парков культуры и отдыха</w:t>
            </w:r>
          </w:p>
        </w:tc>
        <w:tc>
          <w:tcPr>
            <w:tcW w:w="8505" w:type="dxa"/>
            <w:vMerge/>
            <w:tcBorders>
              <w:left w:val="single" w:sz="4" w:space="0" w:color="000000"/>
              <w:bottom w:val="single" w:sz="4" w:space="0" w:color="000000"/>
              <w:right w:val="single" w:sz="4" w:space="0" w:color="000000"/>
            </w:tcBorders>
            <w:shd w:val="clear" w:color="auto" w:fill="BFBFBF" w:themeFill="background1" w:themeFillShade="BF"/>
          </w:tcPr>
          <w:p w14:paraId="66D825C0" w14:textId="77777777" w:rsidR="009C1F24" w:rsidRPr="008E7746" w:rsidRDefault="009C1F24" w:rsidP="000B6F51">
            <w:pPr>
              <w:shd w:val="clear" w:color="auto" w:fill="FFFFFF" w:themeFill="background1"/>
              <w:rPr>
                <w:rFonts w:ascii="Times New Roman" w:eastAsia="SimSun" w:hAnsi="Times New Roman"/>
                <w:sz w:val="24"/>
                <w:szCs w:val="24"/>
              </w:rPr>
            </w:pPr>
          </w:p>
        </w:tc>
      </w:tr>
    </w:tbl>
    <w:p w14:paraId="1740C73E"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2B28555D"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8E7746" w14:paraId="7741B795" w14:textId="77777777" w:rsidTr="000B6F51">
        <w:tc>
          <w:tcPr>
            <w:tcW w:w="2830" w:type="dxa"/>
          </w:tcPr>
          <w:p w14:paraId="455FA155"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00BD1DD6"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722E5A0E"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1F24" w:rsidRPr="008E7746" w14:paraId="0EC3759A"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2F2CB51C" w14:textId="77777777" w:rsidR="009C1F24" w:rsidRPr="008E7746" w:rsidRDefault="009C1F24" w:rsidP="000B6F51">
            <w:pPr>
              <w:keepLines/>
              <w:widowControl w:val="0"/>
              <w:shd w:val="clear" w:color="auto" w:fill="FFFFFF" w:themeFill="background1"/>
              <w:rPr>
                <w:rFonts w:ascii="Times New Roman" w:hAnsi="Times New Roman"/>
                <w:sz w:val="24"/>
                <w:szCs w:val="24"/>
              </w:rPr>
            </w:pPr>
            <w:r w:rsidRPr="008E7746">
              <w:rPr>
                <w:rFonts w:ascii="Times New Roman" w:hAnsi="Times New Roman"/>
                <w:sz w:val="24"/>
                <w:szCs w:val="24"/>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FFFFFF" w:themeFill="background1"/>
          </w:tcPr>
          <w:p w14:paraId="612CAEE3"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индивидуальные жилые дома </w:t>
            </w:r>
          </w:p>
          <w:p w14:paraId="0A3E31C1"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выращивание плодовых, ягодных, овощных, бахчевых или иных декоративных или сельскохозяйственных культур</w:t>
            </w:r>
          </w:p>
          <w:p w14:paraId="0F077330"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DAA326"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350 /1500кв. м;</w:t>
            </w:r>
          </w:p>
          <w:p w14:paraId="7DB1B0CF"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12 м</w:t>
            </w:r>
            <w:r w:rsidRPr="008E7746">
              <w:rPr>
                <w:rFonts w:ascii="Times New Roman" w:hAnsi="Times New Roman"/>
                <w:sz w:val="24"/>
                <w:szCs w:val="24"/>
              </w:rPr>
              <w:t xml:space="preserve">; </w:t>
            </w:r>
          </w:p>
          <w:p w14:paraId="24D8E465"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14:paraId="2FBEBF73"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14:paraId="43C36091"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максимальный процент застройки в границах земельного участка – </w:t>
            </w:r>
            <w:r>
              <w:rPr>
                <w:rFonts w:ascii="Times New Roman" w:hAnsi="Times New Roman"/>
                <w:b/>
                <w:sz w:val="24"/>
                <w:szCs w:val="24"/>
              </w:rPr>
              <w:t>6</w:t>
            </w:r>
            <w:r w:rsidRPr="008E7746">
              <w:rPr>
                <w:rFonts w:ascii="Times New Roman" w:hAnsi="Times New Roman"/>
                <w:b/>
                <w:sz w:val="24"/>
                <w:szCs w:val="24"/>
              </w:rPr>
              <w:t>0%</w:t>
            </w:r>
            <w:r w:rsidRPr="008E7746">
              <w:rPr>
                <w:rFonts w:ascii="Times New Roman" w:hAnsi="Times New Roman"/>
                <w:sz w:val="24"/>
                <w:szCs w:val="24"/>
              </w:rPr>
              <w:t>;</w:t>
            </w:r>
          </w:p>
          <w:p w14:paraId="395C6096"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14:paraId="27F22007" w14:textId="77777777" w:rsidR="009C1F24" w:rsidRPr="008E7746" w:rsidRDefault="009C1F24" w:rsidP="000B6F51">
            <w:pPr>
              <w:shd w:val="clear" w:color="auto" w:fill="FFFFFF" w:themeFill="background1"/>
              <w:rPr>
                <w:rFonts w:ascii="Times New Roman" w:hAnsi="Times New Roman"/>
                <w:sz w:val="24"/>
                <w:szCs w:val="24"/>
              </w:rPr>
            </w:pPr>
          </w:p>
        </w:tc>
      </w:tr>
      <w:tr w:rsidR="009C1F24" w:rsidRPr="008E7746" w14:paraId="5A415659"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7B834C3D" w14:textId="77777777" w:rsidR="009C1F24" w:rsidRPr="008E7746" w:rsidRDefault="009C1F24" w:rsidP="000B6F5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2.1.1</w:t>
            </w:r>
            <w:r w:rsidRPr="008E7746">
              <w:rPr>
                <w:rFonts w:ascii="Times New Roman" w:eastAsia="SimSun" w:hAnsi="Times New Roman"/>
                <w:sz w:val="24"/>
                <w:szCs w:val="24"/>
              </w:rPr>
              <w:t>]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14:paraId="7710C24F"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малоэтажные многоквартирные жилые дома;</w:t>
            </w:r>
          </w:p>
          <w:p w14:paraId="58FB3E2B"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w:t>
            </w:r>
            <w:r w:rsidRPr="008E7746">
              <w:rPr>
                <w:rFonts w:ascii="Times New Roman" w:hAnsi="Times New Roman"/>
                <w:sz w:val="24"/>
                <w:szCs w:val="24"/>
              </w:rPr>
              <w:lastRenderedPageBreak/>
              <w:t>размещение объектов обслуживания жилой застройки во встроенных, пристроенных и встроенно-пристроенных помещениях многоквартирного жилого дома, если общая площадь таких помещений в многоквартирном доме не составляет более 15% общей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8CDFFF"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 xml:space="preserve">- минимальная/максимальная площадь земельного участка – </w:t>
            </w:r>
            <w:r w:rsidRPr="008E7746">
              <w:rPr>
                <w:rFonts w:ascii="Times New Roman" w:eastAsia="SimSun" w:hAnsi="Times New Roman"/>
                <w:b/>
                <w:sz w:val="24"/>
                <w:szCs w:val="24"/>
              </w:rPr>
              <w:t>400/15000 кв.м</w:t>
            </w:r>
            <w:r w:rsidRPr="008E7746">
              <w:rPr>
                <w:rFonts w:ascii="Times New Roman" w:eastAsia="SimSun" w:hAnsi="Times New Roman"/>
                <w:sz w:val="24"/>
                <w:szCs w:val="24"/>
              </w:rPr>
              <w:t>;</w:t>
            </w:r>
          </w:p>
          <w:p w14:paraId="6C7A1473"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w:t>
            </w:r>
          </w:p>
          <w:p w14:paraId="226F5F50"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12 м</w:t>
            </w:r>
            <w:r w:rsidRPr="008E7746">
              <w:rPr>
                <w:rFonts w:ascii="Times New Roman" w:hAnsi="Times New Roman"/>
                <w:sz w:val="24"/>
                <w:szCs w:val="24"/>
              </w:rPr>
              <w:t xml:space="preserve">; </w:t>
            </w:r>
          </w:p>
          <w:p w14:paraId="25A84A52"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этажей здания –  </w:t>
            </w:r>
            <w:r w:rsidRPr="008E7746">
              <w:rPr>
                <w:rFonts w:ascii="Times New Roman" w:eastAsia="SimSun" w:hAnsi="Times New Roman"/>
                <w:b/>
                <w:sz w:val="24"/>
                <w:szCs w:val="24"/>
              </w:rPr>
              <w:t>4</w:t>
            </w:r>
            <w:r w:rsidRPr="008E7746">
              <w:rPr>
                <w:rFonts w:ascii="Times New Roman" w:eastAsia="SimSun" w:hAnsi="Times New Roman"/>
                <w:sz w:val="24"/>
                <w:szCs w:val="24"/>
              </w:rPr>
              <w:t xml:space="preserve"> этажа (включая мансардный);</w:t>
            </w:r>
          </w:p>
          <w:p w14:paraId="4437DF7D"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15 м</w:t>
            </w:r>
            <w:r w:rsidRPr="008E7746">
              <w:rPr>
                <w:rFonts w:ascii="Times New Roman" w:hAnsi="Times New Roman"/>
                <w:sz w:val="24"/>
                <w:szCs w:val="24"/>
              </w:rPr>
              <w:t xml:space="preserve">; </w:t>
            </w:r>
          </w:p>
          <w:p w14:paraId="2E85A4FD"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 </w:t>
            </w:r>
            <w:r w:rsidRPr="008E7746">
              <w:rPr>
                <w:rFonts w:ascii="Times New Roman" w:eastAsia="SimSun" w:hAnsi="Times New Roman"/>
                <w:b/>
                <w:sz w:val="24"/>
                <w:szCs w:val="24"/>
              </w:rPr>
              <w:t>60%</w:t>
            </w:r>
            <w:r w:rsidRPr="008E7746">
              <w:rPr>
                <w:rFonts w:ascii="Times New Roman" w:eastAsia="SimSun" w:hAnsi="Times New Roman"/>
                <w:sz w:val="24"/>
                <w:szCs w:val="24"/>
              </w:rPr>
              <w:t>;</w:t>
            </w:r>
          </w:p>
          <w:p w14:paraId="58174AEF"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14:paraId="10A2A88A" w14:textId="77777777" w:rsidR="009C1F24" w:rsidRDefault="009C1F24" w:rsidP="000B6F5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4B287752" w14:textId="77777777" w:rsidR="009C1F24" w:rsidRPr="0085762E" w:rsidRDefault="009C1F24" w:rsidP="000B6F5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6A765FAD" w14:textId="77777777" w:rsidR="009C1F24" w:rsidRPr="008E7746" w:rsidRDefault="009C1F24" w:rsidP="000B6F51">
            <w:pPr>
              <w:shd w:val="clear" w:color="auto" w:fill="FFFFFF" w:themeFill="background1"/>
              <w:autoSpaceDE w:val="0"/>
              <w:rPr>
                <w:rFonts w:ascii="Times New Roman" w:hAnsi="Times New Roman"/>
                <w:sz w:val="24"/>
                <w:szCs w:val="24"/>
              </w:rPr>
            </w:pPr>
          </w:p>
        </w:tc>
      </w:tr>
      <w:tr w:rsidR="009C1F24" w:rsidRPr="008E7746" w14:paraId="6C624951"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179A80C2" w14:textId="77777777" w:rsidR="009C1F24" w:rsidRPr="008E7746" w:rsidRDefault="009C1F24" w:rsidP="000B6F5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[3.5.2] - Среднее и высшее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1D4A3F96"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FFFFFF" w:themeFill="background1"/>
          </w:tcPr>
          <w:p w14:paraId="44761E4E"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400/50000 кв. м</w:t>
            </w:r>
            <w:r w:rsidRPr="008E7746">
              <w:rPr>
                <w:rFonts w:ascii="Times New Roman" w:eastAsia="SimSun" w:hAnsi="Times New Roman"/>
                <w:sz w:val="24"/>
                <w:szCs w:val="24"/>
                <w:lang w:eastAsia="zh-CN"/>
              </w:rPr>
              <w:t>;</w:t>
            </w:r>
          </w:p>
          <w:p w14:paraId="027574C0"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14:paraId="6F0C9821"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14:paraId="5135148A"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Times New Roman" w:hAnsi="Times New Roman"/>
                <w:sz w:val="24"/>
                <w:szCs w:val="24"/>
                <w:lang w:eastAsia="zh-CN"/>
              </w:rPr>
              <w:t>максимальное</w:t>
            </w:r>
            <w:r w:rsidRPr="008E7746">
              <w:rPr>
                <w:rFonts w:ascii="Times New Roman" w:eastAsia="SimSun" w:hAnsi="Times New Roman"/>
                <w:sz w:val="24"/>
                <w:szCs w:val="24"/>
              </w:rPr>
              <w:t xml:space="preserve"> количество надземных этажей зданий</w:t>
            </w: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4 этажа;</w:t>
            </w:r>
          </w:p>
          <w:p w14:paraId="7C61C7EC" w14:textId="77777777" w:rsidR="009C1F24" w:rsidRPr="008E7746" w:rsidRDefault="009C1F24" w:rsidP="000B6F51">
            <w:pPr>
              <w:shd w:val="clear" w:color="auto" w:fill="FFFFFF" w:themeFill="background1"/>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w:t>
            </w:r>
          </w:p>
          <w:p w14:paraId="4E3FA81D"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7B213247"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p>
          <w:p w14:paraId="4392D484" w14:textId="77777777" w:rsidR="009C1F24" w:rsidRDefault="009C1F24" w:rsidP="000B6F51">
            <w:pPr>
              <w:shd w:val="clear" w:color="auto" w:fill="FFFFFF" w:themeFill="background1"/>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sidRPr="008E7746">
              <w:rPr>
                <w:rFonts w:ascii="Times New Roman" w:eastAsia="Times New Roman" w:hAnsi="Times New Roman"/>
                <w:b/>
                <w:sz w:val="24"/>
                <w:szCs w:val="24"/>
                <w:lang w:eastAsia="zh-CN"/>
              </w:rPr>
              <w:t>10 м.</w:t>
            </w:r>
          </w:p>
          <w:p w14:paraId="72EF9634" w14:textId="77777777" w:rsidR="009C1F24" w:rsidRPr="008E7746" w:rsidRDefault="009C1F24" w:rsidP="000B6F51">
            <w:pPr>
              <w:shd w:val="clear" w:color="auto" w:fill="FFFFFF" w:themeFill="background1"/>
              <w:rPr>
                <w:rFonts w:ascii="Times New Roman" w:hAnsi="Times New Roman"/>
                <w:b/>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9C1F24" w:rsidRPr="008E7746" w14:paraId="4F50370D"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11A38F28" w14:textId="77777777" w:rsidR="009C1F24" w:rsidRPr="008E7746" w:rsidRDefault="009C1F24" w:rsidP="000B6F5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2.3</w:t>
            </w:r>
            <w:r w:rsidRPr="008E7746">
              <w:rPr>
                <w:rFonts w:ascii="Times New Roman" w:eastAsia="SimSun" w:hAnsi="Times New Roman"/>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14:paraId="4AB7A635" w14:textId="77777777" w:rsidR="009C1F24" w:rsidRPr="008E7746" w:rsidRDefault="009C1F24" w:rsidP="000B6F51">
            <w:pPr>
              <w:keepLines/>
              <w:widowControl w:val="0"/>
              <w:shd w:val="clear" w:color="auto" w:fill="FFFFFF" w:themeFill="background1"/>
              <w:jc w:val="both"/>
              <w:rPr>
                <w:rFonts w:ascii="Times New Roman" w:hAnsi="Times New Roman"/>
                <w:sz w:val="24"/>
                <w:szCs w:val="24"/>
              </w:rPr>
            </w:pPr>
            <w:r w:rsidRPr="008E7746">
              <w:rPr>
                <w:rFonts w:ascii="Times New Roman" w:hAnsi="Times New Roman"/>
                <w:sz w:val="24"/>
                <w:szCs w:val="24"/>
                <w:lang w:eastAsia="zh-CN"/>
              </w:rPr>
              <w:t xml:space="preserve">жилые дома, не предназначенные для раздела на квартиры, имеющие одну или несколько общих стен с соседними жилыми домами при общем количестве совмещенных  </w:t>
            </w:r>
            <w:proofErr w:type="spellStart"/>
            <w:r w:rsidRPr="008E7746">
              <w:rPr>
                <w:rFonts w:ascii="Times New Roman" w:hAnsi="Times New Roman"/>
                <w:sz w:val="24"/>
                <w:szCs w:val="24"/>
                <w:lang w:eastAsia="zh-CN"/>
              </w:rPr>
              <w:t>домовне</w:t>
            </w:r>
            <w:proofErr w:type="spellEnd"/>
            <w:r w:rsidRPr="008E7746">
              <w:rPr>
                <w:rFonts w:ascii="Times New Roman" w:hAnsi="Times New Roman"/>
                <w:sz w:val="24"/>
                <w:szCs w:val="24"/>
                <w:lang w:eastAsia="zh-CN"/>
              </w:rPr>
              <w:t xml:space="preserve">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700D55"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w:t>
            </w:r>
            <w:r w:rsidRPr="008E7746">
              <w:rPr>
                <w:rFonts w:ascii="Times New Roman" w:eastAsia="SimSun" w:hAnsi="Times New Roman"/>
                <w:sz w:val="24"/>
                <w:szCs w:val="24"/>
              </w:rPr>
              <w:t xml:space="preserve">участков на один автономный блок – </w:t>
            </w:r>
            <w:r>
              <w:rPr>
                <w:rFonts w:ascii="Times New Roman" w:eastAsia="SimSun" w:hAnsi="Times New Roman"/>
                <w:b/>
                <w:sz w:val="24"/>
                <w:szCs w:val="24"/>
              </w:rPr>
              <w:t>3</w:t>
            </w:r>
            <w:r w:rsidRPr="008E7746">
              <w:rPr>
                <w:rFonts w:ascii="Times New Roman" w:eastAsia="SimSun" w:hAnsi="Times New Roman"/>
                <w:b/>
                <w:sz w:val="24"/>
                <w:szCs w:val="24"/>
              </w:rPr>
              <w:t>00/</w:t>
            </w:r>
            <w:r>
              <w:rPr>
                <w:rFonts w:ascii="Times New Roman" w:eastAsia="SimSun" w:hAnsi="Times New Roman"/>
                <w:b/>
                <w:sz w:val="24"/>
                <w:szCs w:val="24"/>
              </w:rPr>
              <w:t>10</w:t>
            </w:r>
            <w:r w:rsidRPr="008E7746">
              <w:rPr>
                <w:rFonts w:ascii="Times New Roman" w:eastAsia="SimSun" w:hAnsi="Times New Roman"/>
                <w:b/>
                <w:sz w:val="24"/>
                <w:szCs w:val="24"/>
              </w:rPr>
              <w:t>00 кв. м</w:t>
            </w:r>
            <w:r w:rsidRPr="008E7746">
              <w:rPr>
                <w:rFonts w:ascii="Times New Roman" w:eastAsia="SimSun" w:hAnsi="Times New Roman"/>
                <w:sz w:val="24"/>
                <w:szCs w:val="24"/>
              </w:rPr>
              <w:t>;</w:t>
            </w:r>
          </w:p>
          <w:p w14:paraId="1FBC33B2"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8 м</w:t>
            </w:r>
            <w:r w:rsidRPr="008E7746">
              <w:rPr>
                <w:rFonts w:ascii="Times New Roman" w:hAnsi="Times New Roman"/>
                <w:sz w:val="24"/>
                <w:szCs w:val="24"/>
              </w:rPr>
              <w:t xml:space="preserve">; </w:t>
            </w:r>
          </w:p>
          <w:p w14:paraId="121807E4"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14:paraId="3EF3603D"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14:paraId="19BFD6A9"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14:paraId="6F9AC458"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крайних земельных участков в блокировке </w:t>
            </w:r>
          </w:p>
          <w:p w14:paraId="1F6B5197"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3 м;</w:t>
            </w:r>
          </w:p>
          <w:p w14:paraId="7325DDCD"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между автономными блоками внутри блокировки- </w:t>
            </w:r>
            <w:r w:rsidRPr="008E7746">
              <w:rPr>
                <w:rFonts w:ascii="Times New Roman" w:hAnsi="Times New Roman"/>
                <w:b/>
                <w:sz w:val="24"/>
                <w:szCs w:val="24"/>
              </w:rPr>
              <w:t>0 м</w:t>
            </w:r>
            <w:r w:rsidRPr="008E7746">
              <w:rPr>
                <w:rFonts w:ascii="Times New Roman" w:hAnsi="Times New Roman"/>
                <w:sz w:val="24"/>
                <w:szCs w:val="24"/>
              </w:rPr>
              <w:t>;</w:t>
            </w:r>
          </w:p>
          <w:p w14:paraId="0EBAFA69"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3м.</w:t>
            </w:r>
          </w:p>
          <w:p w14:paraId="36254837" w14:textId="77777777" w:rsidR="009C1F24" w:rsidRPr="008E7746" w:rsidRDefault="009C1F24" w:rsidP="000B6F51">
            <w:pPr>
              <w:shd w:val="clear" w:color="auto" w:fill="FFFFFF" w:themeFill="background1"/>
              <w:rPr>
                <w:rFonts w:ascii="Times New Roman" w:hAnsi="Times New Roman"/>
                <w:sz w:val="24"/>
                <w:szCs w:val="24"/>
              </w:rPr>
            </w:pPr>
          </w:p>
        </w:tc>
      </w:tr>
      <w:tr w:rsidR="009C1F24" w:rsidRPr="008E7746" w14:paraId="657503A9"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535CDC17"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[2.2] - Для ведения личного подсобного хозяйства (приусадебный земельный участок)</w:t>
            </w:r>
          </w:p>
        </w:tc>
        <w:tc>
          <w:tcPr>
            <w:tcW w:w="3261" w:type="dxa"/>
            <w:tcBorders>
              <w:top w:val="single" w:sz="4" w:space="0" w:color="000000"/>
              <w:left w:val="single" w:sz="4" w:space="0" w:color="000000"/>
              <w:bottom w:val="single" w:sz="4" w:space="0" w:color="000000"/>
            </w:tcBorders>
            <w:shd w:val="clear" w:color="auto" w:fill="FFFFFF" w:themeFill="background1"/>
          </w:tcPr>
          <w:p w14:paraId="2C744D8D" w14:textId="77777777" w:rsidR="009C1F24" w:rsidRPr="008E7746" w:rsidRDefault="009C1F24" w:rsidP="000B6F5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 xml:space="preserve">отдельно стоящие усадебные жилые дома </w:t>
            </w:r>
          </w:p>
          <w:p w14:paraId="04CFE2FB" w14:textId="77777777" w:rsidR="009C1F24" w:rsidRPr="008E7746" w:rsidRDefault="009C1F24" w:rsidP="000B6F5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производство сельскохозяйственной продукции</w:t>
            </w:r>
          </w:p>
          <w:p w14:paraId="364378F9" w14:textId="77777777" w:rsidR="009C1F24" w:rsidRPr="008E7746" w:rsidRDefault="009C1F24" w:rsidP="000B6F5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содержание сельскохозяйственных животных</w:t>
            </w:r>
          </w:p>
          <w:p w14:paraId="5584AE5D" w14:textId="77777777" w:rsidR="009C1F24" w:rsidRPr="008E7746" w:rsidRDefault="009C1F24" w:rsidP="000B6F5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садоводство</w:t>
            </w:r>
          </w:p>
          <w:p w14:paraId="5E2211AE" w14:textId="77777777" w:rsidR="009C1F24" w:rsidRPr="008E7746" w:rsidRDefault="009C1F24" w:rsidP="000B6F5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огородничество</w:t>
            </w:r>
          </w:p>
          <w:p w14:paraId="5C0D2FA1" w14:textId="77777777" w:rsidR="009C1F24" w:rsidRPr="008E7746" w:rsidRDefault="009C1F24" w:rsidP="000B6F5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размещение гаража и иных вспомогательных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E91127"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Pr>
                <w:rFonts w:ascii="Times New Roman" w:hAnsi="Times New Roman"/>
                <w:b/>
                <w:sz w:val="24"/>
                <w:szCs w:val="24"/>
              </w:rPr>
              <w:t>5</w:t>
            </w:r>
            <w:r w:rsidRPr="008E7746">
              <w:rPr>
                <w:rFonts w:ascii="Times New Roman" w:hAnsi="Times New Roman"/>
                <w:b/>
                <w:sz w:val="24"/>
                <w:szCs w:val="24"/>
              </w:rPr>
              <w:t>00 /5000кв. м;</w:t>
            </w:r>
          </w:p>
          <w:p w14:paraId="0843BA98"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12 м</w:t>
            </w:r>
            <w:r w:rsidRPr="008E7746">
              <w:rPr>
                <w:rFonts w:ascii="Times New Roman" w:hAnsi="Times New Roman"/>
                <w:sz w:val="24"/>
                <w:szCs w:val="24"/>
              </w:rPr>
              <w:t xml:space="preserve">; </w:t>
            </w:r>
          </w:p>
          <w:p w14:paraId="295A2041"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14:paraId="01942416"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14:paraId="2B39203F"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максимальный процент застройки в границах земельного участка – </w:t>
            </w:r>
            <w:r w:rsidRPr="008E7746">
              <w:rPr>
                <w:rFonts w:ascii="Times New Roman" w:hAnsi="Times New Roman"/>
                <w:b/>
                <w:sz w:val="24"/>
                <w:szCs w:val="24"/>
              </w:rPr>
              <w:t>40%</w:t>
            </w:r>
            <w:r w:rsidRPr="008E7746">
              <w:rPr>
                <w:rFonts w:ascii="Times New Roman" w:hAnsi="Times New Roman"/>
                <w:sz w:val="24"/>
                <w:szCs w:val="24"/>
              </w:rPr>
              <w:t>;</w:t>
            </w:r>
          </w:p>
          <w:p w14:paraId="4996CE37"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3971FFF4"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  </w:t>
            </w:r>
          </w:p>
        </w:tc>
      </w:tr>
      <w:tr w:rsidR="009C1F24" w:rsidRPr="008E7746" w14:paraId="37AE0A8B"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551A6A4C" w14:textId="77777777" w:rsidR="009C1F24" w:rsidRPr="008E7746" w:rsidRDefault="009C1F24" w:rsidP="000B6F5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3.5.1</w:t>
            </w:r>
            <w:r w:rsidRPr="008E7746">
              <w:rPr>
                <w:rFonts w:ascii="Times New Roman" w:eastAsia="SimSun" w:hAnsi="Times New Roman"/>
                <w:sz w:val="24"/>
                <w:szCs w:val="24"/>
              </w:rPr>
              <w:t>] -</w:t>
            </w:r>
            <w:r w:rsidRPr="008E7746">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716CC1C5"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предназначенные </w:t>
            </w:r>
            <w:r w:rsidRPr="008E7746">
              <w:rPr>
                <w:rFonts w:ascii="Times New Roman" w:hAnsi="Times New Roman"/>
                <w:sz w:val="24"/>
                <w:szCs w:val="24"/>
              </w:rPr>
              <w:lastRenderedPageBreak/>
              <w:t>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528C70"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 минимальная/максимальная площадь земельных участков  –</w:t>
            </w:r>
            <w:r w:rsidRPr="008E7746">
              <w:rPr>
                <w:rFonts w:ascii="Times New Roman" w:eastAsia="SimSun" w:hAnsi="Times New Roman"/>
                <w:b/>
                <w:sz w:val="24"/>
                <w:szCs w:val="24"/>
              </w:rPr>
              <w:t>400/не подлежит ограничению</w:t>
            </w:r>
            <w:r w:rsidRPr="008E7746">
              <w:rPr>
                <w:rFonts w:ascii="Times New Roman" w:eastAsia="SimSun" w:hAnsi="Times New Roman"/>
                <w:sz w:val="24"/>
                <w:szCs w:val="24"/>
              </w:rPr>
              <w:t>;</w:t>
            </w:r>
          </w:p>
          <w:p w14:paraId="1DE297DB"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 xml:space="preserve">- 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14:paraId="18E86715"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максимальное </w:t>
            </w:r>
            <w:r w:rsidRPr="008E7746">
              <w:rPr>
                <w:rFonts w:ascii="Times New Roman" w:eastAsia="SimSun" w:hAnsi="Times New Roman"/>
                <w:sz w:val="24"/>
                <w:szCs w:val="24"/>
              </w:rPr>
              <w:t>количество надземных этажей зданий</w:t>
            </w:r>
            <w:r w:rsidRPr="008E7746">
              <w:rPr>
                <w:rFonts w:ascii="Times New Roman" w:hAnsi="Times New Roman"/>
                <w:sz w:val="24"/>
                <w:szCs w:val="24"/>
              </w:rPr>
              <w:t xml:space="preserve">  -</w:t>
            </w:r>
            <w:r w:rsidRPr="008E7746">
              <w:rPr>
                <w:rFonts w:ascii="Times New Roman" w:hAnsi="Times New Roman"/>
                <w:b/>
                <w:sz w:val="24"/>
                <w:szCs w:val="24"/>
              </w:rPr>
              <w:t>4</w:t>
            </w:r>
            <w:r w:rsidRPr="008E7746">
              <w:rPr>
                <w:rFonts w:ascii="Times New Roman" w:hAnsi="Times New Roman"/>
                <w:sz w:val="24"/>
                <w:szCs w:val="24"/>
              </w:rPr>
              <w:t xml:space="preserve"> этажа;</w:t>
            </w:r>
          </w:p>
          <w:p w14:paraId="26C73EC9"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14:paraId="44C07AAA"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272E96D6"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10 м;</w:t>
            </w:r>
          </w:p>
          <w:p w14:paraId="415D69BB"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9C1F24" w:rsidRPr="008E7746" w14:paraId="333CB254"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2AD747A5" w14:textId="77777777" w:rsidR="009C1F24" w:rsidRPr="008E7746" w:rsidRDefault="009C1F24" w:rsidP="000B6F51">
            <w:pPr>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4.9</w:t>
            </w:r>
            <w:r w:rsidRPr="008E7746">
              <w:rPr>
                <w:rFonts w:ascii="Times New Roman" w:eastAsia="SimSun" w:hAnsi="Times New Roman"/>
                <w:sz w:val="24"/>
                <w:szCs w:val="24"/>
              </w:rPr>
              <w:t xml:space="preserve">] </w:t>
            </w:r>
            <w:r>
              <w:rPr>
                <w:rFonts w:ascii="Times New Roman" w:eastAsia="SimSun" w:hAnsi="Times New Roman"/>
                <w:sz w:val="24"/>
                <w:szCs w:val="24"/>
              </w:rPr>
              <w:t>–</w:t>
            </w:r>
            <w:r w:rsidRPr="008E7746">
              <w:rPr>
                <w:rFonts w:ascii="Times New Roman" w:eastAsia="SimSun" w:hAnsi="Times New Roman"/>
                <w:sz w:val="24"/>
                <w:szCs w:val="24"/>
              </w:rPr>
              <w:t xml:space="preserve"> </w:t>
            </w:r>
            <w:r>
              <w:rPr>
                <w:rFonts w:ascii="Times New Roman" w:eastAsia="SimSun" w:hAnsi="Times New Roman"/>
                <w:sz w:val="24"/>
                <w:szCs w:val="24"/>
              </w:rPr>
              <w:t>Служебные гаражи</w:t>
            </w:r>
          </w:p>
        </w:tc>
        <w:tc>
          <w:tcPr>
            <w:tcW w:w="3261" w:type="dxa"/>
            <w:tcBorders>
              <w:top w:val="single" w:sz="4" w:space="0" w:color="000000"/>
              <w:left w:val="single" w:sz="4" w:space="0" w:color="000000"/>
              <w:bottom w:val="single" w:sz="4" w:space="0" w:color="000000"/>
            </w:tcBorders>
            <w:shd w:val="clear" w:color="auto" w:fill="FFFFFF" w:themeFill="background1"/>
          </w:tcPr>
          <w:p w14:paraId="1FE453EB" w14:textId="77777777" w:rsidR="009C1F24" w:rsidRPr="008E7746" w:rsidRDefault="009C1F24" w:rsidP="000B6F51">
            <w:pPr>
              <w:tabs>
                <w:tab w:val="left" w:pos="1134"/>
              </w:tabs>
              <w:rPr>
                <w:rFonts w:ascii="Times New Roman" w:hAnsi="Times New Roman"/>
                <w:sz w:val="24"/>
                <w:szCs w:val="24"/>
              </w:rPr>
            </w:pPr>
            <w:r w:rsidRPr="008E7746">
              <w:rPr>
                <w:rFonts w:ascii="Times New Roman" w:hAnsi="Times New Roman"/>
                <w:sz w:val="24"/>
                <w:szCs w:val="24"/>
              </w:rPr>
              <w:t>постоянные или временные гаражи с несколькими стояночными местами, стоянки (парковки), гаражи, в том числе многоярусные</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742315" w14:textId="77777777" w:rsidR="009C1F24" w:rsidRPr="008E7746" w:rsidRDefault="009C1F24" w:rsidP="000B6F51">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100/15000 кв. м</w:t>
            </w:r>
            <w:r w:rsidRPr="008E7746">
              <w:rPr>
                <w:rFonts w:ascii="Times New Roman" w:eastAsia="SimSun" w:hAnsi="Times New Roman"/>
                <w:sz w:val="24"/>
                <w:szCs w:val="24"/>
              </w:rPr>
              <w:t>;</w:t>
            </w:r>
          </w:p>
          <w:p w14:paraId="2372A5C3"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w:t>
            </w:r>
          </w:p>
          <w:p w14:paraId="004DE81C"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 </w:t>
            </w:r>
            <w:r w:rsidRPr="008E7746">
              <w:rPr>
                <w:rFonts w:ascii="Times New Roman" w:eastAsia="SimSun" w:hAnsi="Times New Roman"/>
                <w:b/>
                <w:sz w:val="24"/>
                <w:szCs w:val="24"/>
              </w:rPr>
              <w:t>10 м</w:t>
            </w:r>
            <w:r w:rsidRPr="008E7746">
              <w:rPr>
                <w:rFonts w:ascii="Times New Roman" w:eastAsia="SimSun" w:hAnsi="Times New Roman"/>
                <w:sz w:val="24"/>
                <w:szCs w:val="24"/>
              </w:rPr>
              <w:t>;</w:t>
            </w:r>
          </w:p>
          <w:p w14:paraId="47CE2B79"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w:t>
            </w:r>
          </w:p>
          <w:p w14:paraId="4B66AEBA"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 м;</w:t>
            </w:r>
          </w:p>
          <w:p w14:paraId="3D4A01C4"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14:paraId="5B32A121"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3 м</w:t>
            </w:r>
            <w:r w:rsidRPr="008E7746">
              <w:rPr>
                <w:rFonts w:ascii="Times New Roman" w:hAnsi="Times New Roman"/>
                <w:sz w:val="24"/>
                <w:szCs w:val="24"/>
              </w:rPr>
              <w:t>;</w:t>
            </w:r>
          </w:p>
          <w:p w14:paraId="405C6287"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r w:rsidR="009C1F24" w:rsidRPr="008E7746" w14:paraId="6606BB41"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3A921FD3" w14:textId="77777777" w:rsidR="009C1F24" w:rsidRPr="008E7746" w:rsidRDefault="009C1F24" w:rsidP="000B6F51">
            <w:pPr>
              <w:autoSpaceDE w:val="0"/>
              <w:rPr>
                <w:rFonts w:ascii="Times New Roman" w:eastAsia="SimSu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4.9.1.2</w:t>
            </w:r>
            <w:r w:rsidRPr="008E7746">
              <w:rPr>
                <w:rFonts w:ascii="Times New Roman" w:eastAsia="SimSun" w:hAnsi="Times New Roman"/>
                <w:sz w:val="24"/>
                <w:szCs w:val="24"/>
                <w:lang w:eastAsia="zh-CN"/>
              </w:rPr>
              <w:t>] - Обеспечение дорожного отдыха</w:t>
            </w:r>
          </w:p>
        </w:tc>
        <w:tc>
          <w:tcPr>
            <w:tcW w:w="3261" w:type="dxa"/>
            <w:tcBorders>
              <w:top w:val="single" w:sz="4" w:space="0" w:color="000000"/>
              <w:left w:val="single" w:sz="4" w:space="0" w:color="000000"/>
              <w:bottom w:val="single" w:sz="4" w:space="0" w:color="000000"/>
            </w:tcBorders>
            <w:shd w:val="clear" w:color="auto" w:fill="FFFFFF" w:themeFill="background1"/>
          </w:tcPr>
          <w:p w14:paraId="12DBBD4B" w14:textId="77777777" w:rsidR="009C1F24" w:rsidRPr="008E7746" w:rsidRDefault="009C1F24" w:rsidP="000B6F51">
            <w:pPr>
              <w:tabs>
                <w:tab w:val="left" w:pos="1134"/>
              </w:tabs>
              <w:rPr>
                <w:rFonts w:ascii="Times New Roman" w:hAnsi="Times New Roman"/>
                <w:sz w:val="24"/>
                <w:szCs w:val="24"/>
              </w:rPr>
            </w:pPr>
            <w:r w:rsidRPr="008E7746">
              <w:rPr>
                <w:rFonts w:ascii="Times New Roman" w:hAnsi="Times New Roman"/>
                <w:sz w:val="24"/>
                <w:szCs w:val="24"/>
              </w:rPr>
              <w:t>здания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F99F58" w14:textId="77777777" w:rsidR="009C1F24" w:rsidRPr="008E7746" w:rsidRDefault="009C1F24" w:rsidP="000B6F51">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60/5000 кв. м;</w:t>
            </w:r>
          </w:p>
          <w:p w14:paraId="0D62B62F" w14:textId="77777777" w:rsidR="009C1F24" w:rsidRPr="008E7746" w:rsidRDefault="009C1F24" w:rsidP="000B6F51">
            <w:pPr>
              <w:tabs>
                <w:tab w:val="left" w:pos="1134"/>
              </w:tabs>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14:paraId="1EF3D9EE" w14:textId="77777777" w:rsidR="009C1F24" w:rsidRPr="008E7746" w:rsidRDefault="009C1F24" w:rsidP="000B6F51">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от границ земельных участков - </w:t>
            </w:r>
            <w:r w:rsidRPr="008E7746">
              <w:rPr>
                <w:rFonts w:ascii="Times New Roman" w:eastAsia="SimSun" w:hAnsi="Times New Roman"/>
                <w:b/>
                <w:sz w:val="24"/>
                <w:szCs w:val="24"/>
              </w:rPr>
              <w:t>1 м;</w:t>
            </w:r>
          </w:p>
          <w:p w14:paraId="0BFC436D" w14:textId="77777777" w:rsidR="009C1F24" w:rsidRPr="008E7746" w:rsidRDefault="009C1F24" w:rsidP="000B6F51">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12 м;</w:t>
            </w:r>
          </w:p>
          <w:p w14:paraId="67B35668" w14:textId="77777777" w:rsidR="009C1F24" w:rsidRPr="008E7746" w:rsidRDefault="009C1F24" w:rsidP="000B6F51">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tc>
      </w:tr>
      <w:tr w:rsidR="009C1F24" w:rsidRPr="008E7746" w14:paraId="2D5ACCE8" w14:textId="77777777" w:rsidTr="000B6F51">
        <w:tc>
          <w:tcPr>
            <w:tcW w:w="2830" w:type="dxa"/>
            <w:tcBorders>
              <w:top w:val="single" w:sz="4" w:space="0" w:color="auto"/>
            </w:tcBorders>
            <w:shd w:val="clear" w:color="auto" w:fill="FFFFFF" w:themeFill="background1"/>
            <w:vAlign w:val="center"/>
          </w:tcPr>
          <w:p w14:paraId="2B4AA6E6" w14:textId="77777777" w:rsidR="009C1F24" w:rsidRPr="008E7746" w:rsidRDefault="009C1F24" w:rsidP="000B6F51">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4.9.1.3</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14:paraId="69F189D0"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14:paraId="7240DC9B"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60/1000 кв. м;</w:t>
            </w:r>
          </w:p>
          <w:p w14:paraId="3D5C23AA"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12 м;</w:t>
            </w:r>
          </w:p>
          <w:p w14:paraId="12D10641"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14:paraId="77E9A8C0"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8E7746">
              <w:rPr>
                <w:rFonts w:ascii="Times New Roman" w:eastAsia="SimSun" w:hAnsi="Times New Roman"/>
                <w:b/>
                <w:sz w:val="24"/>
                <w:szCs w:val="24"/>
                <w:lang w:eastAsia="zh-CN"/>
              </w:rPr>
              <w:t>12 м</w:t>
            </w:r>
            <w:r w:rsidRPr="008E7746">
              <w:rPr>
                <w:rFonts w:ascii="Times New Roman" w:eastAsia="SimSun" w:hAnsi="Times New Roman"/>
                <w:sz w:val="24"/>
                <w:szCs w:val="24"/>
                <w:lang w:eastAsia="zh-CN"/>
              </w:rPr>
              <w:t>;</w:t>
            </w:r>
          </w:p>
          <w:p w14:paraId="59FBD658"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tc>
      </w:tr>
      <w:tr w:rsidR="009C1F24" w:rsidRPr="008E7746" w14:paraId="0D5D1FDD" w14:textId="77777777" w:rsidTr="000B6F51">
        <w:tc>
          <w:tcPr>
            <w:tcW w:w="2830" w:type="dxa"/>
            <w:tcBorders>
              <w:top w:val="single" w:sz="4" w:space="0" w:color="auto"/>
            </w:tcBorders>
            <w:shd w:val="clear" w:color="auto" w:fill="FFFFFF" w:themeFill="background1"/>
            <w:vAlign w:val="center"/>
          </w:tcPr>
          <w:p w14:paraId="0F739915" w14:textId="77777777" w:rsidR="009C1F24" w:rsidRPr="008E7746" w:rsidRDefault="009C1F24" w:rsidP="000B6F51">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4.9.1.4</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14:paraId="60C461F7"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14:paraId="68EF286E" w14:textId="77777777" w:rsidR="009C1F24" w:rsidRPr="008E7746" w:rsidRDefault="009C1F24" w:rsidP="000B6F51">
            <w:pPr>
              <w:shd w:val="clear" w:color="auto" w:fill="FFFFFF" w:themeFill="background1"/>
              <w:tabs>
                <w:tab w:val="left" w:pos="1134"/>
              </w:tabs>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60/2000 кв. м;</w:t>
            </w:r>
          </w:p>
          <w:p w14:paraId="39EEECC9"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8E7746">
              <w:rPr>
                <w:rFonts w:ascii="Times New Roman" w:eastAsia="SimSun" w:hAnsi="Times New Roman"/>
                <w:b/>
                <w:sz w:val="24"/>
                <w:szCs w:val="24"/>
                <w:lang w:eastAsia="zh-CN"/>
              </w:rPr>
              <w:t>– 12 м</w:t>
            </w:r>
            <w:r w:rsidRPr="008E7746">
              <w:rPr>
                <w:rFonts w:ascii="Times New Roman" w:eastAsia="SimSun" w:hAnsi="Times New Roman"/>
                <w:sz w:val="24"/>
                <w:szCs w:val="24"/>
                <w:lang w:eastAsia="zh-CN"/>
              </w:rPr>
              <w:t>;</w:t>
            </w:r>
          </w:p>
          <w:p w14:paraId="1DFEB948"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 xml:space="preserve">-минимальные отступы от границ земельных участков </w:t>
            </w:r>
            <w:r w:rsidRPr="008E7746">
              <w:rPr>
                <w:rFonts w:ascii="Times New Roman" w:hAnsi="Times New Roman"/>
                <w:b/>
                <w:sz w:val="24"/>
                <w:szCs w:val="24"/>
              </w:rPr>
              <w:t>- 1 м;</w:t>
            </w:r>
          </w:p>
          <w:p w14:paraId="5016C5F6"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w:t>
            </w:r>
            <w:r w:rsidRPr="008E7746">
              <w:rPr>
                <w:rFonts w:ascii="Times New Roman" w:eastAsia="SimSun" w:hAnsi="Times New Roman"/>
                <w:b/>
                <w:sz w:val="24"/>
                <w:szCs w:val="24"/>
                <w:lang w:eastAsia="zh-CN"/>
              </w:rPr>
              <w:t>- 12 м;</w:t>
            </w:r>
          </w:p>
          <w:p w14:paraId="14B56129"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tc>
      </w:tr>
      <w:tr w:rsidR="009C1F24" w:rsidRPr="008E7746" w14:paraId="2ECAFE9F"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89C1D14" w14:textId="77777777" w:rsidR="009C1F24" w:rsidRPr="008E7746" w:rsidRDefault="009C1F24" w:rsidP="000B6F5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3.7</w:t>
            </w:r>
            <w:r w:rsidRPr="008E7746">
              <w:rPr>
                <w:rFonts w:ascii="Times New Roman" w:eastAsia="SimSun" w:hAnsi="Times New Roman"/>
                <w:sz w:val="24"/>
                <w:szCs w:val="24"/>
              </w:rPr>
              <w:t xml:space="preserve">] - </w:t>
            </w:r>
            <w:r w:rsidRPr="008E7746">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28146029"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B9BAD8"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400/ 1500 кв. м</w:t>
            </w:r>
            <w:r w:rsidRPr="008E7746">
              <w:rPr>
                <w:rFonts w:ascii="Times New Roman" w:hAnsi="Times New Roman"/>
                <w:sz w:val="24"/>
                <w:szCs w:val="24"/>
              </w:rPr>
              <w:t xml:space="preserve">; </w:t>
            </w:r>
          </w:p>
          <w:p w14:paraId="6041C1EA"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 –</w:t>
            </w:r>
            <w:r w:rsidRPr="008E7746">
              <w:rPr>
                <w:rFonts w:ascii="Times New Roman" w:eastAsia="SimSun" w:hAnsi="Times New Roman"/>
                <w:b/>
                <w:sz w:val="24"/>
                <w:szCs w:val="24"/>
              </w:rPr>
              <w:t>25 м</w:t>
            </w:r>
            <w:r w:rsidRPr="008E7746">
              <w:rPr>
                <w:rFonts w:ascii="Times New Roman" w:eastAsia="SimSun" w:hAnsi="Times New Roman"/>
                <w:sz w:val="24"/>
                <w:szCs w:val="24"/>
              </w:rPr>
              <w:t>;</w:t>
            </w:r>
          </w:p>
          <w:p w14:paraId="55B918DB"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w:t>
            </w:r>
          </w:p>
          <w:p w14:paraId="38FB6426"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максимальный процент  застройки</w:t>
            </w:r>
            <w:r w:rsidRPr="008E7746">
              <w:rPr>
                <w:rFonts w:ascii="Times New Roman" w:hAnsi="Times New Roman"/>
                <w:b/>
                <w:sz w:val="24"/>
                <w:szCs w:val="24"/>
              </w:rPr>
              <w:t>– 60%;</w:t>
            </w:r>
          </w:p>
          <w:p w14:paraId="1F3DD070"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14:paraId="217208DE"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bl>
    <w:p w14:paraId="3C96E8A9" w14:textId="77777777" w:rsidR="009C1F24" w:rsidRPr="008E7746" w:rsidRDefault="009C1F24" w:rsidP="009C1F24">
      <w:pPr>
        <w:shd w:val="clear" w:color="auto" w:fill="FFFFFF" w:themeFill="background1"/>
      </w:pPr>
    </w:p>
    <w:p w14:paraId="04687F81"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37F01EC0"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11D89002"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9C1F24" w:rsidRPr="008E7746" w14:paraId="51AA5BBC" w14:textId="77777777" w:rsidTr="000B6F51">
        <w:tc>
          <w:tcPr>
            <w:tcW w:w="6941" w:type="dxa"/>
            <w:tcBorders>
              <w:top w:val="single" w:sz="4" w:space="0" w:color="000000"/>
              <w:left w:val="single" w:sz="4" w:space="0" w:color="000000"/>
              <w:bottom w:val="single" w:sz="4" w:space="0" w:color="000000"/>
            </w:tcBorders>
            <w:shd w:val="clear" w:color="auto" w:fill="auto"/>
            <w:vAlign w:val="center"/>
          </w:tcPr>
          <w:p w14:paraId="3C19518D" w14:textId="77777777" w:rsidR="009C1F24" w:rsidRPr="008E7746" w:rsidRDefault="009C1F24" w:rsidP="000B6F51">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A6A3C" w14:textId="77777777" w:rsidR="009C1F24" w:rsidRPr="008E7746" w:rsidRDefault="009C1F24" w:rsidP="000B6F51">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C1F24" w:rsidRPr="008E7746" w14:paraId="7ED03E93" w14:textId="77777777" w:rsidTr="000B6F51">
        <w:tc>
          <w:tcPr>
            <w:tcW w:w="6941" w:type="dxa"/>
          </w:tcPr>
          <w:p w14:paraId="0F8E1045" w14:textId="77777777" w:rsidR="009C1F24" w:rsidRDefault="009C1F24" w:rsidP="000B6F51">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812D9CB"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663A1976"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5DEFA01A"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CDDF649"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7A3E3D7C" w14:textId="77777777" w:rsidR="009C1F24" w:rsidRPr="008E7746" w:rsidRDefault="009C1F24" w:rsidP="000B6F51">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14:paraId="40C9BEA0" w14:textId="77777777" w:rsidR="009C1F24" w:rsidRPr="008E7746" w:rsidRDefault="009C1F24" w:rsidP="000B6F51">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16A2CE47" w14:textId="77777777" w:rsidR="009C1F24" w:rsidRPr="008E7746" w:rsidRDefault="009C1F24" w:rsidP="000B6F51">
            <w:pPr>
              <w:shd w:val="clear" w:color="auto" w:fill="FFFFFF" w:themeFill="background1"/>
              <w:tabs>
                <w:tab w:val="left" w:pos="-6204"/>
              </w:tabs>
              <w:rPr>
                <w:rFonts w:ascii="Times New Roman" w:eastAsia="SimSun" w:hAnsi="Times New Roman"/>
                <w:sz w:val="24"/>
                <w:szCs w:val="24"/>
                <w:lang w:eastAsia="zh-CN"/>
              </w:rPr>
            </w:pPr>
          </w:p>
        </w:tc>
      </w:tr>
      <w:tr w:rsidR="009C1F24" w:rsidRPr="008E7746" w14:paraId="69A34FE1" w14:textId="77777777" w:rsidTr="000B6F51">
        <w:tc>
          <w:tcPr>
            <w:tcW w:w="6941" w:type="dxa"/>
          </w:tcPr>
          <w:p w14:paraId="15FD83DE"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39B895DE"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7619" w:type="dxa"/>
          </w:tcPr>
          <w:p w14:paraId="795A44A8"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14:paraId="1708C729"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 1м;</w:t>
            </w:r>
          </w:p>
          <w:p w14:paraId="46CD398D" w14:textId="77777777" w:rsidR="009C1F24" w:rsidRPr="008E7746" w:rsidRDefault="009C1F24" w:rsidP="000B6F51">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5 м;</w:t>
            </w:r>
          </w:p>
          <w:p w14:paraId="4A259EE7"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14:paraId="204DE51A" w14:textId="77777777" w:rsidR="009C1F24"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- 5 м.</w:t>
            </w:r>
          </w:p>
          <w:p w14:paraId="675AE079" w14:textId="77777777" w:rsidR="009C1F24" w:rsidRDefault="009C1F24" w:rsidP="000B6F5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помещений  - до 100 кв. м.</w:t>
            </w:r>
          </w:p>
          <w:p w14:paraId="24626D7B" w14:textId="77777777" w:rsidR="009C1F24" w:rsidRPr="003B0D7D" w:rsidRDefault="009C1F24" w:rsidP="000B6F5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теплиц – до 2000 кв. м.</w:t>
            </w:r>
          </w:p>
          <w:p w14:paraId="6F0ED442" w14:textId="77777777" w:rsidR="009C1F24" w:rsidRPr="003B0D7D" w:rsidRDefault="009C1F24" w:rsidP="000B6F5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хозяйственных построек до красных линий улиц и проездов не менее - 5 м.</w:t>
            </w:r>
          </w:p>
          <w:p w14:paraId="26F1DA3E" w14:textId="77777777" w:rsidR="009C1F24" w:rsidRPr="003B0D7D" w:rsidRDefault="009C1F24" w:rsidP="000B6F5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274E5684" w14:textId="77777777" w:rsidR="009C1F24" w:rsidRPr="003B0D7D" w:rsidRDefault="009C1F24" w:rsidP="000B6F5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0359BF34" w14:textId="77777777" w:rsidR="009C1F24" w:rsidRPr="003B0D7D" w:rsidRDefault="009C1F24" w:rsidP="000B6F5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Группы сараев должны содержать не более 30 блоков каждая. Площадь застройки сблокированных сараев не должна превышать 800 кв.м.</w:t>
            </w:r>
          </w:p>
          <w:p w14:paraId="2508D8AD" w14:textId="77777777" w:rsidR="009C1F24" w:rsidRPr="003B0D7D" w:rsidRDefault="009C1F24" w:rsidP="000B6F51">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14:paraId="5F6D33D2" w14:textId="77777777" w:rsidR="009C1F24" w:rsidRPr="003B0D7D" w:rsidRDefault="009C1F24" w:rsidP="000B6F51">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14:paraId="7B69EA5C" w14:textId="77777777" w:rsidR="009C1F24" w:rsidRPr="003B0D7D" w:rsidRDefault="009C1F24" w:rsidP="000B6F51">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lastRenderedPageBreak/>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2950BAEB" w14:textId="77777777" w:rsidR="009C1F24" w:rsidRPr="003B0D7D" w:rsidRDefault="009C1F24" w:rsidP="000B6F5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Вспомогательные строения, за исключением гаражей, размещать со стороны улиц не допускается.</w:t>
            </w:r>
          </w:p>
          <w:p w14:paraId="191F87A4"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3B0D7D">
              <w:rPr>
                <w:rFonts w:ascii="Times New Roman" w:eastAsia="SimSun" w:hAnsi="Times New Roman"/>
                <w:sz w:val="24"/>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9C1F24" w:rsidRPr="008E7746" w14:paraId="2EE483A8" w14:textId="77777777" w:rsidTr="000B6F51">
        <w:tc>
          <w:tcPr>
            <w:tcW w:w="6941" w:type="dxa"/>
          </w:tcPr>
          <w:p w14:paraId="393C5882"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хозяйственные постройки для содержания домашних животных и птиц</w:t>
            </w:r>
          </w:p>
        </w:tc>
        <w:tc>
          <w:tcPr>
            <w:tcW w:w="7619" w:type="dxa"/>
          </w:tcPr>
          <w:p w14:paraId="5B1C5109"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14:paraId="685DAFFE"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4 м;</w:t>
            </w:r>
          </w:p>
          <w:p w14:paraId="6D35886D" w14:textId="77777777" w:rsidR="009C1F24" w:rsidRPr="008E7746" w:rsidRDefault="009C1F24" w:rsidP="000B6F51">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10 м;</w:t>
            </w:r>
          </w:p>
          <w:p w14:paraId="39BF9FAE"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14:paraId="075DA736"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- 5 м.</w:t>
            </w:r>
          </w:p>
        </w:tc>
      </w:tr>
      <w:tr w:rsidR="009C1F24" w:rsidRPr="008E7746" w14:paraId="1A34374B" w14:textId="77777777" w:rsidTr="000B6F51">
        <w:tc>
          <w:tcPr>
            <w:tcW w:w="6941" w:type="dxa"/>
          </w:tcPr>
          <w:p w14:paraId="0F9B90FC"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14:paraId="5E15DBED"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14:paraId="07A2FEC6"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14:paraId="1314A615"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9C1F24" w:rsidRPr="008E7746" w14:paraId="782A917B" w14:textId="77777777" w:rsidTr="000B6F51">
        <w:tc>
          <w:tcPr>
            <w:tcW w:w="6941" w:type="dxa"/>
          </w:tcPr>
          <w:p w14:paraId="6039EC8B"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детские площадки, площадки для отдыха, спортивных занятий, хозяйственные площадки, площадки для выгула собак</w:t>
            </w:r>
          </w:p>
          <w:p w14:paraId="29348875"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p>
        </w:tc>
        <w:tc>
          <w:tcPr>
            <w:tcW w:w="7619" w:type="dxa"/>
          </w:tcPr>
          <w:p w14:paraId="5F63C2EC"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расстояние до окон жилых и общественных зданий:</w:t>
            </w:r>
          </w:p>
          <w:p w14:paraId="1139D072"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игр детей дошкольного и младшего школьного возраста - не менее 12 м;</w:t>
            </w:r>
          </w:p>
          <w:p w14:paraId="71FE70CA"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отдыха взрослого населения - не менее 10 м;</w:t>
            </w:r>
          </w:p>
          <w:p w14:paraId="4939EB3F"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lastRenderedPageBreak/>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4E029F16"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- 10 - 40 м;</w:t>
            </w:r>
          </w:p>
          <w:p w14:paraId="559DE89B"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хозяйственных целей - не менее 20 м;</w:t>
            </w:r>
          </w:p>
          <w:p w14:paraId="25F16571"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выгула собак - не менее 40 м;</w:t>
            </w:r>
          </w:p>
          <w:p w14:paraId="38CD5F71"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сушки белья - не нормируются.</w:t>
            </w:r>
          </w:p>
          <w:p w14:paraId="39D33F27"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9C1F24" w:rsidRPr="008E7746" w14:paraId="70E8C58C" w14:textId="77777777" w:rsidTr="000B6F51">
        <w:tc>
          <w:tcPr>
            <w:tcW w:w="6941" w:type="dxa"/>
          </w:tcPr>
          <w:p w14:paraId="141C257B"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общественные туалеты, надворные уборные</w:t>
            </w:r>
          </w:p>
        </w:tc>
        <w:tc>
          <w:tcPr>
            <w:tcW w:w="7619" w:type="dxa"/>
          </w:tcPr>
          <w:p w14:paraId="16D694A9"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соседнего жилого дома не менее - 12 м;</w:t>
            </w:r>
          </w:p>
          <w:p w14:paraId="4111DAFB"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14:paraId="650AA2E0"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64176774"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9C1F24" w:rsidRPr="008E7746" w14:paraId="6291E16C" w14:textId="77777777" w:rsidTr="000B6F51">
        <w:tc>
          <w:tcPr>
            <w:tcW w:w="6941" w:type="dxa"/>
          </w:tcPr>
          <w:p w14:paraId="2CEF8818"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7C44BA7C"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73B328F8"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3B37B119"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9C1F24" w:rsidRPr="008E7746" w14:paraId="531481D9" w14:textId="77777777" w:rsidTr="000B6F51">
        <w:tc>
          <w:tcPr>
            <w:tcW w:w="6941" w:type="dxa"/>
          </w:tcPr>
          <w:p w14:paraId="1181E82B"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гаражи для хранения индивидуального автотранспорта</w:t>
            </w:r>
          </w:p>
        </w:tc>
        <w:tc>
          <w:tcPr>
            <w:tcW w:w="7619" w:type="dxa"/>
          </w:tcPr>
          <w:p w14:paraId="3FB47DBB"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14:paraId="0A484D0C"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14:paraId="12C07E3C"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от красной линии – 5 </w:t>
            </w:r>
            <w:proofErr w:type="spellStart"/>
            <w:r w:rsidRPr="008E7746">
              <w:rPr>
                <w:rFonts w:ascii="Times New Roman" w:eastAsia="Times New Roman" w:hAnsi="Times New Roman"/>
                <w:sz w:val="24"/>
                <w:szCs w:val="24"/>
                <w:lang w:eastAsia="zh-CN"/>
              </w:rPr>
              <w:t>м,допускается</w:t>
            </w:r>
            <w:proofErr w:type="spellEnd"/>
            <w:r w:rsidRPr="008E7746">
              <w:rPr>
                <w:rFonts w:ascii="Times New Roman" w:eastAsia="Times New Roman" w:hAnsi="Times New Roman"/>
                <w:sz w:val="24"/>
                <w:szCs w:val="24"/>
                <w:lang w:eastAsia="zh-CN"/>
              </w:rPr>
              <w:t xml:space="preserve"> размещать по красной линии без устройства распашных ворот;</w:t>
            </w:r>
          </w:p>
          <w:p w14:paraId="7DB77219"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14:paraId="01A13307"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- 4 м.</w:t>
            </w:r>
          </w:p>
          <w:p w14:paraId="202F5675"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9C1F24" w:rsidRPr="008E7746" w14:paraId="3C4788F2" w14:textId="77777777" w:rsidTr="000B6F51">
        <w:tc>
          <w:tcPr>
            <w:tcW w:w="6941" w:type="dxa"/>
          </w:tcPr>
          <w:p w14:paraId="54C641C7"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гостевые автостоянки жилых домов </w:t>
            </w:r>
          </w:p>
        </w:tc>
        <w:tc>
          <w:tcPr>
            <w:tcW w:w="7619" w:type="dxa"/>
          </w:tcPr>
          <w:p w14:paraId="54D64CA7"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разрывы до зданий различного назначения не устанавливаются </w:t>
            </w:r>
          </w:p>
        </w:tc>
      </w:tr>
      <w:tr w:rsidR="009C1F24" w:rsidRPr="008E7746" w14:paraId="377A3BCD" w14:textId="77777777" w:rsidTr="000B6F51">
        <w:tc>
          <w:tcPr>
            <w:tcW w:w="6941" w:type="dxa"/>
          </w:tcPr>
          <w:p w14:paraId="1F5D836F"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w:t>
            </w:r>
            <w:proofErr w:type="spellStart"/>
            <w:r w:rsidRPr="008E7746">
              <w:rPr>
                <w:rFonts w:ascii="Times New Roman" w:eastAsia="SimSun" w:hAnsi="Times New Roman"/>
                <w:sz w:val="24"/>
                <w:szCs w:val="24"/>
                <w:lang w:eastAsia="zh-CN"/>
              </w:rPr>
              <w:t>приобъектные</w:t>
            </w:r>
            <w:proofErr w:type="spellEnd"/>
            <w:r w:rsidRPr="008E7746">
              <w:rPr>
                <w:rFonts w:ascii="Times New Roman" w:eastAsia="SimSun" w:hAnsi="Times New Roman"/>
                <w:sz w:val="24"/>
                <w:szCs w:val="24"/>
                <w:lang w:eastAsia="zh-CN"/>
              </w:rPr>
              <w:t xml:space="preserve"> автостоянки для парковки автомобилей работников и посетителей</w:t>
            </w:r>
          </w:p>
        </w:tc>
        <w:tc>
          <w:tcPr>
            <w:tcW w:w="7619" w:type="dxa"/>
          </w:tcPr>
          <w:p w14:paraId="6187F2CB"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14:paraId="6754EA15" w14:textId="77777777" w:rsidR="009C1F24" w:rsidRPr="008E7746" w:rsidRDefault="009C1F24" w:rsidP="009C1F24">
      <w:pPr>
        <w:shd w:val="clear" w:color="auto" w:fill="FFFFFF" w:themeFill="background1"/>
      </w:pPr>
    </w:p>
    <w:p w14:paraId="3FA513D3" w14:textId="77777777" w:rsidR="009C1F24" w:rsidRPr="008E7746" w:rsidRDefault="009C1F24" w:rsidP="009C1F24">
      <w:pPr>
        <w:shd w:val="clear" w:color="auto" w:fill="FFFFFF" w:themeFill="background1"/>
        <w:spacing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14:paraId="3AF66A95" w14:textId="77777777" w:rsidR="009C1F24" w:rsidRPr="008E7746" w:rsidRDefault="009C1F24" w:rsidP="009C1F24">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1A63A34F" w14:textId="77777777" w:rsidR="009C1F24" w:rsidRPr="008E7746" w:rsidRDefault="009C1F24" w:rsidP="009C1F24">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14:paraId="7B7CC49E" w14:textId="77777777" w:rsidR="009C1F24" w:rsidRPr="008E7746" w:rsidRDefault="009C1F24" w:rsidP="009C1F24">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7C8FE711" w14:textId="77777777" w:rsidR="009C1F24" w:rsidRPr="008E7746" w:rsidRDefault="009C1F24" w:rsidP="009C1F24">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метров.</w:t>
      </w:r>
    </w:p>
    <w:p w14:paraId="37A0792D" w14:textId="77777777" w:rsidR="009C1F24" w:rsidRPr="008E7746" w:rsidRDefault="009C1F24" w:rsidP="009C1F24">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В общественно-деловом центре дальность подходов из любой точки общественно-делового </w:t>
      </w:r>
      <w:proofErr w:type="spellStart"/>
      <w:r w:rsidRPr="008E7746">
        <w:rPr>
          <w:rFonts w:ascii="Times New Roman" w:eastAsia="Times New Roman" w:hAnsi="Times New Roman" w:cs="Times New Roman"/>
          <w:sz w:val="24"/>
          <w:szCs w:val="24"/>
          <w:lang w:eastAsia="zh-CN"/>
        </w:rPr>
        <w:t>центрадо</w:t>
      </w:r>
      <w:proofErr w:type="spellEnd"/>
      <w:r w:rsidRPr="008E7746">
        <w:rPr>
          <w:rFonts w:ascii="Times New Roman" w:eastAsia="Times New Roman" w:hAnsi="Times New Roman" w:cs="Times New Roman"/>
          <w:sz w:val="24"/>
          <w:szCs w:val="24"/>
          <w:lang w:eastAsia="zh-CN"/>
        </w:rPr>
        <w:t xml:space="preserve">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225592E2"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 жилых зданиях не допускается размещать:</w:t>
      </w:r>
    </w:p>
    <w:p w14:paraId="47F0B248"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котельные и насосные, за исключением крышных котельных;</w:t>
      </w:r>
    </w:p>
    <w:p w14:paraId="77F44740"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трансформаторные подстанции;</w:t>
      </w:r>
    </w:p>
    <w:p w14:paraId="715E4CF2"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49BAD2EE"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административные учреждения городского и поселкового значения;</w:t>
      </w:r>
    </w:p>
    <w:p w14:paraId="1F3AC769"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лечебные учреждения;</w:t>
      </w:r>
    </w:p>
    <w:p w14:paraId="2D00BD8B"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14:paraId="10745265"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lastRenderedPageBreak/>
        <w:t>общественные уборные;</w:t>
      </w:r>
    </w:p>
    <w:p w14:paraId="59899873"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бюро ритуального обслуживания;</w:t>
      </w:r>
    </w:p>
    <w:p w14:paraId="0EAA509E"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14:paraId="36E372E6"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4EBBAF8E"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14:paraId="114AB7CD"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рыбные магазины;</w:t>
      </w:r>
    </w:p>
    <w:p w14:paraId="7A79E572"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овощные магазины;</w:t>
      </w:r>
    </w:p>
    <w:p w14:paraId="31644C89"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бани, сауны, прачечные и химчистки, кроме приемных пунктов;</w:t>
      </w:r>
    </w:p>
    <w:p w14:paraId="6FD90300"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14:paraId="73551208"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14:paraId="21A1A0A3"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женские консультации;</w:t>
      </w:r>
    </w:p>
    <w:p w14:paraId="509C5E10"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кабинеты врачей общей практики и частнопрактикующих врачей;</w:t>
      </w:r>
    </w:p>
    <w:p w14:paraId="19D16548"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лечебно-восстановительные, реабилитационные восстановительные центры;</w:t>
      </w:r>
    </w:p>
    <w:p w14:paraId="112729FD" w14:textId="77777777" w:rsidR="009C1F24" w:rsidRPr="008E7746" w:rsidRDefault="009C1F24" w:rsidP="009C1F24">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14:paraId="2682968B" w14:textId="77777777" w:rsidR="009C1F24" w:rsidRPr="008E7746" w:rsidRDefault="009C1F24" w:rsidP="009C1F24">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7AD61ED8" w14:textId="77777777" w:rsidR="009C1F24" w:rsidRPr="008E7746" w:rsidRDefault="009C1F24" w:rsidP="009C1F24">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036A4832" w14:textId="77777777" w:rsidR="009C1F24" w:rsidRPr="008E7746" w:rsidRDefault="009C1F24" w:rsidP="009C1F24">
      <w:pPr>
        <w:widowControl w:val="0"/>
        <w:shd w:val="clear" w:color="auto" w:fill="FFFFFF" w:themeFill="background1"/>
        <w:autoSpaceDE w:val="0"/>
        <w:spacing w:after="0" w:line="240" w:lineRule="auto"/>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lastRenderedPageBreak/>
        <w:t>До границы смежного земельного участка расстояния по санитарно-бытовым и зооветеринарным требованиям должны быть не менее:</w:t>
      </w:r>
    </w:p>
    <w:p w14:paraId="1F60663B" w14:textId="77777777" w:rsidR="009C1F24" w:rsidRPr="008E7746" w:rsidRDefault="009C1F24" w:rsidP="009C1F24">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усадебного одно-, двухквартирного дома - 3 м;</w:t>
      </w:r>
    </w:p>
    <w:p w14:paraId="503EA486" w14:textId="77777777" w:rsidR="009C1F24" w:rsidRPr="008E7746" w:rsidRDefault="009C1F24" w:rsidP="009C1F24">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постройки для содержания скота и птицы - 4 м;</w:t>
      </w:r>
    </w:p>
    <w:p w14:paraId="0E3A8046" w14:textId="77777777" w:rsidR="009C1F24" w:rsidRPr="008E7746" w:rsidRDefault="009C1F24" w:rsidP="009C1F24">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других построек (бани, гаража и других) - 1 м;</w:t>
      </w:r>
    </w:p>
    <w:p w14:paraId="7557BDDD" w14:textId="77777777" w:rsidR="009C1F24" w:rsidRPr="008E7746" w:rsidRDefault="009C1F24" w:rsidP="009C1F24">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стволов высокорослых деревьев - 4 м;</w:t>
      </w:r>
    </w:p>
    <w:p w14:paraId="421BCF94" w14:textId="77777777" w:rsidR="009C1F24" w:rsidRPr="008E7746" w:rsidRDefault="009C1F24" w:rsidP="009C1F24">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среднерослых - 2 м;</w:t>
      </w:r>
    </w:p>
    <w:p w14:paraId="3FF74A31" w14:textId="77777777" w:rsidR="009C1F24" w:rsidRPr="008E7746" w:rsidRDefault="009C1F24" w:rsidP="009C1F24">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кустарника - 1 м;</w:t>
      </w:r>
    </w:p>
    <w:p w14:paraId="0CE60316" w14:textId="77777777" w:rsidR="009C1F24" w:rsidRPr="008E7746" w:rsidRDefault="009C1F24" w:rsidP="009C1F2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   в сложившейся застройке, при ширине земельного участка </w:t>
      </w:r>
      <w:smartTag w:uri="urn:schemas-microsoft-com:office:smarttags" w:element="metricconverter">
        <w:smartTagPr>
          <w:attr w:name="ProductID" w:val="12 метров"/>
        </w:smartTagPr>
        <w:r w:rsidRPr="008E7746">
          <w:rPr>
            <w:rFonts w:ascii="Times New Roman" w:eastAsia="Times New Roman" w:hAnsi="Times New Roman" w:cs="Times New Roman"/>
            <w:sz w:val="24"/>
            <w:szCs w:val="24"/>
            <w:lang w:eastAsia="ru-RU"/>
          </w:rPr>
          <w:t>12 метров</w:t>
        </w:r>
      </w:smartTag>
      <w:r w:rsidRPr="008E7746">
        <w:rPr>
          <w:rFonts w:ascii="Times New Roman" w:eastAsia="Times New Roman" w:hAnsi="Times New Roman" w:cs="Times New Roman"/>
          <w:sz w:val="24"/>
          <w:szCs w:val="24"/>
          <w:lang w:eastAsia="ru-RU"/>
        </w:rPr>
        <w:t xml:space="preserve"> и менее, для строительства жилого дома минимальный отступ от границы соседнего участка составляет не менее:</w:t>
      </w:r>
    </w:p>
    <w:p w14:paraId="6F1108D4" w14:textId="77777777" w:rsidR="009C1F24" w:rsidRPr="008E7746" w:rsidRDefault="009C1F24" w:rsidP="009C1F2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0 м"/>
        </w:smartTagPr>
        <w:r w:rsidRPr="008E7746">
          <w:rPr>
            <w:rFonts w:ascii="Times New Roman" w:eastAsia="Times New Roman" w:hAnsi="Times New Roman" w:cs="Times New Roman"/>
            <w:sz w:val="24"/>
            <w:szCs w:val="24"/>
            <w:lang w:eastAsia="ru-RU"/>
          </w:rPr>
          <w:t>1,0 м</w:t>
        </w:r>
      </w:smartTag>
      <w:r w:rsidRPr="008E7746">
        <w:rPr>
          <w:rFonts w:ascii="Times New Roman" w:eastAsia="Times New Roman" w:hAnsi="Times New Roman" w:cs="Times New Roman"/>
          <w:sz w:val="24"/>
          <w:szCs w:val="24"/>
          <w:lang w:eastAsia="ru-RU"/>
        </w:rPr>
        <w:t xml:space="preserve"> - для одноэтажного жилого дома;</w:t>
      </w:r>
    </w:p>
    <w:p w14:paraId="7B8CA2CD" w14:textId="77777777" w:rsidR="009C1F24" w:rsidRPr="008E7746" w:rsidRDefault="009C1F24" w:rsidP="009C1F2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5 м"/>
        </w:smartTagPr>
        <w:r w:rsidRPr="008E7746">
          <w:rPr>
            <w:rFonts w:ascii="Times New Roman" w:eastAsia="Times New Roman" w:hAnsi="Times New Roman" w:cs="Times New Roman"/>
            <w:sz w:val="24"/>
            <w:szCs w:val="24"/>
            <w:lang w:eastAsia="ru-RU"/>
          </w:rPr>
          <w:t>1,5 м</w:t>
        </w:r>
      </w:smartTag>
      <w:r w:rsidRPr="008E7746">
        <w:rPr>
          <w:rFonts w:ascii="Times New Roman" w:eastAsia="Times New Roman" w:hAnsi="Times New Roman" w:cs="Times New Roman"/>
          <w:sz w:val="24"/>
          <w:szCs w:val="24"/>
          <w:lang w:eastAsia="ru-RU"/>
        </w:rPr>
        <w:t xml:space="preserve"> - для двухэтажного жилого дома;</w:t>
      </w:r>
    </w:p>
    <w:p w14:paraId="5D4E80FE" w14:textId="77777777" w:rsidR="009C1F24" w:rsidRPr="008E7746" w:rsidRDefault="009C1F24" w:rsidP="009C1F24">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2,0 м"/>
        </w:smartTagPr>
        <w:r w:rsidRPr="008E7746">
          <w:rPr>
            <w:rFonts w:ascii="Times New Roman" w:eastAsia="Times New Roman" w:hAnsi="Times New Roman" w:cs="Times New Roman"/>
            <w:sz w:val="24"/>
            <w:szCs w:val="24"/>
            <w:lang w:eastAsia="ru-RU"/>
          </w:rPr>
          <w:t>2,0 м</w:t>
        </w:r>
      </w:smartTag>
      <w:r w:rsidRPr="008E7746">
        <w:rPr>
          <w:rFonts w:ascii="Times New Roman" w:eastAsia="Times New Roman" w:hAnsi="Times New Roman" w:cs="Times New Roman"/>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14:paraId="27B7671E"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41FBB161"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6FD0BB04"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35A36E0F" w14:textId="77777777" w:rsidR="009C1F24" w:rsidRPr="008E7746" w:rsidRDefault="009C1F24" w:rsidP="009C1F24">
      <w:pPr>
        <w:shd w:val="clear" w:color="auto" w:fill="FFFFFF" w:themeFill="background1"/>
        <w:spacing w:after="0" w:line="240" w:lineRule="auto"/>
        <w:ind w:firstLine="426"/>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Все строения </w:t>
      </w:r>
      <w:r w:rsidRPr="008E7746">
        <w:rPr>
          <w:rFonts w:ascii="Times New Roman" w:eastAsia="SimSun" w:hAnsi="Times New Roman" w:cs="Times New Roman"/>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14:paraId="59C1F49D" w14:textId="77777777" w:rsidR="009C1F24" w:rsidRPr="008E7746" w:rsidRDefault="009C1F24" w:rsidP="009C1F24">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roofErr w:type="spellStart"/>
      <w:r w:rsidRPr="008E7746">
        <w:rPr>
          <w:rFonts w:ascii="Times New Roman" w:eastAsia="Times New Roman" w:hAnsi="Times New Roman" w:cs="Times New Roman"/>
          <w:sz w:val="24"/>
          <w:szCs w:val="24"/>
          <w:lang w:eastAsia="ru-RU"/>
        </w:rPr>
        <w:t>Отмостка</w:t>
      </w:r>
      <w:proofErr w:type="spellEnd"/>
      <w:r w:rsidRPr="008E7746">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8E7746">
        <w:rPr>
          <w:rFonts w:ascii="Times New Roman" w:eastAsia="Times New Roman" w:hAnsi="Times New Roman" w:cs="Times New Roman"/>
          <w:sz w:val="24"/>
          <w:szCs w:val="24"/>
          <w:lang w:eastAsia="ru-RU"/>
        </w:rPr>
        <w:t>отмостки</w:t>
      </w:r>
      <w:proofErr w:type="spellEnd"/>
      <w:r w:rsidRPr="008E7746">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14:paraId="00D20999" w14:textId="77777777" w:rsidR="009C1F24" w:rsidRPr="008E7746" w:rsidRDefault="009C1F24" w:rsidP="009C1F24">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
    <w:p w14:paraId="14C6EEE7" w14:textId="77777777" w:rsidR="009C1F24" w:rsidRPr="008E7746" w:rsidRDefault="009C1F24" w:rsidP="009C1F24">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u w:val="single"/>
          <w:lang w:eastAsia="zh-CN"/>
        </w:rPr>
        <w:t>Требования к ограждению земельных участков:</w:t>
      </w:r>
    </w:p>
    <w:p w14:paraId="2EC7CFDD"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427E1C40"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7B0EA5F7"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14:paraId="7C01EDA9" w14:textId="77777777" w:rsidR="009C1F24" w:rsidRPr="008E7746" w:rsidRDefault="009C1F24" w:rsidP="009C1F24">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lastRenderedPageBreak/>
        <w:t xml:space="preserve">– </w:t>
      </w:r>
      <w:r w:rsidRPr="008E7746">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14:paraId="71077330" w14:textId="77777777" w:rsidR="009C1F24" w:rsidRPr="008E7746" w:rsidRDefault="009C1F24" w:rsidP="009C1F24">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45DAEFF3" w14:textId="77777777" w:rsidR="009C1F24" w:rsidRPr="008E7746" w:rsidRDefault="009C1F24" w:rsidP="009C1F24">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r w:rsidRPr="008E7746">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14:paraId="7B340C53"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6C9BE32"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54924952"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зон затопления, подтопления запрещаются:</w:t>
      </w:r>
    </w:p>
    <w:p w14:paraId="0B13C1BC"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использование сточных вод в целях регулирования плодородия почв;</w:t>
      </w:r>
    </w:p>
    <w:p w14:paraId="0FFBEED7"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F0661A8"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осуществление авиационных мер по борьбе с вредными организмами.</w:t>
      </w:r>
    </w:p>
    <w:p w14:paraId="42DD42AC"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D5395C1"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AA4DBB6"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18DC3B6"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699FADB"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7C395FF3"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4022D68D" w14:textId="77777777" w:rsidR="009C1F24" w:rsidRPr="008E7746" w:rsidRDefault="009C1F24" w:rsidP="009C1F24">
      <w:pPr>
        <w:shd w:val="clear" w:color="auto" w:fill="FFFFFF" w:themeFill="background1"/>
        <w:spacing w:after="0" w:line="240" w:lineRule="auto"/>
        <w:ind w:firstLine="426"/>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38DC102" w14:textId="77777777" w:rsidR="009C1F24" w:rsidRPr="00F43CEE" w:rsidRDefault="009C1F24" w:rsidP="009C1F24">
      <w:pPr>
        <w:widowControl w:val="0"/>
        <w:spacing w:after="0" w:line="240" w:lineRule="auto"/>
        <w:ind w:firstLine="426"/>
        <w:jc w:val="center"/>
        <w:rPr>
          <w:rFonts w:ascii="Times New Roman" w:eastAsia="Times New Roman" w:hAnsi="Times New Roman" w:cs="Times New Roman"/>
          <w:b/>
          <w:sz w:val="24"/>
          <w:szCs w:val="24"/>
          <w:lang w:eastAsia="zh-CN"/>
        </w:rPr>
      </w:pPr>
    </w:p>
    <w:p w14:paraId="40321EC7" w14:textId="77777777" w:rsidR="009C1F24" w:rsidRPr="00F43CEE" w:rsidRDefault="009C1F24" w:rsidP="009C1F24">
      <w:pPr>
        <w:spacing w:after="0" w:line="240" w:lineRule="auto"/>
        <w:ind w:firstLine="284"/>
        <w:jc w:val="center"/>
        <w:rPr>
          <w:rFonts w:ascii="Times New Roman" w:eastAsia="SimSun" w:hAnsi="Times New Roman" w:cs="Times New Roman"/>
          <w:b/>
          <w:sz w:val="24"/>
          <w:szCs w:val="24"/>
          <w:lang w:eastAsia="zh-CN"/>
        </w:rPr>
      </w:pPr>
    </w:p>
    <w:p w14:paraId="5DD382D8" w14:textId="77777777" w:rsidR="009C1F24" w:rsidRPr="00F43CEE" w:rsidRDefault="009C1F24" w:rsidP="009C1F24">
      <w:pPr>
        <w:spacing w:after="0" w:line="240" w:lineRule="auto"/>
        <w:ind w:firstLine="284"/>
        <w:jc w:val="center"/>
        <w:rPr>
          <w:rFonts w:ascii="Times New Roman" w:eastAsia="SimSun" w:hAnsi="Times New Roman" w:cs="Times New Roman"/>
          <w:b/>
          <w:sz w:val="24"/>
          <w:szCs w:val="24"/>
          <w:lang w:eastAsia="zh-CN"/>
        </w:rPr>
      </w:pPr>
    </w:p>
    <w:p w14:paraId="164F8E69" w14:textId="77777777" w:rsidR="009C1F24" w:rsidRPr="00F43CEE" w:rsidRDefault="009C1F24" w:rsidP="009C1F24">
      <w:pPr>
        <w:pStyle w:val="4"/>
        <w:rPr>
          <w:sz w:val="24"/>
          <w:szCs w:val="24"/>
          <w:u w:val="single"/>
        </w:rPr>
      </w:pPr>
      <w:r w:rsidRPr="00F43CEE">
        <w:t xml:space="preserve">СПЕЦИАЛЬНЫЕ ОБСЛУЖИВАЮЩИЕ И ДЕЛОВЫЕ ЗОНЫ </w:t>
      </w:r>
    </w:p>
    <w:p w14:paraId="051701E1" w14:textId="77777777" w:rsidR="009C1F24" w:rsidRPr="00F43CEE" w:rsidRDefault="009C1F24" w:rsidP="009C1F24">
      <w:pPr>
        <w:widowControl w:val="0"/>
        <w:tabs>
          <w:tab w:val="left" w:pos="1260"/>
        </w:tabs>
        <w:spacing w:after="0" w:line="240" w:lineRule="auto"/>
        <w:ind w:firstLine="284"/>
        <w:jc w:val="center"/>
        <w:rPr>
          <w:rFonts w:ascii="Times New Roman" w:eastAsia="SimSun" w:hAnsi="Times New Roman" w:cs="Times New Roman"/>
          <w:b/>
          <w:sz w:val="24"/>
          <w:szCs w:val="24"/>
          <w:u w:val="single"/>
          <w:lang w:eastAsia="zh-CN"/>
        </w:rPr>
      </w:pPr>
    </w:p>
    <w:p w14:paraId="5EAFBCE6" w14:textId="77777777" w:rsidR="009C1F24" w:rsidRPr="008E7746" w:rsidRDefault="009C1F24" w:rsidP="009C1F24">
      <w:pPr>
        <w:pStyle w:val="5"/>
        <w:rPr>
          <w:rFonts w:eastAsia="Times New Roman"/>
          <w:i/>
          <w:iCs/>
          <w:lang w:eastAsia="ru-RU"/>
        </w:rPr>
      </w:pPr>
      <w:r w:rsidRPr="008E7746">
        <w:t>ТОД-1. Зона объектов здравоохранения</w:t>
      </w:r>
    </w:p>
    <w:p w14:paraId="16EEAB2F" w14:textId="77777777" w:rsidR="009C1F24" w:rsidRDefault="009C1F24" w:rsidP="009C1F24">
      <w:pPr>
        <w:widowControl w:val="0"/>
        <w:tabs>
          <w:tab w:val="left" w:pos="1260"/>
        </w:tabs>
        <w:spacing w:after="0" w:line="240" w:lineRule="auto"/>
        <w:ind w:firstLine="284"/>
        <w:jc w:val="both"/>
        <w:rPr>
          <w:rFonts w:ascii="Times New Roman" w:eastAsia="Times New Roman" w:hAnsi="Times New Roman" w:cs="Times New Roman"/>
          <w:i/>
          <w:iCs/>
          <w:sz w:val="24"/>
          <w:szCs w:val="24"/>
          <w:lang w:eastAsia="ru-RU"/>
        </w:rPr>
      </w:pPr>
    </w:p>
    <w:p w14:paraId="5D29E591" w14:textId="77777777" w:rsidR="009C1F24" w:rsidRPr="008E7746" w:rsidRDefault="009C1F24" w:rsidP="009C1F24">
      <w:pPr>
        <w:widowControl w:val="0"/>
        <w:tabs>
          <w:tab w:val="left" w:pos="1260"/>
        </w:tabs>
        <w:spacing w:after="0" w:line="240" w:lineRule="auto"/>
        <w:ind w:firstLine="284"/>
        <w:jc w:val="both"/>
        <w:rPr>
          <w:rFonts w:ascii="Times New Roman" w:eastAsia="Times New Roman" w:hAnsi="Times New Roman" w:cs="Times New Roman"/>
          <w:i/>
          <w:iCs/>
          <w:sz w:val="24"/>
          <w:szCs w:val="24"/>
          <w:lang w:eastAsia="zh-CN"/>
        </w:rPr>
      </w:pPr>
      <w:r w:rsidRPr="008E7746">
        <w:rPr>
          <w:rFonts w:ascii="Times New Roman" w:eastAsia="Times New Roman" w:hAnsi="Times New Roman" w:cs="Times New Roman"/>
          <w:i/>
          <w:iCs/>
          <w:sz w:val="24"/>
          <w:szCs w:val="24"/>
          <w:lang w:eastAsia="ru-RU"/>
        </w:rPr>
        <w:t>Зона ТОД-1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14:paraId="2B58CE0F" w14:textId="77777777" w:rsidR="009C1F24" w:rsidRPr="008E7746" w:rsidRDefault="009C1F24" w:rsidP="009C1F24">
      <w:pPr>
        <w:widowControl w:val="0"/>
        <w:tabs>
          <w:tab w:val="left" w:pos="1260"/>
        </w:tabs>
        <w:spacing w:after="0" w:line="240" w:lineRule="auto"/>
        <w:ind w:firstLine="284"/>
        <w:jc w:val="center"/>
        <w:rPr>
          <w:rFonts w:ascii="Times New Roman" w:eastAsia="SimSun" w:hAnsi="Times New Roman" w:cs="Times New Roman"/>
          <w:b/>
          <w:sz w:val="24"/>
          <w:szCs w:val="24"/>
          <w:u w:val="single"/>
          <w:lang w:eastAsia="zh-CN"/>
        </w:rPr>
      </w:pPr>
    </w:p>
    <w:tbl>
      <w:tblPr>
        <w:tblStyle w:val="afa"/>
        <w:tblW w:w="14737" w:type="dxa"/>
        <w:tblLook w:val="04A0" w:firstRow="1" w:lastRow="0" w:firstColumn="1" w:lastColumn="0" w:noHBand="0" w:noVBand="1"/>
      </w:tblPr>
      <w:tblGrid>
        <w:gridCol w:w="2830"/>
        <w:gridCol w:w="3261"/>
        <w:gridCol w:w="8646"/>
      </w:tblGrid>
      <w:tr w:rsidR="009C1F24" w:rsidRPr="008E7746" w14:paraId="30DF4B5C" w14:textId="77777777" w:rsidTr="000B6F51">
        <w:tc>
          <w:tcPr>
            <w:tcW w:w="2830" w:type="dxa"/>
          </w:tcPr>
          <w:p w14:paraId="08E5DBE3"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75313D0C"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7CFFEE4A"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016593AF"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9C1F24" w:rsidRPr="008E7746" w14:paraId="08C9A5E1" w14:textId="77777777" w:rsidTr="000B6F51">
        <w:tc>
          <w:tcPr>
            <w:tcW w:w="2830" w:type="dxa"/>
            <w:tcBorders>
              <w:top w:val="single" w:sz="4" w:space="0" w:color="000000"/>
              <w:left w:val="single" w:sz="4" w:space="0" w:color="000000"/>
              <w:bottom w:val="single" w:sz="4" w:space="0" w:color="000000"/>
            </w:tcBorders>
            <w:shd w:val="clear" w:color="auto" w:fill="auto"/>
          </w:tcPr>
          <w:p w14:paraId="015AD767" w14:textId="77777777" w:rsidR="009C1F24" w:rsidRPr="008E7746" w:rsidRDefault="009C1F24" w:rsidP="000B6F51">
            <w:pPr>
              <w:tabs>
                <w:tab w:val="left" w:pos="2520"/>
              </w:tabs>
              <w:rPr>
                <w:rFonts w:ascii="Times New Roma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3.4.1</w:t>
            </w:r>
            <w:r w:rsidRPr="008E7746">
              <w:rPr>
                <w:rFonts w:ascii="Times New Roman" w:eastAsia="SimSun" w:hAnsi="Times New Roman"/>
                <w:sz w:val="24"/>
                <w:szCs w:val="24"/>
                <w:lang w:eastAsia="zh-CN"/>
              </w:rPr>
              <w:t>] – Амбулаторно-поликлиническое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14:paraId="15063445"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lang w:eastAsia="zh-CN"/>
              </w:rPr>
              <w:t>объекты капитального строительства, предназначены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646" w:type="dxa"/>
            <w:vMerge w:val="restart"/>
            <w:tcBorders>
              <w:top w:val="single" w:sz="4" w:space="0" w:color="000000"/>
              <w:left w:val="single" w:sz="4" w:space="0" w:color="000000"/>
              <w:right w:val="single" w:sz="4" w:space="0" w:color="000000"/>
            </w:tcBorders>
            <w:shd w:val="clear" w:color="auto" w:fill="auto"/>
          </w:tcPr>
          <w:p w14:paraId="2A0FEC7C"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 </w:t>
            </w:r>
            <w:r w:rsidRPr="008E7746">
              <w:rPr>
                <w:rFonts w:ascii="Times New Roman" w:eastAsia="SimSun" w:hAnsi="Times New Roman"/>
                <w:b/>
                <w:sz w:val="24"/>
                <w:szCs w:val="24"/>
                <w:lang w:eastAsia="zh-CN"/>
              </w:rPr>
              <w:t>400/</w:t>
            </w:r>
            <w:r w:rsidRPr="008E7746">
              <w:rPr>
                <w:rFonts w:ascii="Times New Roman" w:eastAsia="Times New Roman" w:hAnsi="Times New Roman"/>
                <w:b/>
                <w:bCs/>
                <w:sz w:val="24"/>
                <w:szCs w:val="24"/>
                <w:lang w:eastAsia="ru-RU"/>
              </w:rPr>
              <w:t>50000 кв.м;</w:t>
            </w:r>
          </w:p>
          <w:p w14:paraId="3FF01B3A"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14:paraId="7951532A"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14:paraId="3FF05CF5"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r w:rsidRPr="008E7746">
              <w:rPr>
                <w:rFonts w:ascii="Times New Roman" w:eastAsia="SimSun" w:hAnsi="Times New Roman"/>
                <w:sz w:val="24"/>
                <w:szCs w:val="24"/>
                <w:lang w:eastAsia="zh-CN"/>
              </w:rPr>
              <w:t>;</w:t>
            </w:r>
          </w:p>
          <w:p w14:paraId="032AEFA9" w14:textId="77777777" w:rsidR="009C1F24" w:rsidRPr="008E7746" w:rsidRDefault="009C1F24" w:rsidP="000B6F51">
            <w:pPr>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2138D2E7" w14:textId="77777777" w:rsidR="009C1F24" w:rsidRPr="008E7746" w:rsidRDefault="009C1F24" w:rsidP="000B6F51">
            <w:pPr>
              <w:rPr>
                <w:rFonts w:ascii="Times New Roman" w:eastAsia="Times New Roman" w:hAnsi="Times New Roman"/>
                <w:sz w:val="24"/>
                <w:szCs w:val="24"/>
                <w:lang w:eastAsia="ru-RU"/>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60%;</w:t>
            </w:r>
          </w:p>
          <w:p w14:paraId="1BFFBDB7"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ru-RU"/>
              </w:rPr>
              <w:t xml:space="preserve">- минимальные отступы от границ земельных участков </w:t>
            </w:r>
            <w:r w:rsidRPr="008E7746">
              <w:rPr>
                <w:rFonts w:ascii="Times New Roman" w:eastAsia="Times New Roman" w:hAnsi="Times New Roman"/>
                <w:b/>
                <w:sz w:val="24"/>
                <w:szCs w:val="24"/>
                <w:lang w:eastAsia="ru-RU"/>
              </w:rPr>
              <w:t>- 3м;</w:t>
            </w:r>
          </w:p>
          <w:p w14:paraId="3D1DDF23" w14:textId="77777777" w:rsidR="009C1F24" w:rsidRDefault="009C1F24" w:rsidP="000B6F51">
            <w:pPr>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p w14:paraId="3E060A65" w14:textId="77777777" w:rsidR="009C1F24" w:rsidRPr="008E7746" w:rsidRDefault="009C1F24" w:rsidP="000B6F51">
            <w:pPr>
              <w:rPr>
                <w:rFonts w:ascii="Times New Roman" w:eastAsia="SimSun" w:hAnsi="Times New Roman"/>
                <w:sz w:val="24"/>
                <w:szCs w:val="24"/>
              </w:rPr>
            </w:pPr>
          </w:p>
        </w:tc>
      </w:tr>
      <w:tr w:rsidR="009C1F24" w:rsidRPr="008E7746" w14:paraId="4A49E5E4" w14:textId="77777777" w:rsidTr="000B6F51">
        <w:tc>
          <w:tcPr>
            <w:tcW w:w="2830" w:type="dxa"/>
            <w:tcBorders>
              <w:top w:val="single" w:sz="4" w:space="0" w:color="000000"/>
              <w:left w:val="single" w:sz="4" w:space="0" w:color="000000"/>
              <w:bottom w:val="single" w:sz="4" w:space="0" w:color="000000"/>
            </w:tcBorders>
            <w:shd w:val="clear" w:color="auto" w:fill="auto"/>
          </w:tcPr>
          <w:p w14:paraId="3AED4C68"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lastRenderedPageBreak/>
              <w:t>[3.4.2] – Стационарное медицинское обслуживание</w:t>
            </w:r>
          </w:p>
        </w:tc>
        <w:tc>
          <w:tcPr>
            <w:tcW w:w="3261" w:type="dxa"/>
            <w:tcBorders>
              <w:top w:val="single" w:sz="4" w:space="0" w:color="000000"/>
              <w:left w:val="single" w:sz="4" w:space="0" w:color="000000"/>
              <w:bottom w:val="single" w:sz="4" w:space="0" w:color="000000"/>
            </w:tcBorders>
            <w:shd w:val="clear" w:color="auto" w:fill="auto"/>
          </w:tcPr>
          <w:p w14:paraId="3C98F6F1"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предназначены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tc>
        <w:tc>
          <w:tcPr>
            <w:tcW w:w="8646" w:type="dxa"/>
            <w:vMerge/>
            <w:tcBorders>
              <w:left w:val="single" w:sz="4" w:space="0" w:color="000000"/>
              <w:right w:val="single" w:sz="4" w:space="0" w:color="000000"/>
            </w:tcBorders>
            <w:shd w:val="clear" w:color="auto" w:fill="auto"/>
          </w:tcPr>
          <w:p w14:paraId="53464820" w14:textId="77777777" w:rsidR="009C1F24" w:rsidRPr="008E7746" w:rsidRDefault="009C1F24" w:rsidP="000B6F51">
            <w:pPr>
              <w:rPr>
                <w:rFonts w:ascii="Times New Roman" w:eastAsia="SimSun" w:hAnsi="Times New Roman"/>
                <w:sz w:val="24"/>
                <w:szCs w:val="24"/>
              </w:rPr>
            </w:pPr>
          </w:p>
        </w:tc>
      </w:tr>
      <w:tr w:rsidR="009C1F24" w:rsidRPr="008E7746" w14:paraId="7B723024" w14:textId="77777777" w:rsidTr="000B6F51">
        <w:tc>
          <w:tcPr>
            <w:tcW w:w="2830" w:type="dxa"/>
            <w:vAlign w:val="center"/>
          </w:tcPr>
          <w:p w14:paraId="100535BF"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3.4.3</w:t>
            </w:r>
            <w:r w:rsidRPr="008E7746">
              <w:rPr>
                <w:rFonts w:ascii="Times New Roman" w:eastAsia="SimSun" w:hAnsi="Times New Roman"/>
                <w:sz w:val="24"/>
                <w:szCs w:val="24"/>
                <w:lang w:eastAsia="zh-CN"/>
              </w:rPr>
              <w:t>] – Медицинские организации особого назначения</w:t>
            </w:r>
          </w:p>
        </w:tc>
        <w:tc>
          <w:tcPr>
            <w:tcW w:w="3261" w:type="dxa"/>
            <w:vAlign w:val="center"/>
          </w:tcPr>
          <w:p w14:paraId="32EB92AA" w14:textId="77777777" w:rsidR="009C1F24" w:rsidRPr="008E7746" w:rsidRDefault="009C1F24" w:rsidP="000B6F5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объекты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8646" w:type="dxa"/>
            <w:vMerge/>
            <w:tcBorders>
              <w:left w:val="single" w:sz="4" w:space="0" w:color="000000"/>
              <w:bottom w:val="single" w:sz="4" w:space="0" w:color="000000"/>
              <w:right w:val="single" w:sz="4" w:space="0" w:color="000000"/>
            </w:tcBorders>
            <w:shd w:val="clear" w:color="auto" w:fill="auto"/>
          </w:tcPr>
          <w:p w14:paraId="12665908" w14:textId="77777777" w:rsidR="009C1F24" w:rsidRPr="008E7746" w:rsidRDefault="009C1F24" w:rsidP="000B6F51">
            <w:pPr>
              <w:rPr>
                <w:rFonts w:ascii="Times New Roman" w:eastAsia="SimSun" w:hAnsi="Times New Roman"/>
                <w:sz w:val="24"/>
                <w:szCs w:val="24"/>
              </w:rPr>
            </w:pPr>
          </w:p>
        </w:tc>
      </w:tr>
      <w:tr w:rsidR="009C1F24" w:rsidRPr="008E7746" w14:paraId="44F5851C"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66ADC3AC" w14:textId="77777777" w:rsidR="009C1F24" w:rsidRPr="008E7746" w:rsidRDefault="009C1F24" w:rsidP="000B6F51">
            <w:pPr>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261" w:type="dxa"/>
            <w:tcBorders>
              <w:top w:val="single" w:sz="4" w:space="0" w:color="000000"/>
              <w:left w:val="single" w:sz="4" w:space="0" w:color="000000"/>
              <w:bottom w:val="single" w:sz="4" w:space="0" w:color="000000"/>
            </w:tcBorders>
            <w:shd w:val="clear" w:color="auto" w:fill="FFFFFF" w:themeFill="background1"/>
          </w:tcPr>
          <w:p w14:paraId="33387B39"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Аптеки групп: I - II, III - V, VI - VIII;</w:t>
            </w:r>
          </w:p>
        </w:tc>
        <w:tc>
          <w:tcPr>
            <w:tcW w:w="8646" w:type="dxa"/>
            <w:tcBorders>
              <w:left w:val="single" w:sz="4" w:space="0" w:color="000000"/>
              <w:bottom w:val="single" w:sz="4" w:space="0" w:color="000000"/>
              <w:right w:val="single" w:sz="4" w:space="0" w:color="000000"/>
            </w:tcBorders>
            <w:shd w:val="clear" w:color="auto" w:fill="FFFFFF" w:themeFill="background1"/>
          </w:tcPr>
          <w:p w14:paraId="18DBF61A"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 50/5000 кв. м;</w:t>
            </w:r>
          </w:p>
          <w:p w14:paraId="497D065B"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 – 12 м;</w:t>
            </w:r>
          </w:p>
          <w:p w14:paraId="5C69B2C4"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2 этажа (включая </w:t>
            </w:r>
            <w:proofErr w:type="spellStart"/>
            <w:r w:rsidRPr="008E7746">
              <w:rPr>
                <w:rFonts w:ascii="Times New Roman" w:eastAsia="SimSun" w:hAnsi="Times New Roman"/>
                <w:sz w:val="24"/>
                <w:szCs w:val="24"/>
              </w:rPr>
              <w:t>ман-сардный</w:t>
            </w:r>
            <w:proofErr w:type="spellEnd"/>
            <w:r w:rsidRPr="008E7746">
              <w:rPr>
                <w:rFonts w:ascii="Times New Roman" w:eastAsia="SimSun" w:hAnsi="Times New Roman"/>
                <w:sz w:val="24"/>
                <w:szCs w:val="24"/>
              </w:rPr>
              <w:t xml:space="preserve"> этаж);</w:t>
            </w:r>
          </w:p>
          <w:p w14:paraId="5DFBDDA5"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максимальный процент застройки в границах земельного участка – 60%;</w:t>
            </w:r>
          </w:p>
          <w:p w14:paraId="2272F7FB"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минимальные отступы от границ земельных участков - 3 м;</w:t>
            </w:r>
          </w:p>
          <w:p w14:paraId="2FA02762" w14:textId="77777777" w:rsidR="009C1F24" w:rsidRPr="0085762E" w:rsidRDefault="009C1F24" w:rsidP="000B6F51">
            <w:pPr>
              <w:shd w:val="clear" w:color="auto" w:fill="FFFFFF" w:themeFill="background1"/>
              <w:autoSpaceDE w:val="0"/>
              <w:rPr>
                <w:rFonts w:ascii="Times New Roman" w:hAnsi="Times New Roman"/>
                <w:b/>
                <w:sz w:val="24"/>
                <w:szCs w:val="24"/>
              </w:rPr>
            </w:pPr>
            <w:r w:rsidRPr="0085762E">
              <w:rPr>
                <w:rFonts w:ascii="Times New Roman" w:hAnsi="Times New Roman"/>
                <w:sz w:val="24"/>
                <w:szCs w:val="24"/>
              </w:rPr>
              <w:t xml:space="preserve">- минимальный отступ от красной линии улиц/проездов – </w:t>
            </w:r>
            <w:r w:rsidRPr="00850F82">
              <w:rPr>
                <w:rFonts w:ascii="Times New Roman" w:hAnsi="Times New Roman"/>
                <w:sz w:val="24"/>
                <w:szCs w:val="24"/>
              </w:rPr>
              <w:t>3 м</w:t>
            </w:r>
            <w:r w:rsidRPr="0085762E">
              <w:rPr>
                <w:rFonts w:ascii="Times New Roman" w:hAnsi="Times New Roman"/>
                <w:b/>
                <w:sz w:val="24"/>
                <w:szCs w:val="24"/>
              </w:rPr>
              <w:t>;</w:t>
            </w:r>
          </w:p>
          <w:p w14:paraId="2E13B438" w14:textId="77777777" w:rsidR="009C1F24" w:rsidRPr="008E7746" w:rsidRDefault="009C1F24" w:rsidP="000B6F51">
            <w:pPr>
              <w:rPr>
                <w:rFonts w:ascii="Times New Roman" w:eastAsia="SimSu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0F82">
              <w:rPr>
                <w:rFonts w:ascii="Times New Roman" w:hAnsi="Times New Roman"/>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9C1F24" w:rsidRPr="008E7746" w14:paraId="1479DC2E"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1A0068ED"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[3.10.1] -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1CC61934"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ветлечебницы без содержания животных</w:t>
            </w:r>
          </w:p>
        </w:tc>
        <w:tc>
          <w:tcPr>
            <w:tcW w:w="8646" w:type="dxa"/>
            <w:vMerge w:val="restart"/>
            <w:tcBorders>
              <w:left w:val="single" w:sz="4" w:space="0" w:color="000000"/>
              <w:right w:val="single" w:sz="4" w:space="0" w:color="000000"/>
            </w:tcBorders>
            <w:shd w:val="clear" w:color="auto" w:fill="FFFFFF" w:themeFill="background1"/>
          </w:tcPr>
          <w:p w14:paraId="76C18FD7"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–100/5000 кв. м;</w:t>
            </w:r>
          </w:p>
          <w:p w14:paraId="7AB834E5"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07D236E5"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10 м; </w:t>
            </w:r>
          </w:p>
          <w:p w14:paraId="2690B2DB"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3 этажа (включая </w:t>
            </w:r>
            <w:proofErr w:type="spellStart"/>
            <w:r w:rsidRPr="008E7746">
              <w:rPr>
                <w:rFonts w:ascii="Times New Roman" w:eastAsia="SimSun" w:hAnsi="Times New Roman"/>
                <w:sz w:val="24"/>
                <w:szCs w:val="24"/>
              </w:rPr>
              <w:t>ман-сардный</w:t>
            </w:r>
            <w:proofErr w:type="spellEnd"/>
            <w:r w:rsidRPr="008E7746">
              <w:rPr>
                <w:rFonts w:ascii="Times New Roman" w:eastAsia="SimSun" w:hAnsi="Times New Roman"/>
                <w:sz w:val="24"/>
                <w:szCs w:val="24"/>
              </w:rPr>
              <w:t xml:space="preserve"> этаж);</w:t>
            </w:r>
          </w:p>
          <w:p w14:paraId="182A2FDC"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максимальный процент застройки в границах земельного участка – 80%;</w:t>
            </w:r>
          </w:p>
          <w:p w14:paraId="257ADC85"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- 3 м;  </w:t>
            </w:r>
          </w:p>
          <w:p w14:paraId="756AACBC" w14:textId="77777777" w:rsidR="009C1F24" w:rsidRDefault="009C1F24" w:rsidP="000B6F5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lastRenderedPageBreak/>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1871A102" w14:textId="77777777" w:rsidR="009C1F24" w:rsidRPr="0085762E" w:rsidRDefault="009C1F24" w:rsidP="000B6F5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5A3A952E" w14:textId="77777777" w:rsidR="009C1F24" w:rsidRPr="008E7746" w:rsidRDefault="009C1F24" w:rsidP="000B6F51">
            <w:pPr>
              <w:rPr>
                <w:rFonts w:ascii="Times New Roman" w:eastAsia="SimSun" w:hAnsi="Times New Roman"/>
                <w:sz w:val="24"/>
                <w:szCs w:val="24"/>
              </w:rPr>
            </w:pPr>
          </w:p>
        </w:tc>
      </w:tr>
      <w:tr w:rsidR="009C1F24" w:rsidRPr="008E7746" w14:paraId="0EF7A611"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22009BB7" w14:textId="77777777" w:rsidR="009C1F24" w:rsidRPr="008E7746" w:rsidRDefault="009C1F24" w:rsidP="000B6F51">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3.2.2</w:t>
            </w:r>
            <w:r w:rsidRPr="008E7746">
              <w:rPr>
                <w:rFonts w:ascii="Times New Roman" w:eastAsia="SimSun" w:hAnsi="Times New Roman"/>
                <w:sz w:val="24"/>
                <w:szCs w:val="24"/>
              </w:rPr>
              <w:t xml:space="preserve">] - </w:t>
            </w:r>
            <w:r w:rsidRPr="008E7746">
              <w:rPr>
                <w:rFonts w:ascii="Times New Roman" w:hAnsi="Times New Roman"/>
                <w:sz w:val="24"/>
                <w:szCs w:val="24"/>
              </w:rPr>
              <w:t>Оказание социальной помощи населению</w:t>
            </w:r>
          </w:p>
        </w:tc>
        <w:tc>
          <w:tcPr>
            <w:tcW w:w="3261" w:type="dxa"/>
            <w:tcBorders>
              <w:top w:val="single" w:sz="4" w:space="0" w:color="000000"/>
              <w:left w:val="single" w:sz="4" w:space="0" w:color="000000"/>
              <w:bottom w:val="single" w:sz="4" w:space="0" w:color="000000"/>
            </w:tcBorders>
            <w:shd w:val="clear" w:color="auto" w:fill="FFFFFF" w:themeFill="background1"/>
          </w:tcPr>
          <w:p w14:paraId="0C628E81"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 xml:space="preserve">объекты капитального строительства, предназначенные для служб психологической и бесплатной юридической </w:t>
            </w:r>
            <w:r w:rsidRPr="008E7746">
              <w:rPr>
                <w:rFonts w:ascii="Times New Roman" w:eastAsia="SimSun" w:hAnsi="Times New Roman"/>
                <w:sz w:val="24"/>
                <w:szCs w:val="24"/>
              </w:rPr>
              <w:lastRenderedPageBreak/>
              <w:t>помощи, социальных, пенсионных и иных служб (</w:t>
            </w:r>
            <w:r w:rsidRPr="008E7746">
              <w:rPr>
                <w:rFonts w:ascii="Times New Roman" w:eastAsia="SimSun" w:hAnsi="Times New Roman"/>
                <w:sz w:val="24"/>
                <w:szCs w:val="24"/>
                <w:lang w:val="en-US"/>
              </w:rPr>
              <w:t>c</w:t>
            </w:r>
            <w:proofErr w:type="spellStart"/>
            <w:r w:rsidRPr="008E7746">
              <w:rPr>
                <w:rFonts w:ascii="Times New Roman" w:eastAsia="SimSun" w:hAnsi="Times New Roman"/>
                <w:sz w:val="24"/>
                <w:szCs w:val="24"/>
              </w:rPr>
              <w:t>лужбы</w:t>
            </w:r>
            <w:proofErr w:type="spellEnd"/>
            <w:r w:rsidRPr="008E7746">
              <w:rPr>
                <w:rFonts w:ascii="Times New Roman" w:eastAsia="SimSun" w:hAnsi="Times New Roman"/>
                <w:sz w:val="24"/>
                <w:szCs w:val="24"/>
              </w:rPr>
              <w:t xml:space="preserve">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14:paraId="3C01A83B"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отделения почты и телеграфа;</w:t>
            </w:r>
          </w:p>
          <w:p w14:paraId="269FB035" w14:textId="77777777" w:rsidR="009C1F24" w:rsidRPr="008E7746" w:rsidRDefault="009C1F24" w:rsidP="000B6F51">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общественные некоммерческие организации: благотворительные организаций, клубы по интересам)</w:t>
            </w:r>
          </w:p>
        </w:tc>
        <w:tc>
          <w:tcPr>
            <w:tcW w:w="8646" w:type="dxa"/>
            <w:vMerge/>
            <w:tcBorders>
              <w:left w:val="single" w:sz="4" w:space="0" w:color="000000"/>
              <w:bottom w:val="single" w:sz="4" w:space="0" w:color="000000"/>
              <w:right w:val="single" w:sz="4" w:space="0" w:color="000000"/>
            </w:tcBorders>
            <w:shd w:val="clear" w:color="auto" w:fill="FFFFFF" w:themeFill="background1"/>
          </w:tcPr>
          <w:p w14:paraId="5737B3C0" w14:textId="77777777" w:rsidR="009C1F24" w:rsidRPr="008E7746" w:rsidRDefault="009C1F24" w:rsidP="000B6F51">
            <w:pPr>
              <w:rPr>
                <w:rFonts w:ascii="Times New Roman" w:eastAsia="SimSun" w:hAnsi="Times New Roman"/>
                <w:sz w:val="24"/>
                <w:szCs w:val="24"/>
              </w:rPr>
            </w:pPr>
          </w:p>
        </w:tc>
      </w:tr>
      <w:tr w:rsidR="009C1F24" w:rsidRPr="008E7746" w14:paraId="2DCE3E74"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DAAA16F"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25FFEF33"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left w:val="single" w:sz="4" w:space="0" w:color="000000"/>
              <w:right w:val="single" w:sz="4" w:space="0" w:color="000000"/>
            </w:tcBorders>
            <w:shd w:val="clear" w:color="auto" w:fill="FFFFFF" w:themeFill="background1"/>
          </w:tcPr>
          <w:p w14:paraId="66884321"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Регламенты не устанавливаются.</w:t>
            </w:r>
          </w:p>
          <w:p w14:paraId="14842D65" w14:textId="77777777" w:rsidR="009C1F24" w:rsidRPr="008E7746" w:rsidRDefault="009C1F24" w:rsidP="000B6F51">
            <w:pPr>
              <w:rPr>
                <w:rFonts w:ascii="Times New Roman" w:eastAsia="SimSun" w:hAnsi="Times New Roman"/>
                <w:sz w:val="24"/>
                <w:szCs w:val="24"/>
              </w:rPr>
            </w:pPr>
            <w:r w:rsidRPr="008E7746">
              <w:rPr>
                <w:rFonts w:ascii="Times New Roman" w:hAnsi="Times New Roman"/>
                <w:sz w:val="24"/>
                <w:szCs w:val="24"/>
              </w:rPr>
              <w:t>Использование земельных участков, на которые действие градостроительных ре-</w:t>
            </w:r>
            <w:proofErr w:type="spellStart"/>
            <w:r w:rsidRPr="008E7746">
              <w:rPr>
                <w:rFonts w:ascii="Times New Roman" w:hAnsi="Times New Roman"/>
                <w:sz w:val="24"/>
                <w:szCs w:val="24"/>
              </w:rPr>
              <w:t>гламентов</w:t>
            </w:r>
            <w:proofErr w:type="spellEnd"/>
            <w:r w:rsidRPr="008E7746">
              <w:rPr>
                <w:rFonts w:ascii="Times New Roman" w:hAnsi="Times New Roman"/>
                <w:sz w:val="24"/>
                <w:szCs w:val="24"/>
              </w:rPr>
              <w:t xml:space="preserve">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C1F24" w:rsidRPr="008E7746" w14:paraId="45AEBD14"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5C3EBBE9"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14:paraId="6DBBB654" w14:textId="77777777" w:rsidR="009C1F24" w:rsidRPr="008E7746" w:rsidRDefault="009C1F24" w:rsidP="000B6F5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w:t>
            </w:r>
            <w:r w:rsidRPr="008E7746">
              <w:rPr>
                <w:rFonts w:ascii="Times New Roman" w:eastAsia="SimSun" w:hAnsi="Times New Roman" w:cs="Times New Roman"/>
                <w:sz w:val="24"/>
                <w:szCs w:val="24"/>
              </w:rPr>
              <w:lastRenderedPageBreak/>
              <w:t xml:space="preserve">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14:paraId="554EA8CE" w14:textId="77777777" w:rsidR="009C1F24" w:rsidRPr="008E7746" w:rsidRDefault="009C1F24" w:rsidP="000B6F51">
            <w:pPr>
              <w:rPr>
                <w:rFonts w:ascii="Times New Roman" w:hAnsi="Times New Roman"/>
                <w:sz w:val="24"/>
                <w:szCs w:val="24"/>
              </w:rPr>
            </w:pPr>
          </w:p>
        </w:tc>
      </w:tr>
      <w:tr w:rsidR="009C1F24" w:rsidRPr="008E7746" w14:paraId="397CD53A"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5B9884BA"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14:paraId="0528B2F5" w14:textId="77777777" w:rsidR="009C1F24" w:rsidRPr="008E7746" w:rsidRDefault="009C1F24" w:rsidP="000B6F5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bottom w:val="single" w:sz="4" w:space="0" w:color="000000"/>
              <w:right w:val="single" w:sz="4" w:space="0" w:color="000000"/>
            </w:tcBorders>
            <w:shd w:val="clear" w:color="auto" w:fill="FFFFFF" w:themeFill="background1"/>
          </w:tcPr>
          <w:p w14:paraId="05661D40" w14:textId="77777777" w:rsidR="009C1F24" w:rsidRPr="008E7746" w:rsidRDefault="009C1F24" w:rsidP="000B6F51">
            <w:pPr>
              <w:rPr>
                <w:rFonts w:ascii="Times New Roman" w:hAnsi="Times New Roman"/>
                <w:sz w:val="24"/>
                <w:szCs w:val="24"/>
              </w:rPr>
            </w:pPr>
          </w:p>
        </w:tc>
      </w:tr>
      <w:tr w:rsidR="009C1F24" w:rsidRPr="008E7746" w14:paraId="54BB959B"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050CD5A9" w14:textId="77777777" w:rsidR="009C1F24" w:rsidRPr="008E7746" w:rsidRDefault="009C1F24" w:rsidP="000B6F51">
            <w:pPr>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3.9</w:t>
            </w:r>
            <w:r w:rsidRPr="008E7746">
              <w:rPr>
                <w:rFonts w:ascii="Times New Roman" w:eastAsia="SimSun" w:hAnsi="Times New Roman"/>
                <w:sz w:val="24"/>
                <w:szCs w:val="24"/>
              </w:rPr>
              <w:t>] - Обеспечение научной деятельности</w:t>
            </w:r>
          </w:p>
        </w:tc>
        <w:tc>
          <w:tcPr>
            <w:tcW w:w="3261" w:type="dxa"/>
            <w:tcBorders>
              <w:top w:val="single" w:sz="4" w:space="0" w:color="000000"/>
              <w:left w:val="single" w:sz="4" w:space="0" w:color="000000"/>
              <w:bottom w:val="single" w:sz="4" w:space="0" w:color="000000"/>
            </w:tcBorders>
            <w:shd w:val="clear" w:color="auto" w:fill="FFFFFF" w:themeFill="background1"/>
          </w:tcPr>
          <w:p w14:paraId="586D61BA"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Научно-исследовательские организации медицинского профиля;</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14:paraId="774AF249"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400/50000 кв. м</w:t>
            </w:r>
            <w:r w:rsidRPr="008E7746">
              <w:rPr>
                <w:rFonts w:ascii="Times New Roman" w:eastAsia="SimSun" w:hAnsi="Times New Roman"/>
                <w:sz w:val="24"/>
                <w:szCs w:val="24"/>
                <w:lang w:eastAsia="zh-CN"/>
              </w:rPr>
              <w:t>;</w:t>
            </w:r>
          </w:p>
          <w:p w14:paraId="113DD2EF"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14:paraId="0BD1CA68"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lastRenderedPageBreak/>
              <w:t xml:space="preserve">- </w:t>
            </w:r>
            <w:proofErr w:type="spellStart"/>
            <w:r w:rsidRPr="008E7746">
              <w:rPr>
                <w:rFonts w:ascii="Times New Roman" w:eastAsia="Times New Roman" w:hAnsi="Times New Roman"/>
                <w:sz w:val="24"/>
                <w:szCs w:val="24"/>
                <w:lang w:eastAsia="zh-CN"/>
              </w:rPr>
              <w:t>максимальное</w:t>
            </w:r>
            <w:r w:rsidRPr="008E7746">
              <w:rPr>
                <w:rFonts w:ascii="Times New Roman" w:eastAsia="SimSun" w:hAnsi="Times New Roman"/>
                <w:sz w:val="24"/>
                <w:szCs w:val="24"/>
              </w:rPr>
              <w:t>количество</w:t>
            </w:r>
            <w:proofErr w:type="spellEnd"/>
            <w:r w:rsidRPr="008E7746">
              <w:rPr>
                <w:rFonts w:ascii="Times New Roman" w:eastAsia="SimSun" w:hAnsi="Times New Roman"/>
                <w:sz w:val="24"/>
                <w:szCs w:val="24"/>
              </w:rPr>
              <w:t xml:space="preserve"> надземных этажей зданий</w:t>
            </w: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4этажа;</w:t>
            </w:r>
          </w:p>
          <w:p w14:paraId="0A4EB85F" w14:textId="77777777" w:rsidR="009C1F24" w:rsidRPr="008E7746" w:rsidRDefault="009C1F24" w:rsidP="000B6F51">
            <w:pPr>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w:t>
            </w:r>
          </w:p>
          <w:p w14:paraId="0903DE05"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7469208F"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p>
          <w:p w14:paraId="0012F761" w14:textId="77777777" w:rsidR="009C1F24" w:rsidRDefault="009C1F24" w:rsidP="000B6F51">
            <w:pPr>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p w14:paraId="72A8E73A" w14:textId="77777777" w:rsidR="009C1F24" w:rsidRPr="008E7746" w:rsidRDefault="009C1F24" w:rsidP="000B6F51">
            <w:pPr>
              <w:rPr>
                <w:rFonts w:ascii="Times New Roman" w:eastAsia="SimSu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9C1F24" w:rsidRPr="008E7746" w14:paraId="160DD352" w14:textId="77777777" w:rsidTr="000B6F51">
        <w:tc>
          <w:tcPr>
            <w:tcW w:w="2830" w:type="dxa"/>
            <w:shd w:val="clear" w:color="auto" w:fill="FFFFFF" w:themeFill="background1"/>
          </w:tcPr>
          <w:p w14:paraId="3B673466" w14:textId="77777777" w:rsidR="009C1F24" w:rsidRPr="008E7746" w:rsidRDefault="009C1F24" w:rsidP="000B6F51">
            <w:pPr>
              <w:keepLines/>
              <w:widowControl w:val="0"/>
              <w:rPr>
                <w:rFonts w:ascii="Times New Roman" w:eastAsia="SimSun" w:hAnsi="Times New Roman"/>
                <w:sz w:val="24"/>
                <w:szCs w:val="24"/>
              </w:rPr>
            </w:pPr>
            <w:r w:rsidRPr="008E7746">
              <w:rPr>
                <w:rFonts w:ascii="Times New Roman" w:eastAsia="SimSun" w:hAnsi="Times New Roman"/>
                <w:sz w:val="24"/>
                <w:szCs w:val="24"/>
              </w:rPr>
              <w:lastRenderedPageBreak/>
              <w:t>[3.5.2] - Среднее и высшее профессиональное образование</w:t>
            </w:r>
          </w:p>
        </w:tc>
        <w:tc>
          <w:tcPr>
            <w:tcW w:w="3261" w:type="dxa"/>
            <w:shd w:val="clear" w:color="auto" w:fill="FFFFFF" w:themeFill="background1"/>
          </w:tcPr>
          <w:p w14:paraId="015205C6"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vMerge/>
            <w:tcBorders>
              <w:left w:val="single" w:sz="4" w:space="0" w:color="000000"/>
              <w:bottom w:val="single" w:sz="4" w:space="0" w:color="000000"/>
              <w:right w:val="single" w:sz="4" w:space="0" w:color="000000"/>
            </w:tcBorders>
            <w:shd w:val="clear" w:color="auto" w:fill="FFFFFF" w:themeFill="background1"/>
          </w:tcPr>
          <w:p w14:paraId="42B432CE" w14:textId="77777777" w:rsidR="009C1F24" w:rsidRPr="008E7746" w:rsidRDefault="009C1F24" w:rsidP="000B6F51">
            <w:pPr>
              <w:rPr>
                <w:rFonts w:ascii="Times New Roman" w:eastAsia="SimSun" w:hAnsi="Times New Roman"/>
                <w:sz w:val="24"/>
                <w:szCs w:val="24"/>
                <w:lang w:eastAsia="zh-CN"/>
              </w:rPr>
            </w:pPr>
          </w:p>
        </w:tc>
      </w:tr>
    </w:tbl>
    <w:p w14:paraId="2B709E7F" w14:textId="77777777" w:rsidR="009C1F24" w:rsidRPr="008E7746" w:rsidRDefault="009C1F24" w:rsidP="009C1F24">
      <w:pPr>
        <w:widowControl w:val="0"/>
        <w:spacing w:after="0" w:line="240" w:lineRule="auto"/>
        <w:ind w:firstLine="426"/>
        <w:jc w:val="center"/>
        <w:rPr>
          <w:rFonts w:ascii="Times New Roman" w:eastAsia="Times New Roman" w:hAnsi="Times New Roman" w:cs="Times New Roman"/>
          <w:b/>
          <w:i/>
          <w:iCs/>
          <w:sz w:val="24"/>
          <w:szCs w:val="24"/>
          <w:lang w:eastAsia="zh-CN"/>
        </w:rPr>
      </w:pPr>
    </w:p>
    <w:p w14:paraId="1A7D4056" w14:textId="77777777" w:rsidR="009C1F24" w:rsidRPr="008E7746" w:rsidRDefault="009C1F24" w:rsidP="009C1F24">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w:t>
      </w:r>
    </w:p>
    <w:p w14:paraId="5219E0AF" w14:textId="77777777" w:rsidR="009C1F24" w:rsidRPr="008E7746" w:rsidRDefault="009C1F24" w:rsidP="009C1F24">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8E7746" w14:paraId="71608711" w14:textId="77777777" w:rsidTr="000B6F51">
        <w:tc>
          <w:tcPr>
            <w:tcW w:w="2830" w:type="dxa"/>
          </w:tcPr>
          <w:p w14:paraId="45CD7151"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7580FECC"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70BBD829"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1F24" w:rsidRPr="008E7746" w14:paraId="6B119AFB"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1F2A7FDA"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14:paraId="3C779E98" w14:textId="77777777" w:rsidR="009C1F24" w:rsidRPr="008E7746" w:rsidRDefault="009C1F24" w:rsidP="000B6F51">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14:paraId="540C033C"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E502B7"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4BA6123A"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3D161CB4"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1457F2DF"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0D0D0173"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46FD413D"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7CBC9E4B"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9C1F24" w:rsidRPr="008E7746" w14:paraId="307C7F75"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1D737337"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.1</w:t>
            </w:r>
            <w:r w:rsidRPr="008E7746">
              <w:rPr>
                <w:rFonts w:ascii="Times New Roman" w:eastAsia="SimSun" w:hAnsi="Times New Roman"/>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7117CB56"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14:paraId="38E09196"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14:paraId="1A3DFE56"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14:paraId="5752F0B9"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10 м</w:t>
            </w:r>
            <w:r w:rsidRPr="008E7746">
              <w:rPr>
                <w:rFonts w:ascii="Times New Roman" w:eastAsia="Times New Roman" w:hAnsi="Times New Roman"/>
                <w:sz w:val="24"/>
                <w:szCs w:val="24"/>
                <w:lang w:eastAsia="zh-CN"/>
              </w:rPr>
              <w:t xml:space="preserve">; </w:t>
            </w:r>
          </w:p>
          <w:p w14:paraId="23E9CDFD"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5B902226" w14:textId="77777777" w:rsidR="009C1F24" w:rsidRPr="008E7746" w:rsidRDefault="009C1F24" w:rsidP="000B6F51">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437AF155"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14:paraId="5E892870" w14:textId="77777777" w:rsidR="009C1F24" w:rsidRPr="0085762E" w:rsidRDefault="009C1F24" w:rsidP="000B6F51">
            <w:pPr>
              <w:shd w:val="clear" w:color="auto" w:fill="FFFFFF" w:themeFill="background1"/>
              <w:autoSpaceDE w:val="0"/>
              <w:rPr>
                <w:rFonts w:ascii="Times New Roman" w:hAnsi="Times New Roman"/>
                <w:b/>
                <w:sz w:val="24"/>
                <w:szCs w:val="24"/>
              </w:rPr>
            </w:pPr>
            <w:r w:rsidRPr="0085762E">
              <w:rPr>
                <w:rFonts w:ascii="Times New Roman" w:hAnsi="Times New Roman"/>
                <w:sz w:val="24"/>
                <w:szCs w:val="24"/>
              </w:rPr>
              <w:t xml:space="preserve">- минимальный отступ от красной линии улиц/проездов – </w:t>
            </w:r>
            <w:r w:rsidRPr="0085762E">
              <w:rPr>
                <w:rFonts w:ascii="Times New Roman" w:hAnsi="Times New Roman"/>
                <w:b/>
                <w:sz w:val="24"/>
                <w:szCs w:val="24"/>
              </w:rPr>
              <w:t>3 м;</w:t>
            </w:r>
          </w:p>
          <w:p w14:paraId="4EE1335E" w14:textId="77777777" w:rsidR="009C1F24" w:rsidRPr="008E7746" w:rsidRDefault="009C1F24" w:rsidP="000B6F51">
            <w:pPr>
              <w:shd w:val="clear" w:color="auto" w:fill="FFFFFF" w:themeFill="background1"/>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9C1F24" w:rsidRPr="008E7746" w14:paraId="4CF04EF2"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33326AF8"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3.8</w:t>
            </w:r>
            <w:r w:rsidRPr="008E7746">
              <w:rPr>
                <w:rFonts w:ascii="Times New Roman" w:eastAsia="SimSun" w:hAnsi="Times New Roman"/>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303E802A"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органов государственной власти, органов местного самоуправления, судов, а также организации, непосредственно обеспечивающие их деятельность, органы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8646" w:type="dxa"/>
            <w:vMerge/>
            <w:tcBorders>
              <w:left w:val="single" w:sz="4" w:space="0" w:color="000000"/>
              <w:bottom w:val="single" w:sz="4" w:space="0" w:color="000000"/>
              <w:right w:val="single" w:sz="4" w:space="0" w:color="000000"/>
            </w:tcBorders>
            <w:shd w:val="clear" w:color="auto" w:fill="FFFFFF" w:themeFill="background1"/>
          </w:tcPr>
          <w:p w14:paraId="68C79D74" w14:textId="77777777" w:rsidR="009C1F24" w:rsidRPr="008E7746" w:rsidRDefault="009C1F24" w:rsidP="000B6F51">
            <w:pPr>
              <w:shd w:val="clear" w:color="auto" w:fill="FFFFFF" w:themeFill="background1"/>
              <w:rPr>
                <w:rFonts w:ascii="Times New Roman" w:hAnsi="Times New Roman"/>
                <w:sz w:val="24"/>
                <w:szCs w:val="24"/>
              </w:rPr>
            </w:pPr>
          </w:p>
        </w:tc>
      </w:tr>
      <w:tr w:rsidR="009C1F24" w:rsidRPr="008E7746" w14:paraId="3C5F149A"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3A1171A8" w14:textId="77777777" w:rsidR="009C1F24" w:rsidRPr="008E7746" w:rsidRDefault="009C1F24" w:rsidP="000B6F51">
            <w:pPr>
              <w:autoSpaceDE w:val="0"/>
              <w:rPr>
                <w:rFonts w:ascii="Times New Roma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3.7</w:t>
            </w:r>
            <w:r w:rsidRPr="008E7746">
              <w:rPr>
                <w:rFonts w:ascii="Times New Roman" w:eastAsia="SimSun" w:hAnsi="Times New Roman"/>
                <w:sz w:val="24"/>
                <w:szCs w:val="24"/>
                <w:lang w:eastAsia="zh-CN"/>
              </w:rPr>
              <w:t xml:space="preserve">] - </w:t>
            </w:r>
            <w:r w:rsidRPr="008E7746">
              <w:rPr>
                <w:rFonts w:ascii="Times New Roman" w:hAnsi="Times New Roman"/>
                <w:sz w:val="24"/>
                <w:szCs w:val="24"/>
                <w:lang w:eastAsia="zh-CN"/>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4A420868" w14:textId="77777777" w:rsidR="009C1F24" w:rsidRPr="008E7746" w:rsidRDefault="009C1F24" w:rsidP="000B6F51">
            <w:pPr>
              <w:rPr>
                <w:rFonts w:ascii="Times New Roman" w:hAnsi="Times New Roman"/>
                <w:sz w:val="24"/>
                <w:szCs w:val="24"/>
                <w:lang w:eastAsia="zh-CN"/>
              </w:rPr>
            </w:pPr>
            <w:r w:rsidRPr="008E7746">
              <w:rPr>
                <w:rFonts w:ascii="Times New Roman" w:hAnsi="Times New Roman"/>
                <w:sz w:val="24"/>
                <w:szCs w:val="24"/>
                <w:lang w:eastAsia="zh-CN"/>
              </w:rPr>
              <w:t xml:space="preserve">объекты капитального строительства, предназначенных </w:t>
            </w:r>
            <w:r w:rsidRPr="008E7746">
              <w:rPr>
                <w:rFonts w:ascii="Times New Roman" w:hAnsi="Times New Roman"/>
                <w:sz w:val="24"/>
                <w:szCs w:val="24"/>
                <w:lang w:eastAsia="zh-CN"/>
              </w:rPr>
              <w:lastRenderedPageBreak/>
              <w:t>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495778" w14:textId="77777777" w:rsidR="009C1F24" w:rsidRPr="008E7746" w:rsidRDefault="009C1F24" w:rsidP="000B6F51">
            <w:pPr>
              <w:rPr>
                <w:rFonts w:ascii="Times New Roman" w:eastAsia="SimSun" w:hAnsi="Times New Roman"/>
                <w:sz w:val="24"/>
                <w:szCs w:val="24"/>
                <w:lang w:eastAsia="zh-CN"/>
              </w:rPr>
            </w:pPr>
            <w:r w:rsidRPr="008E7746">
              <w:rPr>
                <w:rFonts w:ascii="Times New Roman" w:hAnsi="Times New Roman"/>
                <w:sz w:val="24"/>
                <w:szCs w:val="24"/>
                <w:lang w:eastAsia="zh-CN"/>
              </w:rPr>
              <w:lastRenderedPageBreak/>
              <w:t xml:space="preserve">- минимальная/максимальная площадь земельных участков – </w:t>
            </w:r>
            <w:r w:rsidRPr="008E7746">
              <w:rPr>
                <w:rFonts w:ascii="Times New Roman" w:hAnsi="Times New Roman"/>
                <w:b/>
                <w:sz w:val="24"/>
                <w:szCs w:val="24"/>
                <w:lang w:eastAsia="zh-CN"/>
              </w:rPr>
              <w:t>400/ 1500 кв. м</w:t>
            </w:r>
            <w:r w:rsidRPr="008E7746">
              <w:rPr>
                <w:rFonts w:ascii="Times New Roman" w:hAnsi="Times New Roman"/>
                <w:sz w:val="24"/>
                <w:szCs w:val="24"/>
                <w:lang w:eastAsia="zh-CN"/>
              </w:rPr>
              <w:t xml:space="preserve">; </w:t>
            </w:r>
          </w:p>
          <w:p w14:paraId="32AD80B1"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20 м</w:t>
            </w:r>
            <w:r w:rsidRPr="008E7746">
              <w:rPr>
                <w:rFonts w:ascii="Times New Roman" w:eastAsia="SimSun" w:hAnsi="Times New Roman"/>
                <w:sz w:val="24"/>
                <w:szCs w:val="24"/>
                <w:lang w:eastAsia="zh-CN"/>
              </w:rPr>
              <w:t>;</w:t>
            </w:r>
          </w:p>
          <w:p w14:paraId="452EE7EF" w14:textId="77777777" w:rsidR="009C1F24" w:rsidRPr="008E7746" w:rsidRDefault="009C1F24" w:rsidP="000B6F51">
            <w:pPr>
              <w:rPr>
                <w:rFonts w:ascii="Times New Roman" w:hAnsi="Times New Roman"/>
                <w:sz w:val="24"/>
                <w:szCs w:val="24"/>
                <w:lang w:eastAsia="zh-CN"/>
              </w:rPr>
            </w:pPr>
            <w:r w:rsidRPr="008E7746">
              <w:rPr>
                <w:rFonts w:ascii="Times New Roman" w:eastAsia="SimSun" w:hAnsi="Times New Roman"/>
                <w:sz w:val="24"/>
                <w:szCs w:val="24"/>
                <w:lang w:eastAsia="zh-CN"/>
              </w:rPr>
              <w:lastRenderedPageBreak/>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w:t>
            </w:r>
          </w:p>
          <w:p w14:paraId="3384894D" w14:textId="77777777" w:rsidR="009C1F24" w:rsidRPr="008E7746" w:rsidRDefault="009C1F24" w:rsidP="000B6F51">
            <w:pPr>
              <w:keepLines/>
              <w:widowControl w:val="0"/>
              <w:rPr>
                <w:rFonts w:ascii="Times New Roman" w:hAnsi="Times New Roman"/>
                <w:sz w:val="24"/>
                <w:szCs w:val="24"/>
                <w:lang w:eastAsia="zh-CN"/>
              </w:rPr>
            </w:pPr>
            <w:r w:rsidRPr="008E7746">
              <w:rPr>
                <w:rFonts w:ascii="Times New Roman" w:hAnsi="Times New Roman"/>
                <w:sz w:val="24"/>
                <w:szCs w:val="24"/>
                <w:lang w:eastAsia="zh-CN"/>
              </w:rPr>
              <w:t xml:space="preserve">- максимальная высота зданий, строений, сооружений от уровня земли - </w:t>
            </w:r>
            <w:r w:rsidRPr="008E7746">
              <w:rPr>
                <w:rFonts w:ascii="Times New Roman" w:hAnsi="Times New Roman"/>
                <w:b/>
                <w:sz w:val="24"/>
                <w:szCs w:val="24"/>
                <w:lang w:eastAsia="zh-CN"/>
              </w:rPr>
              <w:t>30 м;</w:t>
            </w:r>
          </w:p>
          <w:p w14:paraId="7E9421C4" w14:textId="77777777" w:rsidR="009C1F24" w:rsidRPr="008E7746" w:rsidRDefault="009C1F24" w:rsidP="000B6F51">
            <w:pPr>
              <w:rPr>
                <w:rFonts w:ascii="Times New Roman" w:hAnsi="Times New Roman"/>
                <w:sz w:val="24"/>
                <w:szCs w:val="24"/>
                <w:lang w:eastAsia="zh-CN"/>
              </w:rPr>
            </w:pPr>
            <w:r w:rsidRPr="008E7746">
              <w:rPr>
                <w:rFonts w:ascii="Times New Roman" w:hAnsi="Times New Roman"/>
                <w:sz w:val="24"/>
                <w:szCs w:val="24"/>
                <w:lang w:eastAsia="zh-CN"/>
              </w:rPr>
              <w:t>- максимальный процент  застройки</w:t>
            </w:r>
            <w:r w:rsidRPr="008E7746">
              <w:rPr>
                <w:rFonts w:ascii="Times New Roman" w:hAnsi="Times New Roman"/>
                <w:b/>
                <w:sz w:val="24"/>
                <w:szCs w:val="24"/>
                <w:lang w:eastAsia="zh-CN"/>
              </w:rPr>
              <w:t>– 60%;</w:t>
            </w:r>
          </w:p>
          <w:p w14:paraId="13E05165" w14:textId="77777777" w:rsidR="009C1F24" w:rsidRPr="008E7746" w:rsidRDefault="009C1F24" w:rsidP="000B6F51">
            <w:pPr>
              <w:rPr>
                <w:rFonts w:ascii="Times New Roman" w:hAnsi="Times New Roman"/>
                <w:sz w:val="24"/>
                <w:szCs w:val="24"/>
                <w:lang w:eastAsia="zh-CN"/>
              </w:rPr>
            </w:pPr>
            <w:r w:rsidRPr="008E7746">
              <w:rPr>
                <w:rFonts w:ascii="Times New Roman" w:hAnsi="Times New Roman"/>
                <w:sz w:val="24"/>
                <w:szCs w:val="24"/>
                <w:lang w:eastAsia="zh-CN"/>
              </w:rPr>
              <w:t xml:space="preserve">- минимальные отступы до границ смежных земельных участков - </w:t>
            </w:r>
            <w:r w:rsidRPr="008E7746">
              <w:rPr>
                <w:rFonts w:ascii="Times New Roman" w:hAnsi="Times New Roman"/>
                <w:b/>
                <w:sz w:val="24"/>
                <w:szCs w:val="24"/>
                <w:lang w:eastAsia="zh-CN"/>
              </w:rPr>
              <w:t xml:space="preserve">3 м;  </w:t>
            </w:r>
          </w:p>
          <w:p w14:paraId="1F9F4677" w14:textId="77777777" w:rsidR="009C1F24" w:rsidRPr="008E7746" w:rsidRDefault="009C1F24" w:rsidP="000B6F51">
            <w:pPr>
              <w:keepLines/>
              <w:tabs>
                <w:tab w:val="left" w:pos="1134"/>
              </w:tabs>
              <w:overflowPunct w:val="0"/>
              <w:autoSpaceDE w:val="0"/>
              <w:spacing w:line="320" w:lineRule="exact"/>
              <w:rPr>
                <w:rFonts w:ascii="Times New Roman" w:hAnsi="Times New Roman"/>
                <w:sz w:val="24"/>
                <w:szCs w:val="24"/>
                <w:lang w:eastAsia="zh-CN"/>
              </w:rPr>
            </w:pPr>
            <w:r w:rsidRPr="008E7746">
              <w:rPr>
                <w:rFonts w:ascii="Times New Roman" w:hAnsi="Times New Roman"/>
                <w:sz w:val="24"/>
                <w:szCs w:val="24"/>
                <w:lang w:eastAsia="zh-CN"/>
              </w:rPr>
              <w:t xml:space="preserve">- минимальный отступ от красной линии улиц/проездов - </w:t>
            </w:r>
            <w:r>
              <w:rPr>
                <w:rFonts w:ascii="Times New Roman" w:hAnsi="Times New Roman"/>
                <w:b/>
                <w:sz w:val="24"/>
                <w:szCs w:val="24"/>
                <w:lang w:eastAsia="zh-CN"/>
              </w:rPr>
              <w:t>3</w:t>
            </w:r>
            <w:r w:rsidRPr="008E7746">
              <w:rPr>
                <w:rFonts w:ascii="Times New Roman" w:hAnsi="Times New Roman"/>
                <w:b/>
                <w:sz w:val="24"/>
                <w:szCs w:val="24"/>
                <w:lang w:eastAsia="zh-CN"/>
              </w:rPr>
              <w:t xml:space="preserve"> м.</w:t>
            </w:r>
          </w:p>
        </w:tc>
      </w:tr>
      <w:tr w:rsidR="009C1F24" w:rsidRPr="008E7746" w14:paraId="5D15D4B0"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26A63BD4" w14:textId="77777777" w:rsidR="009C1F24" w:rsidRPr="008E7746" w:rsidRDefault="009C1F24" w:rsidP="000B6F5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[5.1.3] - Площадки для занятий спортом</w:t>
            </w:r>
          </w:p>
        </w:tc>
        <w:tc>
          <w:tcPr>
            <w:tcW w:w="3261" w:type="dxa"/>
            <w:tcBorders>
              <w:top w:val="single" w:sz="4" w:space="0" w:color="000000"/>
              <w:left w:val="single" w:sz="4" w:space="0" w:color="000000"/>
              <w:bottom w:val="single" w:sz="4" w:space="0" w:color="000000"/>
            </w:tcBorders>
            <w:shd w:val="clear" w:color="auto" w:fill="FFFFFF" w:themeFill="background1"/>
          </w:tcPr>
          <w:p w14:paraId="5251EC5C"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646" w:type="dxa"/>
            <w:shd w:val="clear" w:color="auto" w:fill="FFFFFF" w:themeFill="background1"/>
          </w:tcPr>
          <w:p w14:paraId="2BE5760A"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14:paraId="1CEE37B3"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14:paraId="79DB8E3D"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14:paraId="76ECAD8C" w14:textId="77777777" w:rsidR="009C1F24" w:rsidRPr="008E7746" w:rsidRDefault="009C1F24" w:rsidP="000B6F51">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14:paraId="70CAC992" w14:textId="77777777" w:rsidR="009C1F24" w:rsidRPr="008E7746" w:rsidRDefault="009C1F24" w:rsidP="000B6F51">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2EA3CDAB"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r w:rsidR="009C1F24" w:rsidRPr="008E7746" w14:paraId="407284FC"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298D4D4A" w14:textId="77777777" w:rsidR="009C1F24" w:rsidRPr="008E7746" w:rsidRDefault="009C1F24" w:rsidP="000B6F51">
            <w:pPr>
              <w:autoSpaceDE w:val="0"/>
              <w:rPr>
                <w:rFonts w:ascii="Times New Roman" w:eastAsia="SimSu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3.10.2</w:t>
            </w:r>
            <w:r w:rsidRPr="008E7746">
              <w:rPr>
                <w:rFonts w:ascii="Times New Roman" w:eastAsia="SimSun" w:hAnsi="Times New Roman"/>
                <w:sz w:val="24"/>
                <w:szCs w:val="24"/>
              </w:rPr>
              <w:t>] –</w:t>
            </w:r>
            <w:r w:rsidRPr="008E7746">
              <w:rPr>
                <w:rFonts w:ascii="Times New Roman" w:hAnsi="Times New Roman"/>
                <w:sz w:val="24"/>
                <w:szCs w:val="24"/>
              </w:rPr>
              <w:t>Приюты для животных</w:t>
            </w:r>
          </w:p>
        </w:tc>
        <w:tc>
          <w:tcPr>
            <w:tcW w:w="3261" w:type="dxa"/>
            <w:tcBorders>
              <w:top w:val="single" w:sz="4" w:space="0" w:color="000000"/>
              <w:left w:val="single" w:sz="4" w:space="0" w:color="000000"/>
              <w:bottom w:val="single" w:sz="4" w:space="0" w:color="000000"/>
            </w:tcBorders>
            <w:shd w:val="clear" w:color="auto" w:fill="FFFFFF" w:themeFill="background1"/>
          </w:tcPr>
          <w:p w14:paraId="2CDAD232"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ветеринарных услуг в стационаре, гостиницы для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BE987C"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100/10000 кв. м</w:t>
            </w:r>
            <w:r w:rsidRPr="008E7746">
              <w:rPr>
                <w:rFonts w:ascii="Times New Roman" w:eastAsia="SimSun" w:hAnsi="Times New Roman"/>
                <w:sz w:val="24"/>
                <w:szCs w:val="24"/>
                <w:lang w:eastAsia="zh-CN"/>
              </w:rPr>
              <w:t>;</w:t>
            </w:r>
          </w:p>
          <w:p w14:paraId="67ECC275"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 ширина земельных участков вдоль фронта улицы (проезда)</w:t>
            </w:r>
          </w:p>
          <w:p w14:paraId="00ECF48D"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10,0 м</w:t>
            </w:r>
            <w:r w:rsidRPr="008E7746">
              <w:rPr>
                <w:rFonts w:ascii="Times New Roman" w:eastAsia="SimSun" w:hAnsi="Times New Roman"/>
                <w:sz w:val="24"/>
                <w:szCs w:val="24"/>
                <w:lang w:eastAsia="zh-CN"/>
              </w:rPr>
              <w:t xml:space="preserve">; </w:t>
            </w:r>
          </w:p>
          <w:p w14:paraId="1D6E63DF"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r w:rsidRPr="008E7746">
              <w:rPr>
                <w:rFonts w:ascii="Times New Roman" w:eastAsia="SimSun" w:hAnsi="Times New Roman"/>
                <w:sz w:val="24"/>
                <w:szCs w:val="24"/>
                <w:lang w:eastAsia="zh-CN"/>
              </w:rPr>
              <w:t xml:space="preserve"> (включая мансардный этаж);</w:t>
            </w:r>
          </w:p>
          <w:p w14:paraId="2EFA20A8"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SimSun" w:hAnsi="Times New Roman"/>
                <w:b/>
                <w:sz w:val="24"/>
                <w:szCs w:val="24"/>
                <w:lang w:eastAsia="zh-CN"/>
              </w:rPr>
              <w:t>15 м</w:t>
            </w:r>
            <w:r w:rsidRPr="008E7746">
              <w:rPr>
                <w:rFonts w:ascii="Times New Roman" w:eastAsia="SimSun" w:hAnsi="Times New Roman"/>
                <w:sz w:val="24"/>
                <w:szCs w:val="24"/>
                <w:lang w:eastAsia="zh-CN"/>
              </w:rPr>
              <w:t>;</w:t>
            </w:r>
          </w:p>
          <w:p w14:paraId="4CC38650"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040492E1"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 </w:t>
            </w:r>
            <w:r w:rsidRPr="008E7746">
              <w:rPr>
                <w:rFonts w:ascii="Times New Roman" w:eastAsia="SimSun" w:hAnsi="Times New Roman"/>
                <w:b/>
                <w:sz w:val="24"/>
                <w:szCs w:val="24"/>
                <w:lang w:eastAsia="zh-CN"/>
              </w:rPr>
              <w:t xml:space="preserve">3 м;  </w:t>
            </w:r>
          </w:p>
          <w:p w14:paraId="3E837B6F"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-минимальный отступ от красной линии улиц/проездов - </w:t>
            </w:r>
            <w:r>
              <w:rPr>
                <w:rFonts w:ascii="Times New Roman" w:eastAsia="SimSun" w:hAnsi="Times New Roman"/>
                <w:b/>
                <w:sz w:val="24"/>
                <w:szCs w:val="24"/>
                <w:lang w:eastAsia="zh-CN"/>
              </w:rPr>
              <w:t>3</w:t>
            </w:r>
            <w:r w:rsidRPr="008E7746">
              <w:rPr>
                <w:rFonts w:ascii="Times New Roman" w:eastAsia="SimSun" w:hAnsi="Times New Roman"/>
                <w:b/>
                <w:sz w:val="24"/>
                <w:szCs w:val="24"/>
                <w:lang w:eastAsia="zh-CN"/>
              </w:rPr>
              <w:t xml:space="preserve"> м.</w:t>
            </w:r>
          </w:p>
          <w:p w14:paraId="552325EB" w14:textId="77777777" w:rsidR="009C1F24" w:rsidRPr="008E7746" w:rsidRDefault="009C1F24" w:rsidP="000B6F51">
            <w:pPr>
              <w:rPr>
                <w:rFonts w:ascii="Times New Roman" w:eastAsia="SimSun" w:hAnsi="Times New Roman"/>
                <w:sz w:val="24"/>
                <w:szCs w:val="24"/>
                <w:lang w:eastAsia="zh-CN"/>
              </w:rPr>
            </w:pPr>
          </w:p>
        </w:tc>
      </w:tr>
      <w:tr w:rsidR="009C1F24" w:rsidRPr="008E7746" w14:paraId="13C783FE" w14:textId="77777777" w:rsidTr="000B6F51">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tcPr>
          <w:p w14:paraId="04647E82" w14:textId="77777777" w:rsidR="009C1F24" w:rsidRPr="008E7746" w:rsidRDefault="009C1F24" w:rsidP="000B6F51">
            <w:pPr>
              <w:pStyle w:val="ConsPlusNormal"/>
              <w:jc w:val="both"/>
            </w:pPr>
            <w:r w:rsidRPr="008E7746">
              <w:rPr>
                <w:rFonts w:eastAsia="SimSun"/>
              </w:rPr>
              <w:t>[4</w:t>
            </w:r>
            <w:r w:rsidRPr="008E7746">
              <w:t>.9</w:t>
            </w:r>
            <w:r w:rsidRPr="008E7746">
              <w:rPr>
                <w:rFonts w:eastAsia="SimSun"/>
              </w:rPr>
              <w:t xml:space="preserve">] - </w:t>
            </w:r>
            <w:r w:rsidRPr="008E7746">
              <w:t>Служебные гаражи</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14:paraId="1E55F53B" w14:textId="77777777" w:rsidR="009C1F24" w:rsidRPr="008E7746" w:rsidRDefault="009C1F24" w:rsidP="000B6F51">
            <w:pPr>
              <w:pStyle w:val="ConsPlusNormal"/>
              <w:jc w:val="both"/>
            </w:pPr>
            <w:r w:rsidRPr="008E774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8E7746">
                <w:t>кодами 3.0</w:t>
              </w:r>
            </w:hyperlink>
            <w:r w:rsidRPr="008E7746">
              <w:t xml:space="preserve">, </w:t>
            </w:r>
            <w:hyperlink w:anchor="Par333" w:tooltip="4.0" w:history="1">
              <w:r w:rsidRPr="008E7746">
                <w:t>4.0</w:t>
              </w:r>
            </w:hyperlink>
            <w:r w:rsidRPr="008E7746">
              <w:t xml:space="preserve">, </w:t>
            </w:r>
            <w:r w:rsidRPr="008E7746">
              <w:lastRenderedPageBreak/>
              <w:t>а также для стоянки и хранения транспортных средств общего пользования, в том числе в депо</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AD8E28"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-минимальная/максимальная площадь земельных участков – 20/5000 кв. м;</w:t>
            </w:r>
          </w:p>
          <w:p w14:paraId="37337770"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 5 м;</w:t>
            </w:r>
          </w:p>
          <w:p w14:paraId="4C79D489"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-максимальная высота зданий, строений, сооружений от уровня земли - 12 м;</w:t>
            </w:r>
          </w:p>
          <w:p w14:paraId="78DB653B"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-максимальный процент застройки в границах земельного участка – 100%;</w:t>
            </w:r>
          </w:p>
        </w:tc>
      </w:tr>
    </w:tbl>
    <w:p w14:paraId="681F6EFA" w14:textId="77777777" w:rsidR="009C1F24"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p>
    <w:p w14:paraId="18F16682" w14:textId="77777777" w:rsidR="009C1F24" w:rsidRPr="008E7746"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7FF63C19" w14:textId="77777777" w:rsidR="009C1F24" w:rsidRPr="008E7746"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w:t>
      </w:r>
      <w:r>
        <w:rPr>
          <w:rFonts w:ascii="Times New Roman" w:eastAsia="SimSun" w:hAnsi="Times New Roman" w:cs="Times New Roman"/>
          <w:b/>
          <w:sz w:val="24"/>
          <w:szCs w:val="24"/>
          <w:lang w:eastAsia="zh-CN"/>
        </w:rPr>
        <w:t xml:space="preserve"> </w:t>
      </w:r>
      <w:r w:rsidRPr="008E7746">
        <w:rPr>
          <w:rFonts w:ascii="Times New Roman" w:eastAsia="SimSun" w:hAnsi="Times New Roman" w:cs="Times New Roman"/>
          <w:b/>
          <w:sz w:val="24"/>
          <w:szCs w:val="24"/>
          <w:lang w:eastAsia="zh-CN"/>
        </w:rPr>
        <w:t>строительства, реконструкции объектов капитального строительства</w:t>
      </w:r>
    </w:p>
    <w:p w14:paraId="246C9819" w14:textId="77777777" w:rsidR="009C1F24" w:rsidRPr="008E7746"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9C1F24" w:rsidRPr="008E7746" w14:paraId="22CE62A2" w14:textId="77777777" w:rsidTr="000B6F51">
        <w:tc>
          <w:tcPr>
            <w:tcW w:w="6941" w:type="dxa"/>
            <w:tcBorders>
              <w:top w:val="single" w:sz="4" w:space="0" w:color="000000"/>
              <w:left w:val="single" w:sz="4" w:space="0" w:color="000000"/>
              <w:bottom w:val="single" w:sz="4" w:space="0" w:color="000000"/>
            </w:tcBorders>
            <w:shd w:val="clear" w:color="auto" w:fill="auto"/>
            <w:vAlign w:val="center"/>
          </w:tcPr>
          <w:p w14:paraId="7513CB39" w14:textId="77777777" w:rsidR="009C1F24" w:rsidRPr="008E7746" w:rsidRDefault="009C1F24" w:rsidP="000B6F51">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8493D" w14:textId="77777777" w:rsidR="009C1F24" w:rsidRPr="008E7746" w:rsidRDefault="009C1F24" w:rsidP="000B6F51">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C1F24" w:rsidRPr="008E7746" w14:paraId="28D33E4D" w14:textId="77777777" w:rsidTr="000B6F51">
        <w:tc>
          <w:tcPr>
            <w:tcW w:w="6941" w:type="dxa"/>
          </w:tcPr>
          <w:p w14:paraId="62AAA08A" w14:textId="77777777" w:rsidR="009C1F24" w:rsidRDefault="009C1F24" w:rsidP="000B6F51">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46DDB71B"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42C67301"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5236D24A"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1C2E546D"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38699085" w14:textId="77777777" w:rsidR="009C1F24" w:rsidRPr="008E7746" w:rsidRDefault="009C1F24" w:rsidP="000B6F51">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14:paraId="44DA1DA0" w14:textId="77777777" w:rsidR="009C1F24" w:rsidRPr="008E7746" w:rsidRDefault="009C1F24" w:rsidP="000B6F51">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7EAF5EC2" w14:textId="77777777" w:rsidR="009C1F24" w:rsidRPr="008E7746" w:rsidRDefault="009C1F24" w:rsidP="000B6F51">
            <w:pPr>
              <w:tabs>
                <w:tab w:val="left" w:pos="-6204"/>
              </w:tabs>
              <w:rPr>
                <w:rFonts w:ascii="Times New Roman" w:eastAsia="SimSun" w:hAnsi="Times New Roman"/>
                <w:sz w:val="24"/>
                <w:szCs w:val="24"/>
                <w:lang w:eastAsia="zh-CN"/>
              </w:rPr>
            </w:pPr>
          </w:p>
        </w:tc>
      </w:tr>
      <w:tr w:rsidR="009C1F24" w:rsidRPr="008E7746" w14:paraId="3E027ED0" w14:textId="77777777" w:rsidTr="000B6F51">
        <w:tc>
          <w:tcPr>
            <w:tcW w:w="6941" w:type="dxa"/>
          </w:tcPr>
          <w:p w14:paraId="4B09D355"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14:paraId="52FD4908"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отдыха, а также до границ медицинских организаций следует принимать не менее 20 м</w:t>
            </w:r>
            <w:r w:rsidRPr="008E7746">
              <w:rPr>
                <w:rFonts w:ascii="Times New Roman" w:eastAsia="Times New Roman" w:hAnsi="Times New Roman"/>
                <w:sz w:val="24"/>
                <w:szCs w:val="24"/>
                <w:lang w:eastAsia="zh-CN"/>
              </w:rPr>
              <w:t>;</w:t>
            </w:r>
          </w:p>
          <w:p w14:paraId="59E799FC"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14:paraId="250B4FD6"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9C1F24" w:rsidRPr="008E7746" w14:paraId="68DE9CCD" w14:textId="77777777" w:rsidTr="000B6F51">
        <w:tc>
          <w:tcPr>
            <w:tcW w:w="6941" w:type="dxa"/>
          </w:tcPr>
          <w:p w14:paraId="00C7C2A4"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септики, водонепроницаемые выгребы, фильтрующие колодцы </w:t>
            </w:r>
          </w:p>
        </w:tc>
        <w:tc>
          <w:tcPr>
            <w:tcW w:w="7619" w:type="dxa"/>
          </w:tcPr>
          <w:p w14:paraId="0A82AF39"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5288E68A"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69011063"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9C1F24" w:rsidRPr="008E7746" w14:paraId="77CEB381" w14:textId="77777777" w:rsidTr="000B6F51">
        <w:tc>
          <w:tcPr>
            <w:tcW w:w="6941" w:type="dxa"/>
          </w:tcPr>
          <w:p w14:paraId="3F324176"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w:t>
            </w:r>
            <w:proofErr w:type="spellStart"/>
            <w:r w:rsidRPr="008E7746">
              <w:rPr>
                <w:rFonts w:ascii="Times New Roman" w:eastAsia="SimSun" w:hAnsi="Times New Roman"/>
                <w:sz w:val="24"/>
                <w:szCs w:val="24"/>
                <w:lang w:eastAsia="zh-CN"/>
              </w:rPr>
              <w:t>приобъектные</w:t>
            </w:r>
            <w:proofErr w:type="spellEnd"/>
            <w:r w:rsidRPr="008E7746">
              <w:rPr>
                <w:rFonts w:ascii="Times New Roman" w:eastAsia="SimSun" w:hAnsi="Times New Roman"/>
                <w:sz w:val="24"/>
                <w:szCs w:val="24"/>
                <w:lang w:eastAsia="zh-CN"/>
              </w:rPr>
              <w:t xml:space="preserve"> автостоянки для парковки автомобилей </w:t>
            </w:r>
          </w:p>
        </w:tc>
        <w:tc>
          <w:tcPr>
            <w:tcW w:w="7619" w:type="dxa"/>
          </w:tcPr>
          <w:p w14:paraId="06060F4E"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радиус пешеходной доступности для маломобильных групп населения – 50 м;</w:t>
            </w:r>
          </w:p>
          <w:p w14:paraId="3185E918"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расстояния до территорий лечебных учреждений стационарного типа при вместимости до 10 </w:t>
            </w:r>
            <w:proofErr w:type="spellStart"/>
            <w:r w:rsidRPr="008E7746">
              <w:rPr>
                <w:rFonts w:ascii="Times New Roman" w:eastAsia="Times New Roman" w:hAnsi="Times New Roman"/>
                <w:sz w:val="24"/>
                <w:szCs w:val="24"/>
                <w:lang w:eastAsia="zh-CN"/>
              </w:rPr>
              <w:t>машино</w:t>
            </w:r>
            <w:proofErr w:type="spellEnd"/>
            <w:r w:rsidRPr="008E7746">
              <w:rPr>
                <w:rFonts w:ascii="Times New Roman" w:eastAsia="Times New Roman" w:hAnsi="Times New Roman"/>
                <w:sz w:val="24"/>
                <w:szCs w:val="24"/>
                <w:lang w:eastAsia="zh-CN"/>
              </w:rPr>
              <w:t xml:space="preserve">-мест – 25 м, 11-50 </w:t>
            </w:r>
            <w:proofErr w:type="spellStart"/>
            <w:r w:rsidRPr="008E7746">
              <w:rPr>
                <w:rFonts w:ascii="Times New Roman" w:eastAsia="Times New Roman" w:hAnsi="Times New Roman"/>
                <w:sz w:val="24"/>
                <w:szCs w:val="24"/>
                <w:lang w:eastAsia="zh-CN"/>
              </w:rPr>
              <w:t>машино</w:t>
            </w:r>
            <w:proofErr w:type="spellEnd"/>
            <w:r w:rsidRPr="008E7746">
              <w:rPr>
                <w:rFonts w:ascii="Times New Roman" w:eastAsia="Times New Roman" w:hAnsi="Times New Roman"/>
                <w:sz w:val="24"/>
                <w:szCs w:val="24"/>
                <w:lang w:eastAsia="zh-CN"/>
              </w:rPr>
              <w:t xml:space="preserve">-мест – 50 м, более 51 </w:t>
            </w:r>
            <w:proofErr w:type="spellStart"/>
            <w:r w:rsidRPr="008E7746">
              <w:rPr>
                <w:rFonts w:ascii="Times New Roman" w:eastAsia="Times New Roman" w:hAnsi="Times New Roman"/>
                <w:sz w:val="24"/>
                <w:szCs w:val="24"/>
                <w:lang w:eastAsia="zh-CN"/>
              </w:rPr>
              <w:t>машино</w:t>
            </w:r>
            <w:proofErr w:type="spellEnd"/>
            <w:r w:rsidRPr="008E7746">
              <w:rPr>
                <w:rFonts w:ascii="Times New Roman" w:eastAsia="Times New Roman" w:hAnsi="Times New Roman"/>
                <w:sz w:val="24"/>
                <w:szCs w:val="24"/>
                <w:lang w:eastAsia="zh-CN"/>
              </w:rPr>
              <w:t>-места – по расчетам</w:t>
            </w:r>
          </w:p>
          <w:p w14:paraId="794C1BAD"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14:paraId="4FC95F36" w14:textId="77777777" w:rsidR="009C1F24" w:rsidRPr="008E7746" w:rsidRDefault="009C1F24" w:rsidP="009C1F24">
      <w:pPr>
        <w:widowControl w:val="0"/>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7B56847D"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125A280"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BD7E256"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0412F548"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6587E2E"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6BED9F4C"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160518BA"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C92639F" w14:textId="77777777" w:rsidR="009C1F24" w:rsidRPr="008E7746" w:rsidRDefault="009C1F24" w:rsidP="009C1F24">
      <w:pPr>
        <w:spacing w:after="0" w:line="240" w:lineRule="auto"/>
        <w:ind w:firstLine="426"/>
        <w:rPr>
          <w:rFonts w:ascii="Times New Roman" w:eastAsia="SimSun" w:hAnsi="Times New Roman" w:cs="Times New Roman"/>
          <w:bCs/>
          <w:caps/>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7704B29C" w14:textId="77777777" w:rsidR="009C1F24" w:rsidRPr="008E7746" w:rsidRDefault="009C1F24" w:rsidP="009C1F24">
      <w:pPr>
        <w:widowControl w:val="0"/>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0A450170" w14:textId="77777777" w:rsidR="009C1F24" w:rsidRPr="008E7746" w:rsidRDefault="009C1F24" w:rsidP="009C1F24">
      <w:pPr>
        <w:widowControl w:val="0"/>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1454D56B" w14:textId="77777777" w:rsidR="009C1F24" w:rsidRPr="008E7746" w:rsidRDefault="009C1F24" w:rsidP="009C1F24">
      <w:pPr>
        <w:pStyle w:val="5"/>
      </w:pPr>
      <w:r w:rsidRPr="008E7746">
        <w:t>ТОД-2. Зона объектов образования и научных комплексов</w:t>
      </w:r>
    </w:p>
    <w:p w14:paraId="158C3866" w14:textId="77777777" w:rsidR="009C1F24" w:rsidRDefault="009C1F24" w:rsidP="009C1F24">
      <w:pPr>
        <w:widowControl w:val="0"/>
        <w:shd w:val="clear" w:color="auto" w:fill="FFFFFF" w:themeFill="background1"/>
        <w:tabs>
          <w:tab w:val="left" w:pos="1260"/>
        </w:tabs>
        <w:spacing w:after="0" w:line="240" w:lineRule="auto"/>
        <w:ind w:firstLine="284"/>
        <w:jc w:val="both"/>
        <w:rPr>
          <w:rFonts w:ascii="Times New Roman" w:eastAsia="Times New Roman" w:hAnsi="Times New Roman" w:cs="Times New Roman"/>
          <w:i/>
          <w:iCs/>
          <w:sz w:val="24"/>
          <w:szCs w:val="24"/>
          <w:lang w:eastAsia="ru-RU"/>
        </w:rPr>
      </w:pPr>
    </w:p>
    <w:p w14:paraId="3F5C6251" w14:textId="77777777" w:rsidR="009C1F24" w:rsidRPr="008E7746" w:rsidRDefault="009C1F24" w:rsidP="009C1F24">
      <w:pPr>
        <w:widowControl w:val="0"/>
        <w:shd w:val="clear" w:color="auto" w:fill="FFFFFF" w:themeFill="background1"/>
        <w:tabs>
          <w:tab w:val="left" w:pos="1260"/>
        </w:tabs>
        <w:spacing w:after="0" w:line="240" w:lineRule="auto"/>
        <w:ind w:firstLine="284"/>
        <w:jc w:val="both"/>
        <w:rPr>
          <w:rFonts w:ascii="Times New Roman" w:eastAsia="Times New Roman" w:hAnsi="Times New Roman" w:cs="Times New Roman"/>
          <w:i/>
          <w:iCs/>
          <w:sz w:val="24"/>
          <w:szCs w:val="24"/>
          <w:lang w:eastAsia="ru-RU"/>
        </w:rPr>
      </w:pPr>
      <w:r w:rsidRPr="008E7746">
        <w:rPr>
          <w:rFonts w:ascii="Times New Roman" w:eastAsia="Times New Roman" w:hAnsi="Times New Roman" w:cs="Times New Roman"/>
          <w:i/>
          <w:iCs/>
          <w:sz w:val="24"/>
          <w:szCs w:val="24"/>
          <w:lang w:eastAsia="ru-RU"/>
        </w:rPr>
        <w:t>Зона ТОД-2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14:paraId="56349F48" w14:textId="77777777" w:rsidR="009C1F24" w:rsidRPr="008E7746" w:rsidRDefault="009C1F24" w:rsidP="009C1F24">
      <w:pPr>
        <w:widowControl w:val="0"/>
        <w:shd w:val="clear" w:color="auto" w:fill="FFFFFF" w:themeFill="background1"/>
        <w:tabs>
          <w:tab w:val="left" w:pos="1260"/>
        </w:tabs>
        <w:spacing w:after="0" w:line="240" w:lineRule="auto"/>
        <w:ind w:firstLine="284"/>
        <w:jc w:val="both"/>
        <w:rPr>
          <w:rFonts w:ascii="Times New Roman" w:eastAsia="Times New Roman" w:hAnsi="Times New Roman" w:cs="Times New Roman"/>
          <w:i/>
          <w:iCs/>
          <w:sz w:val="24"/>
          <w:szCs w:val="24"/>
          <w:lang w:eastAsia="ru-RU"/>
        </w:rPr>
      </w:pPr>
    </w:p>
    <w:p w14:paraId="3BCF6F8A" w14:textId="77777777" w:rsidR="009C1F24" w:rsidRPr="008E7746" w:rsidRDefault="009C1F24" w:rsidP="009C1F24">
      <w:pPr>
        <w:widowControl w:val="0"/>
        <w:shd w:val="clear" w:color="auto" w:fill="FFFFFF" w:themeFill="background1"/>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8E7746" w14:paraId="09DD5E6B" w14:textId="77777777" w:rsidTr="000B6F51">
        <w:tc>
          <w:tcPr>
            <w:tcW w:w="2830" w:type="dxa"/>
          </w:tcPr>
          <w:p w14:paraId="1FF6C791"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5952D5A0"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59DA2DB2"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2217E5F3"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9C1F24" w:rsidRPr="008E7746" w14:paraId="3B4E4CA6"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0C7BD8C2" w14:textId="77777777" w:rsidR="009C1F24" w:rsidRPr="008E7746" w:rsidRDefault="009C1F24" w:rsidP="000B6F5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3.5.1</w:t>
            </w:r>
            <w:r w:rsidRPr="008E7746">
              <w:rPr>
                <w:rFonts w:ascii="Times New Roman" w:eastAsia="SimSun" w:hAnsi="Times New Roman"/>
                <w:sz w:val="24"/>
                <w:szCs w:val="24"/>
              </w:rPr>
              <w:t>] -</w:t>
            </w:r>
            <w:r w:rsidRPr="008E7746">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06375290"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6707C0"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1000/50000</w:t>
            </w:r>
            <w:r w:rsidRPr="008E7746">
              <w:rPr>
                <w:rFonts w:ascii="Times New Roman" w:eastAsia="SimSun" w:hAnsi="Times New Roman"/>
                <w:sz w:val="24"/>
                <w:szCs w:val="24"/>
              </w:rPr>
              <w:t>;</w:t>
            </w:r>
          </w:p>
          <w:p w14:paraId="72A11562"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14:paraId="28BE3921"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максимальное </w:t>
            </w:r>
            <w:r w:rsidRPr="008E7746">
              <w:rPr>
                <w:rFonts w:ascii="Times New Roman" w:eastAsia="SimSun" w:hAnsi="Times New Roman"/>
                <w:sz w:val="24"/>
                <w:szCs w:val="24"/>
              </w:rPr>
              <w:t>количество надземных этажей зданий</w:t>
            </w:r>
            <w:r w:rsidRPr="008E7746">
              <w:rPr>
                <w:rFonts w:ascii="Times New Roman" w:hAnsi="Times New Roman"/>
                <w:sz w:val="24"/>
                <w:szCs w:val="24"/>
              </w:rPr>
              <w:t xml:space="preserve">  -</w:t>
            </w:r>
            <w:r w:rsidRPr="008E7746">
              <w:rPr>
                <w:rFonts w:ascii="Times New Roman" w:hAnsi="Times New Roman"/>
                <w:b/>
                <w:sz w:val="24"/>
                <w:szCs w:val="24"/>
              </w:rPr>
              <w:t>4</w:t>
            </w:r>
            <w:r w:rsidRPr="008E7746">
              <w:rPr>
                <w:rFonts w:ascii="Times New Roman" w:hAnsi="Times New Roman"/>
                <w:sz w:val="24"/>
                <w:szCs w:val="24"/>
              </w:rPr>
              <w:t xml:space="preserve"> этажа;</w:t>
            </w:r>
          </w:p>
          <w:p w14:paraId="24A26974"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14:paraId="05B43F0B"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6EE32970"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10 м;</w:t>
            </w:r>
          </w:p>
          <w:p w14:paraId="1BB9A07B"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9C1F24" w:rsidRPr="008E7746" w14:paraId="1C3E56B2"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5DF5E76" w14:textId="77777777" w:rsidR="009C1F24" w:rsidRPr="008E7746" w:rsidRDefault="009C1F24" w:rsidP="000B6F5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[3.5.2] - Среднее и высшее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2537ACC3"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FFFFFF" w:themeFill="background1"/>
          </w:tcPr>
          <w:p w14:paraId="63EB6AC9"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400/ не подлежит ограничению кв. м</w:t>
            </w:r>
            <w:r w:rsidRPr="008E7746">
              <w:rPr>
                <w:rFonts w:ascii="Times New Roman" w:eastAsia="SimSun" w:hAnsi="Times New Roman"/>
                <w:sz w:val="24"/>
                <w:szCs w:val="24"/>
                <w:lang w:eastAsia="zh-CN"/>
              </w:rPr>
              <w:t>;</w:t>
            </w:r>
          </w:p>
          <w:p w14:paraId="596C98D4"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14:paraId="362FE7DD"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14:paraId="66DEE3DF"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Times New Roman" w:hAnsi="Times New Roman"/>
                <w:sz w:val="24"/>
                <w:szCs w:val="24"/>
                <w:lang w:eastAsia="zh-CN"/>
              </w:rPr>
              <w:t>максимальное</w:t>
            </w:r>
            <w:r w:rsidRPr="008E7746">
              <w:rPr>
                <w:rFonts w:ascii="Times New Roman" w:eastAsia="SimSun" w:hAnsi="Times New Roman"/>
                <w:sz w:val="24"/>
                <w:szCs w:val="24"/>
              </w:rPr>
              <w:t xml:space="preserve"> количество надземных этажей зданий</w:t>
            </w: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4 этажа;</w:t>
            </w:r>
          </w:p>
          <w:p w14:paraId="0FD8D302"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0C23A3E9"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p>
          <w:p w14:paraId="4E53CD41" w14:textId="77777777" w:rsidR="009C1F24" w:rsidRDefault="009C1F24" w:rsidP="000B6F51">
            <w:pPr>
              <w:shd w:val="clear" w:color="auto" w:fill="FFFFFF" w:themeFill="background1"/>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sidRPr="008E7746">
              <w:rPr>
                <w:rFonts w:ascii="Times New Roman" w:eastAsia="Times New Roman" w:hAnsi="Times New Roman"/>
                <w:b/>
                <w:sz w:val="24"/>
                <w:szCs w:val="24"/>
                <w:lang w:eastAsia="zh-CN"/>
              </w:rPr>
              <w:t>10 м.</w:t>
            </w:r>
          </w:p>
          <w:p w14:paraId="7FF60582" w14:textId="77777777" w:rsidR="009C1F24" w:rsidRPr="008E7746" w:rsidRDefault="009C1F24" w:rsidP="000B6F51">
            <w:pPr>
              <w:shd w:val="clear" w:color="auto" w:fill="FFFFFF" w:themeFill="background1"/>
              <w:rPr>
                <w:rFonts w:ascii="Times New Roman" w:hAnsi="Times New Roman"/>
                <w:b/>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9C1F24" w:rsidRPr="008E7746" w14:paraId="3FC56385"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1E90B7EB"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3.9</w:t>
            </w:r>
            <w:r w:rsidRPr="008E7746">
              <w:rPr>
                <w:rFonts w:ascii="Times New Roman" w:eastAsia="SimSun" w:hAnsi="Times New Roman"/>
                <w:sz w:val="24"/>
                <w:szCs w:val="24"/>
              </w:rPr>
              <w:t>] - Обеспечение научной деятельности</w:t>
            </w:r>
          </w:p>
        </w:tc>
        <w:tc>
          <w:tcPr>
            <w:tcW w:w="3261" w:type="dxa"/>
            <w:tcBorders>
              <w:top w:val="single" w:sz="4" w:space="0" w:color="000000"/>
              <w:left w:val="single" w:sz="4" w:space="0" w:color="000000"/>
              <w:bottom w:val="single" w:sz="4" w:space="0" w:color="000000"/>
            </w:tcBorders>
            <w:shd w:val="clear" w:color="auto" w:fill="FFFFFF" w:themeFill="background1"/>
          </w:tcPr>
          <w:p w14:paraId="30EC7043"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9B9586"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1000/50000 кв. м</w:t>
            </w:r>
            <w:r w:rsidRPr="008E7746">
              <w:rPr>
                <w:rFonts w:ascii="Times New Roman" w:eastAsia="SimSun" w:hAnsi="Times New Roman"/>
                <w:sz w:val="24"/>
                <w:szCs w:val="24"/>
                <w:lang w:eastAsia="zh-CN"/>
              </w:rPr>
              <w:t>;</w:t>
            </w:r>
          </w:p>
          <w:p w14:paraId="60C4380E"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14:paraId="62A74D05"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Times New Roman" w:hAnsi="Times New Roman"/>
                <w:sz w:val="24"/>
                <w:szCs w:val="24"/>
                <w:lang w:eastAsia="zh-CN"/>
              </w:rPr>
              <w:t xml:space="preserve">максимальное </w:t>
            </w:r>
            <w:r w:rsidRPr="008E7746">
              <w:rPr>
                <w:rFonts w:ascii="Times New Roman" w:eastAsia="SimSun" w:hAnsi="Times New Roman"/>
                <w:sz w:val="24"/>
                <w:szCs w:val="24"/>
              </w:rPr>
              <w:t>количество надземных этажей зданий</w:t>
            </w: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4этажа (включая мансардный этаж);</w:t>
            </w:r>
          </w:p>
          <w:p w14:paraId="4742B426"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6505EEE4"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p>
          <w:p w14:paraId="2FAA9FE8"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9C1F24" w:rsidRPr="008E7746" w14:paraId="298CF680"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1287AFCC" w14:textId="77777777" w:rsidR="009C1F24" w:rsidRPr="008E7746" w:rsidRDefault="009C1F24" w:rsidP="000B6F51">
            <w:pPr>
              <w:widowControl w:val="0"/>
              <w:rPr>
                <w:rFonts w:ascii="Times New Roman" w:eastAsia="SimSun" w:hAnsi="Times New Roman"/>
                <w:sz w:val="24"/>
                <w:szCs w:val="24"/>
              </w:rPr>
            </w:pPr>
            <w:r w:rsidRPr="008E7746">
              <w:rPr>
                <w:rFonts w:ascii="Times New Roman" w:eastAsia="SimSun" w:hAnsi="Times New Roman"/>
                <w:sz w:val="24"/>
                <w:szCs w:val="24"/>
              </w:rPr>
              <w:t>[5.1.2] - Обеспечение занятий спортом в помещениях</w:t>
            </w:r>
          </w:p>
        </w:tc>
        <w:tc>
          <w:tcPr>
            <w:tcW w:w="3261" w:type="dxa"/>
            <w:tcBorders>
              <w:top w:val="single" w:sz="4" w:space="0" w:color="000000"/>
              <w:left w:val="single" w:sz="4" w:space="0" w:color="000000"/>
              <w:bottom w:val="single" w:sz="4" w:space="0" w:color="000000"/>
            </w:tcBorders>
            <w:shd w:val="clear" w:color="auto" w:fill="FFFFFF" w:themeFill="background1"/>
          </w:tcPr>
          <w:p w14:paraId="7A6FEDB6" w14:textId="77777777" w:rsidR="009C1F24" w:rsidRPr="008E7746" w:rsidRDefault="009C1F24" w:rsidP="000B6F51">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спортивные клубы, залы</w:t>
            </w:r>
          </w:p>
          <w:p w14:paraId="32FF5FB2" w14:textId="77777777" w:rsidR="009C1F24" w:rsidRPr="008E7746" w:rsidRDefault="009C1F24" w:rsidP="000B6F51">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бассейны</w:t>
            </w:r>
          </w:p>
          <w:p w14:paraId="0A06FDD1" w14:textId="77777777" w:rsidR="009C1F24" w:rsidRPr="008E7746" w:rsidRDefault="009C1F24" w:rsidP="000B6F51">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физкультурно-оздоровительные комплексы в зданиях и сооружениях</w:t>
            </w:r>
          </w:p>
        </w:tc>
        <w:tc>
          <w:tcPr>
            <w:tcW w:w="8646" w:type="dxa"/>
            <w:shd w:val="clear" w:color="auto" w:fill="FFFFFF" w:themeFill="background1"/>
          </w:tcPr>
          <w:p w14:paraId="4943FFB6" w14:textId="77777777" w:rsidR="009C1F24" w:rsidRPr="008E7746" w:rsidRDefault="009C1F24" w:rsidP="000B6F51">
            <w:pPr>
              <w:widowControl w:val="0"/>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500/не подлежит ограничению</w:t>
            </w:r>
            <w:r w:rsidRPr="008E7746">
              <w:rPr>
                <w:rFonts w:ascii="Times New Roman" w:eastAsia="SimSun" w:hAnsi="Times New Roman"/>
                <w:sz w:val="24"/>
                <w:szCs w:val="24"/>
                <w:lang w:eastAsia="zh-CN"/>
              </w:rPr>
              <w:t>;</w:t>
            </w:r>
          </w:p>
          <w:p w14:paraId="50B5B937" w14:textId="77777777" w:rsidR="009C1F24" w:rsidRPr="008E7746" w:rsidRDefault="009C1F24" w:rsidP="000B6F51">
            <w:pPr>
              <w:widowControl w:val="0"/>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14:paraId="668F537C" w14:textId="77777777" w:rsidR="009C1F24" w:rsidRPr="008E7746" w:rsidRDefault="009C1F24" w:rsidP="000B6F51">
            <w:pPr>
              <w:widowControl w:val="0"/>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 xml:space="preserve">; </w:t>
            </w:r>
          </w:p>
          <w:p w14:paraId="2382BA74" w14:textId="77777777" w:rsidR="009C1F24" w:rsidRPr="008E7746" w:rsidRDefault="009C1F24" w:rsidP="000B6F5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6937B806" w14:textId="77777777" w:rsidR="009C1F24" w:rsidRPr="008E7746" w:rsidRDefault="009C1F24" w:rsidP="000B6F51">
            <w:pPr>
              <w:widowControl w:val="0"/>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199BADC0" w14:textId="77777777" w:rsidR="009C1F24" w:rsidRPr="008E7746" w:rsidRDefault="009C1F24" w:rsidP="000B6F51">
            <w:pPr>
              <w:widowControl w:val="0"/>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046563FD" w14:textId="77777777" w:rsidR="009C1F24" w:rsidRPr="008E7746" w:rsidRDefault="009C1F24" w:rsidP="000B6F51">
            <w:pPr>
              <w:widowControl w:val="0"/>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14:paraId="40B98E18" w14:textId="77777777" w:rsidR="009C1F24" w:rsidRPr="008E7746" w:rsidRDefault="009C1F24" w:rsidP="000B6F51">
            <w:pPr>
              <w:widowControl w:val="0"/>
              <w:tabs>
                <w:tab w:val="left" w:pos="2520"/>
              </w:tabs>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lastRenderedPageBreak/>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9C1F24" w:rsidRPr="008E7746" w14:paraId="62910633"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1FD966CA" w14:textId="77777777" w:rsidR="009C1F24" w:rsidRPr="008E7746" w:rsidRDefault="009C1F24" w:rsidP="000B6F5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[5.1.3] - Площадки для занятий спортом</w:t>
            </w:r>
          </w:p>
        </w:tc>
        <w:tc>
          <w:tcPr>
            <w:tcW w:w="3261" w:type="dxa"/>
            <w:tcBorders>
              <w:top w:val="single" w:sz="4" w:space="0" w:color="000000"/>
              <w:left w:val="single" w:sz="4" w:space="0" w:color="000000"/>
              <w:bottom w:val="single" w:sz="4" w:space="0" w:color="000000"/>
            </w:tcBorders>
            <w:shd w:val="clear" w:color="auto" w:fill="FFFFFF" w:themeFill="background1"/>
          </w:tcPr>
          <w:p w14:paraId="72492880"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646" w:type="dxa"/>
            <w:shd w:val="clear" w:color="auto" w:fill="FFFFFF" w:themeFill="background1"/>
          </w:tcPr>
          <w:p w14:paraId="7BA39D86"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14:paraId="4EDF1497"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14:paraId="5F25C8E2"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14:paraId="479872BF" w14:textId="77777777" w:rsidR="009C1F24" w:rsidRPr="008E7746" w:rsidRDefault="009C1F24" w:rsidP="000B6F51">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14:paraId="3E76F1C3" w14:textId="77777777" w:rsidR="009C1F24" w:rsidRPr="008E7746" w:rsidRDefault="009C1F24" w:rsidP="000B6F51">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7425A0A6"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r w:rsidR="009C1F24" w:rsidRPr="008E7746" w14:paraId="101464D7"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70A7C324" w14:textId="77777777" w:rsidR="009C1F24" w:rsidRPr="008E7746" w:rsidRDefault="009C1F24" w:rsidP="000B6F5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3.4.1</w:t>
            </w:r>
            <w:r w:rsidRPr="008E7746">
              <w:rPr>
                <w:rFonts w:ascii="Times New Roman" w:eastAsia="SimSun" w:hAnsi="Times New Roman"/>
                <w:sz w:val="24"/>
                <w:szCs w:val="24"/>
                <w:lang w:eastAsia="zh-CN"/>
              </w:rPr>
              <w:t>] – Амбулаторно-поликлиническое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6EF63C81"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lang w:eastAsia="zh-CN"/>
              </w:rPr>
              <w:t>объекты капитального строительства, предназначены для</w:t>
            </w:r>
            <w:r>
              <w:rPr>
                <w:rFonts w:ascii="Times New Roman" w:eastAsia="SimSun" w:hAnsi="Times New Roman"/>
                <w:sz w:val="24"/>
                <w:szCs w:val="24"/>
                <w:lang w:eastAsia="zh-CN"/>
              </w:rPr>
              <w:t xml:space="preserve"> оказания гражданам амбулаторно </w:t>
            </w:r>
            <w:r w:rsidRPr="008E7746">
              <w:rPr>
                <w:rFonts w:ascii="Times New Roman" w:eastAsia="SimSun" w:hAnsi="Times New Roman"/>
                <w:sz w:val="24"/>
                <w:szCs w:val="24"/>
                <w:lang w:eastAsia="zh-CN"/>
              </w:rPr>
              <w:t>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646" w:type="dxa"/>
            <w:shd w:val="clear" w:color="auto" w:fill="FFFFFF" w:themeFill="background1"/>
          </w:tcPr>
          <w:p w14:paraId="777C0796"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 </w:t>
            </w:r>
            <w:r w:rsidRPr="008E7746">
              <w:rPr>
                <w:rFonts w:ascii="Times New Roman" w:eastAsia="SimSun" w:hAnsi="Times New Roman"/>
                <w:b/>
                <w:sz w:val="24"/>
                <w:szCs w:val="24"/>
                <w:lang w:eastAsia="zh-CN"/>
              </w:rPr>
              <w:t>400/</w:t>
            </w:r>
            <w:r w:rsidRPr="008E7746">
              <w:rPr>
                <w:rFonts w:ascii="Times New Roman" w:eastAsia="Times New Roman" w:hAnsi="Times New Roman"/>
                <w:b/>
                <w:bCs/>
                <w:sz w:val="24"/>
                <w:szCs w:val="24"/>
                <w:lang w:eastAsia="ru-RU"/>
              </w:rPr>
              <w:t>50000 кв.м;</w:t>
            </w:r>
          </w:p>
          <w:p w14:paraId="6C3C06E4"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14:paraId="55E14D57"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14:paraId="3F60EDD4"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r w:rsidRPr="008E7746">
              <w:rPr>
                <w:rFonts w:ascii="Times New Roman" w:eastAsia="SimSun" w:hAnsi="Times New Roman"/>
                <w:sz w:val="24"/>
                <w:szCs w:val="24"/>
                <w:lang w:eastAsia="zh-CN"/>
              </w:rPr>
              <w:t>;</w:t>
            </w:r>
          </w:p>
          <w:p w14:paraId="0490B516" w14:textId="77777777" w:rsidR="009C1F24" w:rsidRPr="008E7746" w:rsidRDefault="009C1F24" w:rsidP="000B6F51">
            <w:pPr>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3E7FC304" w14:textId="77777777" w:rsidR="009C1F24" w:rsidRPr="008E7746" w:rsidRDefault="009C1F24" w:rsidP="000B6F51">
            <w:pPr>
              <w:rPr>
                <w:rFonts w:ascii="Times New Roman" w:eastAsia="Times New Roman" w:hAnsi="Times New Roman"/>
                <w:sz w:val="24"/>
                <w:szCs w:val="24"/>
                <w:lang w:eastAsia="ru-RU"/>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60%;</w:t>
            </w:r>
          </w:p>
          <w:p w14:paraId="466948DE"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ru-RU"/>
              </w:rPr>
              <w:t xml:space="preserve">- минимальные отступы от границ земельных участков </w:t>
            </w:r>
            <w:r w:rsidRPr="008E7746">
              <w:rPr>
                <w:rFonts w:ascii="Times New Roman" w:eastAsia="Times New Roman" w:hAnsi="Times New Roman"/>
                <w:b/>
                <w:sz w:val="24"/>
                <w:szCs w:val="24"/>
                <w:lang w:eastAsia="ru-RU"/>
              </w:rPr>
              <w:t>- 3м;</w:t>
            </w:r>
          </w:p>
          <w:p w14:paraId="501D5360"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9C1F24" w:rsidRPr="008E7746" w14:paraId="06B130DB"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796D5336"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721E26EA"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shd w:val="clear" w:color="auto" w:fill="FFFFFF" w:themeFill="background1"/>
          </w:tcPr>
          <w:p w14:paraId="09C7D938"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14:paraId="52E4F6B6"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14:paraId="34D974E4" w14:textId="77777777" w:rsidR="009C1F24" w:rsidRPr="008E7746" w:rsidRDefault="009C1F24" w:rsidP="000B6F51">
            <w:pPr>
              <w:shd w:val="clear" w:color="auto" w:fill="FFFFFF" w:themeFill="background1"/>
              <w:rPr>
                <w:rFonts w:ascii="Times New Roman" w:eastAsia="SimSun" w:hAnsi="Times New Roman"/>
                <w:sz w:val="24"/>
                <w:szCs w:val="24"/>
              </w:rPr>
            </w:pPr>
          </w:p>
          <w:p w14:paraId="15662154" w14:textId="77777777" w:rsidR="009C1F24" w:rsidRPr="008E7746" w:rsidRDefault="009C1F24" w:rsidP="000B6F51">
            <w:pPr>
              <w:shd w:val="clear" w:color="auto" w:fill="FFFFFF" w:themeFill="background1"/>
              <w:rPr>
                <w:rFonts w:ascii="Times New Roman" w:eastAsia="SimSun" w:hAnsi="Times New Roman"/>
                <w:sz w:val="24"/>
                <w:szCs w:val="24"/>
              </w:rPr>
            </w:pPr>
          </w:p>
          <w:p w14:paraId="0A194678"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p>
        </w:tc>
      </w:tr>
      <w:tr w:rsidR="009C1F24" w:rsidRPr="008E7746" w14:paraId="0ABD61D0"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56ABEB11"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14:paraId="1C65DD25" w14:textId="77777777" w:rsidR="009C1F24" w:rsidRPr="008E7746" w:rsidRDefault="009C1F24" w:rsidP="000B6F5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w:t>
            </w:r>
            <w:r w:rsidRPr="008E7746">
              <w:rPr>
                <w:rFonts w:ascii="Times New Roman" w:eastAsia="SimSun" w:hAnsi="Times New Roman" w:cs="Times New Roman"/>
                <w:sz w:val="24"/>
                <w:szCs w:val="24"/>
              </w:rPr>
              <w:lastRenderedPageBreak/>
              <w:t xml:space="preserve">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shd w:val="clear" w:color="auto" w:fill="FFFFFF" w:themeFill="background1"/>
          </w:tcPr>
          <w:p w14:paraId="0AE1927C" w14:textId="77777777" w:rsidR="009C1F24" w:rsidRPr="008E7746" w:rsidRDefault="009C1F24" w:rsidP="000B6F51">
            <w:pPr>
              <w:shd w:val="clear" w:color="auto" w:fill="A6A6A6" w:themeFill="background1" w:themeFillShade="A6"/>
              <w:rPr>
                <w:rFonts w:ascii="Times New Roman" w:hAnsi="Times New Roman"/>
                <w:sz w:val="24"/>
                <w:szCs w:val="24"/>
              </w:rPr>
            </w:pPr>
          </w:p>
        </w:tc>
      </w:tr>
      <w:tr w:rsidR="009C1F24" w:rsidRPr="008E7746" w14:paraId="7D04375E"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1E5E15F9"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14:paraId="1A7DA7C8" w14:textId="77777777" w:rsidR="009C1F24" w:rsidRPr="008E7746" w:rsidRDefault="009C1F24" w:rsidP="000B6F5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shd w:val="clear" w:color="auto" w:fill="FFFFFF" w:themeFill="background1"/>
          </w:tcPr>
          <w:p w14:paraId="619A7194" w14:textId="77777777" w:rsidR="009C1F24" w:rsidRPr="008E7746" w:rsidRDefault="009C1F24" w:rsidP="000B6F51">
            <w:pPr>
              <w:shd w:val="clear" w:color="auto" w:fill="A6A6A6" w:themeFill="background1" w:themeFillShade="A6"/>
              <w:rPr>
                <w:rFonts w:ascii="Times New Roman" w:hAnsi="Times New Roman"/>
                <w:sz w:val="24"/>
                <w:szCs w:val="24"/>
              </w:rPr>
            </w:pPr>
          </w:p>
        </w:tc>
      </w:tr>
      <w:tr w:rsidR="009C1F24" w:rsidRPr="008E7746" w14:paraId="1DE6AD3D" w14:textId="77777777" w:rsidTr="000B6F51">
        <w:tc>
          <w:tcPr>
            <w:tcW w:w="2830" w:type="dxa"/>
            <w:vAlign w:val="center"/>
          </w:tcPr>
          <w:p w14:paraId="25CD13FA"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[3.6.2] – Парки культуры и отдыха</w:t>
            </w:r>
          </w:p>
        </w:tc>
        <w:tc>
          <w:tcPr>
            <w:tcW w:w="3261" w:type="dxa"/>
            <w:vAlign w:val="center"/>
          </w:tcPr>
          <w:p w14:paraId="478416FE"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парки культуры и отдыха</w:t>
            </w:r>
          </w:p>
        </w:tc>
        <w:tc>
          <w:tcPr>
            <w:tcW w:w="8646" w:type="dxa"/>
            <w:vMerge/>
            <w:tcBorders>
              <w:bottom w:val="single" w:sz="4" w:space="0" w:color="000000"/>
            </w:tcBorders>
            <w:shd w:val="clear" w:color="auto" w:fill="FFFFFF" w:themeFill="background1"/>
          </w:tcPr>
          <w:p w14:paraId="3172D874" w14:textId="77777777" w:rsidR="009C1F24" w:rsidRPr="008E7746" w:rsidRDefault="009C1F24" w:rsidP="000B6F51">
            <w:pPr>
              <w:shd w:val="clear" w:color="auto" w:fill="A6A6A6" w:themeFill="background1" w:themeFillShade="A6"/>
              <w:rPr>
                <w:rFonts w:ascii="Times New Roman" w:hAnsi="Times New Roman"/>
                <w:sz w:val="24"/>
                <w:szCs w:val="24"/>
              </w:rPr>
            </w:pPr>
          </w:p>
        </w:tc>
      </w:tr>
    </w:tbl>
    <w:p w14:paraId="3590C17F"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0D5BF1CB"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14:paraId="1B57A542"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8E7746" w14:paraId="4C649AEA" w14:textId="77777777" w:rsidTr="000B6F51">
        <w:tc>
          <w:tcPr>
            <w:tcW w:w="2830" w:type="dxa"/>
          </w:tcPr>
          <w:p w14:paraId="0C6B8469"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13C362CD"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49B1FDDB"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1F24" w:rsidRPr="008E7746" w14:paraId="19F9DAB3"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A97F37A"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14:paraId="42645B73" w14:textId="77777777" w:rsidR="009C1F24" w:rsidRPr="008E7746" w:rsidRDefault="009C1F24" w:rsidP="000B6F51">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14:paraId="1F15133C"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8FB114"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5188FC4B"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0F43B3A6"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334F9816"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0F8A40FD"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45EBD7D7"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03C43A36"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9C1F24" w:rsidRPr="008E7746" w14:paraId="06FD649A"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2147B788"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[2.7.1] - Хранение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14:paraId="5758A037"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 xml:space="preserve">отдельно стоящие и пристроенные гаражи, в том числе подземные, предназначенных для хранения автотранспорта, в том числе с разделением на </w:t>
            </w:r>
            <w:proofErr w:type="spellStart"/>
            <w:r w:rsidRPr="008E7746">
              <w:rPr>
                <w:rFonts w:ascii="Times New Roman" w:eastAsia="SimSun" w:hAnsi="Times New Roman"/>
                <w:sz w:val="24"/>
                <w:szCs w:val="24"/>
              </w:rPr>
              <w:t>машино</w:t>
            </w:r>
            <w:proofErr w:type="spellEnd"/>
            <w:r w:rsidRPr="008E7746">
              <w:rPr>
                <w:rFonts w:ascii="Times New Roman" w:eastAsia="SimSun" w:hAnsi="Times New Roman"/>
                <w:sz w:val="24"/>
                <w:szCs w:val="24"/>
              </w:rPr>
              <w:t>-места,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074694"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20/50 кв. м</w:t>
            </w:r>
            <w:r w:rsidRPr="008E7746">
              <w:rPr>
                <w:rFonts w:ascii="Times New Roman" w:eastAsia="SimSun" w:hAnsi="Times New Roman"/>
                <w:sz w:val="24"/>
                <w:szCs w:val="24"/>
              </w:rPr>
              <w:t>;</w:t>
            </w:r>
          </w:p>
          <w:p w14:paraId="782B8B7B"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w:t>
            </w:r>
            <w:r w:rsidRPr="008E7746">
              <w:rPr>
                <w:rFonts w:ascii="Times New Roman" w:eastAsia="SimSun" w:hAnsi="Times New Roman"/>
                <w:b/>
                <w:sz w:val="24"/>
                <w:szCs w:val="24"/>
              </w:rPr>
              <w:t>– 4 м</w:t>
            </w:r>
            <w:r w:rsidRPr="008E7746">
              <w:rPr>
                <w:rFonts w:ascii="Times New Roman" w:eastAsia="SimSun" w:hAnsi="Times New Roman"/>
                <w:sz w:val="24"/>
                <w:szCs w:val="24"/>
              </w:rPr>
              <w:t>;</w:t>
            </w:r>
          </w:p>
          <w:p w14:paraId="3992E74B"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14:paraId="53BFFA97"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Pr>
                <w:rFonts w:ascii="Times New Roman" w:eastAsia="SimSun" w:hAnsi="Times New Roman"/>
                <w:b/>
                <w:sz w:val="24"/>
                <w:szCs w:val="24"/>
              </w:rPr>
              <w:t>– 10</w:t>
            </w:r>
            <w:r w:rsidRPr="008E7746">
              <w:rPr>
                <w:rFonts w:ascii="Times New Roman" w:eastAsia="SimSun" w:hAnsi="Times New Roman"/>
                <w:b/>
                <w:sz w:val="24"/>
                <w:szCs w:val="24"/>
              </w:rPr>
              <w:t>0%;</w:t>
            </w:r>
          </w:p>
        </w:tc>
      </w:tr>
    </w:tbl>
    <w:p w14:paraId="42091115" w14:textId="77777777" w:rsidR="009C1F24" w:rsidRPr="008E7746"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14:paraId="70E121C0" w14:textId="77777777" w:rsidR="009C1F24" w:rsidRPr="008E7746"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07D8BBC3" w14:textId="77777777" w:rsidR="009C1F24" w:rsidRPr="008E7746"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9C1F24" w:rsidRPr="008E7746" w14:paraId="267C00CB" w14:textId="77777777" w:rsidTr="000B6F51">
        <w:tc>
          <w:tcPr>
            <w:tcW w:w="6941" w:type="dxa"/>
            <w:tcBorders>
              <w:top w:val="single" w:sz="4" w:space="0" w:color="000000"/>
              <w:left w:val="single" w:sz="4" w:space="0" w:color="000000"/>
              <w:bottom w:val="single" w:sz="4" w:space="0" w:color="000000"/>
            </w:tcBorders>
            <w:shd w:val="clear" w:color="auto" w:fill="auto"/>
            <w:vAlign w:val="center"/>
          </w:tcPr>
          <w:p w14:paraId="20A7E8CE" w14:textId="77777777" w:rsidR="009C1F24" w:rsidRPr="008E7746" w:rsidRDefault="009C1F24" w:rsidP="000B6F51">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AECD1" w14:textId="77777777" w:rsidR="009C1F24" w:rsidRPr="008E7746" w:rsidRDefault="009C1F24" w:rsidP="000B6F51">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C1F24" w:rsidRPr="008E7746" w14:paraId="6AE7F2F1" w14:textId="77777777" w:rsidTr="000B6F51">
        <w:tc>
          <w:tcPr>
            <w:tcW w:w="6941" w:type="dxa"/>
          </w:tcPr>
          <w:p w14:paraId="7E3730AD" w14:textId="77777777" w:rsidR="009C1F24" w:rsidRDefault="009C1F24" w:rsidP="000B6F51">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2653613F"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67C6863A"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46183ED4"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2B2F2A1A"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4B6EEE2D" w14:textId="77777777" w:rsidR="009C1F24" w:rsidRPr="008E7746" w:rsidRDefault="009C1F24" w:rsidP="000B6F51">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14:paraId="79B4202B" w14:textId="77777777" w:rsidR="009C1F24" w:rsidRPr="008E7746" w:rsidRDefault="009C1F24" w:rsidP="000B6F51">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14:paraId="0E42FA13" w14:textId="77777777" w:rsidR="009C1F24" w:rsidRPr="008E7746" w:rsidRDefault="009C1F24" w:rsidP="000B6F51">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p>
          <w:p w14:paraId="3A806679" w14:textId="77777777" w:rsidR="009C1F24" w:rsidRPr="008E7746" w:rsidRDefault="009C1F24" w:rsidP="000B6F51">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tc>
      </w:tr>
      <w:tr w:rsidR="009C1F24" w:rsidRPr="008E7746" w14:paraId="737D7099" w14:textId="77777777" w:rsidTr="000B6F51">
        <w:tc>
          <w:tcPr>
            <w:tcW w:w="6941" w:type="dxa"/>
          </w:tcPr>
          <w:p w14:paraId="5F5FF039"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14:paraId="7E8FB177"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8E7746">
              <w:rPr>
                <w:rFonts w:ascii="Times New Roman" w:eastAsia="Times New Roman" w:hAnsi="Times New Roman"/>
                <w:sz w:val="24"/>
                <w:szCs w:val="24"/>
                <w:lang w:eastAsia="zh-CN"/>
              </w:rPr>
              <w:t>;</w:t>
            </w:r>
          </w:p>
          <w:p w14:paraId="69981E9C"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14:paraId="0BDB3498"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9C1F24" w:rsidRPr="008E7746" w14:paraId="03B81EA4" w14:textId="77777777" w:rsidTr="000B6F51">
        <w:tc>
          <w:tcPr>
            <w:tcW w:w="6941" w:type="dxa"/>
          </w:tcPr>
          <w:p w14:paraId="2E55A56E"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26B82C94"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0292E56A"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5877B719"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lastRenderedPageBreak/>
              <w:t>- расстояние от фундамента построек до фильтрующего колодца - не менее 8 м.</w:t>
            </w:r>
          </w:p>
        </w:tc>
      </w:tr>
      <w:tr w:rsidR="009C1F24" w:rsidRPr="008E7746" w14:paraId="57D15C64" w14:textId="77777777" w:rsidTr="000B6F51">
        <w:tc>
          <w:tcPr>
            <w:tcW w:w="6941" w:type="dxa"/>
          </w:tcPr>
          <w:p w14:paraId="497C3AEA"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w:t>
            </w:r>
            <w:proofErr w:type="spellStart"/>
            <w:r w:rsidRPr="008E7746">
              <w:rPr>
                <w:rFonts w:ascii="Times New Roman" w:eastAsia="SimSun" w:hAnsi="Times New Roman"/>
                <w:sz w:val="24"/>
                <w:szCs w:val="24"/>
                <w:lang w:eastAsia="zh-CN"/>
              </w:rPr>
              <w:t>приобъектные</w:t>
            </w:r>
            <w:proofErr w:type="spellEnd"/>
            <w:r w:rsidRPr="008E7746">
              <w:rPr>
                <w:rFonts w:ascii="Times New Roman" w:eastAsia="SimSun" w:hAnsi="Times New Roman"/>
                <w:sz w:val="24"/>
                <w:szCs w:val="24"/>
                <w:lang w:eastAsia="zh-CN"/>
              </w:rPr>
              <w:t xml:space="preserve"> автостоянки для парковки автомобилей </w:t>
            </w:r>
          </w:p>
        </w:tc>
        <w:tc>
          <w:tcPr>
            <w:tcW w:w="7619" w:type="dxa"/>
          </w:tcPr>
          <w:p w14:paraId="3DED0BD5"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радиус пешеходной доступности для маломобильных групп населения – 50 м;</w:t>
            </w:r>
          </w:p>
          <w:p w14:paraId="49EBC8A3"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расстояния до территорий школ, детских учреждений, ПТУ,             техникумов, площадок для отдыха, игр и спорта, детских при вместимости до 10 </w:t>
            </w:r>
            <w:proofErr w:type="spellStart"/>
            <w:r w:rsidRPr="008E7746">
              <w:rPr>
                <w:rFonts w:ascii="Times New Roman" w:eastAsia="Times New Roman" w:hAnsi="Times New Roman"/>
                <w:sz w:val="24"/>
                <w:szCs w:val="24"/>
                <w:lang w:eastAsia="zh-CN"/>
              </w:rPr>
              <w:t>машино</w:t>
            </w:r>
            <w:proofErr w:type="spellEnd"/>
            <w:r w:rsidRPr="008E7746">
              <w:rPr>
                <w:rFonts w:ascii="Times New Roman" w:eastAsia="Times New Roman" w:hAnsi="Times New Roman"/>
                <w:sz w:val="24"/>
                <w:szCs w:val="24"/>
                <w:lang w:eastAsia="zh-CN"/>
              </w:rPr>
              <w:t xml:space="preserve">-мест – 25 м, 11-50 </w:t>
            </w:r>
            <w:proofErr w:type="spellStart"/>
            <w:r w:rsidRPr="008E7746">
              <w:rPr>
                <w:rFonts w:ascii="Times New Roman" w:eastAsia="Times New Roman" w:hAnsi="Times New Roman"/>
                <w:sz w:val="24"/>
                <w:szCs w:val="24"/>
                <w:lang w:eastAsia="zh-CN"/>
              </w:rPr>
              <w:t>машино</w:t>
            </w:r>
            <w:proofErr w:type="spellEnd"/>
            <w:r w:rsidRPr="008E7746">
              <w:rPr>
                <w:rFonts w:ascii="Times New Roman" w:eastAsia="Times New Roman" w:hAnsi="Times New Roman"/>
                <w:sz w:val="24"/>
                <w:szCs w:val="24"/>
                <w:lang w:eastAsia="zh-CN"/>
              </w:rPr>
              <w:t xml:space="preserve">-мест – 50 м,  51-100машино-мест – 50 м, 101-300 </w:t>
            </w:r>
            <w:proofErr w:type="spellStart"/>
            <w:r w:rsidRPr="008E7746">
              <w:rPr>
                <w:rFonts w:ascii="Times New Roman" w:eastAsia="Times New Roman" w:hAnsi="Times New Roman"/>
                <w:sz w:val="24"/>
                <w:szCs w:val="24"/>
                <w:lang w:eastAsia="zh-CN"/>
              </w:rPr>
              <w:t>машино</w:t>
            </w:r>
            <w:proofErr w:type="spellEnd"/>
            <w:r w:rsidRPr="008E7746">
              <w:rPr>
                <w:rFonts w:ascii="Times New Roman" w:eastAsia="Times New Roman" w:hAnsi="Times New Roman"/>
                <w:sz w:val="24"/>
                <w:szCs w:val="24"/>
                <w:lang w:eastAsia="zh-CN"/>
              </w:rPr>
              <w:t xml:space="preserve">-мест – 50 м, свыше 300 </w:t>
            </w:r>
            <w:proofErr w:type="spellStart"/>
            <w:r w:rsidRPr="008E7746">
              <w:rPr>
                <w:rFonts w:ascii="Times New Roman" w:eastAsia="Times New Roman" w:hAnsi="Times New Roman"/>
                <w:sz w:val="24"/>
                <w:szCs w:val="24"/>
                <w:lang w:eastAsia="zh-CN"/>
              </w:rPr>
              <w:t>машино</w:t>
            </w:r>
            <w:proofErr w:type="spellEnd"/>
            <w:r w:rsidRPr="008E7746">
              <w:rPr>
                <w:rFonts w:ascii="Times New Roman" w:eastAsia="Times New Roman" w:hAnsi="Times New Roman"/>
                <w:sz w:val="24"/>
                <w:szCs w:val="24"/>
                <w:lang w:eastAsia="zh-CN"/>
              </w:rPr>
              <w:t>-мест -50 м;</w:t>
            </w:r>
          </w:p>
          <w:p w14:paraId="757D0262"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14:paraId="15D24CA9" w14:textId="77777777" w:rsidR="009C1F24" w:rsidRDefault="009C1F24" w:rsidP="009C1F24">
      <w:pPr>
        <w:spacing w:after="0" w:line="240" w:lineRule="auto"/>
        <w:ind w:firstLine="426"/>
        <w:rPr>
          <w:rFonts w:ascii="Times New Roman" w:eastAsia="SimSun" w:hAnsi="Times New Roman" w:cs="Times New Roman"/>
          <w:sz w:val="24"/>
          <w:szCs w:val="24"/>
          <w:lang w:eastAsia="zh-CN"/>
        </w:rPr>
      </w:pPr>
    </w:p>
    <w:p w14:paraId="3FD3AB30"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65B2854"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226FAD3"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0C716877"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5C161B6"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16CE8412"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0BAD713F"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7DE3509" w14:textId="77777777" w:rsidR="009C1F24" w:rsidRPr="008E7746" w:rsidRDefault="009C1F24" w:rsidP="009C1F24">
      <w:pPr>
        <w:spacing w:after="0" w:line="240" w:lineRule="auto"/>
        <w:ind w:firstLine="426"/>
        <w:rPr>
          <w:rFonts w:ascii="Times New Roman" w:eastAsia="SimSun" w:hAnsi="Times New Roman" w:cs="Times New Roman"/>
          <w:bCs/>
          <w:caps/>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42A5681F" w14:textId="77777777" w:rsidR="009C1F24" w:rsidRPr="008E7746" w:rsidRDefault="009C1F24" w:rsidP="009C1F24"/>
    <w:p w14:paraId="5E983C89" w14:textId="77777777" w:rsidR="009C1F24" w:rsidRPr="008E7746" w:rsidRDefault="009C1F24" w:rsidP="009C1F24">
      <w:pPr>
        <w:widowControl w:val="0"/>
        <w:tabs>
          <w:tab w:val="left" w:pos="1260"/>
        </w:tabs>
        <w:spacing w:after="0" w:line="240" w:lineRule="auto"/>
        <w:ind w:firstLine="284"/>
        <w:jc w:val="center"/>
        <w:rPr>
          <w:rFonts w:ascii="Times New Roman" w:eastAsia="SimSun" w:hAnsi="Times New Roman" w:cs="Times New Roman"/>
          <w:b/>
          <w:sz w:val="24"/>
          <w:szCs w:val="24"/>
          <w:u w:val="single"/>
          <w:lang w:eastAsia="zh-CN"/>
        </w:rPr>
      </w:pPr>
    </w:p>
    <w:p w14:paraId="1157345B" w14:textId="77777777" w:rsidR="009C1F24" w:rsidRPr="008E7746" w:rsidRDefault="009C1F24" w:rsidP="009C1F24">
      <w:pPr>
        <w:pStyle w:val="5"/>
      </w:pPr>
      <w:r w:rsidRPr="008E7746">
        <w:t>ТОД-3.</w:t>
      </w:r>
      <w:r w:rsidRPr="008E7746">
        <w:tab/>
        <w:t>Зона  объектов религиозного назначения и мемориальных комплексов</w:t>
      </w:r>
    </w:p>
    <w:p w14:paraId="59803FB4" w14:textId="77777777" w:rsidR="009C1F24" w:rsidRPr="008E7746" w:rsidRDefault="009C1F24" w:rsidP="009C1F24">
      <w:pPr>
        <w:widowControl w:val="0"/>
        <w:tabs>
          <w:tab w:val="left" w:pos="1260"/>
        </w:tabs>
        <w:spacing w:after="0" w:line="240" w:lineRule="auto"/>
        <w:ind w:firstLine="284"/>
        <w:jc w:val="center"/>
        <w:rPr>
          <w:rFonts w:ascii="Times New Roman" w:eastAsia="SimSun" w:hAnsi="Times New Roman" w:cs="Times New Roman"/>
          <w:sz w:val="24"/>
          <w:szCs w:val="24"/>
          <w:u w:val="single"/>
          <w:lang w:eastAsia="zh-CN"/>
        </w:rPr>
      </w:pPr>
    </w:p>
    <w:p w14:paraId="2818C285" w14:textId="77777777" w:rsidR="009C1F24" w:rsidRPr="008E7746" w:rsidRDefault="009C1F24" w:rsidP="009C1F24">
      <w:pPr>
        <w:widowControl w:val="0"/>
        <w:tabs>
          <w:tab w:val="left" w:pos="1260"/>
        </w:tabs>
        <w:spacing w:after="0" w:line="240" w:lineRule="auto"/>
        <w:ind w:firstLine="284"/>
        <w:jc w:val="center"/>
        <w:rPr>
          <w:rFonts w:ascii="Times New Roman" w:eastAsia="Times New Roman" w:hAnsi="Times New Roman" w:cs="Times New Roman"/>
          <w:i/>
          <w:iCs/>
          <w:sz w:val="24"/>
          <w:szCs w:val="24"/>
          <w:lang w:eastAsia="ru-RU"/>
        </w:rPr>
      </w:pPr>
      <w:r w:rsidRPr="008E7746">
        <w:rPr>
          <w:rFonts w:ascii="Times New Roman" w:eastAsia="Times New Roman" w:hAnsi="Times New Roman" w:cs="Times New Roman"/>
          <w:i/>
          <w:iCs/>
          <w:sz w:val="24"/>
          <w:szCs w:val="24"/>
          <w:lang w:eastAsia="ru-RU"/>
        </w:rPr>
        <w:t>Зона ТОД-3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14:paraId="58EB31E5" w14:textId="77777777" w:rsidR="009C1F24" w:rsidRPr="008E7746" w:rsidRDefault="009C1F24" w:rsidP="009C1F24">
      <w:pPr>
        <w:widowControl w:val="0"/>
        <w:tabs>
          <w:tab w:val="left" w:pos="1260"/>
        </w:tabs>
        <w:spacing w:after="0" w:line="240" w:lineRule="auto"/>
        <w:ind w:firstLine="426"/>
        <w:rPr>
          <w:rFonts w:ascii="Times New Roman" w:eastAsia="Times New Roman" w:hAnsi="Times New Roman" w:cs="Times New Roman"/>
          <w:i/>
          <w:iCs/>
          <w:sz w:val="24"/>
          <w:szCs w:val="24"/>
          <w:lang w:eastAsia="ru-RU"/>
        </w:rPr>
      </w:pPr>
    </w:p>
    <w:p w14:paraId="51E60644" w14:textId="77777777" w:rsidR="009C1F24" w:rsidRPr="008E7746" w:rsidRDefault="009C1F24" w:rsidP="009C1F24">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8E7746" w14:paraId="6C78C8B7" w14:textId="77777777" w:rsidTr="000B6F51">
        <w:tc>
          <w:tcPr>
            <w:tcW w:w="2830" w:type="dxa"/>
          </w:tcPr>
          <w:p w14:paraId="008B4403"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79BCCA61"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5AACDA48"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343EE8E1"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9C1F24" w:rsidRPr="008E7746" w14:paraId="75E2FBA0" w14:textId="77777777" w:rsidTr="000B6F51">
        <w:tc>
          <w:tcPr>
            <w:tcW w:w="2830" w:type="dxa"/>
            <w:tcBorders>
              <w:top w:val="single" w:sz="4" w:space="0" w:color="000000"/>
              <w:left w:val="single" w:sz="4" w:space="0" w:color="000000"/>
              <w:bottom w:val="single" w:sz="4" w:space="0" w:color="000000"/>
            </w:tcBorders>
            <w:shd w:val="clear" w:color="auto" w:fill="auto"/>
          </w:tcPr>
          <w:p w14:paraId="70B91188" w14:textId="77777777" w:rsidR="009C1F24" w:rsidRPr="008E7746" w:rsidRDefault="009C1F24" w:rsidP="000B6F51">
            <w:pPr>
              <w:widowControl w:val="0"/>
              <w:rPr>
                <w:rFonts w:ascii="Times New Roman" w:hAnsi="Times New Roman"/>
                <w:sz w:val="24"/>
                <w:szCs w:val="24"/>
              </w:rPr>
            </w:pPr>
            <w:r w:rsidRPr="008E7746">
              <w:rPr>
                <w:rFonts w:ascii="Times New Roman" w:eastAsia="SimSun" w:hAnsi="Times New Roman"/>
                <w:sz w:val="24"/>
                <w:szCs w:val="24"/>
              </w:rPr>
              <w:t>[3.7] - 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14:paraId="06E294C2"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отправления религиозных обрядов (церкви, соборы, храмы, часовни, монастыри, мечети, молельные дома);</w:t>
            </w:r>
          </w:p>
          <w:p w14:paraId="3D717DD0" w14:textId="77777777" w:rsidR="009C1F24" w:rsidRPr="008E7746" w:rsidRDefault="009C1F24" w:rsidP="000B6F51">
            <w:pPr>
              <w:ind w:firstLine="284"/>
              <w:rPr>
                <w:rFonts w:ascii="Times New Roman" w:hAnsi="Times New Roman"/>
                <w:sz w:val="24"/>
                <w:szCs w:val="24"/>
              </w:rPr>
            </w:pPr>
            <w:r w:rsidRPr="008E7746">
              <w:rPr>
                <w:rFonts w:ascii="Times New Roman" w:eastAsia="SimSun" w:hAnsi="Times New Roman"/>
                <w:sz w:val="24"/>
                <w:szCs w:val="24"/>
              </w:rPr>
              <w:t xml:space="preserve">объекты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w:t>
            </w:r>
            <w:r w:rsidRPr="008E7746">
              <w:rPr>
                <w:rFonts w:ascii="Times New Roman" w:eastAsia="SimSun" w:hAnsi="Times New Roman"/>
                <w:sz w:val="24"/>
                <w:szCs w:val="24"/>
              </w:rPr>
              <w:lastRenderedPageBreak/>
              <w:t>школы, семинарии, духовные училища);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45F47C43" w14:textId="77777777" w:rsidR="009C1F24" w:rsidRPr="008E7746" w:rsidRDefault="009C1F24" w:rsidP="000B6F51">
            <w:pPr>
              <w:rPr>
                <w:rFonts w:ascii="Times New Roman" w:eastAsia="SimSun" w:hAnsi="Times New Roman"/>
                <w:sz w:val="24"/>
                <w:szCs w:val="24"/>
              </w:rPr>
            </w:pPr>
            <w:r w:rsidRPr="008E7746">
              <w:rPr>
                <w:rFonts w:ascii="Times New Roman" w:hAnsi="Times New Roman"/>
                <w:sz w:val="24"/>
                <w:szCs w:val="24"/>
              </w:rPr>
              <w:lastRenderedPageBreak/>
              <w:t xml:space="preserve">- минимальная/максимальная площадь земельных участков – </w:t>
            </w:r>
            <w:r w:rsidRPr="008E7746">
              <w:rPr>
                <w:rFonts w:ascii="Times New Roman" w:hAnsi="Times New Roman"/>
                <w:b/>
                <w:sz w:val="24"/>
                <w:szCs w:val="24"/>
              </w:rPr>
              <w:t>400/ 50000 кв. м</w:t>
            </w:r>
            <w:r w:rsidRPr="008E7746">
              <w:rPr>
                <w:rFonts w:ascii="Times New Roman" w:hAnsi="Times New Roman"/>
                <w:sz w:val="24"/>
                <w:szCs w:val="24"/>
              </w:rPr>
              <w:t xml:space="preserve">; </w:t>
            </w:r>
          </w:p>
          <w:p w14:paraId="4F4FFF2A"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14:paraId="4AFCCC84"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w:t>
            </w:r>
          </w:p>
          <w:p w14:paraId="5F3ED11F"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 максимальный процент  застройки</w:t>
            </w:r>
            <w:r w:rsidRPr="008E7746">
              <w:rPr>
                <w:rFonts w:ascii="Times New Roman" w:hAnsi="Times New Roman"/>
                <w:b/>
                <w:sz w:val="24"/>
                <w:szCs w:val="24"/>
              </w:rPr>
              <w:t>– 60%;</w:t>
            </w:r>
          </w:p>
          <w:p w14:paraId="07E9850E" w14:textId="77777777" w:rsidR="009C1F24" w:rsidRPr="008E7746" w:rsidRDefault="009C1F24" w:rsidP="000B6F51">
            <w:pPr>
              <w:keepLines/>
              <w:widowControl w:val="0"/>
              <w:rPr>
                <w:rFonts w:ascii="Times New Roman" w:hAnsi="Times New Roman"/>
                <w:sz w:val="24"/>
                <w:szCs w:val="24"/>
              </w:rPr>
            </w:pPr>
            <w:r w:rsidRPr="008E7746">
              <w:rPr>
                <w:rFonts w:ascii="Times New Roman" w:hAnsi="Times New Roman"/>
                <w:sz w:val="24"/>
                <w:szCs w:val="24"/>
              </w:rPr>
              <w:t xml:space="preserve">- максимальная высота зданий, строений, сооружений от уровня земли - </w:t>
            </w:r>
            <w:r w:rsidRPr="008E7746">
              <w:rPr>
                <w:rFonts w:ascii="Times New Roman" w:hAnsi="Times New Roman"/>
                <w:b/>
                <w:sz w:val="24"/>
                <w:szCs w:val="24"/>
              </w:rPr>
              <w:t>30 м;</w:t>
            </w:r>
          </w:p>
          <w:p w14:paraId="24A2280E"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14:paraId="7BE75CE0"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r w:rsidR="009C1F24" w:rsidRPr="008E7746" w14:paraId="1CEA9910"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1FDC2BE1"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5C8C08DD"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auto"/>
          </w:tcPr>
          <w:p w14:paraId="033CF3FC"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14:paraId="5468BB06"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14:paraId="50DBC307" w14:textId="77777777" w:rsidR="009C1F24" w:rsidRPr="008E7746" w:rsidRDefault="009C1F24" w:rsidP="000B6F51">
            <w:pPr>
              <w:rPr>
                <w:rFonts w:ascii="Times New Roman" w:eastAsia="SimSun" w:hAnsi="Times New Roman"/>
                <w:sz w:val="24"/>
                <w:szCs w:val="24"/>
              </w:rPr>
            </w:pPr>
          </w:p>
          <w:p w14:paraId="19D5B8F7" w14:textId="77777777" w:rsidR="009C1F24" w:rsidRPr="008E7746" w:rsidRDefault="009C1F24" w:rsidP="000B6F51">
            <w:pPr>
              <w:rPr>
                <w:rFonts w:ascii="Times New Roman" w:eastAsia="SimSun" w:hAnsi="Times New Roman"/>
                <w:sz w:val="24"/>
                <w:szCs w:val="24"/>
              </w:rPr>
            </w:pPr>
          </w:p>
          <w:p w14:paraId="372591E8" w14:textId="77777777" w:rsidR="009C1F24" w:rsidRPr="008E7746" w:rsidRDefault="009C1F24" w:rsidP="000B6F51">
            <w:pPr>
              <w:rPr>
                <w:rFonts w:ascii="Times New Roman" w:eastAsia="SimSun" w:hAnsi="Times New Roman"/>
                <w:sz w:val="24"/>
                <w:szCs w:val="24"/>
              </w:rPr>
            </w:pPr>
          </w:p>
          <w:p w14:paraId="375B3145" w14:textId="77777777" w:rsidR="009C1F24" w:rsidRPr="008E7746" w:rsidRDefault="009C1F24" w:rsidP="000B6F51">
            <w:pPr>
              <w:rPr>
                <w:rFonts w:ascii="Times New Roman" w:eastAsia="SimSun" w:hAnsi="Times New Roman"/>
                <w:sz w:val="24"/>
                <w:szCs w:val="24"/>
              </w:rPr>
            </w:pPr>
          </w:p>
          <w:p w14:paraId="407E028D" w14:textId="77777777" w:rsidR="009C1F24" w:rsidRPr="008E7746" w:rsidRDefault="009C1F24" w:rsidP="000B6F51">
            <w:pPr>
              <w:rPr>
                <w:rFonts w:ascii="Times New Roman" w:eastAsia="SimSun" w:hAnsi="Times New Roman"/>
                <w:sz w:val="24"/>
                <w:szCs w:val="24"/>
              </w:rPr>
            </w:pPr>
          </w:p>
          <w:p w14:paraId="3D34B6EF" w14:textId="77777777" w:rsidR="009C1F24" w:rsidRPr="008E7746" w:rsidRDefault="009C1F24" w:rsidP="000B6F51">
            <w:pPr>
              <w:rPr>
                <w:rFonts w:ascii="Times New Roman" w:eastAsia="SimSun" w:hAnsi="Times New Roman"/>
                <w:sz w:val="24"/>
                <w:szCs w:val="24"/>
              </w:rPr>
            </w:pPr>
          </w:p>
          <w:p w14:paraId="2A5AD541" w14:textId="77777777" w:rsidR="009C1F24" w:rsidRPr="008E7746" w:rsidRDefault="009C1F24" w:rsidP="000B6F51">
            <w:pPr>
              <w:rPr>
                <w:rFonts w:ascii="Times New Roman" w:eastAsia="SimSun" w:hAnsi="Times New Roman"/>
                <w:sz w:val="24"/>
                <w:szCs w:val="24"/>
              </w:rPr>
            </w:pPr>
          </w:p>
          <w:p w14:paraId="79B3DDB3" w14:textId="77777777" w:rsidR="009C1F24" w:rsidRPr="008E7746" w:rsidRDefault="009C1F24" w:rsidP="000B6F51">
            <w:pPr>
              <w:rPr>
                <w:rFonts w:ascii="Times New Roman" w:eastAsia="SimSun" w:hAnsi="Times New Roman"/>
                <w:sz w:val="24"/>
                <w:szCs w:val="24"/>
              </w:rPr>
            </w:pPr>
          </w:p>
          <w:p w14:paraId="044D19FC" w14:textId="77777777" w:rsidR="009C1F24" w:rsidRPr="008E7746" w:rsidRDefault="009C1F24" w:rsidP="000B6F51">
            <w:pPr>
              <w:rPr>
                <w:rFonts w:ascii="Times New Roman" w:hAnsi="Times New Roman"/>
                <w:sz w:val="24"/>
                <w:szCs w:val="24"/>
              </w:rPr>
            </w:pPr>
          </w:p>
        </w:tc>
      </w:tr>
      <w:tr w:rsidR="009C1F24" w:rsidRPr="008E7746" w14:paraId="2F3C4BAC"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6EFEBD59" w14:textId="77777777" w:rsidR="009C1F24" w:rsidRPr="008E7746" w:rsidRDefault="009C1F24" w:rsidP="000B6F51">
            <w:pPr>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14:paraId="3DB2E490" w14:textId="77777777" w:rsidR="009C1F24" w:rsidRPr="008E7746" w:rsidRDefault="009C1F24" w:rsidP="000B6F51">
            <w:pPr>
              <w:pStyle w:val="af8"/>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14:paraId="12F72B14" w14:textId="77777777" w:rsidR="009C1F24" w:rsidRPr="008E7746" w:rsidRDefault="009C1F24" w:rsidP="000B6F51">
            <w:pPr>
              <w:rPr>
                <w:rFonts w:ascii="Times New Roman" w:hAnsi="Times New Roman"/>
                <w:sz w:val="24"/>
                <w:szCs w:val="24"/>
              </w:rPr>
            </w:pPr>
          </w:p>
        </w:tc>
      </w:tr>
      <w:tr w:rsidR="009C1F24" w:rsidRPr="008E7746" w14:paraId="435257ED"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372FE22C" w14:textId="77777777" w:rsidR="009C1F24" w:rsidRPr="008E7746" w:rsidRDefault="009C1F24" w:rsidP="000B6F51">
            <w:pPr>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14:paraId="43047FE9" w14:textId="77777777" w:rsidR="009C1F24" w:rsidRPr="008E7746" w:rsidRDefault="009C1F24" w:rsidP="000B6F51">
            <w:pPr>
              <w:pStyle w:val="af8"/>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bottom w:val="single" w:sz="4" w:space="0" w:color="000000"/>
              <w:right w:val="single" w:sz="4" w:space="0" w:color="000000"/>
            </w:tcBorders>
            <w:shd w:val="clear" w:color="auto" w:fill="FFFFFF" w:themeFill="background1"/>
          </w:tcPr>
          <w:p w14:paraId="1EABE3E4" w14:textId="77777777" w:rsidR="009C1F24" w:rsidRPr="008E7746" w:rsidRDefault="009C1F24" w:rsidP="000B6F51">
            <w:pPr>
              <w:rPr>
                <w:rFonts w:ascii="Times New Roman" w:eastAsia="SimSun" w:hAnsi="Times New Roman"/>
                <w:sz w:val="24"/>
                <w:szCs w:val="24"/>
              </w:rPr>
            </w:pPr>
          </w:p>
        </w:tc>
      </w:tr>
    </w:tbl>
    <w:p w14:paraId="4903FE7B" w14:textId="77777777" w:rsidR="009C1F24" w:rsidRPr="008E7746" w:rsidRDefault="009C1F24" w:rsidP="009C1F24">
      <w:pPr>
        <w:widowControl w:val="0"/>
        <w:spacing w:after="0" w:line="240" w:lineRule="auto"/>
        <w:ind w:firstLine="426"/>
        <w:jc w:val="center"/>
        <w:rPr>
          <w:rFonts w:ascii="Times New Roman" w:eastAsia="Times New Roman" w:hAnsi="Times New Roman" w:cs="Times New Roman"/>
          <w:b/>
          <w:i/>
          <w:iCs/>
          <w:sz w:val="24"/>
          <w:szCs w:val="24"/>
          <w:lang w:eastAsia="zh-CN"/>
        </w:rPr>
      </w:pPr>
    </w:p>
    <w:p w14:paraId="3946974A" w14:textId="77777777" w:rsidR="009C1F24" w:rsidRPr="008E7746" w:rsidRDefault="009C1F24" w:rsidP="009C1F24">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8E7746" w14:paraId="71890244" w14:textId="77777777" w:rsidTr="000B6F51">
        <w:tc>
          <w:tcPr>
            <w:tcW w:w="2830" w:type="dxa"/>
          </w:tcPr>
          <w:p w14:paraId="6426CD38"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3F9BC74B"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56395BF1"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1F24" w:rsidRPr="008E7746" w14:paraId="7D257FD3" w14:textId="77777777" w:rsidTr="000B6F51">
        <w:tc>
          <w:tcPr>
            <w:tcW w:w="2830" w:type="dxa"/>
            <w:tcBorders>
              <w:top w:val="single" w:sz="4" w:space="0" w:color="000000"/>
              <w:left w:val="single" w:sz="4" w:space="0" w:color="000000"/>
              <w:bottom w:val="single" w:sz="4" w:space="0" w:color="000000"/>
            </w:tcBorders>
            <w:shd w:val="clear" w:color="auto" w:fill="auto"/>
          </w:tcPr>
          <w:p w14:paraId="3028E31D"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[3.1] - Коммунальное обслуживание</w:t>
            </w:r>
          </w:p>
          <w:p w14:paraId="2B9DA57B" w14:textId="77777777" w:rsidR="009C1F24" w:rsidRPr="008E7746" w:rsidRDefault="009C1F24" w:rsidP="000B6F51">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14:paraId="59E22045" w14:textId="77777777" w:rsidR="009C1F24" w:rsidRPr="008E7746" w:rsidRDefault="009C1F24" w:rsidP="000B6F51">
            <w:pPr>
              <w:jc w:val="both"/>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52FCE6EF" w14:textId="77777777" w:rsidR="009C1F24" w:rsidRPr="008E7746" w:rsidRDefault="009C1F24" w:rsidP="000B6F51">
            <w:pPr>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/1000кв. м;</w:t>
            </w:r>
          </w:p>
          <w:p w14:paraId="4B343FEE"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2E8576E3"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2 этажа.</w:t>
            </w:r>
          </w:p>
          <w:p w14:paraId="512EABBE" w14:textId="77777777" w:rsidR="009C1F24" w:rsidRPr="008E7746" w:rsidRDefault="009C1F24" w:rsidP="000B6F51">
            <w:pPr>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067F8A98"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65F49247"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729C9C4F" w14:textId="77777777" w:rsidR="009C1F24" w:rsidRPr="008E7746" w:rsidRDefault="009C1F24" w:rsidP="000B6F51">
            <w:pPr>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9C1F24" w:rsidRPr="008E7746" w14:paraId="6EB74BFD"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22A5CF0B"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[2.7.1] - Хранение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14:paraId="4E04A98B"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 xml:space="preserve">отдельно стоящие и пристроенные гаражи, в том числе </w:t>
            </w:r>
            <w:r w:rsidRPr="008E7746">
              <w:rPr>
                <w:rFonts w:ascii="Times New Roman" w:eastAsia="SimSun" w:hAnsi="Times New Roman"/>
                <w:sz w:val="24"/>
                <w:szCs w:val="24"/>
              </w:rPr>
              <w:lastRenderedPageBreak/>
              <w:t xml:space="preserve">подземные, предназначенных для хранения автотранспорта, в том числе с разделением на </w:t>
            </w:r>
            <w:proofErr w:type="spellStart"/>
            <w:r w:rsidRPr="008E7746">
              <w:rPr>
                <w:rFonts w:ascii="Times New Roman" w:eastAsia="SimSun" w:hAnsi="Times New Roman"/>
                <w:sz w:val="24"/>
                <w:szCs w:val="24"/>
              </w:rPr>
              <w:t>машино</w:t>
            </w:r>
            <w:proofErr w:type="spellEnd"/>
            <w:r w:rsidRPr="008E7746">
              <w:rPr>
                <w:rFonts w:ascii="Times New Roman" w:eastAsia="SimSun" w:hAnsi="Times New Roman"/>
                <w:sz w:val="24"/>
                <w:szCs w:val="24"/>
              </w:rPr>
              <w:t>-места,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E91D74"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lastRenderedPageBreak/>
              <w:t xml:space="preserve">-минимальная/максимальная площадь земельных участков – </w:t>
            </w:r>
            <w:r w:rsidRPr="008E7746">
              <w:rPr>
                <w:rFonts w:ascii="Times New Roman" w:eastAsia="SimSun" w:hAnsi="Times New Roman"/>
                <w:b/>
                <w:sz w:val="24"/>
                <w:szCs w:val="24"/>
              </w:rPr>
              <w:t>20/50 кв. м</w:t>
            </w:r>
            <w:r w:rsidRPr="008E7746">
              <w:rPr>
                <w:rFonts w:ascii="Times New Roman" w:eastAsia="SimSun" w:hAnsi="Times New Roman"/>
                <w:sz w:val="24"/>
                <w:szCs w:val="24"/>
              </w:rPr>
              <w:t>;</w:t>
            </w:r>
          </w:p>
          <w:p w14:paraId="411BAA75"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w:t>
            </w:r>
            <w:r w:rsidRPr="008E7746">
              <w:rPr>
                <w:rFonts w:ascii="Times New Roman" w:eastAsia="SimSun" w:hAnsi="Times New Roman"/>
                <w:b/>
                <w:sz w:val="24"/>
                <w:szCs w:val="24"/>
              </w:rPr>
              <w:t>– 4 м</w:t>
            </w:r>
            <w:r w:rsidRPr="008E7746">
              <w:rPr>
                <w:rFonts w:ascii="Times New Roman" w:eastAsia="SimSun" w:hAnsi="Times New Roman"/>
                <w:sz w:val="24"/>
                <w:szCs w:val="24"/>
              </w:rPr>
              <w:t>;</w:t>
            </w:r>
          </w:p>
          <w:p w14:paraId="5D6710A3"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lastRenderedPageBreak/>
              <w:t xml:space="preserve">-минимальные отступы от границ земельных участков </w:t>
            </w:r>
            <w:r w:rsidRPr="008E7746">
              <w:rPr>
                <w:rFonts w:ascii="Times New Roman" w:eastAsia="SimSun" w:hAnsi="Times New Roman"/>
                <w:b/>
                <w:sz w:val="24"/>
                <w:szCs w:val="24"/>
              </w:rPr>
              <w:t>- 1 м</w:t>
            </w:r>
            <w:r w:rsidRPr="008E7746">
              <w:rPr>
                <w:rFonts w:ascii="Times New Roman" w:eastAsia="SimSun" w:hAnsi="Times New Roman"/>
                <w:sz w:val="24"/>
                <w:szCs w:val="24"/>
              </w:rPr>
              <w:t>;</w:t>
            </w:r>
          </w:p>
          <w:p w14:paraId="55F617A7"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14:paraId="5CF644B9"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sidRPr="008E7746">
              <w:rPr>
                <w:rFonts w:ascii="Times New Roman" w:eastAsia="SimSun" w:hAnsi="Times New Roman"/>
                <w:b/>
                <w:sz w:val="24"/>
                <w:szCs w:val="24"/>
              </w:rPr>
              <w:t>– 80%;</w:t>
            </w:r>
          </w:p>
        </w:tc>
      </w:tr>
      <w:tr w:rsidR="009C1F24" w:rsidRPr="008E7746" w14:paraId="3FFB16F7"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08EB2080"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3.4.1</w:t>
            </w:r>
            <w:r w:rsidRPr="008E7746">
              <w:rPr>
                <w:rFonts w:ascii="Times New Roman" w:eastAsia="SimSun" w:hAnsi="Times New Roman"/>
                <w:sz w:val="24"/>
                <w:szCs w:val="24"/>
              </w:rPr>
              <w:t>] -</w:t>
            </w:r>
            <w:r w:rsidRPr="008E7746">
              <w:rPr>
                <w:rFonts w:ascii="Times New Roman" w:hAnsi="Times New Roman"/>
                <w:sz w:val="24"/>
                <w:szCs w:val="24"/>
              </w:rPr>
              <w:t xml:space="preserve"> Амбулаторно-</w:t>
            </w:r>
            <w:r w:rsidRPr="008E7746">
              <w:rPr>
                <w:rFonts w:ascii="Times New Roman" w:hAnsi="Times New Roman"/>
                <w:sz w:val="24"/>
                <w:szCs w:val="24"/>
              </w:rPr>
              <w:br/>
              <w:t>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3F4A7E14" w14:textId="77777777" w:rsidR="009C1F24" w:rsidRPr="008E7746" w:rsidRDefault="009C1F24" w:rsidP="000B6F5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D3AC38"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50/5000 кв. м</w:t>
            </w:r>
            <w:r w:rsidRPr="008E7746">
              <w:rPr>
                <w:rFonts w:ascii="Times New Roman" w:eastAsia="SimSun" w:hAnsi="Times New Roman"/>
                <w:sz w:val="24"/>
                <w:szCs w:val="24"/>
              </w:rPr>
              <w:t>;</w:t>
            </w:r>
          </w:p>
          <w:p w14:paraId="7E82A9D8"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75BACAF0"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r w:rsidRPr="008E7746">
              <w:rPr>
                <w:rFonts w:ascii="Times New Roman" w:eastAsia="SimSun" w:hAnsi="Times New Roman"/>
                <w:sz w:val="24"/>
                <w:szCs w:val="24"/>
              </w:rPr>
              <w:t xml:space="preserve">; </w:t>
            </w:r>
          </w:p>
          <w:p w14:paraId="1A08429D"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14:paraId="49F04A64"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14:paraId="2262B180"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14:paraId="3F4046CE"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w:t>
            </w:r>
            <w:r w:rsidRPr="008E7746">
              <w:rPr>
                <w:rFonts w:ascii="Times New Roman" w:eastAsia="SimSun" w:hAnsi="Times New Roman"/>
                <w:b/>
                <w:sz w:val="24"/>
                <w:szCs w:val="24"/>
              </w:rPr>
              <w:t xml:space="preserve">3 м;  </w:t>
            </w:r>
          </w:p>
          <w:p w14:paraId="1FE9155E"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минимальный отступ от красной линии улиц/проездов - </w:t>
            </w:r>
            <w:r>
              <w:rPr>
                <w:rFonts w:ascii="Times New Roman" w:eastAsia="SimSun" w:hAnsi="Times New Roman"/>
                <w:b/>
                <w:sz w:val="24"/>
                <w:szCs w:val="24"/>
              </w:rPr>
              <w:t>3</w:t>
            </w:r>
            <w:r w:rsidRPr="008E7746">
              <w:rPr>
                <w:rFonts w:ascii="Times New Roman" w:eastAsia="SimSun" w:hAnsi="Times New Roman"/>
                <w:b/>
                <w:sz w:val="24"/>
                <w:szCs w:val="24"/>
              </w:rPr>
              <w:t xml:space="preserve"> м.</w:t>
            </w:r>
          </w:p>
          <w:p w14:paraId="4BE58A65"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p>
        </w:tc>
      </w:tr>
    </w:tbl>
    <w:p w14:paraId="1EACC624" w14:textId="77777777" w:rsidR="009C1F24" w:rsidRPr="008E7746" w:rsidRDefault="009C1F24" w:rsidP="009C1F24">
      <w:pPr>
        <w:shd w:val="clear" w:color="auto" w:fill="FFFFFF" w:themeFill="background1"/>
      </w:pPr>
    </w:p>
    <w:p w14:paraId="653A26B2"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02EB6FC8"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1D2BFB77"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p>
    <w:tbl>
      <w:tblPr>
        <w:tblStyle w:val="afa"/>
        <w:tblW w:w="0" w:type="auto"/>
        <w:tblLook w:val="04A0" w:firstRow="1" w:lastRow="0" w:firstColumn="1" w:lastColumn="0" w:noHBand="0" w:noVBand="1"/>
      </w:tblPr>
      <w:tblGrid>
        <w:gridCol w:w="6941"/>
        <w:gridCol w:w="7619"/>
      </w:tblGrid>
      <w:tr w:rsidR="009C1F24" w:rsidRPr="008E7746" w14:paraId="0A38E5A1" w14:textId="77777777" w:rsidTr="000B6F51">
        <w:tc>
          <w:tcPr>
            <w:tcW w:w="6941" w:type="dxa"/>
            <w:tcBorders>
              <w:top w:val="single" w:sz="4" w:space="0" w:color="000000"/>
              <w:left w:val="single" w:sz="4" w:space="0" w:color="000000"/>
              <w:bottom w:val="single" w:sz="4" w:space="0" w:color="000000"/>
            </w:tcBorders>
            <w:shd w:val="clear" w:color="auto" w:fill="auto"/>
            <w:vAlign w:val="center"/>
          </w:tcPr>
          <w:p w14:paraId="3B5AB35D" w14:textId="77777777" w:rsidR="009C1F24" w:rsidRPr="008E7746" w:rsidRDefault="009C1F24" w:rsidP="000B6F51">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FCAEF" w14:textId="77777777" w:rsidR="009C1F24" w:rsidRPr="008E7746" w:rsidRDefault="009C1F24" w:rsidP="000B6F51">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C1F24" w:rsidRPr="008E7746" w14:paraId="75F94FFE" w14:textId="77777777" w:rsidTr="000B6F51">
        <w:tc>
          <w:tcPr>
            <w:tcW w:w="6941" w:type="dxa"/>
          </w:tcPr>
          <w:p w14:paraId="43CE0ACF" w14:textId="77777777" w:rsidR="009C1F24" w:rsidRDefault="009C1F24" w:rsidP="000B6F51">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2817F50"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4CFE1147"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49E9BC3D"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26E75C22"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14C65461" w14:textId="77777777" w:rsidR="009C1F24" w:rsidRPr="008E7746" w:rsidRDefault="009C1F24" w:rsidP="000B6F51">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14:paraId="179FC06B" w14:textId="77777777" w:rsidR="009C1F24" w:rsidRPr="008E7746" w:rsidRDefault="009C1F24" w:rsidP="000B6F51">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w:t>
            </w:r>
            <w:r w:rsidRPr="008E7746">
              <w:rPr>
                <w:rFonts w:ascii="Times New Roman" w:eastAsia="SimSun" w:hAnsi="Times New Roman"/>
                <w:sz w:val="24"/>
                <w:szCs w:val="24"/>
                <w:lang w:eastAsia="zh-CN"/>
              </w:rPr>
              <w:lastRenderedPageBreak/>
              <w:t>превышать максимальный процент застройки установленный в соответствии с видом разрешенного использования земельного участка.</w:t>
            </w:r>
          </w:p>
          <w:p w14:paraId="66A57EAB" w14:textId="77777777" w:rsidR="009C1F24" w:rsidRPr="008E7746" w:rsidRDefault="009C1F24" w:rsidP="000B6F51">
            <w:pPr>
              <w:shd w:val="clear" w:color="auto" w:fill="FFFFFF" w:themeFill="background1"/>
              <w:tabs>
                <w:tab w:val="left" w:pos="-6204"/>
              </w:tabs>
              <w:rPr>
                <w:rFonts w:ascii="Times New Roman" w:eastAsia="SimSun" w:hAnsi="Times New Roman"/>
                <w:sz w:val="24"/>
                <w:szCs w:val="24"/>
                <w:lang w:eastAsia="zh-CN"/>
              </w:rPr>
            </w:pPr>
          </w:p>
        </w:tc>
      </w:tr>
      <w:tr w:rsidR="009C1F24" w:rsidRPr="008E7746" w14:paraId="4DC4695E" w14:textId="77777777" w:rsidTr="000B6F51">
        <w:tc>
          <w:tcPr>
            <w:tcW w:w="6941" w:type="dxa"/>
          </w:tcPr>
          <w:p w14:paraId="787EB65C"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площадки для мусоросборников</w:t>
            </w:r>
          </w:p>
        </w:tc>
        <w:tc>
          <w:tcPr>
            <w:tcW w:w="7619" w:type="dxa"/>
          </w:tcPr>
          <w:p w14:paraId="3026E7A0"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14:paraId="5F90B6DF"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9C1F24" w:rsidRPr="008E7746" w14:paraId="3D22C5FC" w14:textId="77777777" w:rsidTr="000B6F51">
        <w:tc>
          <w:tcPr>
            <w:tcW w:w="6941" w:type="dxa"/>
          </w:tcPr>
          <w:p w14:paraId="030B2B9F"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5E951886"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18DABB81"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1A5800C8"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9C1F24" w:rsidRPr="008E7746" w14:paraId="30EC8280" w14:textId="77777777" w:rsidTr="000B6F51">
        <w:tc>
          <w:tcPr>
            <w:tcW w:w="6941" w:type="dxa"/>
          </w:tcPr>
          <w:p w14:paraId="7A121967"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proofErr w:type="spellStart"/>
            <w:r w:rsidRPr="008E7746">
              <w:rPr>
                <w:rFonts w:ascii="Times New Roman" w:eastAsia="SimSun" w:hAnsi="Times New Roman"/>
                <w:sz w:val="24"/>
                <w:szCs w:val="24"/>
                <w:lang w:eastAsia="zh-CN"/>
              </w:rPr>
              <w:t>приобъектные</w:t>
            </w:r>
            <w:proofErr w:type="spellEnd"/>
            <w:r w:rsidRPr="008E7746">
              <w:rPr>
                <w:rFonts w:ascii="Times New Roman" w:eastAsia="SimSun" w:hAnsi="Times New Roman"/>
                <w:sz w:val="24"/>
                <w:szCs w:val="24"/>
                <w:lang w:eastAsia="zh-CN"/>
              </w:rPr>
              <w:t xml:space="preserve"> автостоянки для парковки автомобилей </w:t>
            </w:r>
          </w:p>
        </w:tc>
        <w:tc>
          <w:tcPr>
            <w:tcW w:w="7619" w:type="dxa"/>
          </w:tcPr>
          <w:p w14:paraId="236581DA"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радиус пешеходной доступности для маломобильных групп населения – 50 м;</w:t>
            </w:r>
          </w:p>
          <w:p w14:paraId="08333E5F"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14:paraId="7C5746FB" w14:textId="77777777" w:rsidR="009C1F24" w:rsidRPr="008E7746" w:rsidRDefault="009C1F24" w:rsidP="009C1F24">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3B4B0D42"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9488367"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DE5EBDE"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w:t>
      </w:r>
      <w:proofErr w:type="spellEnd"/>
      <w:r w:rsidRPr="008E7746">
        <w:rPr>
          <w:rFonts w:ascii="Times New Roman" w:eastAsia="SimSun" w:hAnsi="Times New Roman" w:cs="Times New Roman"/>
          <w:sz w:val="24"/>
          <w:szCs w:val="24"/>
          <w:lang w:eastAsia="zh-CN"/>
        </w:rPr>
        <w:t xml:space="preserve">-мест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896A19A"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5C277D2"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507B9C43"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3126A28A"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23646B3"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bCs/>
          <w:caps/>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67430E34" w14:textId="77777777" w:rsidR="009C1F24" w:rsidRDefault="009C1F24" w:rsidP="009C1F24">
      <w:pPr>
        <w:shd w:val="clear" w:color="auto" w:fill="FFFFFF" w:themeFill="background1"/>
        <w:spacing w:after="0" w:line="240" w:lineRule="auto"/>
        <w:rPr>
          <w:rFonts w:ascii="Times New Roman" w:eastAsia="SimSun" w:hAnsi="Times New Roman" w:cs="Times New Roman"/>
          <w:b/>
          <w:bCs/>
          <w:caps/>
          <w:sz w:val="32"/>
          <w:szCs w:val="32"/>
          <w:lang w:eastAsia="zh-CN"/>
        </w:rPr>
      </w:pPr>
    </w:p>
    <w:p w14:paraId="1284BE2E" w14:textId="77777777" w:rsidR="009C1F24" w:rsidRPr="00F43CEE" w:rsidRDefault="009C1F24" w:rsidP="009C1F24">
      <w:pPr>
        <w:shd w:val="clear" w:color="auto" w:fill="FFFFFF" w:themeFill="background1"/>
        <w:spacing w:after="0" w:line="240" w:lineRule="auto"/>
        <w:rPr>
          <w:rFonts w:ascii="Times New Roman" w:eastAsia="SimSun" w:hAnsi="Times New Roman" w:cs="Times New Roman"/>
          <w:b/>
          <w:bCs/>
          <w:caps/>
          <w:sz w:val="32"/>
          <w:szCs w:val="32"/>
          <w:lang w:eastAsia="zh-CN"/>
        </w:rPr>
      </w:pPr>
    </w:p>
    <w:p w14:paraId="0980A3A9" w14:textId="77777777" w:rsidR="009C1F24" w:rsidRDefault="009C1F24" w:rsidP="009C1F24">
      <w:pPr>
        <w:rPr>
          <w:rFonts w:ascii="Times New Roman" w:eastAsia="SimSun" w:hAnsi="Times New Roman" w:cs="Times New Roman"/>
          <w:b/>
          <w:caps/>
          <w:sz w:val="36"/>
          <w:szCs w:val="36"/>
          <w:lang w:eastAsia="zh-CN"/>
        </w:rPr>
      </w:pPr>
      <w:r>
        <w:br w:type="page"/>
      </w:r>
    </w:p>
    <w:p w14:paraId="27133FAC" w14:textId="77777777" w:rsidR="009C1F24" w:rsidRPr="00F43CEE" w:rsidRDefault="009C1F24" w:rsidP="009C1F24">
      <w:pPr>
        <w:pStyle w:val="4"/>
        <w:rPr>
          <w:i/>
          <w:iCs/>
        </w:rPr>
      </w:pPr>
      <w:r w:rsidRPr="00F43CEE">
        <w:lastRenderedPageBreak/>
        <w:t>Производственные зоны</w:t>
      </w:r>
    </w:p>
    <w:p w14:paraId="287E6295" w14:textId="77777777" w:rsidR="009C1F24" w:rsidRDefault="009C1F24" w:rsidP="009C1F24">
      <w:pPr>
        <w:widowControl w:val="0"/>
        <w:spacing w:after="0" w:line="240" w:lineRule="auto"/>
        <w:ind w:firstLine="426"/>
        <w:jc w:val="center"/>
        <w:rPr>
          <w:rFonts w:ascii="Times New Roman" w:eastAsia="SimSun" w:hAnsi="Times New Roman" w:cs="Times New Roman"/>
          <w:i/>
          <w:iCs/>
          <w:sz w:val="24"/>
          <w:szCs w:val="28"/>
          <w:lang w:eastAsia="zh-CN"/>
        </w:rPr>
      </w:pPr>
    </w:p>
    <w:p w14:paraId="1398B158" w14:textId="77777777" w:rsidR="009C1F24" w:rsidRPr="008E12F9" w:rsidRDefault="009C1F24" w:rsidP="009C1F24">
      <w:pPr>
        <w:widowControl w:val="0"/>
        <w:spacing w:after="0" w:line="240" w:lineRule="auto"/>
        <w:ind w:firstLine="426"/>
        <w:jc w:val="center"/>
        <w:rPr>
          <w:rFonts w:ascii="Times New Roman" w:eastAsia="SimSun" w:hAnsi="Times New Roman" w:cs="Times New Roman"/>
          <w:sz w:val="24"/>
          <w:szCs w:val="28"/>
          <w:u w:val="single"/>
          <w:lang w:eastAsia="zh-CN"/>
        </w:rPr>
      </w:pPr>
      <w:r w:rsidRPr="008E12F9">
        <w:rPr>
          <w:rFonts w:ascii="Times New Roman" w:eastAsia="SimSun" w:hAnsi="Times New Roman" w:cs="Times New Roman"/>
          <w:i/>
          <w:iCs/>
          <w:sz w:val="24"/>
          <w:szCs w:val="28"/>
          <w:lang w:eastAsia="zh-CN"/>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14:paraId="63D82DD2" w14:textId="77777777" w:rsidR="009C1F24" w:rsidRPr="00F43CEE" w:rsidRDefault="009C1F24" w:rsidP="009C1F24">
      <w:pPr>
        <w:widowControl w:val="0"/>
        <w:spacing w:after="0" w:line="240" w:lineRule="auto"/>
        <w:ind w:firstLine="426"/>
        <w:jc w:val="center"/>
        <w:rPr>
          <w:rFonts w:ascii="Times New Roman" w:eastAsia="SimSun" w:hAnsi="Times New Roman" w:cs="Times New Roman"/>
          <w:sz w:val="24"/>
          <w:szCs w:val="24"/>
          <w:u w:val="single"/>
          <w:lang w:eastAsia="zh-CN"/>
        </w:rPr>
      </w:pPr>
    </w:p>
    <w:p w14:paraId="7762BB9C" w14:textId="77777777" w:rsidR="009C1F24" w:rsidRPr="000941E2" w:rsidRDefault="009C1F24" w:rsidP="009C1F24">
      <w:pPr>
        <w:pStyle w:val="5"/>
      </w:pPr>
      <w:r w:rsidRPr="000941E2">
        <w:t>П-2. Зона предприятий, производств и объектов II класса опасности СЗЗ-500 м</w:t>
      </w:r>
    </w:p>
    <w:p w14:paraId="21C44636" w14:textId="77777777" w:rsidR="009C1F24" w:rsidRPr="000941E2" w:rsidRDefault="009C1F24" w:rsidP="009C1F24">
      <w:pPr>
        <w:widowControl w:val="0"/>
        <w:spacing w:after="0" w:line="240" w:lineRule="auto"/>
        <w:ind w:firstLine="426"/>
        <w:jc w:val="center"/>
        <w:rPr>
          <w:rFonts w:ascii="Times New Roman" w:eastAsia="SimSun" w:hAnsi="Times New Roman" w:cs="Times New Roman"/>
          <w:b/>
          <w:sz w:val="24"/>
          <w:szCs w:val="24"/>
          <w:u w:val="single"/>
          <w:lang w:eastAsia="zh-CN"/>
        </w:rPr>
      </w:pPr>
    </w:p>
    <w:p w14:paraId="01C646E2" w14:textId="77777777" w:rsidR="009C1F24" w:rsidRPr="00E9153E" w:rsidRDefault="009C1F24" w:rsidP="009C1F24">
      <w:pPr>
        <w:widowControl w:val="0"/>
        <w:spacing w:after="0" w:line="240" w:lineRule="auto"/>
        <w:ind w:firstLine="426"/>
        <w:rPr>
          <w:rFonts w:ascii="Times New Roman" w:eastAsia="SimSun" w:hAnsi="Times New Roman" w:cs="Times New Roman"/>
          <w:i/>
          <w:iCs/>
          <w:sz w:val="24"/>
          <w:szCs w:val="24"/>
          <w:lang w:eastAsia="zh-CN"/>
        </w:rPr>
      </w:pPr>
      <w:r w:rsidRPr="000941E2">
        <w:rPr>
          <w:rFonts w:ascii="Times New Roman" w:eastAsia="SimSun" w:hAnsi="Times New Roman" w:cs="Times New Roman"/>
          <w:i/>
          <w:iCs/>
          <w:sz w:val="24"/>
          <w:szCs w:val="24"/>
          <w:lang w:eastAsia="zh-CN"/>
        </w:rPr>
        <w:t xml:space="preserve">Зона П-2 выделена для обеспечения правовых условий формирования предприятий, производств и объектов </w:t>
      </w:r>
      <w:r w:rsidRPr="000941E2">
        <w:rPr>
          <w:rFonts w:ascii="Times New Roman" w:eastAsia="SimSun" w:hAnsi="Times New Roman" w:cs="Times New Roman"/>
          <w:i/>
          <w:iCs/>
          <w:sz w:val="24"/>
          <w:szCs w:val="24"/>
          <w:lang w:val="en-US" w:eastAsia="zh-CN"/>
        </w:rPr>
        <w:t>II</w:t>
      </w:r>
      <w:r w:rsidRPr="000941E2">
        <w:rPr>
          <w:rFonts w:ascii="Times New Roman" w:eastAsia="SimSun" w:hAnsi="Times New Roman" w:cs="Times New Roman"/>
          <w:i/>
          <w:iCs/>
          <w:sz w:val="24"/>
          <w:szCs w:val="24"/>
          <w:lang w:eastAsia="zh-CN"/>
        </w:rPr>
        <w:t xml:space="preserve"> класса </w:t>
      </w:r>
      <w:r w:rsidRPr="000941E2">
        <w:rPr>
          <w:rFonts w:ascii="Times New Roman" w:eastAsia="SimSun" w:hAnsi="Times New Roman" w:cs="Times New Roman"/>
          <w:bCs/>
          <w:i/>
          <w:sz w:val="24"/>
          <w:szCs w:val="24"/>
          <w:lang w:eastAsia="zh-CN"/>
        </w:rPr>
        <w:t>опасности</w:t>
      </w:r>
      <w:r w:rsidRPr="000941E2">
        <w:rPr>
          <w:rFonts w:ascii="Times New Roman" w:eastAsia="SimSun" w:hAnsi="Times New Roman" w:cs="Times New Roman"/>
          <w:i/>
          <w:iCs/>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2E9A0799" w14:textId="77777777" w:rsidR="009C1F24" w:rsidRPr="000941E2" w:rsidRDefault="009C1F24" w:rsidP="009C1F24">
      <w:pPr>
        <w:spacing w:after="0" w:line="240" w:lineRule="auto"/>
        <w:ind w:firstLine="426"/>
        <w:rPr>
          <w:rFonts w:ascii="Times New Roman" w:eastAsia="SimSun" w:hAnsi="Times New Roman" w:cs="Times New Roman"/>
          <w:b/>
          <w:bCs/>
          <w:caps/>
          <w:sz w:val="24"/>
          <w:szCs w:val="24"/>
          <w:lang w:eastAsia="zh-CN"/>
        </w:rPr>
      </w:pPr>
    </w:p>
    <w:p w14:paraId="6622349A" w14:textId="77777777" w:rsidR="009C1F24" w:rsidRPr="000941E2" w:rsidRDefault="009C1F24" w:rsidP="009C1F24">
      <w:pPr>
        <w:widowControl w:val="0"/>
        <w:spacing w:after="0" w:line="240" w:lineRule="auto"/>
        <w:ind w:firstLine="426"/>
        <w:jc w:val="center"/>
        <w:rPr>
          <w:rFonts w:ascii="Times New Roman" w:eastAsia="Times New Roman" w:hAnsi="Times New Roman" w:cs="Times New Roman"/>
          <w:b/>
          <w:sz w:val="24"/>
          <w:szCs w:val="24"/>
          <w:lang w:eastAsia="zh-CN"/>
        </w:rPr>
      </w:pPr>
      <w:r w:rsidRPr="000941E2">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43"/>
        <w:gridCol w:w="3260"/>
        <w:gridCol w:w="8634"/>
      </w:tblGrid>
      <w:tr w:rsidR="009C1F24" w:rsidRPr="000941E2" w14:paraId="74F7D481" w14:textId="77777777" w:rsidTr="000B6F51">
        <w:tc>
          <w:tcPr>
            <w:tcW w:w="2843" w:type="dxa"/>
            <w:shd w:val="clear" w:color="auto" w:fill="auto"/>
          </w:tcPr>
          <w:p w14:paraId="4948D561" w14:textId="77777777" w:rsidR="009C1F24" w:rsidRPr="000941E2" w:rsidRDefault="009C1F24" w:rsidP="000B6F51">
            <w:pPr>
              <w:jc w:val="center"/>
              <w:rPr>
                <w:rFonts w:ascii="Times New Roman" w:hAnsi="Times New Roman"/>
                <w:b/>
                <w:sz w:val="24"/>
                <w:szCs w:val="24"/>
              </w:rPr>
            </w:pPr>
            <w:r w:rsidRPr="000941E2">
              <w:rPr>
                <w:rFonts w:ascii="Times New Roman" w:hAnsi="Times New Roman"/>
                <w:b/>
                <w:sz w:val="24"/>
                <w:szCs w:val="24"/>
              </w:rPr>
              <w:t>Виды разрешенного использования земельных участков</w:t>
            </w:r>
          </w:p>
        </w:tc>
        <w:tc>
          <w:tcPr>
            <w:tcW w:w="3260" w:type="dxa"/>
            <w:shd w:val="clear" w:color="auto" w:fill="auto"/>
          </w:tcPr>
          <w:p w14:paraId="0A2ED77D" w14:textId="77777777" w:rsidR="009C1F24" w:rsidRPr="000941E2" w:rsidRDefault="009C1F24" w:rsidP="000B6F51">
            <w:pPr>
              <w:jc w:val="center"/>
              <w:rPr>
                <w:rFonts w:ascii="Times New Roman" w:hAnsi="Times New Roman"/>
                <w:b/>
                <w:sz w:val="24"/>
                <w:szCs w:val="24"/>
              </w:rPr>
            </w:pPr>
            <w:r w:rsidRPr="000941E2">
              <w:rPr>
                <w:rFonts w:ascii="Times New Roman" w:hAnsi="Times New Roman"/>
                <w:b/>
                <w:sz w:val="24"/>
                <w:szCs w:val="24"/>
              </w:rPr>
              <w:t>Описание вида разрешенного использования земельного участка</w:t>
            </w:r>
          </w:p>
        </w:tc>
        <w:tc>
          <w:tcPr>
            <w:tcW w:w="8634" w:type="dxa"/>
            <w:shd w:val="clear" w:color="auto" w:fill="auto"/>
          </w:tcPr>
          <w:p w14:paraId="420D8371" w14:textId="77777777" w:rsidR="009C1F24" w:rsidRPr="000941E2" w:rsidRDefault="009C1F24" w:rsidP="000B6F51">
            <w:pPr>
              <w:jc w:val="center"/>
              <w:rPr>
                <w:rFonts w:ascii="Times New Roman" w:hAnsi="Times New Roman"/>
                <w:b/>
                <w:sz w:val="24"/>
                <w:szCs w:val="24"/>
              </w:rPr>
            </w:pPr>
            <w:r w:rsidRPr="000941E2">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1B786643" w14:textId="77777777" w:rsidR="009C1F24" w:rsidRPr="000941E2" w:rsidRDefault="009C1F24" w:rsidP="000B6F51">
            <w:pPr>
              <w:jc w:val="center"/>
              <w:rPr>
                <w:rFonts w:ascii="Times New Roman" w:hAnsi="Times New Roman"/>
                <w:b/>
                <w:sz w:val="24"/>
                <w:szCs w:val="24"/>
              </w:rPr>
            </w:pPr>
            <w:r w:rsidRPr="000941E2">
              <w:rPr>
                <w:rFonts w:ascii="Times New Roman" w:hAnsi="Times New Roman"/>
                <w:b/>
                <w:sz w:val="24"/>
                <w:szCs w:val="24"/>
              </w:rPr>
              <w:t>реконструкции объектов капитального строительства</w:t>
            </w:r>
          </w:p>
        </w:tc>
      </w:tr>
      <w:tr w:rsidR="009C1F24" w:rsidRPr="000941E2" w14:paraId="3439A9C6" w14:textId="77777777" w:rsidTr="000B6F51">
        <w:tc>
          <w:tcPr>
            <w:tcW w:w="2843" w:type="dxa"/>
            <w:tcBorders>
              <w:top w:val="single" w:sz="4" w:space="0" w:color="000000"/>
              <w:left w:val="single" w:sz="4" w:space="0" w:color="000000"/>
              <w:bottom w:val="single" w:sz="4" w:space="0" w:color="000000"/>
            </w:tcBorders>
            <w:shd w:val="clear" w:color="auto" w:fill="auto"/>
          </w:tcPr>
          <w:p w14:paraId="62A05398" w14:textId="77777777" w:rsidR="009C1F24" w:rsidRPr="000941E2" w:rsidRDefault="009C1F24" w:rsidP="000B6F51">
            <w:pPr>
              <w:rPr>
                <w:rFonts w:ascii="Times New Roman" w:hAnsi="Times New Roman"/>
                <w:sz w:val="24"/>
                <w:szCs w:val="24"/>
              </w:rPr>
            </w:pPr>
            <w:r w:rsidRPr="000941E2">
              <w:rPr>
                <w:rFonts w:ascii="Times New Roman" w:eastAsia="SimSun" w:hAnsi="Times New Roman"/>
                <w:sz w:val="24"/>
                <w:szCs w:val="24"/>
              </w:rPr>
              <w:t>[6.0] - Производственная деятельность</w:t>
            </w:r>
          </w:p>
        </w:tc>
        <w:tc>
          <w:tcPr>
            <w:tcW w:w="3260" w:type="dxa"/>
            <w:tcBorders>
              <w:top w:val="single" w:sz="4" w:space="0" w:color="000000"/>
              <w:left w:val="single" w:sz="4" w:space="0" w:color="000000"/>
              <w:bottom w:val="single" w:sz="4" w:space="0" w:color="000000"/>
            </w:tcBorders>
            <w:shd w:val="clear" w:color="auto" w:fill="auto"/>
          </w:tcPr>
          <w:p w14:paraId="3BB3DC70"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в целях добычи полезных ископаемых, их переработки, изготовления вещей промышленным способом</w:t>
            </w:r>
          </w:p>
        </w:tc>
        <w:tc>
          <w:tcPr>
            <w:tcW w:w="8634" w:type="dxa"/>
            <w:vMerge w:val="restart"/>
            <w:tcBorders>
              <w:top w:val="single" w:sz="4" w:space="0" w:color="000000"/>
              <w:left w:val="single" w:sz="4" w:space="0" w:color="000000"/>
              <w:right w:val="single" w:sz="4" w:space="0" w:color="000000"/>
            </w:tcBorders>
            <w:shd w:val="clear" w:color="auto" w:fill="auto"/>
          </w:tcPr>
          <w:p w14:paraId="7E1C95F1" w14:textId="77777777" w:rsidR="009C1F24" w:rsidRPr="000941E2" w:rsidRDefault="009C1F24" w:rsidP="000B6F51">
            <w:pPr>
              <w:suppressAutoHyphens/>
              <w:textAlignment w:val="baseline"/>
              <w:rPr>
                <w:rFonts w:ascii="Times New Roman" w:eastAsia="SimSun" w:hAnsi="Times New Roman"/>
                <w:b/>
                <w:sz w:val="24"/>
                <w:szCs w:val="24"/>
                <w:lang w:eastAsia="zh-CN"/>
              </w:rPr>
            </w:pPr>
            <w:r w:rsidRPr="000941E2">
              <w:rPr>
                <w:rFonts w:ascii="Times New Roman" w:eastAsia="SimSun" w:hAnsi="Times New Roman"/>
                <w:sz w:val="24"/>
                <w:szCs w:val="24"/>
                <w:lang w:eastAsia="zh-CN"/>
              </w:rPr>
              <w:t xml:space="preserve">- минимальная/максимальная площадь земельных участков </w:t>
            </w:r>
            <w:r w:rsidRPr="000941E2">
              <w:rPr>
                <w:rFonts w:ascii="Times New Roman" w:eastAsia="SimSun" w:hAnsi="Times New Roman"/>
                <w:b/>
                <w:sz w:val="24"/>
                <w:szCs w:val="24"/>
                <w:lang w:eastAsia="zh-CN"/>
              </w:rPr>
              <w:t>1000 кв. м/не подлежит ограничению;</w:t>
            </w:r>
          </w:p>
          <w:p w14:paraId="29B135EA" w14:textId="77777777" w:rsidR="009C1F24" w:rsidRPr="000941E2" w:rsidRDefault="009C1F24" w:rsidP="000B6F51">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0941E2">
              <w:rPr>
                <w:rFonts w:ascii="Times New Roman" w:eastAsia="SimSun" w:hAnsi="Times New Roman"/>
                <w:b/>
                <w:sz w:val="24"/>
                <w:szCs w:val="24"/>
                <w:lang w:eastAsia="zh-CN"/>
              </w:rPr>
              <w:t>25 м;</w:t>
            </w:r>
          </w:p>
          <w:p w14:paraId="0E6E1320" w14:textId="77777777" w:rsidR="009C1F24" w:rsidRPr="000941E2" w:rsidRDefault="009C1F24" w:rsidP="000B6F51">
            <w:pPr>
              <w:rPr>
                <w:rFonts w:ascii="Times New Roman" w:eastAsia="SimSun" w:hAnsi="Times New Roman"/>
                <w:b/>
                <w:sz w:val="24"/>
                <w:szCs w:val="24"/>
                <w:lang w:eastAsia="zh-CN"/>
              </w:rPr>
            </w:pPr>
            <w:r w:rsidRPr="000941E2">
              <w:rPr>
                <w:rFonts w:ascii="Times New Roman" w:eastAsia="SimSun" w:hAnsi="Times New Roman"/>
                <w:sz w:val="24"/>
                <w:szCs w:val="24"/>
                <w:lang w:eastAsia="zh-CN"/>
              </w:rPr>
              <w:t xml:space="preserve">- максимальное количество надземных этажей зданий – </w:t>
            </w:r>
            <w:r w:rsidRPr="000941E2">
              <w:rPr>
                <w:rFonts w:ascii="Times New Roman" w:eastAsia="SimSun" w:hAnsi="Times New Roman"/>
                <w:b/>
                <w:sz w:val="24"/>
                <w:szCs w:val="24"/>
                <w:lang w:eastAsia="zh-CN"/>
              </w:rPr>
              <w:t>4 этажа;</w:t>
            </w:r>
          </w:p>
          <w:p w14:paraId="2FE0602F" w14:textId="77777777" w:rsidR="009C1F24" w:rsidRPr="000941E2" w:rsidRDefault="009C1F24" w:rsidP="000B6F51">
            <w:pPr>
              <w:suppressAutoHyphens/>
              <w:textAlignment w:val="baseline"/>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максимальная высота зданий, строений, сооружений от уровня земли - </w:t>
            </w:r>
            <w:r w:rsidRPr="000941E2">
              <w:rPr>
                <w:rFonts w:ascii="Times New Roman" w:eastAsia="SimSun" w:hAnsi="Times New Roman"/>
                <w:b/>
                <w:sz w:val="24"/>
                <w:szCs w:val="24"/>
                <w:lang w:eastAsia="zh-CN"/>
              </w:rPr>
              <w:t>не подлежит ограничению</w:t>
            </w:r>
            <w:r w:rsidRPr="000941E2">
              <w:rPr>
                <w:rFonts w:ascii="Times New Roman" w:eastAsia="SimSun" w:hAnsi="Times New Roman"/>
                <w:sz w:val="24"/>
                <w:szCs w:val="24"/>
                <w:lang w:eastAsia="zh-CN"/>
              </w:rPr>
              <w:t xml:space="preserve">; </w:t>
            </w:r>
          </w:p>
          <w:p w14:paraId="4DD6AF55" w14:textId="77777777" w:rsidR="009C1F24" w:rsidRPr="000941E2" w:rsidRDefault="009C1F24" w:rsidP="000B6F51">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максимальный процент застройки в границах земельного участка – </w:t>
            </w:r>
            <w:r w:rsidRPr="000941E2">
              <w:rPr>
                <w:rFonts w:ascii="Times New Roman" w:eastAsia="SimSun" w:hAnsi="Times New Roman"/>
                <w:b/>
                <w:sz w:val="24"/>
                <w:szCs w:val="24"/>
                <w:lang w:eastAsia="zh-CN"/>
              </w:rPr>
              <w:t>75%;</w:t>
            </w:r>
          </w:p>
          <w:p w14:paraId="40113BED" w14:textId="77777777" w:rsidR="009C1F24" w:rsidRPr="000941E2" w:rsidRDefault="009C1F24" w:rsidP="000B6F51">
            <w:pPr>
              <w:rPr>
                <w:rFonts w:ascii="Times New Roman" w:eastAsia="Times New Roman" w:hAnsi="Times New Roman"/>
                <w:b/>
                <w:sz w:val="24"/>
                <w:szCs w:val="24"/>
                <w:lang w:eastAsia="ar-SA"/>
              </w:rPr>
            </w:pPr>
            <w:r w:rsidRPr="000941E2">
              <w:rPr>
                <w:rFonts w:ascii="Times New Roman" w:eastAsia="Times New Roman" w:hAnsi="Times New Roman"/>
                <w:sz w:val="24"/>
                <w:szCs w:val="24"/>
                <w:lang w:eastAsia="ar-SA"/>
              </w:rPr>
              <w:t xml:space="preserve">- минимальные отступы до границ смежных земельных участков - </w:t>
            </w:r>
            <w:r w:rsidRPr="000941E2">
              <w:rPr>
                <w:rFonts w:ascii="Times New Roman" w:eastAsia="Times New Roman" w:hAnsi="Times New Roman"/>
                <w:b/>
                <w:sz w:val="24"/>
                <w:szCs w:val="24"/>
                <w:lang w:eastAsia="ar-SA"/>
              </w:rPr>
              <w:t>3 м;</w:t>
            </w:r>
          </w:p>
          <w:p w14:paraId="7034CA16" w14:textId="77777777" w:rsidR="009C1F24" w:rsidRPr="000941E2" w:rsidRDefault="009C1F24" w:rsidP="000B6F51">
            <w:pPr>
              <w:rPr>
                <w:rFonts w:ascii="Times New Roman" w:hAnsi="Times New Roman"/>
                <w:sz w:val="24"/>
                <w:szCs w:val="24"/>
              </w:rPr>
            </w:pPr>
            <w:r w:rsidRPr="000941E2">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3</w:t>
            </w:r>
            <w:r w:rsidRPr="000941E2">
              <w:rPr>
                <w:rFonts w:ascii="Times New Roman" w:eastAsia="Times New Roman" w:hAnsi="Times New Roman"/>
                <w:b/>
                <w:sz w:val="24"/>
                <w:szCs w:val="24"/>
                <w:lang w:eastAsia="ar-SA"/>
              </w:rPr>
              <w:t xml:space="preserve"> м.</w:t>
            </w:r>
          </w:p>
        </w:tc>
      </w:tr>
      <w:tr w:rsidR="009C1F24" w:rsidRPr="000941E2" w14:paraId="79A2EF1E" w14:textId="77777777" w:rsidTr="000B6F51">
        <w:tc>
          <w:tcPr>
            <w:tcW w:w="2843" w:type="dxa"/>
            <w:tcBorders>
              <w:top w:val="single" w:sz="4" w:space="0" w:color="000000"/>
              <w:left w:val="single" w:sz="4" w:space="0" w:color="000000"/>
              <w:bottom w:val="single" w:sz="4" w:space="0" w:color="000000"/>
            </w:tcBorders>
            <w:shd w:val="clear" w:color="auto" w:fill="auto"/>
          </w:tcPr>
          <w:p w14:paraId="2332ED78" w14:textId="77777777" w:rsidR="009C1F24" w:rsidRPr="000941E2" w:rsidRDefault="009C1F24" w:rsidP="000B6F51">
            <w:pPr>
              <w:rPr>
                <w:rFonts w:ascii="Times New Roman" w:hAnsi="Times New Roman"/>
                <w:sz w:val="24"/>
                <w:szCs w:val="24"/>
              </w:rPr>
            </w:pPr>
            <w:r w:rsidRPr="000941E2">
              <w:rPr>
                <w:rFonts w:ascii="Times New Roman" w:eastAsia="SimSun" w:hAnsi="Times New Roman"/>
                <w:sz w:val="24"/>
                <w:szCs w:val="24"/>
              </w:rPr>
              <w:t xml:space="preserve">[6.1] - </w:t>
            </w:r>
            <w:r w:rsidRPr="000941E2">
              <w:rPr>
                <w:rFonts w:ascii="Times New Roman" w:hAnsi="Times New Roman"/>
                <w:sz w:val="24"/>
                <w:szCs w:val="24"/>
              </w:rPr>
              <w:t>Недропользование</w:t>
            </w:r>
          </w:p>
        </w:tc>
        <w:tc>
          <w:tcPr>
            <w:tcW w:w="3260" w:type="dxa"/>
            <w:tcBorders>
              <w:top w:val="single" w:sz="4" w:space="0" w:color="000000"/>
              <w:left w:val="single" w:sz="4" w:space="0" w:color="000000"/>
              <w:bottom w:val="single" w:sz="4" w:space="0" w:color="000000"/>
            </w:tcBorders>
            <w:shd w:val="clear" w:color="auto" w:fill="auto"/>
          </w:tcPr>
          <w:p w14:paraId="73CCD494"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осуществление геологических изысканий;</w:t>
            </w:r>
          </w:p>
          <w:p w14:paraId="1404369E"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добыча недр открытым (карьеры, отвалы) и закрытым (шахты, скважины) способами;</w:t>
            </w:r>
          </w:p>
          <w:p w14:paraId="00B000D4"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 xml:space="preserve">размещение объектов капитального строительства, в </w:t>
            </w:r>
            <w:r w:rsidRPr="000941E2">
              <w:rPr>
                <w:rFonts w:ascii="Times New Roman" w:hAnsi="Times New Roman" w:cs="Times New Roman"/>
                <w:sz w:val="24"/>
                <w:szCs w:val="24"/>
              </w:rPr>
              <w:lastRenderedPageBreak/>
              <w:t>том числе подземных, в целях добычи недр;</w:t>
            </w:r>
          </w:p>
          <w:p w14:paraId="7B1C65AE"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необходимые для подготовки сырья к транспортировке и (или) промышленной переработке;</w:t>
            </w:r>
          </w:p>
          <w:p w14:paraId="0B75CBE9"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34" w:type="dxa"/>
            <w:vMerge/>
            <w:tcBorders>
              <w:left w:val="single" w:sz="4" w:space="0" w:color="000000"/>
              <w:right w:val="single" w:sz="4" w:space="0" w:color="000000"/>
            </w:tcBorders>
            <w:shd w:val="clear" w:color="auto" w:fill="auto"/>
          </w:tcPr>
          <w:p w14:paraId="411C66DC" w14:textId="77777777" w:rsidR="009C1F24" w:rsidRPr="000941E2" w:rsidRDefault="009C1F24" w:rsidP="000B6F51">
            <w:pPr>
              <w:rPr>
                <w:rFonts w:ascii="Times New Roman" w:hAnsi="Times New Roman"/>
                <w:sz w:val="24"/>
                <w:szCs w:val="24"/>
              </w:rPr>
            </w:pPr>
          </w:p>
        </w:tc>
      </w:tr>
      <w:tr w:rsidR="009C1F24" w:rsidRPr="000941E2" w14:paraId="554A324D" w14:textId="77777777" w:rsidTr="000B6F51">
        <w:tc>
          <w:tcPr>
            <w:tcW w:w="2843" w:type="dxa"/>
            <w:tcBorders>
              <w:top w:val="single" w:sz="4" w:space="0" w:color="000000"/>
              <w:left w:val="single" w:sz="4" w:space="0" w:color="000000"/>
              <w:bottom w:val="single" w:sz="4" w:space="0" w:color="000000"/>
            </w:tcBorders>
            <w:shd w:val="clear" w:color="auto" w:fill="auto"/>
          </w:tcPr>
          <w:p w14:paraId="7ABC52FF" w14:textId="77777777" w:rsidR="009C1F24" w:rsidRPr="000941E2" w:rsidRDefault="009C1F24" w:rsidP="000B6F51">
            <w:pPr>
              <w:rPr>
                <w:rFonts w:ascii="Times New Roman" w:hAnsi="Times New Roman"/>
                <w:sz w:val="24"/>
                <w:szCs w:val="24"/>
              </w:rPr>
            </w:pPr>
            <w:r w:rsidRPr="000941E2">
              <w:rPr>
                <w:rFonts w:ascii="Times New Roman" w:eastAsia="SimSun" w:hAnsi="Times New Roman"/>
                <w:sz w:val="24"/>
                <w:szCs w:val="24"/>
              </w:rPr>
              <w:t xml:space="preserve">[6.2] - </w:t>
            </w:r>
            <w:r w:rsidRPr="000941E2">
              <w:rPr>
                <w:rFonts w:ascii="Times New Roman" w:hAnsi="Times New Roman"/>
                <w:sz w:val="24"/>
                <w:szCs w:val="24"/>
              </w:rPr>
              <w:t>Тяжелая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25C8FFA4"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34" w:type="dxa"/>
            <w:vMerge/>
            <w:tcBorders>
              <w:left w:val="single" w:sz="4" w:space="0" w:color="000000"/>
              <w:right w:val="single" w:sz="4" w:space="0" w:color="000000"/>
            </w:tcBorders>
            <w:shd w:val="clear" w:color="auto" w:fill="auto"/>
          </w:tcPr>
          <w:p w14:paraId="2B040BEC" w14:textId="77777777" w:rsidR="009C1F24" w:rsidRPr="000941E2" w:rsidRDefault="009C1F24" w:rsidP="000B6F51">
            <w:pPr>
              <w:rPr>
                <w:rFonts w:ascii="Times New Roman" w:hAnsi="Times New Roman"/>
                <w:sz w:val="24"/>
                <w:szCs w:val="24"/>
              </w:rPr>
            </w:pPr>
          </w:p>
        </w:tc>
      </w:tr>
      <w:tr w:rsidR="009C1F24" w:rsidRPr="000941E2" w14:paraId="07F00DAE" w14:textId="77777777" w:rsidTr="000B6F51">
        <w:tc>
          <w:tcPr>
            <w:tcW w:w="2843" w:type="dxa"/>
            <w:tcBorders>
              <w:top w:val="single" w:sz="4" w:space="0" w:color="000000"/>
              <w:left w:val="single" w:sz="4" w:space="0" w:color="000000"/>
              <w:bottom w:val="single" w:sz="4" w:space="0" w:color="000000"/>
            </w:tcBorders>
            <w:shd w:val="clear" w:color="auto" w:fill="auto"/>
          </w:tcPr>
          <w:p w14:paraId="1A789E73" w14:textId="77777777" w:rsidR="009C1F24" w:rsidRPr="000941E2" w:rsidRDefault="009C1F24" w:rsidP="000B6F51">
            <w:pPr>
              <w:rPr>
                <w:rFonts w:ascii="Times New Roman" w:hAnsi="Times New Roman"/>
                <w:sz w:val="24"/>
                <w:szCs w:val="24"/>
              </w:rPr>
            </w:pPr>
            <w:r w:rsidRPr="000941E2">
              <w:rPr>
                <w:rFonts w:ascii="Times New Roman" w:eastAsia="SimSun" w:hAnsi="Times New Roman"/>
                <w:sz w:val="24"/>
                <w:szCs w:val="24"/>
              </w:rPr>
              <w:t xml:space="preserve">[6.2.1] - </w:t>
            </w:r>
            <w:r w:rsidRPr="000941E2">
              <w:rPr>
                <w:rFonts w:ascii="Times New Roman" w:hAnsi="Times New Roman"/>
                <w:sz w:val="24"/>
                <w:szCs w:val="24"/>
              </w:rPr>
              <w:t>Автомобилестроительная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20635987"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 xml:space="preserve">объекты капитального строительства, предназначенные для производства транспортных средств и оборудования, производства автомобилей, </w:t>
            </w:r>
            <w:r w:rsidRPr="000941E2">
              <w:rPr>
                <w:rFonts w:ascii="Times New Roman" w:hAnsi="Times New Roman" w:cs="Times New Roman"/>
                <w:sz w:val="24"/>
                <w:szCs w:val="24"/>
              </w:rPr>
              <w:lastRenderedPageBreak/>
              <w:t>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8634" w:type="dxa"/>
            <w:vMerge/>
            <w:tcBorders>
              <w:left w:val="single" w:sz="4" w:space="0" w:color="000000"/>
              <w:right w:val="single" w:sz="4" w:space="0" w:color="000000"/>
            </w:tcBorders>
            <w:shd w:val="clear" w:color="auto" w:fill="auto"/>
          </w:tcPr>
          <w:p w14:paraId="1E6E48EA" w14:textId="77777777" w:rsidR="009C1F24" w:rsidRPr="000941E2" w:rsidRDefault="009C1F24" w:rsidP="000B6F51">
            <w:pPr>
              <w:rPr>
                <w:rFonts w:ascii="Times New Roman" w:hAnsi="Times New Roman"/>
                <w:sz w:val="24"/>
                <w:szCs w:val="24"/>
              </w:rPr>
            </w:pPr>
          </w:p>
        </w:tc>
      </w:tr>
      <w:tr w:rsidR="009C1F24" w:rsidRPr="000941E2" w14:paraId="092EF467" w14:textId="77777777" w:rsidTr="000B6F51">
        <w:tc>
          <w:tcPr>
            <w:tcW w:w="2843" w:type="dxa"/>
            <w:tcBorders>
              <w:top w:val="single" w:sz="4" w:space="0" w:color="000000"/>
              <w:left w:val="single" w:sz="4" w:space="0" w:color="000000"/>
              <w:bottom w:val="single" w:sz="4" w:space="0" w:color="000000"/>
            </w:tcBorders>
            <w:shd w:val="clear" w:color="auto" w:fill="auto"/>
          </w:tcPr>
          <w:p w14:paraId="1F49896E" w14:textId="77777777" w:rsidR="009C1F24" w:rsidRPr="000941E2" w:rsidRDefault="009C1F24" w:rsidP="000B6F51">
            <w:pPr>
              <w:rPr>
                <w:rFonts w:ascii="Times New Roman" w:hAnsi="Times New Roman"/>
                <w:sz w:val="24"/>
                <w:szCs w:val="24"/>
              </w:rPr>
            </w:pPr>
            <w:r w:rsidRPr="000941E2">
              <w:rPr>
                <w:rFonts w:ascii="Times New Roman" w:eastAsia="SimSun" w:hAnsi="Times New Roman"/>
                <w:sz w:val="24"/>
                <w:szCs w:val="24"/>
              </w:rPr>
              <w:t xml:space="preserve">[6.3] - </w:t>
            </w:r>
            <w:r w:rsidRPr="000941E2">
              <w:rPr>
                <w:rFonts w:ascii="Times New Roman" w:hAnsi="Times New Roman"/>
                <w:sz w:val="24"/>
                <w:szCs w:val="24"/>
              </w:rPr>
              <w:t>Легкая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632A03CC"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 xml:space="preserve">объекты капитального строительства, предназначенные для текстильной, </w:t>
            </w:r>
            <w:proofErr w:type="spellStart"/>
            <w:r w:rsidRPr="000941E2">
              <w:rPr>
                <w:rFonts w:ascii="Times New Roman" w:hAnsi="Times New Roman" w:cs="Times New Roman"/>
                <w:sz w:val="24"/>
                <w:szCs w:val="24"/>
              </w:rPr>
              <w:t>фарфоро</w:t>
            </w:r>
            <w:proofErr w:type="spellEnd"/>
            <w:r w:rsidRPr="000941E2">
              <w:rPr>
                <w:rFonts w:ascii="Times New Roman" w:hAnsi="Times New Roman" w:cs="Times New Roman"/>
                <w:sz w:val="24"/>
                <w:szCs w:val="24"/>
              </w:rPr>
              <w:t>-фаянсовой, электронной промышленности</w:t>
            </w:r>
          </w:p>
        </w:tc>
        <w:tc>
          <w:tcPr>
            <w:tcW w:w="8634" w:type="dxa"/>
            <w:vMerge/>
            <w:tcBorders>
              <w:left w:val="single" w:sz="4" w:space="0" w:color="000000"/>
              <w:right w:val="single" w:sz="4" w:space="0" w:color="000000"/>
            </w:tcBorders>
            <w:shd w:val="clear" w:color="auto" w:fill="auto"/>
          </w:tcPr>
          <w:p w14:paraId="5DE083D9" w14:textId="77777777" w:rsidR="009C1F24" w:rsidRPr="000941E2" w:rsidRDefault="009C1F24" w:rsidP="000B6F51">
            <w:pPr>
              <w:rPr>
                <w:rFonts w:ascii="Times New Roman" w:hAnsi="Times New Roman"/>
                <w:sz w:val="24"/>
                <w:szCs w:val="24"/>
              </w:rPr>
            </w:pPr>
          </w:p>
        </w:tc>
      </w:tr>
      <w:tr w:rsidR="009C1F24" w:rsidRPr="000941E2" w14:paraId="3F54C6D9" w14:textId="77777777" w:rsidTr="000B6F51">
        <w:tc>
          <w:tcPr>
            <w:tcW w:w="2843" w:type="dxa"/>
            <w:tcBorders>
              <w:top w:val="single" w:sz="4" w:space="0" w:color="000000"/>
              <w:left w:val="single" w:sz="4" w:space="0" w:color="000000"/>
              <w:bottom w:val="single" w:sz="4" w:space="0" w:color="000000"/>
            </w:tcBorders>
            <w:shd w:val="clear" w:color="auto" w:fill="auto"/>
          </w:tcPr>
          <w:p w14:paraId="6962BB5A" w14:textId="77777777" w:rsidR="009C1F24" w:rsidRPr="000941E2" w:rsidRDefault="009C1F24" w:rsidP="000B6F51">
            <w:pPr>
              <w:rPr>
                <w:rFonts w:ascii="Times New Roman" w:hAnsi="Times New Roman"/>
                <w:sz w:val="24"/>
                <w:szCs w:val="24"/>
              </w:rPr>
            </w:pPr>
            <w:r w:rsidRPr="000941E2">
              <w:rPr>
                <w:rFonts w:ascii="Times New Roman" w:eastAsia="SimSun" w:hAnsi="Times New Roman"/>
                <w:sz w:val="24"/>
                <w:szCs w:val="24"/>
              </w:rPr>
              <w:t xml:space="preserve">[6.3.1] - </w:t>
            </w:r>
            <w:r w:rsidRPr="000941E2">
              <w:rPr>
                <w:rFonts w:ascii="Times New Roman" w:hAnsi="Times New Roman"/>
                <w:sz w:val="24"/>
                <w:szCs w:val="24"/>
              </w:rPr>
              <w:t>Фармацевтическая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0BBA64C8"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фармацевтического производства</w:t>
            </w:r>
          </w:p>
        </w:tc>
        <w:tc>
          <w:tcPr>
            <w:tcW w:w="8634" w:type="dxa"/>
            <w:vMerge/>
            <w:tcBorders>
              <w:left w:val="single" w:sz="4" w:space="0" w:color="000000"/>
              <w:right w:val="single" w:sz="4" w:space="0" w:color="000000"/>
            </w:tcBorders>
            <w:shd w:val="clear" w:color="auto" w:fill="auto"/>
          </w:tcPr>
          <w:p w14:paraId="08B91484" w14:textId="77777777" w:rsidR="009C1F24" w:rsidRPr="000941E2" w:rsidRDefault="009C1F24" w:rsidP="000B6F51">
            <w:pPr>
              <w:rPr>
                <w:rFonts w:ascii="Times New Roman" w:hAnsi="Times New Roman"/>
                <w:sz w:val="24"/>
                <w:szCs w:val="24"/>
              </w:rPr>
            </w:pPr>
          </w:p>
        </w:tc>
      </w:tr>
      <w:tr w:rsidR="009C1F24" w:rsidRPr="000941E2" w14:paraId="45B5D5BA" w14:textId="77777777" w:rsidTr="000B6F51">
        <w:tc>
          <w:tcPr>
            <w:tcW w:w="2843" w:type="dxa"/>
            <w:tcBorders>
              <w:top w:val="single" w:sz="4" w:space="0" w:color="000000"/>
              <w:left w:val="single" w:sz="4" w:space="0" w:color="000000"/>
              <w:bottom w:val="single" w:sz="4" w:space="0" w:color="000000"/>
            </w:tcBorders>
            <w:shd w:val="clear" w:color="auto" w:fill="auto"/>
          </w:tcPr>
          <w:p w14:paraId="325D43D5"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eastAsia="SimSun" w:hAnsi="Times New Roman" w:cs="Times New Roman"/>
                <w:sz w:val="24"/>
                <w:szCs w:val="24"/>
              </w:rPr>
              <w:t xml:space="preserve">[6.4] - </w:t>
            </w:r>
            <w:r w:rsidRPr="000941E2">
              <w:rPr>
                <w:rFonts w:ascii="Times New Roman" w:hAnsi="Times New Roman" w:cs="Times New Roman"/>
                <w:sz w:val="24"/>
                <w:szCs w:val="24"/>
              </w:rPr>
              <w:t>Пищевая промышленность</w:t>
            </w:r>
          </w:p>
          <w:p w14:paraId="3F00036B" w14:textId="77777777" w:rsidR="009C1F24" w:rsidRPr="000941E2" w:rsidRDefault="009C1F24" w:rsidP="000B6F51">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7E8FECD2"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34" w:type="dxa"/>
            <w:vMerge/>
            <w:tcBorders>
              <w:left w:val="single" w:sz="4" w:space="0" w:color="000000"/>
              <w:right w:val="single" w:sz="4" w:space="0" w:color="000000"/>
            </w:tcBorders>
            <w:shd w:val="clear" w:color="auto" w:fill="auto"/>
          </w:tcPr>
          <w:p w14:paraId="727D2308" w14:textId="77777777" w:rsidR="009C1F24" w:rsidRPr="000941E2" w:rsidRDefault="009C1F24" w:rsidP="000B6F51">
            <w:pPr>
              <w:rPr>
                <w:rFonts w:ascii="Times New Roman" w:hAnsi="Times New Roman"/>
                <w:sz w:val="24"/>
                <w:szCs w:val="24"/>
              </w:rPr>
            </w:pPr>
          </w:p>
        </w:tc>
      </w:tr>
      <w:tr w:rsidR="009C1F24" w:rsidRPr="000941E2" w14:paraId="24F6EF36" w14:textId="77777777" w:rsidTr="000B6F51">
        <w:tc>
          <w:tcPr>
            <w:tcW w:w="2843" w:type="dxa"/>
            <w:tcBorders>
              <w:top w:val="single" w:sz="4" w:space="0" w:color="000000"/>
              <w:left w:val="single" w:sz="4" w:space="0" w:color="000000"/>
              <w:bottom w:val="single" w:sz="4" w:space="0" w:color="000000"/>
            </w:tcBorders>
            <w:shd w:val="clear" w:color="auto" w:fill="auto"/>
          </w:tcPr>
          <w:p w14:paraId="6BD52918" w14:textId="77777777" w:rsidR="009C1F24" w:rsidRPr="000941E2" w:rsidRDefault="009C1F24" w:rsidP="000B6F51">
            <w:pPr>
              <w:rPr>
                <w:rFonts w:ascii="Times New Roman" w:hAnsi="Times New Roman"/>
                <w:sz w:val="24"/>
                <w:szCs w:val="24"/>
              </w:rPr>
            </w:pPr>
            <w:r w:rsidRPr="000941E2">
              <w:rPr>
                <w:rFonts w:ascii="Times New Roman" w:eastAsia="SimSun" w:hAnsi="Times New Roman"/>
                <w:sz w:val="24"/>
                <w:szCs w:val="24"/>
              </w:rPr>
              <w:t xml:space="preserve">[6.5] - </w:t>
            </w:r>
            <w:r w:rsidRPr="000941E2">
              <w:rPr>
                <w:rFonts w:ascii="Times New Roman" w:hAnsi="Times New Roman"/>
                <w:sz w:val="24"/>
                <w:szCs w:val="24"/>
              </w:rPr>
              <w:t>Нефтехимическая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6B966677"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 xml:space="preserve">объекты капитального строительства, предназначенные </w:t>
            </w:r>
            <w:r w:rsidRPr="000941E2">
              <w:rPr>
                <w:rFonts w:ascii="Times New Roman" w:hAnsi="Times New Roman" w:cs="Times New Roman"/>
                <w:sz w:val="24"/>
                <w:szCs w:val="24"/>
              </w:rPr>
              <w:lastRenderedPageBreak/>
              <w:t>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8634" w:type="dxa"/>
            <w:vMerge/>
            <w:tcBorders>
              <w:left w:val="single" w:sz="4" w:space="0" w:color="000000"/>
              <w:right w:val="single" w:sz="4" w:space="0" w:color="000000"/>
            </w:tcBorders>
            <w:shd w:val="clear" w:color="auto" w:fill="auto"/>
          </w:tcPr>
          <w:p w14:paraId="03E5E10A" w14:textId="77777777" w:rsidR="009C1F24" w:rsidRPr="000941E2" w:rsidRDefault="009C1F24" w:rsidP="000B6F51">
            <w:pPr>
              <w:rPr>
                <w:rFonts w:ascii="Times New Roman" w:hAnsi="Times New Roman"/>
                <w:sz w:val="24"/>
                <w:szCs w:val="24"/>
              </w:rPr>
            </w:pPr>
          </w:p>
        </w:tc>
      </w:tr>
      <w:tr w:rsidR="009C1F24" w:rsidRPr="000941E2" w14:paraId="5889AC0C" w14:textId="77777777" w:rsidTr="000B6F51">
        <w:tc>
          <w:tcPr>
            <w:tcW w:w="2843" w:type="dxa"/>
            <w:tcBorders>
              <w:top w:val="single" w:sz="4" w:space="0" w:color="000000"/>
              <w:left w:val="single" w:sz="4" w:space="0" w:color="000000"/>
              <w:bottom w:val="single" w:sz="4" w:space="0" w:color="000000"/>
            </w:tcBorders>
            <w:shd w:val="clear" w:color="auto" w:fill="auto"/>
          </w:tcPr>
          <w:p w14:paraId="3043B566"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eastAsia="SimSun" w:hAnsi="Times New Roman" w:cs="Times New Roman"/>
                <w:sz w:val="24"/>
                <w:szCs w:val="24"/>
              </w:rPr>
              <w:t xml:space="preserve">[6.6] - </w:t>
            </w:r>
            <w:r w:rsidRPr="000941E2">
              <w:rPr>
                <w:rFonts w:ascii="Times New Roman" w:hAnsi="Times New Roman" w:cs="Times New Roman"/>
                <w:sz w:val="24"/>
                <w:szCs w:val="24"/>
              </w:rPr>
              <w:t>Строительная промышленность</w:t>
            </w:r>
          </w:p>
          <w:p w14:paraId="3092C82C" w14:textId="77777777" w:rsidR="009C1F24" w:rsidRPr="000941E2" w:rsidRDefault="009C1F24" w:rsidP="000B6F51">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0A1609B8"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34" w:type="dxa"/>
            <w:vMerge/>
            <w:tcBorders>
              <w:left w:val="single" w:sz="4" w:space="0" w:color="000000"/>
              <w:right w:val="single" w:sz="4" w:space="0" w:color="000000"/>
            </w:tcBorders>
            <w:shd w:val="clear" w:color="auto" w:fill="auto"/>
          </w:tcPr>
          <w:p w14:paraId="0A7F8122" w14:textId="77777777" w:rsidR="009C1F24" w:rsidRPr="000941E2" w:rsidRDefault="009C1F24" w:rsidP="000B6F51">
            <w:pPr>
              <w:rPr>
                <w:rFonts w:ascii="Times New Roman" w:hAnsi="Times New Roman"/>
                <w:sz w:val="24"/>
                <w:szCs w:val="24"/>
              </w:rPr>
            </w:pPr>
          </w:p>
        </w:tc>
      </w:tr>
      <w:tr w:rsidR="009C1F24" w:rsidRPr="000941E2" w14:paraId="2A0E2E40" w14:textId="77777777" w:rsidTr="000B6F51">
        <w:tc>
          <w:tcPr>
            <w:tcW w:w="2843" w:type="dxa"/>
            <w:tcBorders>
              <w:top w:val="single" w:sz="4" w:space="0" w:color="000000"/>
              <w:left w:val="single" w:sz="4" w:space="0" w:color="000000"/>
              <w:bottom w:val="single" w:sz="4" w:space="0" w:color="000000"/>
            </w:tcBorders>
            <w:shd w:val="clear" w:color="auto" w:fill="auto"/>
          </w:tcPr>
          <w:p w14:paraId="349A3921" w14:textId="77777777" w:rsidR="009C1F24" w:rsidRPr="000941E2" w:rsidRDefault="009C1F24" w:rsidP="000B6F51">
            <w:pPr>
              <w:rPr>
                <w:rFonts w:ascii="Times New Roman" w:hAnsi="Times New Roman"/>
                <w:sz w:val="24"/>
                <w:szCs w:val="24"/>
              </w:rPr>
            </w:pPr>
            <w:r>
              <w:rPr>
                <w:rFonts w:ascii="Times New Roman" w:eastAsia="SimSun" w:hAnsi="Times New Roman"/>
                <w:sz w:val="24"/>
                <w:szCs w:val="24"/>
              </w:rPr>
              <w:t>[6.9] - Склад</w:t>
            </w:r>
          </w:p>
        </w:tc>
        <w:tc>
          <w:tcPr>
            <w:tcW w:w="3260" w:type="dxa"/>
            <w:tcBorders>
              <w:top w:val="single" w:sz="4" w:space="0" w:color="000000"/>
              <w:left w:val="single" w:sz="4" w:space="0" w:color="000000"/>
              <w:bottom w:val="single" w:sz="4" w:space="0" w:color="000000"/>
            </w:tcBorders>
            <w:shd w:val="clear" w:color="auto" w:fill="auto"/>
          </w:tcPr>
          <w:p w14:paraId="1B8E68A1"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сооружения, имеющие</w:t>
            </w:r>
          </w:p>
          <w:p w14:paraId="4150A076"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 xml:space="preserve">назначение по временному хранению, распределению и перевалке грузов (за исключением хранения стратегических запасов), не являющиеся частями производственных комплексов, на которых был создан груз: промышленные базы, склады, погрузочные терминалы и доки, </w:t>
            </w:r>
            <w:r w:rsidRPr="000941E2">
              <w:rPr>
                <w:rFonts w:ascii="Times New Roman" w:hAnsi="Times New Roman" w:cs="Times New Roman"/>
                <w:sz w:val="24"/>
                <w:szCs w:val="24"/>
              </w:rPr>
              <w:lastRenderedPageBreak/>
              <w:t>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34" w:type="dxa"/>
            <w:vMerge/>
            <w:tcBorders>
              <w:left w:val="single" w:sz="4" w:space="0" w:color="000000"/>
              <w:right w:val="single" w:sz="4" w:space="0" w:color="000000"/>
            </w:tcBorders>
            <w:shd w:val="clear" w:color="auto" w:fill="auto"/>
          </w:tcPr>
          <w:p w14:paraId="4D289CA4" w14:textId="77777777" w:rsidR="009C1F24" w:rsidRPr="000941E2" w:rsidRDefault="009C1F24" w:rsidP="000B6F51">
            <w:pPr>
              <w:rPr>
                <w:rFonts w:ascii="Times New Roman" w:hAnsi="Times New Roman"/>
                <w:sz w:val="24"/>
                <w:szCs w:val="24"/>
              </w:rPr>
            </w:pPr>
          </w:p>
        </w:tc>
      </w:tr>
      <w:tr w:rsidR="009C1F24" w:rsidRPr="000941E2" w14:paraId="3F9DDC81" w14:textId="77777777" w:rsidTr="000B6F51">
        <w:tc>
          <w:tcPr>
            <w:tcW w:w="2843" w:type="dxa"/>
            <w:shd w:val="clear" w:color="auto" w:fill="auto"/>
            <w:vAlign w:val="center"/>
          </w:tcPr>
          <w:p w14:paraId="7D110B96" w14:textId="77777777" w:rsidR="009C1F24" w:rsidRPr="000941E2" w:rsidRDefault="009C1F24" w:rsidP="000B6F51">
            <w:pPr>
              <w:shd w:val="clear" w:color="auto" w:fill="FFFFFF" w:themeFill="background1"/>
              <w:autoSpaceDE w:val="0"/>
              <w:autoSpaceDN w:val="0"/>
              <w:adjustRightInd w:val="0"/>
              <w:jc w:val="both"/>
              <w:rPr>
                <w:rFonts w:ascii="Times New Roman" w:hAnsi="Times New Roman"/>
                <w:sz w:val="24"/>
                <w:szCs w:val="24"/>
              </w:rPr>
            </w:pPr>
            <w:r w:rsidRPr="000941E2">
              <w:rPr>
                <w:rFonts w:ascii="Times New Roman" w:eastAsia="SimSun" w:hAnsi="Times New Roman"/>
                <w:sz w:val="24"/>
                <w:szCs w:val="24"/>
                <w:lang w:eastAsia="zh-CN"/>
              </w:rPr>
              <w:t xml:space="preserve">[6.9.1] – </w:t>
            </w:r>
            <w:r w:rsidRPr="000941E2">
              <w:rPr>
                <w:rFonts w:ascii="Times New Roman" w:hAnsi="Times New Roman"/>
                <w:sz w:val="24"/>
                <w:szCs w:val="24"/>
              </w:rPr>
              <w:t>Складские площадки</w:t>
            </w:r>
          </w:p>
        </w:tc>
        <w:tc>
          <w:tcPr>
            <w:tcW w:w="3260" w:type="dxa"/>
            <w:shd w:val="clear" w:color="auto" w:fill="auto"/>
            <w:vAlign w:val="center"/>
          </w:tcPr>
          <w:p w14:paraId="11F67E7E" w14:textId="77777777" w:rsidR="009C1F24" w:rsidRPr="000941E2" w:rsidRDefault="009C1F24" w:rsidP="000B6F51">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8634" w:type="dxa"/>
            <w:vMerge/>
            <w:tcBorders>
              <w:left w:val="single" w:sz="4" w:space="0" w:color="000000"/>
              <w:right w:val="single" w:sz="4" w:space="0" w:color="000000"/>
            </w:tcBorders>
            <w:shd w:val="clear" w:color="auto" w:fill="auto"/>
          </w:tcPr>
          <w:p w14:paraId="385F6B23" w14:textId="77777777" w:rsidR="009C1F24" w:rsidRPr="000941E2" w:rsidRDefault="009C1F24" w:rsidP="000B6F51">
            <w:pPr>
              <w:rPr>
                <w:rFonts w:ascii="Times New Roman" w:hAnsi="Times New Roman"/>
                <w:sz w:val="24"/>
                <w:szCs w:val="24"/>
              </w:rPr>
            </w:pPr>
          </w:p>
        </w:tc>
      </w:tr>
      <w:tr w:rsidR="009C1F24" w:rsidRPr="000941E2" w14:paraId="4ED5D76B" w14:textId="77777777" w:rsidTr="000B6F51">
        <w:tc>
          <w:tcPr>
            <w:tcW w:w="2843" w:type="dxa"/>
            <w:tcBorders>
              <w:top w:val="single" w:sz="4" w:space="0" w:color="000000"/>
              <w:left w:val="single" w:sz="4" w:space="0" w:color="000000"/>
              <w:bottom w:val="single" w:sz="4" w:space="0" w:color="000000"/>
            </w:tcBorders>
            <w:shd w:val="clear" w:color="auto" w:fill="auto"/>
          </w:tcPr>
          <w:p w14:paraId="262122F2" w14:textId="77777777" w:rsidR="009C1F24" w:rsidRPr="000941E2" w:rsidRDefault="009C1F24" w:rsidP="000B6F51">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t>[4.9] - Служебные гаражи</w:t>
            </w:r>
          </w:p>
        </w:tc>
        <w:tc>
          <w:tcPr>
            <w:tcW w:w="3260" w:type="dxa"/>
            <w:tcBorders>
              <w:top w:val="single" w:sz="4" w:space="0" w:color="000000"/>
              <w:left w:val="single" w:sz="4" w:space="0" w:color="000000"/>
              <w:bottom w:val="single" w:sz="4" w:space="0" w:color="000000"/>
            </w:tcBorders>
            <w:shd w:val="clear" w:color="auto" w:fill="auto"/>
          </w:tcPr>
          <w:p w14:paraId="60466ED6" w14:textId="77777777" w:rsidR="009C1F24" w:rsidRPr="000941E2" w:rsidRDefault="009C1F24" w:rsidP="000B6F51">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t>постоянные или временные гаражи,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8634" w:type="dxa"/>
            <w:vMerge/>
            <w:tcBorders>
              <w:left w:val="single" w:sz="4" w:space="0" w:color="000000"/>
              <w:bottom w:val="single" w:sz="4" w:space="0" w:color="000000"/>
              <w:right w:val="single" w:sz="4" w:space="0" w:color="000000"/>
            </w:tcBorders>
            <w:shd w:val="clear" w:color="auto" w:fill="auto"/>
          </w:tcPr>
          <w:p w14:paraId="0916E82E" w14:textId="77777777" w:rsidR="009C1F24" w:rsidRPr="000941E2" w:rsidRDefault="009C1F24" w:rsidP="000B6F51">
            <w:pPr>
              <w:rPr>
                <w:rFonts w:ascii="Times New Roman" w:hAnsi="Times New Roman"/>
                <w:sz w:val="24"/>
                <w:szCs w:val="24"/>
              </w:rPr>
            </w:pPr>
          </w:p>
        </w:tc>
      </w:tr>
      <w:tr w:rsidR="009C1F24" w:rsidRPr="000941E2" w14:paraId="7BAD23DD" w14:textId="77777777" w:rsidTr="000B6F51">
        <w:tc>
          <w:tcPr>
            <w:tcW w:w="2843" w:type="dxa"/>
            <w:tcBorders>
              <w:top w:val="single" w:sz="4" w:space="0" w:color="000000"/>
              <w:left w:val="single" w:sz="4" w:space="0" w:color="000000"/>
              <w:bottom w:val="single" w:sz="4" w:space="0" w:color="000000"/>
            </w:tcBorders>
            <w:shd w:val="clear" w:color="auto" w:fill="auto"/>
          </w:tcPr>
          <w:p w14:paraId="7CB6123D" w14:textId="77777777" w:rsidR="009C1F24" w:rsidRPr="000941E2" w:rsidRDefault="009C1F24" w:rsidP="000B6F51">
            <w:pPr>
              <w:rPr>
                <w:rFonts w:ascii="Times New Roman" w:hAnsi="Times New Roman"/>
                <w:sz w:val="24"/>
                <w:szCs w:val="24"/>
              </w:rPr>
            </w:pPr>
            <w:r w:rsidRPr="000941E2">
              <w:rPr>
                <w:rFonts w:ascii="Times New Roman" w:eastAsia="SimSun" w:hAnsi="Times New Roman"/>
                <w:sz w:val="24"/>
                <w:szCs w:val="24"/>
              </w:rPr>
              <w:t>[</w:t>
            </w:r>
            <w:r w:rsidRPr="000941E2">
              <w:rPr>
                <w:rFonts w:ascii="Times New Roman" w:hAnsi="Times New Roman"/>
                <w:sz w:val="24"/>
                <w:szCs w:val="24"/>
              </w:rPr>
              <w:t>6.8</w:t>
            </w:r>
            <w:r w:rsidRPr="000941E2">
              <w:rPr>
                <w:rFonts w:ascii="Times New Roman" w:eastAsia="SimSun" w:hAnsi="Times New Roman"/>
                <w:sz w:val="24"/>
                <w:szCs w:val="24"/>
              </w:rPr>
              <w:t>] - Связь</w:t>
            </w:r>
          </w:p>
        </w:tc>
        <w:tc>
          <w:tcPr>
            <w:tcW w:w="3260" w:type="dxa"/>
            <w:tcBorders>
              <w:top w:val="single" w:sz="4" w:space="0" w:color="000000"/>
              <w:left w:val="single" w:sz="4" w:space="0" w:color="000000"/>
              <w:bottom w:val="single" w:sz="4" w:space="0" w:color="000000"/>
            </w:tcBorders>
            <w:shd w:val="clear" w:color="auto" w:fill="auto"/>
          </w:tcPr>
          <w:p w14:paraId="6FE69D5A"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w:t>
            </w:r>
            <w:r w:rsidRPr="000941E2">
              <w:rPr>
                <w:rFonts w:ascii="Times New Roman" w:hAnsi="Times New Roman" w:cs="Times New Roman"/>
                <w:sz w:val="24"/>
                <w:szCs w:val="24"/>
              </w:rPr>
              <w:lastRenderedPageBreak/>
              <w:t>вой связи и телерадиовещания</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7D2F74D0" w14:textId="77777777" w:rsidR="009C1F24" w:rsidRPr="000941E2" w:rsidRDefault="009C1F24" w:rsidP="000B6F51">
            <w:pPr>
              <w:tabs>
                <w:tab w:val="left" w:pos="1134"/>
              </w:tabs>
              <w:rPr>
                <w:rFonts w:ascii="Times New Roman" w:eastAsia="SimSun" w:hAnsi="Times New Roman"/>
                <w:sz w:val="24"/>
                <w:szCs w:val="24"/>
              </w:rPr>
            </w:pPr>
            <w:r w:rsidRPr="000941E2">
              <w:rPr>
                <w:rFonts w:ascii="Times New Roman" w:eastAsia="SimSun" w:hAnsi="Times New Roman"/>
                <w:sz w:val="24"/>
                <w:szCs w:val="24"/>
              </w:rPr>
              <w:lastRenderedPageBreak/>
              <w:t xml:space="preserve">- минимальная/максимальная площадь земельных участков – </w:t>
            </w:r>
            <w:r w:rsidRPr="000941E2">
              <w:rPr>
                <w:rFonts w:ascii="Times New Roman" w:eastAsia="SimSun" w:hAnsi="Times New Roman"/>
                <w:b/>
                <w:sz w:val="24"/>
                <w:szCs w:val="24"/>
              </w:rPr>
              <w:t>100/10000 кв. м;</w:t>
            </w:r>
          </w:p>
          <w:p w14:paraId="20A137CA"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 xml:space="preserve">- минимальная ширина земельных участков вдоль фронта улицы (проезда) </w:t>
            </w:r>
          </w:p>
          <w:p w14:paraId="63E60D55"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 xml:space="preserve">– </w:t>
            </w:r>
            <w:r w:rsidRPr="000941E2">
              <w:rPr>
                <w:rFonts w:ascii="Times New Roman" w:eastAsia="SimSun" w:hAnsi="Times New Roman"/>
                <w:b/>
                <w:sz w:val="24"/>
                <w:szCs w:val="24"/>
              </w:rPr>
              <w:t>10 м;</w:t>
            </w:r>
          </w:p>
          <w:p w14:paraId="0B9A64A0"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 xml:space="preserve">- максимальная высота зданий, строений, сооружений от уровня земли - </w:t>
            </w:r>
            <w:r w:rsidRPr="000941E2">
              <w:rPr>
                <w:rFonts w:ascii="Times New Roman" w:eastAsia="SimSun" w:hAnsi="Times New Roman"/>
                <w:b/>
                <w:sz w:val="24"/>
                <w:szCs w:val="24"/>
              </w:rPr>
              <w:t>100 м;</w:t>
            </w:r>
          </w:p>
          <w:p w14:paraId="3D13136F" w14:textId="77777777" w:rsidR="009C1F24" w:rsidRPr="000941E2" w:rsidRDefault="009C1F24" w:rsidP="000B6F51">
            <w:pPr>
              <w:keepLines/>
              <w:widowControl w:val="0"/>
              <w:jc w:val="both"/>
              <w:rPr>
                <w:rFonts w:ascii="Times New Roman" w:hAnsi="Times New Roman"/>
                <w:sz w:val="24"/>
                <w:szCs w:val="24"/>
              </w:rPr>
            </w:pPr>
            <w:r w:rsidRPr="000941E2">
              <w:rPr>
                <w:rFonts w:ascii="Times New Roman" w:eastAsia="SimSun" w:hAnsi="Times New Roman"/>
                <w:sz w:val="24"/>
                <w:szCs w:val="24"/>
              </w:rPr>
              <w:t xml:space="preserve">- максимальный процент застройки в границах земельного участка – </w:t>
            </w:r>
            <w:r w:rsidRPr="000941E2">
              <w:rPr>
                <w:rFonts w:ascii="Times New Roman" w:eastAsia="SimSun" w:hAnsi="Times New Roman"/>
                <w:b/>
                <w:sz w:val="24"/>
                <w:szCs w:val="24"/>
              </w:rPr>
              <w:t>80%;</w:t>
            </w:r>
          </w:p>
          <w:p w14:paraId="1FDD63D7" w14:textId="77777777" w:rsidR="009C1F24" w:rsidRPr="000941E2" w:rsidRDefault="009C1F24" w:rsidP="000B6F51">
            <w:pPr>
              <w:rPr>
                <w:rFonts w:ascii="Times New Roman" w:hAnsi="Times New Roman"/>
                <w:sz w:val="24"/>
                <w:szCs w:val="24"/>
              </w:rPr>
            </w:pPr>
            <w:r w:rsidRPr="000941E2">
              <w:rPr>
                <w:rFonts w:ascii="Times New Roman" w:hAnsi="Times New Roman"/>
                <w:sz w:val="24"/>
                <w:szCs w:val="24"/>
              </w:rPr>
              <w:t xml:space="preserve">- минимальные отступы до границ смежных земельных участков - </w:t>
            </w:r>
            <w:r w:rsidRPr="000941E2">
              <w:rPr>
                <w:rFonts w:ascii="Times New Roman" w:hAnsi="Times New Roman"/>
                <w:b/>
                <w:sz w:val="24"/>
                <w:szCs w:val="24"/>
              </w:rPr>
              <w:t>3 м;</w:t>
            </w:r>
          </w:p>
          <w:p w14:paraId="0B4BF2C5" w14:textId="77777777" w:rsidR="009C1F24" w:rsidRPr="000941E2" w:rsidRDefault="009C1F24" w:rsidP="000B6F51">
            <w:pPr>
              <w:suppressAutoHyphens/>
              <w:textAlignment w:val="baseline"/>
              <w:rPr>
                <w:rFonts w:ascii="Times New Roman" w:hAnsi="Times New Roman"/>
                <w:sz w:val="24"/>
                <w:szCs w:val="24"/>
              </w:rPr>
            </w:pPr>
            <w:r w:rsidRPr="000941E2">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0941E2">
              <w:rPr>
                <w:rFonts w:ascii="Times New Roman" w:hAnsi="Times New Roman"/>
                <w:b/>
                <w:sz w:val="24"/>
                <w:szCs w:val="24"/>
              </w:rPr>
              <w:t xml:space="preserve"> м.</w:t>
            </w:r>
          </w:p>
        </w:tc>
      </w:tr>
      <w:tr w:rsidR="009C1F24" w:rsidRPr="000941E2" w14:paraId="05FEED66" w14:textId="77777777" w:rsidTr="000B6F51">
        <w:trPr>
          <w:trHeight w:val="3046"/>
        </w:trPr>
        <w:tc>
          <w:tcPr>
            <w:tcW w:w="2843" w:type="dxa"/>
            <w:tcBorders>
              <w:top w:val="single" w:sz="4" w:space="0" w:color="000000"/>
              <w:left w:val="single" w:sz="4" w:space="0" w:color="000000"/>
            </w:tcBorders>
            <w:shd w:val="clear" w:color="auto" w:fill="auto"/>
          </w:tcPr>
          <w:p w14:paraId="3C45CD3F" w14:textId="77777777" w:rsidR="009C1F24" w:rsidRPr="000941E2" w:rsidRDefault="009C1F24" w:rsidP="000B6F51">
            <w:pPr>
              <w:rPr>
                <w:rFonts w:ascii="Times New Roman" w:hAnsi="Times New Roman"/>
                <w:sz w:val="24"/>
                <w:szCs w:val="24"/>
              </w:rPr>
            </w:pPr>
            <w:r w:rsidRPr="000941E2">
              <w:rPr>
                <w:rFonts w:ascii="Times New Roman" w:eastAsia="SimSun" w:hAnsi="Times New Roman"/>
                <w:sz w:val="24"/>
                <w:szCs w:val="24"/>
              </w:rPr>
              <w:t xml:space="preserve">[6.11] - </w:t>
            </w:r>
            <w:r w:rsidRPr="000941E2">
              <w:rPr>
                <w:rFonts w:ascii="Times New Roman" w:hAnsi="Times New Roman"/>
                <w:sz w:val="24"/>
                <w:szCs w:val="24"/>
              </w:rPr>
              <w:t>Целлюлозно-бумажная промышленность</w:t>
            </w:r>
          </w:p>
        </w:tc>
        <w:tc>
          <w:tcPr>
            <w:tcW w:w="3260" w:type="dxa"/>
            <w:tcBorders>
              <w:top w:val="single" w:sz="4" w:space="0" w:color="000000"/>
              <w:left w:val="single" w:sz="4" w:space="0" w:color="000000"/>
            </w:tcBorders>
            <w:shd w:val="clear" w:color="auto" w:fill="auto"/>
          </w:tcPr>
          <w:p w14:paraId="5CDFBC62"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34" w:type="dxa"/>
            <w:tcBorders>
              <w:top w:val="single" w:sz="4" w:space="0" w:color="000000"/>
              <w:left w:val="single" w:sz="4" w:space="0" w:color="000000"/>
              <w:right w:val="single" w:sz="4" w:space="0" w:color="000000"/>
            </w:tcBorders>
            <w:shd w:val="clear" w:color="auto" w:fill="auto"/>
          </w:tcPr>
          <w:p w14:paraId="0E4AD4EB" w14:textId="77777777" w:rsidR="009C1F24" w:rsidRPr="000941E2" w:rsidRDefault="009C1F24" w:rsidP="000B6F51">
            <w:pPr>
              <w:suppressAutoHyphens/>
              <w:textAlignment w:val="baseline"/>
              <w:rPr>
                <w:rFonts w:ascii="Times New Roman" w:eastAsia="SimSun" w:hAnsi="Times New Roman"/>
                <w:sz w:val="24"/>
                <w:szCs w:val="24"/>
              </w:rPr>
            </w:pPr>
            <w:r w:rsidRPr="000941E2">
              <w:rPr>
                <w:rFonts w:ascii="Times New Roman" w:eastAsia="SimSun" w:hAnsi="Times New Roman"/>
                <w:sz w:val="24"/>
                <w:szCs w:val="24"/>
              </w:rPr>
              <w:t xml:space="preserve">- минимальная/максимальная площадь земельных участков </w:t>
            </w:r>
            <w:r w:rsidRPr="000941E2">
              <w:rPr>
                <w:rFonts w:ascii="Times New Roman" w:eastAsia="SimSun" w:hAnsi="Times New Roman"/>
                <w:b/>
                <w:sz w:val="24"/>
                <w:szCs w:val="24"/>
              </w:rPr>
              <w:t>1000-250000 кв. м;</w:t>
            </w:r>
          </w:p>
          <w:p w14:paraId="67D702A0"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 минимальная ширина земельных участков вдоль фронта улицы (проезда)</w:t>
            </w:r>
          </w:p>
          <w:p w14:paraId="3E8CAA5D"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 xml:space="preserve">– </w:t>
            </w:r>
            <w:r w:rsidRPr="000941E2">
              <w:rPr>
                <w:rFonts w:ascii="Times New Roman" w:eastAsia="SimSun" w:hAnsi="Times New Roman"/>
                <w:b/>
                <w:sz w:val="24"/>
                <w:szCs w:val="24"/>
              </w:rPr>
              <w:t>30 м;</w:t>
            </w:r>
          </w:p>
          <w:p w14:paraId="35707D64"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 xml:space="preserve">- максимальное количество надземных этажей зданий – </w:t>
            </w:r>
            <w:r w:rsidRPr="000941E2">
              <w:rPr>
                <w:rFonts w:ascii="Times New Roman" w:eastAsia="SimSun" w:hAnsi="Times New Roman"/>
                <w:b/>
                <w:sz w:val="24"/>
                <w:szCs w:val="24"/>
              </w:rPr>
              <w:t>4 этажа;</w:t>
            </w:r>
          </w:p>
          <w:p w14:paraId="3787235F" w14:textId="77777777" w:rsidR="009C1F24" w:rsidRPr="000941E2" w:rsidRDefault="009C1F24" w:rsidP="000B6F51">
            <w:pPr>
              <w:suppressAutoHyphens/>
              <w:textAlignment w:val="baseline"/>
              <w:rPr>
                <w:rFonts w:ascii="Times New Roman" w:eastAsia="SimSun" w:hAnsi="Times New Roman"/>
                <w:sz w:val="24"/>
                <w:szCs w:val="24"/>
              </w:rPr>
            </w:pPr>
            <w:r w:rsidRPr="000941E2">
              <w:rPr>
                <w:rFonts w:ascii="Times New Roman" w:eastAsia="SimSun" w:hAnsi="Times New Roman"/>
                <w:sz w:val="24"/>
                <w:szCs w:val="24"/>
              </w:rPr>
              <w:t xml:space="preserve">- максимальная высота зданий, строений, сооружений от уровня земли - </w:t>
            </w:r>
            <w:r w:rsidRPr="000941E2">
              <w:rPr>
                <w:rFonts w:ascii="Times New Roman" w:eastAsia="SimSun" w:hAnsi="Times New Roman"/>
                <w:b/>
                <w:sz w:val="24"/>
                <w:szCs w:val="24"/>
              </w:rPr>
              <w:t>100 м</w:t>
            </w:r>
            <w:r w:rsidRPr="000941E2">
              <w:rPr>
                <w:rFonts w:ascii="Times New Roman" w:eastAsia="SimSun" w:hAnsi="Times New Roman"/>
                <w:sz w:val="24"/>
                <w:szCs w:val="24"/>
              </w:rPr>
              <w:t xml:space="preserve">; </w:t>
            </w:r>
          </w:p>
          <w:p w14:paraId="5664B646" w14:textId="77777777" w:rsidR="009C1F24" w:rsidRPr="000941E2" w:rsidRDefault="009C1F24" w:rsidP="000B6F51">
            <w:pPr>
              <w:rPr>
                <w:rFonts w:ascii="Times New Roman" w:hAnsi="Times New Roman"/>
                <w:sz w:val="24"/>
                <w:szCs w:val="24"/>
              </w:rPr>
            </w:pPr>
            <w:r w:rsidRPr="000941E2">
              <w:rPr>
                <w:rFonts w:ascii="Times New Roman" w:eastAsia="SimSun" w:hAnsi="Times New Roman"/>
                <w:sz w:val="24"/>
                <w:szCs w:val="24"/>
              </w:rPr>
              <w:t xml:space="preserve">- максимальный процент застройки в границах земельного участка – </w:t>
            </w:r>
            <w:r w:rsidRPr="000941E2">
              <w:rPr>
                <w:rFonts w:ascii="Times New Roman" w:eastAsia="SimSun" w:hAnsi="Times New Roman"/>
                <w:b/>
                <w:sz w:val="24"/>
                <w:szCs w:val="24"/>
              </w:rPr>
              <w:t>75%;</w:t>
            </w:r>
          </w:p>
          <w:p w14:paraId="70B16F32" w14:textId="77777777" w:rsidR="009C1F24" w:rsidRPr="000941E2" w:rsidRDefault="009C1F24" w:rsidP="000B6F51">
            <w:pPr>
              <w:rPr>
                <w:rFonts w:ascii="Times New Roman" w:hAnsi="Times New Roman"/>
                <w:sz w:val="24"/>
                <w:szCs w:val="24"/>
              </w:rPr>
            </w:pPr>
            <w:r w:rsidRPr="000941E2">
              <w:rPr>
                <w:rFonts w:ascii="Times New Roman" w:hAnsi="Times New Roman"/>
                <w:sz w:val="24"/>
                <w:szCs w:val="24"/>
              </w:rPr>
              <w:t xml:space="preserve">- минимальные отступы до границ смежных земельных участков - </w:t>
            </w:r>
            <w:r w:rsidRPr="000941E2">
              <w:rPr>
                <w:rFonts w:ascii="Times New Roman" w:hAnsi="Times New Roman"/>
                <w:b/>
                <w:sz w:val="24"/>
                <w:szCs w:val="24"/>
              </w:rPr>
              <w:t>3 м;</w:t>
            </w:r>
          </w:p>
          <w:p w14:paraId="6203D436" w14:textId="77777777" w:rsidR="009C1F24" w:rsidRPr="000941E2" w:rsidRDefault="009C1F24" w:rsidP="000B6F51">
            <w:pPr>
              <w:suppressAutoHyphens/>
              <w:textAlignment w:val="baseline"/>
              <w:rPr>
                <w:rFonts w:ascii="Times New Roman" w:hAnsi="Times New Roman"/>
                <w:b/>
                <w:sz w:val="24"/>
                <w:szCs w:val="24"/>
              </w:rPr>
            </w:pPr>
            <w:r w:rsidRPr="000941E2">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0941E2">
              <w:rPr>
                <w:rFonts w:ascii="Times New Roman" w:hAnsi="Times New Roman"/>
                <w:b/>
                <w:sz w:val="24"/>
                <w:szCs w:val="24"/>
              </w:rPr>
              <w:t xml:space="preserve"> м.</w:t>
            </w:r>
          </w:p>
          <w:p w14:paraId="47F10FFB" w14:textId="77777777" w:rsidR="009C1F24" w:rsidRPr="000941E2" w:rsidRDefault="009C1F24" w:rsidP="000B6F51">
            <w:pPr>
              <w:suppressAutoHyphens/>
              <w:textAlignment w:val="baseline"/>
              <w:rPr>
                <w:rFonts w:ascii="Times New Roman" w:hAnsi="Times New Roman"/>
                <w:sz w:val="24"/>
                <w:szCs w:val="24"/>
              </w:rPr>
            </w:pPr>
          </w:p>
        </w:tc>
      </w:tr>
      <w:tr w:rsidR="009C1F24" w:rsidRPr="000941E2" w14:paraId="5670F23B" w14:textId="77777777" w:rsidTr="000B6F51">
        <w:tc>
          <w:tcPr>
            <w:tcW w:w="2843" w:type="dxa"/>
            <w:tcBorders>
              <w:top w:val="single" w:sz="4" w:space="0" w:color="000000"/>
              <w:left w:val="single" w:sz="4" w:space="0" w:color="000000"/>
              <w:bottom w:val="single" w:sz="4" w:space="0" w:color="000000"/>
            </w:tcBorders>
            <w:shd w:val="clear" w:color="auto" w:fill="auto"/>
          </w:tcPr>
          <w:p w14:paraId="1FE61409" w14:textId="77777777" w:rsidR="009C1F24" w:rsidRPr="000941E2" w:rsidRDefault="009C1F24" w:rsidP="000B6F51">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[3.1.1] - Предоставление коммунальных услуг</w:t>
            </w:r>
          </w:p>
          <w:p w14:paraId="589B56AA" w14:textId="77777777" w:rsidR="009C1F24" w:rsidRPr="000941E2" w:rsidRDefault="009C1F24" w:rsidP="000B6F51">
            <w:pPr>
              <w:shd w:val="clear" w:color="auto" w:fill="FFFFFF" w:themeFill="background1"/>
              <w:autoSpaceDE w:val="0"/>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5A5896D7" w14:textId="77777777" w:rsidR="009C1F24" w:rsidRPr="000941E2" w:rsidRDefault="009C1F24" w:rsidP="000B6F51">
            <w:pPr>
              <w:shd w:val="clear" w:color="auto" w:fill="FFFFFF" w:themeFill="background1"/>
              <w:jc w:val="both"/>
              <w:rPr>
                <w:rFonts w:ascii="Times New Roman" w:hAnsi="Times New Roman"/>
                <w:sz w:val="24"/>
                <w:szCs w:val="24"/>
              </w:rPr>
            </w:pPr>
            <w:r w:rsidRPr="000941E2">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139FA334" w14:textId="77777777" w:rsidR="009C1F24" w:rsidRPr="000941E2" w:rsidRDefault="009C1F24" w:rsidP="000B6F51">
            <w:pPr>
              <w:shd w:val="clear" w:color="auto" w:fill="FFFFFF" w:themeFill="background1"/>
              <w:rPr>
                <w:rFonts w:ascii="Times New Roman" w:eastAsia="SimSun" w:hAnsi="Times New Roman"/>
                <w:sz w:val="24"/>
                <w:szCs w:val="24"/>
              </w:rPr>
            </w:pPr>
            <w:r w:rsidRPr="000941E2">
              <w:rPr>
                <w:rFonts w:ascii="Times New Roman" w:hAnsi="Times New Roman"/>
                <w:sz w:val="24"/>
                <w:szCs w:val="24"/>
              </w:rPr>
              <w:t xml:space="preserve">- минимальная/максимальная площадь земельных участков   – </w:t>
            </w:r>
            <w:r w:rsidRPr="000941E2">
              <w:rPr>
                <w:rFonts w:ascii="Times New Roman" w:hAnsi="Times New Roman"/>
                <w:b/>
                <w:sz w:val="24"/>
                <w:szCs w:val="24"/>
              </w:rPr>
              <w:t>10 /не подлежит ограничению;</w:t>
            </w:r>
          </w:p>
          <w:p w14:paraId="6E44C759" w14:textId="77777777" w:rsidR="009C1F24" w:rsidRPr="000941E2" w:rsidRDefault="009C1F24" w:rsidP="000B6F51">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 xml:space="preserve">минимальная ширина земельных участков вдоль фронта улицы (проезда) – </w:t>
            </w:r>
            <w:r w:rsidRPr="000941E2">
              <w:rPr>
                <w:rFonts w:ascii="Times New Roman" w:eastAsia="SimSun" w:hAnsi="Times New Roman"/>
                <w:b/>
                <w:sz w:val="24"/>
                <w:szCs w:val="24"/>
              </w:rPr>
              <w:t>4 м</w:t>
            </w:r>
            <w:r w:rsidRPr="000941E2">
              <w:rPr>
                <w:rFonts w:ascii="Times New Roman" w:eastAsia="SimSun" w:hAnsi="Times New Roman"/>
                <w:sz w:val="24"/>
                <w:szCs w:val="24"/>
              </w:rPr>
              <w:t>;</w:t>
            </w:r>
          </w:p>
          <w:p w14:paraId="5FA089C8" w14:textId="77777777" w:rsidR="009C1F24" w:rsidRPr="000941E2" w:rsidRDefault="009C1F24" w:rsidP="000B6F51">
            <w:pPr>
              <w:shd w:val="clear" w:color="auto" w:fill="FFFFFF" w:themeFill="background1"/>
              <w:rPr>
                <w:rFonts w:ascii="Times New Roman" w:hAnsi="Times New Roman"/>
                <w:sz w:val="24"/>
                <w:szCs w:val="24"/>
              </w:rPr>
            </w:pPr>
            <w:r w:rsidRPr="000941E2">
              <w:rPr>
                <w:rFonts w:ascii="Times New Roman" w:hAnsi="Times New Roman"/>
                <w:sz w:val="24"/>
                <w:szCs w:val="24"/>
              </w:rPr>
              <w:t xml:space="preserve">- максимальное количество этажей здания, сооружения– </w:t>
            </w:r>
            <w:r w:rsidRPr="000941E2">
              <w:rPr>
                <w:rFonts w:ascii="Times New Roman" w:hAnsi="Times New Roman"/>
                <w:b/>
                <w:sz w:val="24"/>
                <w:szCs w:val="24"/>
              </w:rPr>
              <w:t>3 этажа (включая мансардный этаж).</w:t>
            </w:r>
          </w:p>
          <w:p w14:paraId="2CD29F97" w14:textId="77777777" w:rsidR="009C1F24" w:rsidRPr="000941E2" w:rsidRDefault="009C1F24" w:rsidP="000B6F51">
            <w:pPr>
              <w:shd w:val="clear" w:color="auto" w:fill="FFFFFF" w:themeFill="background1"/>
              <w:rPr>
                <w:rFonts w:ascii="Times New Roman" w:eastAsia="SimSun" w:hAnsi="Times New Roman"/>
                <w:sz w:val="24"/>
                <w:szCs w:val="24"/>
              </w:rPr>
            </w:pPr>
            <w:r w:rsidRPr="000941E2">
              <w:rPr>
                <w:rFonts w:ascii="Times New Roman" w:hAnsi="Times New Roman"/>
                <w:sz w:val="24"/>
                <w:szCs w:val="24"/>
              </w:rPr>
              <w:t xml:space="preserve">- высота здания, сооружения – не более </w:t>
            </w:r>
            <w:r w:rsidRPr="000941E2">
              <w:rPr>
                <w:rFonts w:ascii="Times New Roman" w:hAnsi="Times New Roman"/>
                <w:b/>
                <w:sz w:val="24"/>
                <w:szCs w:val="24"/>
              </w:rPr>
              <w:t>20 м</w:t>
            </w:r>
            <w:r w:rsidRPr="000941E2">
              <w:rPr>
                <w:rFonts w:ascii="Times New Roman" w:hAnsi="Times New Roman"/>
                <w:sz w:val="24"/>
                <w:szCs w:val="24"/>
              </w:rPr>
              <w:t>.</w:t>
            </w:r>
          </w:p>
          <w:p w14:paraId="274126D8" w14:textId="77777777" w:rsidR="009C1F24" w:rsidRPr="000941E2" w:rsidRDefault="009C1F24" w:rsidP="000B6F51">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 xml:space="preserve">- максимальный процент застройки в границах земельного участка </w:t>
            </w:r>
            <w:r w:rsidRPr="000941E2">
              <w:rPr>
                <w:rFonts w:ascii="Times New Roman" w:eastAsia="SimSun" w:hAnsi="Times New Roman"/>
                <w:b/>
                <w:sz w:val="24"/>
                <w:szCs w:val="24"/>
              </w:rPr>
              <w:t>– 80%.</w:t>
            </w:r>
          </w:p>
          <w:p w14:paraId="097BEEC9" w14:textId="77777777" w:rsidR="009C1F24" w:rsidRPr="000941E2" w:rsidRDefault="009C1F24" w:rsidP="000B6F51">
            <w:pPr>
              <w:shd w:val="clear" w:color="auto" w:fill="FFFFFF" w:themeFill="background1"/>
              <w:rPr>
                <w:rFonts w:ascii="Times New Roman" w:hAnsi="Times New Roman"/>
                <w:sz w:val="24"/>
                <w:szCs w:val="24"/>
              </w:rPr>
            </w:pPr>
            <w:r w:rsidRPr="000941E2">
              <w:rPr>
                <w:rFonts w:ascii="Times New Roman" w:hAnsi="Times New Roman"/>
                <w:sz w:val="24"/>
                <w:szCs w:val="24"/>
              </w:rPr>
              <w:t xml:space="preserve">- минимальные отступы до границ смежных земельных участков - </w:t>
            </w:r>
            <w:r w:rsidRPr="000941E2">
              <w:rPr>
                <w:rFonts w:ascii="Times New Roman" w:hAnsi="Times New Roman"/>
                <w:b/>
                <w:sz w:val="24"/>
                <w:szCs w:val="24"/>
              </w:rPr>
              <w:t>1 м</w:t>
            </w:r>
            <w:r w:rsidRPr="000941E2">
              <w:rPr>
                <w:rFonts w:ascii="Times New Roman" w:hAnsi="Times New Roman"/>
                <w:sz w:val="24"/>
                <w:szCs w:val="24"/>
              </w:rPr>
              <w:t>.</w:t>
            </w:r>
          </w:p>
          <w:p w14:paraId="72843EFA" w14:textId="77777777" w:rsidR="009C1F24" w:rsidRPr="000941E2" w:rsidRDefault="009C1F24" w:rsidP="000B6F51">
            <w:pPr>
              <w:shd w:val="clear" w:color="auto" w:fill="FFFFFF" w:themeFill="background1"/>
              <w:tabs>
                <w:tab w:val="left" w:pos="2520"/>
              </w:tabs>
              <w:rPr>
                <w:rFonts w:ascii="Times New Roman" w:hAnsi="Times New Roman"/>
                <w:sz w:val="24"/>
                <w:szCs w:val="24"/>
              </w:rPr>
            </w:pPr>
            <w:r w:rsidRPr="000941E2">
              <w:rPr>
                <w:rFonts w:ascii="Times New Roman" w:hAnsi="Times New Roman"/>
                <w:sz w:val="24"/>
                <w:szCs w:val="24"/>
              </w:rPr>
              <w:t xml:space="preserve">- минимальный отступ от красной линии улиц/проездов - </w:t>
            </w:r>
            <w:r w:rsidRPr="000941E2">
              <w:rPr>
                <w:rFonts w:ascii="Times New Roman" w:hAnsi="Times New Roman"/>
                <w:b/>
                <w:sz w:val="24"/>
                <w:szCs w:val="24"/>
              </w:rPr>
              <w:t>1 м.</w:t>
            </w:r>
          </w:p>
        </w:tc>
      </w:tr>
      <w:tr w:rsidR="009C1F24" w:rsidRPr="000941E2" w14:paraId="2AF8B046" w14:textId="77777777" w:rsidTr="000B6F51">
        <w:tc>
          <w:tcPr>
            <w:tcW w:w="2843" w:type="dxa"/>
            <w:tcBorders>
              <w:top w:val="single" w:sz="4" w:space="0" w:color="000000"/>
              <w:left w:val="single" w:sz="4" w:space="0" w:color="000000"/>
              <w:bottom w:val="single" w:sz="4" w:space="0" w:color="000000"/>
            </w:tcBorders>
            <w:shd w:val="clear" w:color="auto" w:fill="FFFFFF" w:themeFill="background1"/>
          </w:tcPr>
          <w:p w14:paraId="4609B38D" w14:textId="77777777" w:rsidR="009C1F24" w:rsidRPr="000941E2" w:rsidRDefault="009C1F24" w:rsidP="000B6F51">
            <w:pPr>
              <w:shd w:val="clear" w:color="auto" w:fill="FFFFFF" w:themeFill="background1"/>
              <w:rPr>
                <w:rFonts w:ascii="Times New Roman" w:eastAsia="SimSun" w:hAnsi="Times New Roman"/>
                <w:sz w:val="24"/>
                <w:szCs w:val="24"/>
              </w:rPr>
            </w:pPr>
            <w:r w:rsidRPr="000941E2">
              <w:rPr>
                <w:rFonts w:ascii="Times New Roman" w:eastAsia="SimSun" w:hAnsi="Times New Roman"/>
                <w:sz w:val="24"/>
                <w:szCs w:val="24"/>
              </w:rPr>
              <w:t>[12.0] Земельные участки (территории) общего пользования</w:t>
            </w:r>
          </w:p>
        </w:tc>
        <w:tc>
          <w:tcPr>
            <w:tcW w:w="3260" w:type="dxa"/>
            <w:tcBorders>
              <w:top w:val="single" w:sz="4" w:space="0" w:color="000000"/>
              <w:left w:val="single" w:sz="4" w:space="0" w:color="000000"/>
              <w:bottom w:val="single" w:sz="4" w:space="0" w:color="000000"/>
            </w:tcBorders>
            <w:shd w:val="clear" w:color="auto" w:fill="FFFFFF" w:themeFill="background1"/>
          </w:tcPr>
          <w:p w14:paraId="7D39F432" w14:textId="77777777" w:rsidR="009C1F24" w:rsidRPr="000941E2" w:rsidRDefault="009C1F24" w:rsidP="000B6F51">
            <w:pPr>
              <w:shd w:val="clear" w:color="auto" w:fill="FFFFFF" w:themeFill="background1"/>
              <w:jc w:val="both"/>
              <w:rPr>
                <w:rFonts w:ascii="Times New Roman" w:eastAsia="SimSun" w:hAnsi="Times New Roman"/>
                <w:sz w:val="24"/>
                <w:szCs w:val="24"/>
              </w:rPr>
            </w:pPr>
            <w:r w:rsidRPr="000941E2">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34" w:type="dxa"/>
            <w:vMerge w:val="restart"/>
            <w:tcBorders>
              <w:top w:val="single" w:sz="4" w:space="0" w:color="000000"/>
              <w:left w:val="single" w:sz="4" w:space="0" w:color="000000"/>
              <w:right w:val="single" w:sz="4" w:space="0" w:color="000000"/>
            </w:tcBorders>
            <w:shd w:val="clear" w:color="auto" w:fill="auto"/>
          </w:tcPr>
          <w:p w14:paraId="335A2969" w14:textId="77777777" w:rsidR="009C1F24" w:rsidRPr="000941E2" w:rsidRDefault="009C1F24" w:rsidP="000B6F51">
            <w:pPr>
              <w:shd w:val="clear" w:color="auto" w:fill="FFFFFF" w:themeFill="background1"/>
              <w:rPr>
                <w:rFonts w:ascii="Times New Roman" w:eastAsia="SimSun" w:hAnsi="Times New Roman"/>
                <w:sz w:val="24"/>
                <w:szCs w:val="24"/>
              </w:rPr>
            </w:pPr>
            <w:r w:rsidRPr="000941E2">
              <w:rPr>
                <w:rFonts w:ascii="Times New Roman" w:eastAsia="SimSun" w:hAnsi="Times New Roman"/>
                <w:sz w:val="24"/>
                <w:szCs w:val="24"/>
              </w:rPr>
              <w:t>Регламенты не устанавливаются.</w:t>
            </w:r>
          </w:p>
          <w:p w14:paraId="24F375BE" w14:textId="77777777" w:rsidR="009C1F24" w:rsidRPr="000941E2" w:rsidRDefault="009C1F24" w:rsidP="000B6F51">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C1F24" w:rsidRPr="000941E2" w14:paraId="286794DA" w14:textId="77777777" w:rsidTr="000B6F51">
        <w:tc>
          <w:tcPr>
            <w:tcW w:w="2843" w:type="dxa"/>
            <w:tcBorders>
              <w:top w:val="single" w:sz="4" w:space="0" w:color="000000"/>
              <w:left w:val="single" w:sz="4" w:space="0" w:color="000000"/>
              <w:bottom w:val="single" w:sz="4" w:space="0" w:color="000000"/>
            </w:tcBorders>
            <w:shd w:val="clear" w:color="auto" w:fill="auto"/>
          </w:tcPr>
          <w:p w14:paraId="218F3464" w14:textId="77777777" w:rsidR="009C1F24" w:rsidRPr="000941E2" w:rsidRDefault="009C1F24" w:rsidP="000B6F51">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lastRenderedPageBreak/>
              <w:t>[12.0.1] - Улично-дорожная сеть</w:t>
            </w:r>
          </w:p>
        </w:tc>
        <w:tc>
          <w:tcPr>
            <w:tcW w:w="3260" w:type="dxa"/>
            <w:tcBorders>
              <w:top w:val="single" w:sz="4" w:space="0" w:color="000000"/>
              <w:left w:val="single" w:sz="4" w:space="0" w:color="000000"/>
              <w:bottom w:val="single" w:sz="4" w:space="0" w:color="000000"/>
            </w:tcBorders>
            <w:shd w:val="clear" w:color="auto" w:fill="auto"/>
          </w:tcPr>
          <w:p w14:paraId="0DD99455" w14:textId="77777777" w:rsidR="009C1F24" w:rsidRPr="000941E2" w:rsidRDefault="009C1F24" w:rsidP="000B6F51">
            <w:pPr>
              <w:pStyle w:val="af8"/>
              <w:shd w:val="clear" w:color="auto" w:fill="FFFFFF" w:themeFill="background1"/>
              <w:jc w:val="left"/>
              <w:rPr>
                <w:rFonts w:ascii="Times New Roman" w:eastAsia="SimSun" w:hAnsi="Times New Roman" w:cs="Times New Roman"/>
                <w:sz w:val="24"/>
                <w:szCs w:val="24"/>
              </w:rPr>
            </w:pPr>
            <w:r w:rsidRPr="000941E2">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941E2">
              <w:rPr>
                <w:rFonts w:ascii="Times New Roman" w:eastAsia="SimSun" w:hAnsi="Times New Roman" w:cs="Times New Roman"/>
                <w:sz w:val="24"/>
                <w:szCs w:val="24"/>
              </w:rPr>
              <w:t>велотранспортной</w:t>
            </w:r>
            <w:proofErr w:type="spellEnd"/>
            <w:r w:rsidRPr="000941E2">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34" w:type="dxa"/>
            <w:vMerge/>
            <w:tcBorders>
              <w:left w:val="single" w:sz="4" w:space="0" w:color="000000"/>
              <w:right w:val="single" w:sz="4" w:space="0" w:color="000000"/>
            </w:tcBorders>
            <w:shd w:val="clear" w:color="auto" w:fill="auto"/>
          </w:tcPr>
          <w:p w14:paraId="6F1C369A" w14:textId="77777777" w:rsidR="009C1F24" w:rsidRPr="000941E2" w:rsidRDefault="009C1F24" w:rsidP="000B6F51">
            <w:pPr>
              <w:shd w:val="clear" w:color="auto" w:fill="FFFFFF" w:themeFill="background1"/>
              <w:rPr>
                <w:rFonts w:ascii="Times New Roman" w:hAnsi="Times New Roman"/>
                <w:sz w:val="24"/>
                <w:szCs w:val="24"/>
              </w:rPr>
            </w:pPr>
          </w:p>
        </w:tc>
      </w:tr>
      <w:tr w:rsidR="009C1F24" w:rsidRPr="000941E2" w14:paraId="1DC11872" w14:textId="77777777" w:rsidTr="000B6F51">
        <w:tc>
          <w:tcPr>
            <w:tcW w:w="2843" w:type="dxa"/>
            <w:tcBorders>
              <w:top w:val="single" w:sz="4" w:space="0" w:color="000000"/>
              <w:left w:val="single" w:sz="4" w:space="0" w:color="000000"/>
              <w:bottom w:val="single" w:sz="4" w:space="0" w:color="000000"/>
            </w:tcBorders>
            <w:shd w:val="clear" w:color="auto" w:fill="auto"/>
          </w:tcPr>
          <w:p w14:paraId="28C6400B" w14:textId="77777777" w:rsidR="009C1F24" w:rsidRPr="000941E2" w:rsidRDefault="009C1F24" w:rsidP="000B6F51">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t>[12.0.2] - Благоустройство территории</w:t>
            </w:r>
          </w:p>
        </w:tc>
        <w:tc>
          <w:tcPr>
            <w:tcW w:w="3260" w:type="dxa"/>
            <w:tcBorders>
              <w:top w:val="single" w:sz="4" w:space="0" w:color="000000"/>
              <w:left w:val="single" w:sz="4" w:space="0" w:color="000000"/>
              <w:bottom w:val="single" w:sz="4" w:space="0" w:color="000000"/>
            </w:tcBorders>
            <w:shd w:val="clear" w:color="auto" w:fill="auto"/>
          </w:tcPr>
          <w:p w14:paraId="5893BF76" w14:textId="77777777" w:rsidR="009C1F24" w:rsidRPr="000941E2" w:rsidRDefault="009C1F24" w:rsidP="000B6F51">
            <w:pPr>
              <w:pStyle w:val="af8"/>
              <w:shd w:val="clear" w:color="auto" w:fill="FFFFFF" w:themeFill="background1"/>
              <w:jc w:val="left"/>
              <w:rPr>
                <w:rFonts w:ascii="Times New Roman" w:eastAsia="SimSun" w:hAnsi="Times New Roman" w:cs="Times New Roman"/>
                <w:sz w:val="24"/>
                <w:szCs w:val="24"/>
              </w:rPr>
            </w:pPr>
            <w:r w:rsidRPr="000941E2">
              <w:rPr>
                <w:rFonts w:ascii="Times New Roman" w:eastAsia="SimSu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w:t>
            </w:r>
            <w:r w:rsidRPr="000941E2">
              <w:rPr>
                <w:rFonts w:ascii="Times New Roman" w:eastAsia="SimSun" w:hAnsi="Times New Roman" w:cs="Times New Roman"/>
                <w:sz w:val="24"/>
                <w:szCs w:val="24"/>
              </w:rPr>
              <w:lastRenderedPageBreak/>
              <w:t>указателей, применяемых как составные части благоустройства территории, общественных туалетов</w:t>
            </w:r>
          </w:p>
        </w:tc>
        <w:tc>
          <w:tcPr>
            <w:tcW w:w="8634" w:type="dxa"/>
            <w:vMerge/>
            <w:tcBorders>
              <w:left w:val="single" w:sz="4" w:space="0" w:color="000000"/>
              <w:right w:val="single" w:sz="4" w:space="0" w:color="000000"/>
            </w:tcBorders>
            <w:shd w:val="clear" w:color="auto" w:fill="auto"/>
          </w:tcPr>
          <w:p w14:paraId="3724E710" w14:textId="77777777" w:rsidR="009C1F24" w:rsidRPr="000941E2" w:rsidRDefault="009C1F24" w:rsidP="000B6F51">
            <w:pPr>
              <w:shd w:val="clear" w:color="auto" w:fill="FFFFFF" w:themeFill="background1"/>
              <w:rPr>
                <w:rFonts w:ascii="Times New Roman" w:hAnsi="Times New Roman"/>
                <w:sz w:val="24"/>
                <w:szCs w:val="24"/>
              </w:rPr>
            </w:pPr>
          </w:p>
        </w:tc>
      </w:tr>
      <w:tr w:rsidR="009C1F24" w:rsidRPr="000941E2" w14:paraId="5FA3DC23" w14:textId="77777777" w:rsidTr="000B6F51">
        <w:tc>
          <w:tcPr>
            <w:tcW w:w="2843" w:type="dxa"/>
            <w:tcBorders>
              <w:top w:val="single" w:sz="4" w:space="0" w:color="000000"/>
              <w:left w:val="single" w:sz="4" w:space="0" w:color="000000"/>
              <w:bottom w:val="single" w:sz="4" w:space="0" w:color="000000"/>
            </w:tcBorders>
            <w:shd w:val="clear" w:color="auto" w:fill="auto"/>
          </w:tcPr>
          <w:p w14:paraId="13D399C5" w14:textId="77777777" w:rsidR="009C1F24" w:rsidRPr="000941E2" w:rsidRDefault="009C1F24" w:rsidP="000B6F51">
            <w:pPr>
              <w:tabs>
                <w:tab w:val="left" w:pos="2520"/>
              </w:tabs>
              <w:rPr>
                <w:rFonts w:ascii="Times New Roman" w:eastAsia="SimSun" w:hAnsi="Times New Roman"/>
                <w:sz w:val="24"/>
                <w:szCs w:val="24"/>
              </w:rPr>
            </w:pPr>
            <w:r w:rsidRPr="000941E2">
              <w:rPr>
                <w:rFonts w:ascii="Times New Roman" w:eastAsia="SimSun" w:hAnsi="Times New Roman"/>
                <w:sz w:val="24"/>
                <w:szCs w:val="24"/>
              </w:rPr>
              <w:t>[7.2] – Автомобильный транспорт</w:t>
            </w:r>
          </w:p>
        </w:tc>
        <w:tc>
          <w:tcPr>
            <w:tcW w:w="3260" w:type="dxa"/>
            <w:tcBorders>
              <w:top w:val="single" w:sz="4" w:space="0" w:color="000000"/>
              <w:left w:val="single" w:sz="4" w:space="0" w:color="000000"/>
              <w:bottom w:val="single" w:sz="4" w:space="0" w:color="000000"/>
            </w:tcBorders>
            <w:shd w:val="clear" w:color="auto" w:fill="auto"/>
          </w:tcPr>
          <w:p w14:paraId="37BED191" w14:textId="77777777" w:rsidR="009C1F24" w:rsidRPr="000941E2" w:rsidRDefault="009C1F24" w:rsidP="000B6F51">
            <w:pPr>
              <w:widowControl w:val="0"/>
              <w:autoSpaceDE w:val="0"/>
              <w:autoSpaceDN w:val="0"/>
              <w:adjustRightInd w:val="0"/>
              <w:jc w:val="both"/>
              <w:rPr>
                <w:rFonts w:ascii="Times New Roman" w:eastAsia="Times New Roman" w:hAnsi="Times New Roman"/>
                <w:sz w:val="24"/>
                <w:szCs w:val="24"/>
                <w:lang w:eastAsia="ru-RU"/>
              </w:rPr>
            </w:pPr>
            <w:r w:rsidRPr="000941E2">
              <w:rPr>
                <w:rFonts w:ascii="Times New Roman" w:eastAsia="Times New Roman" w:hAnsi="Times New Roman"/>
                <w:sz w:val="24"/>
                <w:szCs w:val="24"/>
                <w:lang w:eastAsia="ru-RU"/>
              </w:rPr>
              <w:t>автомобильные дороги и технически связанных с ними сооружений; здания и сооружения, предназначенные для обслуживания пассажиров, а также обеспечивающие работу транспортных средств, объекты, предназначенных для постов органов внутренних дел, ответственных за безопасность дорожного движения;</w:t>
            </w:r>
          </w:p>
          <w:p w14:paraId="2E7A6797" w14:textId="77777777" w:rsidR="009C1F24" w:rsidRPr="000941E2" w:rsidRDefault="009C1F24" w:rsidP="000B6F51">
            <w:pPr>
              <w:pStyle w:val="af8"/>
              <w:jc w:val="left"/>
              <w:rPr>
                <w:rFonts w:ascii="Times New Roman" w:eastAsia="SimSun" w:hAnsi="Times New Roman" w:cs="Times New Roman"/>
                <w:sz w:val="24"/>
                <w:szCs w:val="24"/>
              </w:rPr>
            </w:pPr>
            <w:r w:rsidRPr="000941E2">
              <w:rPr>
                <w:rFonts w:ascii="Times New Roman" w:eastAsia="Calibri" w:hAnsi="Times New Roman" w:cs="Times New Roman"/>
                <w:sz w:val="24"/>
                <w:szCs w:val="24"/>
                <w:lang w:eastAsia="en-US"/>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28E4E360"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-минимальная/максимальная площадь земельных участков –50/500000 кв.м.</w:t>
            </w:r>
          </w:p>
          <w:p w14:paraId="6FF39358"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 минимальные отступы от границ участка - 5 м, от фронтальной линии застройки - 5 м, за исключением линейных объектов.</w:t>
            </w:r>
          </w:p>
          <w:p w14:paraId="6E687D05"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 максимальный процент застройки в границах земельного участка – 70%, за исключением линейных объектов.</w:t>
            </w:r>
          </w:p>
          <w:p w14:paraId="399111F1"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 максимальное количество этажей – не более 2 этажей.</w:t>
            </w:r>
          </w:p>
          <w:p w14:paraId="0D6A1E66"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 максимальная высота объектов капитального строительства от уровня земли до верха перекрытия последнего этажа (или конька кровли) -  не более 15 м.</w:t>
            </w:r>
          </w:p>
          <w:p w14:paraId="3B1CEC59"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Минимальный процент озеленения - 15% от площади земельного участка.</w:t>
            </w:r>
          </w:p>
        </w:tc>
      </w:tr>
    </w:tbl>
    <w:p w14:paraId="2C410155" w14:textId="77777777" w:rsidR="009C1F24" w:rsidRPr="000941E2" w:rsidRDefault="009C1F24" w:rsidP="009C1F24">
      <w:pPr>
        <w:widowControl w:val="0"/>
        <w:spacing w:after="0" w:line="240" w:lineRule="auto"/>
        <w:ind w:firstLine="426"/>
        <w:jc w:val="center"/>
        <w:rPr>
          <w:rFonts w:ascii="Times New Roman" w:eastAsia="Times New Roman" w:hAnsi="Times New Roman" w:cs="Times New Roman"/>
          <w:b/>
          <w:sz w:val="24"/>
          <w:szCs w:val="24"/>
          <w:lang w:eastAsia="zh-CN"/>
        </w:rPr>
      </w:pPr>
    </w:p>
    <w:p w14:paraId="54DCF2D1" w14:textId="77777777" w:rsidR="009C1F24" w:rsidRDefault="009C1F24" w:rsidP="009C1F24">
      <w:pPr>
        <w:rPr>
          <w:rFonts w:ascii="Times New Roman" w:eastAsia="Times New Roman" w:hAnsi="Times New Roman" w:cs="Times New Roman"/>
          <w:b/>
          <w:iCs/>
          <w:sz w:val="24"/>
          <w:szCs w:val="24"/>
          <w:lang w:eastAsia="zh-CN"/>
        </w:rPr>
      </w:pPr>
      <w:r>
        <w:rPr>
          <w:rFonts w:ascii="Times New Roman" w:eastAsia="Times New Roman" w:hAnsi="Times New Roman" w:cs="Times New Roman"/>
          <w:b/>
          <w:iCs/>
          <w:sz w:val="24"/>
          <w:szCs w:val="24"/>
          <w:lang w:eastAsia="zh-CN"/>
        </w:rPr>
        <w:br w:type="page"/>
      </w:r>
    </w:p>
    <w:p w14:paraId="3B5C2D11" w14:textId="77777777" w:rsidR="009C1F24" w:rsidRPr="000941E2" w:rsidRDefault="009C1F24" w:rsidP="009C1F24">
      <w:pPr>
        <w:widowControl w:val="0"/>
        <w:spacing w:after="0" w:line="240" w:lineRule="auto"/>
        <w:ind w:firstLine="426"/>
        <w:jc w:val="center"/>
        <w:rPr>
          <w:rFonts w:ascii="Times New Roman" w:eastAsia="Times New Roman" w:hAnsi="Times New Roman" w:cs="Times New Roman"/>
          <w:b/>
          <w:iCs/>
          <w:sz w:val="24"/>
          <w:szCs w:val="24"/>
          <w:lang w:eastAsia="zh-CN"/>
        </w:rPr>
      </w:pPr>
      <w:r w:rsidRPr="000941E2">
        <w:rPr>
          <w:rFonts w:ascii="Times New Roman" w:eastAsia="Times New Roman" w:hAnsi="Times New Roman" w:cs="Times New Roman"/>
          <w:b/>
          <w:iCs/>
          <w:sz w:val="24"/>
          <w:szCs w:val="24"/>
          <w:lang w:eastAsia="zh-CN"/>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0941E2" w14:paraId="2B29938C" w14:textId="77777777" w:rsidTr="000B6F51">
        <w:tc>
          <w:tcPr>
            <w:tcW w:w="2830" w:type="dxa"/>
          </w:tcPr>
          <w:p w14:paraId="5A39C9A7" w14:textId="77777777" w:rsidR="009C1F24" w:rsidRPr="000941E2" w:rsidRDefault="009C1F24" w:rsidP="000B6F51">
            <w:pPr>
              <w:jc w:val="center"/>
              <w:rPr>
                <w:rFonts w:ascii="Times New Roman" w:hAnsi="Times New Roman"/>
                <w:b/>
                <w:sz w:val="24"/>
                <w:szCs w:val="24"/>
              </w:rPr>
            </w:pPr>
            <w:r w:rsidRPr="000941E2">
              <w:rPr>
                <w:rFonts w:ascii="Times New Roman" w:hAnsi="Times New Roman"/>
                <w:b/>
                <w:sz w:val="24"/>
                <w:szCs w:val="24"/>
              </w:rPr>
              <w:t>Виды разрешенного использования земельных участков</w:t>
            </w:r>
          </w:p>
        </w:tc>
        <w:tc>
          <w:tcPr>
            <w:tcW w:w="3261" w:type="dxa"/>
          </w:tcPr>
          <w:p w14:paraId="75F9FBC2" w14:textId="77777777" w:rsidR="009C1F24" w:rsidRPr="000941E2" w:rsidRDefault="009C1F24" w:rsidP="000B6F51">
            <w:pPr>
              <w:jc w:val="center"/>
              <w:rPr>
                <w:rFonts w:ascii="Times New Roman" w:hAnsi="Times New Roman"/>
                <w:b/>
                <w:sz w:val="24"/>
                <w:szCs w:val="24"/>
              </w:rPr>
            </w:pPr>
            <w:r w:rsidRPr="000941E2">
              <w:rPr>
                <w:rFonts w:ascii="Times New Roman" w:hAnsi="Times New Roman"/>
                <w:b/>
                <w:sz w:val="24"/>
                <w:szCs w:val="24"/>
              </w:rPr>
              <w:t>Описание вида разрешенного использования земельного участка</w:t>
            </w:r>
          </w:p>
        </w:tc>
        <w:tc>
          <w:tcPr>
            <w:tcW w:w="8646" w:type="dxa"/>
          </w:tcPr>
          <w:p w14:paraId="123C377E" w14:textId="77777777" w:rsidR="009C1F24" w:rsidRPr="000941E2" w:rsidRDefault="009C1F24" w:rsidP="000B6F51">
            <w:pPr>
              <w:jc w:val="center"/>
              <w:rPr>
                <w:rFonts w:ascii="Times New Roman" w:hAnsi="Times New Roman"/>
                <w:b/>
                <w:sz w:val="24"/>
                <w:szCs w:val="24"/>
              </w:rPr>
            </w:pPr>
            <w:r w:rsidRPr="000941E2">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1F24" w:rsidRPr="000941E2" w14:paraId="03823EB0" w14:textId="77777777" w:rsidTr="000B6F51">
        <w:tc>
          <w:tcPr>
            <w:tcW w:w="2830" w:type="dxa"/>
            <w:tcBorders>
              <w:top w:val="single" w:sz="4" w:space="0" w:color="auto"/>
              <w:left w:val="single" w:sz="4" w:space="0" w:color="auto"/>
              <w:right w:val="single" w:sz="4" w:space="0" w:color="auto"/>
            </w:tcBorders>
            <w:shd w:val="clear" w:color="auto" w:fill="FFFFFF" w:themeFill="background1"/>
          </w:tcPr>
          <w:p w14:paraId="750E333B" w14:textId="77777777" w:rsidR="009C1F24" w:rsidRPr="000941E2" w:rsidRDefault="009C1F24" w:rsidP="000B6F51">
            <w:pPr>
              <w:pStyle w:val="ConsPlusNormal"/>
              <w:shd w:val="clear" w:color="auto" w:fill="FFFFFF" w:themeFill="background1"/>
              <w:jc w:val="both"/>
            </w:pPr>
            <w:r w:rsidRPr="000941E2">
              <w:t>[4.9.1.1] - Заправка транспортных средств</w:t>
            </w:r>
          </w:p>
        </w:tc>
        <w:tc>
          <w:tcPr>
            <w:tcW w:w="3261" w:type="dxa"/>
            <w:tcBorders>
              <w:top w:val="single" w:sz="4" w:space="0" w:color="auto"/>
              <w:left w:val="single" w:sz="4" w:space="0" w:color="auto"/>
              <w:right w:val="single" w:sz="4" w:space="0" w:color="auto"/>
            </w:tcBorders>
            <w:shd w:val="clear" w:color="auto" w:fill="FFFFFF" w:themeFill="background1"/>
          </w:tcPr>
          <w:p w14:paraId="3CD04250" w14:textId="77777777" w:rsidR="009C1F24" w:rsidRPr="000941E2" w:rsidRDefault="009C1F24" w:rsidP="000B6F51">
            <w:pPr>
              <w:pStyle w:val="ConsPlusNormal"/>
              <w:shd w:val="clear" w:color="auto" w:fill="FFFFFF" w:themeFill="background1"/>
              <w:jc w:val="both"/>
            </w:pPr>
            <w:r w:rsidRPr="000941E2">
              <w:t>автозаправочные станции; магазины сопутствующей торговли, здания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8CD5D9" w14:textId="77777777" w:rsidR="009C1F24" w:rsidRPr="000941E2" w:rsidRDefault="009C1F24" w:rsidP="000B6F51">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-минимальная/максимальная площадь земельных участков - </w:t>
            </w:r>
            <w:r w:rsidRPr="000941E2">
              <w:rPr>
                <w:rFonts w:ascii="Times New Roman" w:eastAsia="SimSun" w:hAnsi="Times New Roman"/>
                <w:b/>
                <w:sz w:val="24"/>
                <w:szCs w:val="24"/>
              </w:rPr>
              <w:t>100 кв. м/не подлежит ограничению;</w:t>
            </w:r>
          </w:p>
          <w:p w14:paraId="61F4B70D" w14:textId="77777777" w:rsidR="009C1F24" w:rsidRPr="000941E2" w:rsidRDefault="009C1F24" w:rsidP="000B6F51">
            <w:pPr>
              <w:shd w:val="clear" w:color="auto" w:fill="FFFFFF" w:themeFill="background1"/>
              <w:tabs>
                <w:tab w:val="left" w:pos="1134"/>
              </w:tabs>
              <w:rPr>
                <w:rFonts w:ascii="Times New Roman" w:eastAsia="SimSun" w:hAnsi="Times New Roman"/>
                <w:b/>
                <w:sz w:val="24"/>
                <w:szCs w:val="24"/>
              </w:rPr>
            </w:pPr>
            <w:r w:rsidRPr="000941E2">
              <w:rPr>
                <w:rFonts w:ascii="Times New Roman" w:eastAsia="SimSun" w:hAnsi="Times New Roman"/>
                <w:sz w:val="24"/>
                <w:szCs w:val="24"/>
              </w:rPr>
              <w:t>-минимальная ширина земельных участков вдоль фронта улицы (проезда) -</w:t>
            </w:r>
            <w:r w:rsidRPr="000941E2">
              <w:rPr>
                <w:rFonts w:ascii="Times New Roman" w:eastAsia="SimSun" w:hAnsi="Times New Roman"/>
                <w:b/>
                <w:sz w:val="24"/>
                <w:szCs w:val="24"/>
              </w:rPr>
              <w:t>10 м;</w:t>
            </w:r>
          </w:p>
          <w:p w14:paraId="041F6A08" w14:textId="77777777" w:rsidR="009C1F24" w:rsidRPr="000941E2" w:rsidRDefault="009C1F24" w:rsidP="000B6F51">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-минимальные отступы от границ земельных участков - </w:t>
            </w:r>
            <w:r w:rsidRPr="000941E2">
              <w:rPr>
                <w:rFonts w:ascii="Times New Roman" w:eastAsia="SimSun" w:hAnsi="Times New Roman"/>
                <w:b/>
                <w:sz w:val="24"/>
                <w:szCs w:val="24"/>
              </w:rPr>
              <w:t>3 м;</w:t>
            </w:r>
          </w:p>
          <w:p w14:paraId="4433757F" w14:textId="77777777" w:rsidR="009C1F24" w:rsidRPr="000941E2" w:rsidRDefault="009C1F24" w:rsidP="000B6F51">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-максимальная высота зданий, строений, сооружений от уровня земли </w:t>
            </w:r>
            <w:r w:rsidRPr="000941E2">
              <w:rPr>
                <w:rFonts w:ascii="Times New Roman" w:eastAsia="SimSun" w:hAnsi="Times New Roman"/>
                <w:b/>
                <w:sz w:val="24"/>
                <w:szCs w:val="24"/>
              </w:rPr>
              <w:t>- 12 м;</w:t>
            </w:r>
          </w:p>
          <w:p w14:paraId="052F52A5" w14:textId="77777777" w:rsidR="009C1F24" w:rsidRPr="000941E2" w:rsidRDefault="009C1F24" w:rsidP="000B6F51">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-максимальный процент застройки в границах земельного участка </w:t>
            </w:r>
            <w:r w:rsidRPr="000941E2">
              <w:rPr>
                <w:rFonts w:ascii="Times New Roman" w:eastAsia="SimSun" w:hAnsi="Times New Roman"/>
                <w:b/>
                <w:sz w:val="24"/>
                <w:szCs w:val="24"/>
              </w:rPr>
              <w:t>– 80%;</w:t>
            </w:r>
          </w:p>
        </w:tc>
      </w:tr>
      <w:tr w:rsidR="009C1F24" w:rsidRPr="000941E2" w14:paraId="7CB8E78D" w14:textId="77777777" w:rsidTr="000B6F51">
        <w:tc>
          <w:tcPr>
            <w:tcW w:w="2830" w:type="dxa"/>
            <w:tcBorders>
              <w:top w:val="single" w:sz="4" w:space="0" w:color="auto"/>
            </w:tcBorders>
            <w:shd w:val="clear" w:color="auto" w:fill="FFFFFF" w:themeFill="background1"/>
            <w:vAlign w:val="center"/>
          </w:tcPr>
          <w:p w14:paraId="36ABA900" w14:textId="77777777" w:rsidR="009C1F24" w:rsidRPr="000941E2" w:rsidRDefault="009C1F24" w:rsidP="000B6F51">
            <w:pPr>
              <w:shd w:val="clear" w:color="auto" w:fill="FFFFFF" w:themeFill="background1"/>
              <w:autoSpaceDE w:val="0"/>
              <w:autoSpaceDN w:val="0"/>
              <w:adjustRightInd w:val="0"/>
              <w:jc w:val="both"/>
              <w:rPr>
                <w:rFonts w:ascii="Times New Roman" w:hAnsi="Times New Roman"/>
                <w:sz w:val="24"/>
                <w:szCs w:val="24"/>
              </w:rPr>
            </w:pPr>
            <w:r w:rsidRPr="000941E2">
              <w:rPr>
                <w:rFonts w:ascii="Times New Roman" w:eastAsia="SimSun" w:hAnsi="Times New Roman"/>
                <w:sz w:val="24"/>
                <w:szCs w:val="24"/>
                <w:lang w:eastAsia="zh-CN"/>
              </w:rPr>
              <w:t>[</w:t>
            </w:r>
            <w:r w:rsidRPr="000941E2">
              <w:rPr>
                <w:rFonts w:ascii="Times New Roman" w:hAnsi="Times New Roman"/>
                <w:sz w:val="24"/>
                <w:szCs w:val="24"/>
                <w:lang w:eastAsia="zh-CN"/>
              </w:rPr>
              <w:t>4.9.1.3</w:t>
            </w:r>
            <w:r w:rsidRPr="000941E2">
              <w:rPr>
                <w:rFonts w:ascii="Times New Roman" w:eastAsia="SimSun" w:hAnsi="Times New Roman"/>
                <w:sz w:val="24"/>
                <w:szCs w:val="24"/>
                <w:lang w:eastAsia="zh-CN"/>
              </w:rPr>
              <w:t xml:space="preserve">] - </w:t>
            </w:r>
            <w:r w:rsidRPr="000941E2">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14:paraId="727F2E47" w14:textId="77777777" w:rsidR="009C1F24" w:rsidRPr="000941E2"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14:paraId="141F4C5D" w14:textId="77777777" w:rsidR="009C1F24" w:rsidRPr="000941E2" w:rsidRDefault="009C1F24" w:rsidP="000B6F51">
            <w:pPr>
              <w:shd w:val="clear" w:color="auto" w:fill="FFFFFF" w:themeFill="background1"/>
              <w:tabs>
                <w:tab w:val="left" w:pos="1134"/>
              </w:tabs>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-минимальная/максимальная площадь земельных участков – </w:t>
            </w:r>
            <w:r w:rsidRPr="000941E2">
              <w:rPr>
                <w:rFonts w:ascii="Times New Roman" w:eastAsia="SimSun" w:hAnsi="Times New Roman"/>
                <w:b/>
                <w:sz w:val="24"/>
                <w:szCs w:val="24"/>
                <w:lang w:eastAsia="zh-CN"/>
              </w:rPr>
              <w:t>60/1000 кв. м;</w:t>
            </w:r>
          </w:p>
          <w:p w14:paraId="0FC134ED" w14:textId="77777777" w:rsidR="009C1F24" w:rsidRPr="000941E2" w:rsidRDefault="009C1F24" w:rsidP="000B6F51">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0941E2">
              <w:rPr>
                <w:rFonts w:ascii="Times New Roman" w:eastAsia="SimSun" w:hAnsi="Times New Roman"/>
                <w:b/>
                <w:sz w:val="24"/>
                <w:szCs w:val="24"/>
                <w:lang w:eastAsia="zh-CN"/>
              </w:rPr>
              <w:t>12 м;</w:t>
            </w:r>
          </w:p>
          <w:p w14:paraId="021810DD" w14:textId="77777777" w:rsidR="009C1F24" w:rsidRPr="000941E2" w:rsidRDefault="009C1F24" w:rsidP="000B6F51">
            <w:pPr>
              <w:shd w:val="clear" w:color="auto" w:fill="FFFFFF" w:themeFill="background1"/>
              <w:rPr>
                <w:rFonts w:ascii="Times New Roman" w:eastAsia="SimSun" w:hAnsi="Times New Roman"/>
                <w:sz w:val="24"/>
                <w:szCs w:val="24"/>
                <w:lang w:eastAsia="zh-CN"/>
              </w:rPr>
            </w:pPr>
            <w:r w:rsidRPr="000941E2">
              <w:rPr>
                <w:rFonts w:ascii="Times New Roman" w:hAnsi="Times New Roman"/>
                <w:sz w:val="24"/>
                <w:szCs w:val="24"/>
              </w:rPr>
              <w:t>-минимальные отступы от границ земельных участков - 1 м;</w:t>
            </w:r>
          </w:p>
          <w:p w14:paraId="704B9A91" w14:textId="77777777" w:rsidR="009C1F24" w:rsidRPr="000941E2" w:rsidRDefault="009C1F24" w:rsidP="000B6F51">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0941E2">
              <w:rPr>
                <w:rFonts w:ascii="Times New Roman" w:eastAsia="SimSun" w:hAnsi="Times New Roman"/>
                <w:b/>
                <w:sz w:val="24"/>
                <w:szCs w:val="24"/>
                <w:lang w:eastAsia="zh-CN"/>
              </w:rPr>
              <w:t>12 м</w:t>
            </w:r>
            <w:r w:rsidRPr="000941E2">
              <w:rPr>
                <w:rFonts w:ascii="Times New Roman" w:eastAsia="SimSun" w:hAnsi="Times New Roman"/>
                <w:sz w:val="24"/>
                <w:szCs w:val="24"/>
                <w:lang w:eastAsia="zh-CN"/>
              </w:rPr>
              <w:t>;</w:t>
            </w:r>
          </w:p>
          <w:p w14:paraId="1F7593EE" w14:textId="77777777" w:rsidR="009C1F24" w:rsidRPr="000941E2" w:rsidRDefault="009C1F24" w:rsidP="000B6F51">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-максимальный процент застройки в границах земельного участка </w:t>
            </w:r>
            <w:r w:rsidRPr="000941E2">
              <w:rPr>
                <w:rFonts w:ascii="Times New Roman" w:eastAsia="SimSun" w:hAnsi="Times New Roman"/>
                <w:b/>
                <w:sz w:val="24"/>
                <w:szCs w:val="24"/>
                <w:lang w:eastAsia="zh-CN"/>
              </w:rPr>
              <w:t>– 80%;</w:t>
            </w:r>
          </w:p>
        </w:tc>
      </w:tr>
      <w:tr w:rsidR="009C1F24" w:rsidRPr="000941E2" w14:paraId="4382B5D4" w14:textId="77777777" w:rsidTr="000B6F51">
        <w:tc>
          <w:tcPr>
            <w:tcW w:w="2830" w:type="dxa"/>
            <w:tcBorders>
              <w:top w:val="single" w:sz="4" w:space="0" w:color="auto"/>
            </w:tcBorders>
            <w:shd w:val="clear" w:color="auto" w:fill="FFFFFF" w:themeFill="background1"/>
            <w:vAlign w:val="center"/>
          </w:tcPr>
          <w:p w14:paraId="5C98011C" w14:textId="77777777" w:rsidR="009C1F24" w:rsidRPr="000941E2" w:rsidRDefault="009C1F24" w:rsidP="000B6F51">
            <w:pPr>
              <w:autoSpaceDE w:val="0"/>
              <w:autoSpaceDN w:val="0"/>
              <w:adjustRightInd w:val="0"/>
              <w:jc w:val="both"/>
              <w:rPr>
                <w:rFonts w:ascii="Times New Roman" w:hAnsi="Times New Roman"/>
                <w:sz w:val="24"/>
                <w:szCs w:val="24"/>
              </w:rPr>
            </w:pPr>
            <w:r w:rsidRPr="000941E2">
              <w:rPr>
                <w:rFonts w:ascii="Times New Roman" w:eastAsia="SimSun" w:hAnsi="Times New Roman"/>
                <w:sz w:val="24"/>
                <w:szCs w:val="24"/>
                <w:lang w:eastAsia="zh-CN"/>
              </w:rPr>
              <w:t>[</w:t>
            </w:r>
            <w:r w:rsidRPr="000941E2">
              <w:rPr>
                <w:rFonts w:ascii="Times New Roman" w:hAnsi="Times New Roman"/>
                <w:sz w:val="24"/>
                <w:szCs w:val="24"/>
                <w:lang w:eastAsia="zh-CN"/>
              </w:rPr>
              <w:t>4.9.1.4</w:t>
            </w:r>
            <w:r w:rsidRPr="000941E2">
              <w:rPr>
                <w:rFonts w:ascii="Times New Roman" w:eastAsia="SimSun" w:hAnsi="Times New Roman"/>
                <w:sz w:val="24"/>
                <w:szCs w:val="24"/>
                <w:lang w:eastAsia="zh-CN"/>
              </w:rPr>
              <w:t xml:space="preserve">] - </w:t>
            </w:r>
            <w:r w:rsidRPr="000941E2">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14:paraId="4E6F76CC" w14:textId="77777777" w:rsidR="009C1F24" w:rsidRPr="000941E2" w:rsidRDefault="009C1F24" w:rsidP="000B6F51">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14:paraId="252D51F8" w14:textId="77777777" w:rsidR="009C1F24" w:rsidRPr="000941E2" w:rsidRDefault="009C1F24" w:rsidP="000B6F51">
            <w:pPr>
              <w:tabs>
                <w:tab w:val="left" w:pos="1134"/>
              </w:tabs>
              <w:rPr>
                <w:rFonts w:ascii="Times New Roman" w:eastAsia="SimSun" w:hAnsi="Times New Roman"/>
                <w:b/>
                <w:sz w:val="24"/>
                <w:szCs w:val="24"/>
                <w:lang w:eastAsia="zh-CN"/>
              </w:rPr>
            </w:pPr>
            <w:r w:rsidRPr="000941E2">
              <w:rPr>
                <w:rFonts w:ascii="Times New Roman" w:eastAsia="SimSun" w:hAnsi="Times New Roman"/>
                <w:sz w:val="24"/>
                <w:szCs w:val="24"/>
                <w:lang w:eastAsia="zh-CN"/>
              </w:rPr>
              <w:t xml:space="preserve">-минимальная/максимальная площадь земельных участков – </w:t>
            </w:r>
            <w:r w:rsidRPr="000941E2">
              <w:rPr>
                <w:rFonts w:ascii="Times New Roman" w:eastAsia="SimSun" w:hAnsi="Times New Roman"/>
                <w:b/>
                <w:sz w:val="24"/>
                <w:szCs w:val="24"/>
                <w:lang w:eastAsia="zh-CN"/>
              </w:rPr>
              <w:t>60/2000 кв. м;</w:t>
            </w:r>
          </w:p>
          <w:p w14:paraId="56AE531C" w14:textId="77777777" w:rsidR="009C1F24" w:rsidRPr="000941E2" w:rsidRDefault="009C1F24" w:rsidP="000B6F51">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0941E2">
              <w:rPr>
                <w:rFonts w:ascii="Times New Roman" w:eastAsia="SimSun" w:hAnsi="Times New Roman"/>
                <w:b/>
                <w:sz w:val="24"/>
                <w:szCs w:val="24"/>
                <w:lang w:eastAsia="zh-CN"/>
              </w:rPr>
              <w:t>– 12 м</w:t>
            </w:r>
            <w:r w:rsidRPr="000941E2">
              <w:rPr>
                <w:rFonts w:ascii="Times New Roman" w:eastAsia="SimSun" w:hAnsi="Times New Roman"/>
                <w:sz w:val="24"/>
                <w:szCs w:val="24"/>
                <w:lang w:eastAsia="zh-CN"/>
              </w:rPr>
              <w:t>;</w:t>
            </w:r>
          </w:p>
          <w:p w14:paraId="78B745F7" w14:textId="77777777" w:rsidR="009C1F24" w:rsidRPr="000941E2" w:rsidRDefault="009C1F24" w:rsidP="000B6F51">
            <w:pPr>
              <w:rPr>
                <w:rFonts w:ascii="Times New Roman" w:eastAsia="SimSun" w:hAnsi="Times New Roman"/>
                <w:sz w:val="24"/>
                <w:szCs w:val="24"/>
                <w:lang w:eastAsia="zh-CN"/>
              </w:rPr>
            </w:pPr>
            <w:r w:rsidRPr="000941E2">
              <w:rPr>
                <w:rFonts w:ascii="Times New Roman" w:hAnsi="Times New Roman"/>
                <w:sz w:val="24"/>
                <w:szCs w:val="24"/>
              </w:rPr>
              <w:t xml:space="preserve">-минимальные отступы от границ земельных участков </w:t>
            </w:r>
            <w:r w:rsidRPr="000941E2">
              <w:rPr>
                <w:rFonts w:ascii="Times New Roman" w:hAnsi="Times New Roman"/>
                <w:b/>
                <w:sz w:val="24"/>
                <w:szCs w:val="24"/>
              </w:rPr>
              <w:t>- 1 м;</w:t>
            </w:r>
          </w:p>
          <w:p w14:paraId="2A040B0B" w14:textId="77777777" w:rsidR="009C1F24" w:rsidRPr="000941E2" w:rsidRDefault="009C1F24" w:rsidP="000B6F51">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-максимальная высота зданий, строений, сооружений от уровня земли </w:t>
            </w:r>
            <w:r w:rsidRPr="000941E2">
              <w:rPr>
                <w:rFonts w:ascii="Times New Roman" w:eastAsia="SimSun" w:hAnsi="Times New Roman"/>
                <w:b/>
                <w:sz w:val="24"/>
                <w:szCs w:val="24"/>
                <w:lang w:eastAsia="zh-CN"/>
              </w:rPr>
              <w:t>- 12 м;</w:t>
            </w:r>
          </w:p>
          <w:p w14:paraId="782877A4" w14:textId="77777777" w:rsidR="009C1F24" w:rsidRPr="000941E2" w:rsidRDefault="009C1F24" w:rsidP="000B6F51">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-максимальный процент застройки в границах земельного участка – </w:t>
            </w:r>
            <w:r w:rsidRPr="000941E2">
              <w:rPr>
                <w:rFonts w:ascii="Times New Roman" w:eastAsia="SimSun" w:hAnsi="Times New Roman"/>
                <w:b/>
                <w:sz w:val="24"/>
                <w:szCs w:val="24"/>
                <w:lang w:eastAsia="zh-CN"/>
              </w:rPr>
              <w:t>80%</w:t>
            </w:r>
            <w:r w:rsidRPr="000941E2">
              <w:rPr>
                <w:rFonts w:ascii="Times New Roman" w:eastAsia="SimSun" w:hAnsi="Times New Roman"/>
                <w:sz w:val="24"/>
                <w:szCs w:val="24"/>
                <w:lang w:eastAsia="zh-CN"/>
              </w:rPr>
              <w:t>;</w:t>
            </w:r>
          </w:p>
        </w:tc>
      </w:tr>
    </w:tbl>
    <w:p w14:paraId="08866B8C" w14:textId="77777777" w:rsidR="009C1F24" w:rsidRPr="000941E2"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27D8920F" w14:textId="77777777" w:rsidR="009C1F24" w:rsidRPr="000941E2"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r w:rsidRPr="000941E2">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3A6805C4" w14:textId="77777777" w:rsidR="009C1F24" w:rsidRPr="000941E2"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r w:rsidRPr="000941E2">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9C1F24" w:rsidRPr="000941E2" w14:paraId="50524C28" w14:textId="77777777" w:rsidTr="000B6F51">
        <w:tc>
          <w:tcPr>
            <w:tcW w:w="6941" w:type="dxa"/>
            <w:tcBorders>
              <w:top w:val="single" w:sz="4" w:space="0" w:color="000000"/>
              <w:left w:val="single" w:sz="4" w:space="0" w:color="000000"/>
              <w:bottom w:val="single" w:sz="4" w:space="0" w:color="000000"/>
            </w:tcBorders>
            <w:shd w:val="clear" w:color="auto" w:fill="auto"/>
            <w:vAlign w:val="center"/>
          </w:tcPr>
          <w:p w14:paraId="43B21282" w14:textId="77777777" w:rsidR="009C1F24" w:rsidRPr="000941E2" w:rsidRDefault="009C1F24" w:rsidP="000B6F51">
            <w:pPr>
              <w:tabs>
                <w:tab w:val="left" w:pos="-1667"/>
              </w:tabs>
              <w:ind w:firstLine="426"/>
              <w:jc w:val="center"/>
              <w:rPr>
                <w:rFonts w:ascii="Times New Roman" w:hAnsi="Times New Roman"/>
                <w:sz w:val="24"/>
                <w:szCs w:val="24"/>
              </w:rPr>
            </w:pPr>
            <w:r w:rsidRPr="000941E2">
              <w:rPr>
                <w:rFonts w:ascii="Times New Roman" w:eastAsia="SimSun" w:hAnsi="Times New Roman"/>
                <w:b/>
                <w:sz w:val="24"/>
                <w:szCs w:val="24"/>
              </w:rPr>
              <w:t>Виды разрешенного использования земельных участков и</w:t>
            </w:r>
            <w:r w:rsidRPr="000941E2">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CEB0E" w14:textId="77777777" w:rsidR="009C1F24" w:rsidRPr="000941E2" w:rsidRDefault="009C1F24" w:rsidP="000B6F51">
            <w:pPr>
              <w:tabs>
                <w:tab w:val="left" w:pos="-6204"/>
              </w:tabs>
              <w:ind w:firstLine="426"/>
              <w:jc w:val="center"/>
              <w:rPr>
                <w:rFonts w:ascii="Times New Roman" w:hAnsi="Times New Roman"/>
                <w:sz w:val="24"/>
                <w:szCs w:val="24"/>
              </w:rPr>
            </w:pPr>
            <w:r w:rsidRPr="000941E2">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C1F24" w:rsidRPr="000941E2" w14:paraId="0A73AC87" w14:textId="77777777" w:rsidTr="000B6F51">
        <w:tc>
          <w:tcPr>
            <w:tcW w:w="6941" w:type="dxa"/>
          </w:tcPr>
          <w:p w14:paraId="00406CBB" w14:textId="77777777" w:rsidR="009C1F24" w:rsidRDefault="009C1F24" w:rsidP="000B6F51">
            <w:pPr>
              <w:tabs>
                <w:tab w:val="left" w:pos="2520"/>
              </w:tabs>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4297FF60"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5C2CDD9E" w14:textId="77777777" w:rsidR="009C1F24" w:rsidRPr="000941E2" w:rsidRDefault="009C1F24" w:rsidP="000B6F51">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403ED329" w14:textId="77777777" w:rsidR="009C1F24" w:rsidRPr="000941E2" w:rsidRDefault="009C1F24" w:rsidP="000B6F51">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537A0CA" w14:textId="77777777" w:rsidR="009C1F24" w:rsidRPr="000941E2" w:rsidRDefault="009C1F24" w:rsidP="000B6F51">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02203782" w14:textId="77777777" w:rsidR="009C1F24" w:rsidRPr="000941E2" w:rsidRDefault="009C1F24" w:rsidP="000B6F51">
            <w:pPr>
              <w:tabs>
                <w:tab w:val="left" w:pos="-6204"/>
              </w:tabs>
              <w:rPr>
                <w:rFonts w:ascii="Times New Roman" w:eastAsia="SimSun" w:hAnsi="Times New Roman"/>
                <w:sz w:val="24"/>
                <w:szCs w:val="24"/>
                <w:lang w:eastAsia="zh-CN"/>
              </w:rPr>
            </w:pPr>
            <w:r w:rsidRPr="000941E2">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14:paraId="28FE2CB3" w14:textId="77777777" w:rsidR="009C1F24" w:rsidRPr="000941E2" w:rsidRDefault="009C1F24" w:rsidP="000B6F51">
            <w:pPr>
              <w:tabs>
                <w:tab w:val="left" w:pos="-6204"/>
              </w:tabs>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Предельные параметры разрешенного строительство, реконструкции вспомогательных объектов аналогичны параметрам основных и </w:t>
            </w:r>
            <w:r w:rsidRPr="000941E2">
              <w:rPr>
                <w:rFonts w:ascii="Times New Roman" w:eastAsia="SimSun" w:hAnsi="Times New Roman"/>
                <w:sz w:val="24"/>
                <w:szCs w:val="24"/>
                <w:lang w:eastAsia="zh-CN"/>
              </w:rPr>
              <w:lastRenderedPageBreak/>
              <w:t>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14:paraId="3A05AAE4" w14:textId="77777777" w:rsidR="009C1F24" w:rsidRPr="000941E2" w:rsidRDefault="009C1F24" w:rsidP="000B6F51">
            <w:pPr>
              <w:tabs>
                <w:tab w:val="left" w:pos="-6204"/>
              </w:tabs>
              <w:rPr>
                <w:rFonts w:ascii="Times New Roman" w:eastAsia="SimSun" w:hAnsi="Times New Roman"/>
                <w:sz w:val="24"/>
                <w:szCs w:val="24"/>
                <w:lang w:eastAsia="zh-CN"/>
              </w:rPr>
            </w:pPr>
            <w:r w:rsidRPr="000941E2">
              <w:rPr>
                <w:rFonts w:ascii="Times New Roman" w:eastAsia="SimSun" w:hAnsi="Times New Roman"/>
                <w:sz w:val="24"/>
                <w:szCs w:val="24"/>
                <w:lang w:eastAsia="zh-CN"/>
              </w:rPr>
              <w:t>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p>
          <w:p w14:paraId="0679D1D6" w14:textId="77777777" w:rsidR="009C1F24" w:rsidRPr="000941E2" w:rsidRDefault="009C1F24" w:rsidP="000B6F51">
            <w:pPr>
              <w:tabs>
                <w:tab w:val="left" w:pos="-6204"/>
              </w:tabs>
              <w:rPr>
                <w:rFonts w:ascii="Times New Roman" w:eastAsia="SimSun" w:hAnsi="Times New Roman"/>
                <w:sz w:val="24"/>
                <w:szCs w:val="24"/>
                <w:lang w:eastAsia="zh-CN"/>
              </w:rPr>
            </w:pPr>
            <w:r w:rsidRPr="000941E2">
              <w:rPr>
                <w:rFonts w:ascii="Times New Roman" w:eastAsia="SimSun" w:hAnsi="Times New Roman"/>
                <w:sz w:val="24"/>
                <w:szCs w:val="24"/>
                <w:lang w:eastAsia="zh-CN"/>
              </w:rPr>
              <w:t>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tc>
      </w:tr>
      <w:tr w:rsidR="009C1F24" w:rsidRPr="000941E2" w14:paraId="5D0D3608" w14:textId="77777777" w:rsidTr="000B6F51">
        <w:tc>
          <w:tcPr>
            <w:tcW w:w="6941" w:type="dxa"/>
          </w:tcPr>
          <w:p w14:paraId="12AE69D9" w14:textId="77777777" w:rsidR="009C1F24" w:rsidRPr="000941E2" w:rsidRDefault="009C1F24" w:rsidP="000B6F51">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lastRenderedPageBreak/>
              <w:t>- контрольно-пропускные пункты</w:t>
            </w:r>
          </w:p>
        </w:tc>
        <w:tc>
          <w:tcPr>
            <w:tcW w:w="7619" w:type="dxa"/>
          </w:tcPr>
          <w:p w14:paraId="481F6327" w14:textId="77777777" w:rsidR="009C1F24" w:rsidRPr="000941E2" w:rsidRDefault="009C1F24" w:rsidP="000B6F51">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границы смежного земельного участка не менее - 1 м;</w:t>
            </w:r>
          </w:p>
          <w:p w14:paraId="772BA748" w14:textId="77777777" w:rsidR="009C1F24" w:rsidRPr="000941E2" w:rsidRDefault="009C1F24" w:rsidP="000B6F51">
            <w:pPr>
              <w:rPr>
                <w:rFonts w:ascii="Times New Roman" w:hAnsi="Times New Roman"/>
                <w:b/>
                <w:sz w:val="24"/>
                <w:szCs w:val="24"/>
              </w:rPr>
            </w:pPr>
            <w:r w:rsidRPr="000941E2">
              <w:rPr>
                <w:rFonts w:ascii="Times New Roman" w:hAnsi="Times New Roman"/>
                <w:sz w:val="24"/>
                <w:szCs w:val="24"/>
              </w:rPr>
              <w:t>-минимальный отступ от красной линии улиц - 1 м;</w:t>
            </w:r>
          </w:p>
          <w:p w14:paraId="60BD665F" w14:textId="77777777" w:rsidR="009C1F24" w:rsidRPr="000941E2" w:rsidRDefault="009C1F24" w:rsidP="000B6F51">
            <w:pPr>
              <w:rPr>
                <w:rFonts w:ascii="Times New Roman" w:eastAsia="SimSun" w:hAnsi="Times New Roman"/>
                <w:sz w:val="24"/>
                <w:szCs w:val="24"/>
                <w:lang w:eastAsia="zh-CN"/>
              </w:rPr>
            </w:pPr>
            <w:r w:rsidRPr="000941E2">
              <w:rPr>
                <w:rFonts w:ascii="Times New Roman" w:eastAsia="SimSun" w:hAnsi="Times New Roman"/>
                <w:sz w:val="24"/>
                <w:szCs w:val="24"/>
                <w:lang w:eastAsia="zh-CN"/>
              </w:rPr>
              <w:t>- максимальное количество надземных этажей зданий – 2 этажа.</w:t>
            </w:r>
          </w:p>
        </w:tc>
      </w:tr>
      <w:tr w:rsidR="009C1F24" w:rsidRPr="000941E2" w14:paraId="76AA623E" w14:textId="77777777" w:rsidTr="000B6F51">
        <w:tc>
          <w:tcPr>
            <w:tcW w:w="6941" w:type="dxa"/>
          </w:tcPr>
          <w:p w14:paraId="5EDEC3D8" w14:textId="77777777" w:rsidR="009C1F24" w:rsidRPr="000941E2" w:rsidRDefault="009C1F24" w:rsidP="000B6F51">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 площадки для мусоросборников</w:t>
            </w:r>
          </w:p>
        </w:tc>
        <w:tc>
          <w:tcPr>
            <w:tcW w:w="7619" w:type="dxa"/>
          </w:tcPr>
          <w:p w14:paraId="230C27BD" w14:textId="77777777" w:rsidR="009C1F24" w:rsidRPr="000941E2" w:rsidRDefault="009C1F24" w:rsidP="000B6F51">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w:t>
            </w:r>
            <w:r w:rsidRPr="000941E2">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0941E2">
              <w:rPr>
                <w:rFonts w:ascii="Times New Roman" w:eastAsia="Times New Roman" w:hAnsi="Times New Roman"/>
                <w:sz w:val="24"/>
                <w:szCs w:val="24"/>
                <w:lang w:eastAsia="zh-CN"/>
              </w:rPr>
              <w:t>;</w:t>
            </w:r>
          </w:p>
          <w:p w14:paraId="245D3136" w14:textId="77777777" w:rsidR="009C1F24" w:rsidRPr="000941E2" w:rsidRDefault="009C1F24" w:rsidP="000B6F51">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общее количество контейнеров не более 5 </w:t>
            </w:r>
            <w:proofErr w:type="spellStart"/>
            <w:r w:rsidRPr="000941E2">
              <w:rPr>
                <w:rFonts w:ascii="Times New Roman" w:eastAsia="Times New Roman" w:hAnsi="Times New Roman"/>
                <w:sz w:val="24"/>
                <w:szCs w:val="24"/>
                <w:lang w:eastAsia="zh-CN"/>
              </w:rPr>
              <w:t>шт</w:t>
            </w:r>
            <w:proofErr w:type="spellEnd"/>
            <w:r w:rsidRPr="000941E2">
              <w:rPr>
                <w:rFonts w:ascii="Times New Roman" w:eastAsia="Times New Roman" w:hAnsi="Times New Roman"/>
                <w:sz w:val="24"/>
                <w:szCs w:val="24"/>
                <w:lang w:eastAsia="zh-CN"/>
              </w:rPr>
              <w:t>;</w:t>
            </w:r>
          </w:p>
          <w:p w14:paraId="2635BD42" w14:textId="77777777" w:rsidR="009C1F24" w:rsidRPr="000941E2" w:rsidRDefault="009C1F24" w:rsidP="000B6F51">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9C1F24" w:rsidRPr="000941E2" w14:paraId="1452CB9E" w14:textId="77777777" w:rsidTr="000B6F51">
        <w:tc>
          <w:tcPr>
            <w:tcW w:w="6941" w:type="dxa"/>
          </w:tcPr>
          <w:p w14:paraId="0187D97E" w14:textId="77777777" w:rsidR="009C1F24" w:rsidRPr="000941E2" w:rsidRDefault="009C1F24" w:rsidP="000B6F51">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 надворные уборные</w:t>
            </w:r>
          </w:p>
        </w:tc>
        <w:tc>
          <w:tcPr>
            <w:tcW w:w="7619" w:type="dxa"/>
          </w:tcPr>
          <w:p w14:paraId="53AF58B7" w14:textId="77777777" w:rsidR="009C1F24" w:rsidRPr="000941E2" w:rsidRDefault="009C1F24" w:rsidP="000B6F51">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расстояние от красной линии не менее - 10 м; </w:t>
            </w:r>
          </w:p>
          <w:p w14:paraId="08EB4930" w14:textId="77777777" w:rsidR="009C1F24" w:rsidRPr="000941E2" w:rsidRDefault="009C1F24" w:rsidP="000B6F51">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границы смежного земельного участка не менее - 4 м;</w:t>
            </w:r>
          </w:p>
          <w:p w14:paraId="45637A2C" w14:textId="77777777" w:rsidR="009C1F24" w:rsidRPr="000941E2" w:rsidRDefault="009C1F24" w:rsidP="000B6F51">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9C1F24" w:rsidRPr="000941E2" w14:paraId="0BBF619E" w14:textId="77777777" w:rsidTr="000B6F51">
        <w:tc>
          <w:tcPr>
            <w:tcW w:w="6941" w:type="dxa"/>
          </w:tcPr>
          <w:p w14:paraId="475A39E0" w14:textId="77777777" w:rsidR="009C1F24" w:rsidRPr="000941E2" w:rsidRDefault="009C1F24" w:rsidP="000B6F51">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6B6B192B" w14:textId="77777777" w:rsidR="009C1F24" w:rsidRPr="000941E2" w:rsidRDefault="009C1F24" w:rsidP="000B6F51">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границы смежного земельного участка не менее - 4 м;</w:t>
            </w:r>
          </w:p>
          <w:p w14:paraId="06B17BD0" w14:textId="77777777" w:rsidR="009C1F24" w:rsidRPr="000941E2" w:rsidRDefault="009C1F24" w:rsidP="000B6F51">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61E79155" w14:textId="77777777" w:rsidR="009C1F24" w:rsidRPr="000941E2" w:rsidRDefault="009C1F24" w:rsidP="000B6F51">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lastRenderedPageBreak/>
              <w:t>- расстояние от фундамента построек до фильтрующего колодца - не менее 8 м.</w:t>
            </w:r>
          </w:p>
        </w:tc>
      </w:tr>
    </w:tbl>
    <w:p w14:paraId="4810A7EA" w14:textId="77777777" w:rsidR="009C1F24" w:rsidRPr="000941E2" w:rsidRDefault="009C1F24" w:rsidP="009C1F24">
      <w:pPr>
        <w:widowControl w:val="0"/>
        <w:spacing w:after="0" w:line="240" w:lineRule="auto"/>
        <w:ind w:firstLine="426"/>
        <w:jc w:val="center"/>
        <w:rPr>
          <w:rFonts w:ascii="Times New Roman" w:eastAsia="SimSun" w:hAnsi="Times New Roman" w:cs="Times New Roman"/>
          <w:b/>
          <w:sz w:val="28"/>
          <w:szCs w:val="28"/>
          <w:u w:val="single"/>
          <w:lang w:eastAsia="zh-CN"/>
        </w:rPr>
      </w:pPr>
    </w:p>
    <w:p w14:paraId="42069AB8"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0941E2">
          <w:rPr>
            <w:rFonts w:ascii="Times New Roman" w:eastAsia="SimSun" w:hAnsi="Times New Roman" w:cs="Times New Roman"/>
            <w:sz w:val="24"/>
            <w:szCs w:val="24"/>
            <w:lang w:eastAsia="zh-CN"/>
          </w:rPr>
          <w:t>0,5 м</w:t>
        </w:r>
      </w:smartTag>
      <w:r w:rsidRPr="000941E2">
        <w:rPr>
          <w:rFonts w:ascii="Times New Roman" w:eastAsia="SimSun" w:hAnsi="Times New Roman" w:cs="Times New Roma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126A4F1A"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w:t>
      </w:r>
      <w:proofErr w:type="spellStart"/>
      <w:r w:rsidRPr="000941E2">
        <w:rPr>
          <w:rFonts w:ascii="Times New Roman" w:eastAsia="Times New Roman" w:hAnsi="Times New Roman" w:cs="Times New Roman"/>
          <w:sz w:val="24"/>
          <w:szCs w:val="24"/>
          <w:lang w:eastAsia="ru-RU"/>
        </w:rPr>
        <w:t>постановления</w:t>
      </w:r>
      <w:r w:rsidRPr="000941E2">
        <w:rPr>
          <w:rFonts w:ascii="Times New Roman" w:eastAsia="Times New Roman" w:hAnsi="Times New Roman" w:cs="Times New Roman"/>
          <w:bCs/>
          <w:sz w:val="24"/>
          <w:szCs w:val="24"/>
          <w:lang w:eastAsia="ru-RU"/>
        </w:rPr>
        <w:t>Правительства</w:t>
      </w:r>
      <w:proofErr w:type="spellEnd"/>
      <w:r w:rsidRPr="000941E2">
        <w:rPr>
          <w:rFonts w:ascii="Times New Roman" w:eastAsia="Times New Roman" w:hAnsi="Times New Roman" w:cs="Times New Roman"/>
          <w:bCs/>
          <w:sz w:val="24"/>
          <w:szCs w:val="24"/>
          <w:lang w:eastAsia="ru-RU"/>
        </w:rPr>
        <w:t xml:space="preserve">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0941E2">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1" w:anchor="1014" w:history="1">
        <w:r w:rsidRPr="000941E2">
          <w:rPr>
            <w:rFonts w:ascii="Times New Roman" w:eastAsia="Times New Roman" w:hAnsi="Times New Roman" w:cs="Times New Roman"/>
            <w:sz w:val="24"/>
            <w:szCs w:val="24"/>
            <w:bdr w:val="none" w:sz="0" w:space="0" w:color="auto" w:frame="1"/>
            <w:lang w:eastAsia="ru-RU"/>
          </w:rPr>
          <w:t>пунктом 14</w:t>
        </w:r>
      </w:hyperlink>
      <w:r w:rsidRPr="000941E2">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13694C26" w14:textId="77777777" w:rsidR="009C1F24" w:rsidRPr="000941E2" w:rsidRDefault="009C1F24" w:rsidP="009C1F24">
      <w:pPr>
        <w:spacing w:after="0" w:line="240" w:lineRule="auto"/>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499B0E05"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5C75A2D7"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27F507D2"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7E39C479"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lastRenderedPageBreak/>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09335736"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w:t>
      </w:r>
      <w:smartTag w:uri="urn:schemas-microsoft-com:office:smarttags" w:element="metricconverter">
        <w:smartTagPr>
          <w:attr w:name="ProductID" w:val="1000 м"/>
        </w:smartTagPr>
        <w:r w:rsidRPr="000941E2">
          <w:rPr>
            <w:rFonts w:ascii="Times New Roman" w:eastAsia="SimSun" w:hAnsi="Times New Roman" w:cs="Times New Roman"/>
            <w:sz w:val="24"/>
            <w:szCs w:val="24"/>
            <w:lang w:eastAsia="zh-CN"/>
          </w:rPr>
          <w:t>1000 м</w:t>
        </w:r>
      </w:smartTag>
      <w:r w:rsidRPr="000941E2">
        <w:rPr>
          <w:rFonts w:ascii="Times New Roman" w:eastAsia="SimSun" w:hAnsi="Times New Roman" w:cs="Times New Roman"/>
          <w:sz w:val="24"/>
          <w:szCs w:val="24"/>
          <w:lang w:eastAsia="zh-CN"/>
        </w:rPr>
        <w:t>.</w:t>
      </w:r>
    </w:p>
    <w:p w14:paraId="11A572D5"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13332269"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Запрещается проектирование указанных предприятий на территории бывших кладбищ, скотомогильников, свалок.</w:t>
      </w:r>
    </w:p>
    <w:p w14:paraId="2BBBBF22"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CA03C8A"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A3F5506"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0941E2">
        <w:rPr>
          <w:rFonts w:ascii="Times New Roman" w:eastAsia="SimSun" w:hAnsi="Times New Roman" w:cs="Times New Roman"/>
          <w:sz w:val="24"/>
          <w:szCs w:val="24"/>
          <w:lang w:eastAsia="zh-CN"/>
        </w:rPr>
        <w:t>машиномест</w:t>
      </w:r>
      <w:proofErr w:type="spellEnd"/>
      <w:r w:rsidRPr="000941E2">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AAD8752"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E2D1AD9"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в границах территорий общего пользования;</w:t>
      </w:r>
    </w:p>
    <w:p w14:paraId="136BCA4E"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293CD327"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D7D3737"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67BC0DB9" w14:textId="77777777" w:rsidR="009C1F24" w:rsidRDefault="009C1F24" w:rsidP="009C1F24">
      <w:pPr>
        <w:widowControl w:val="0"/>
        <w:spacing w:after="0" w:line="240" w:lineRule="auto"/>
        <w:rPr>
          <w:rFonts w:ascii="Times New Roman" w:eastAsia="SimSun" w:hAnsi="Times New Roman" w:cs="Times New Roman"/>
          <w:b/>
          <w:sz w:val="28"/>
          <w:szCs w:val="28"/>
          <w:u w:val="single"/>
          <w:lang w:eastAsia="zh-CN"/>
        </w:rPr>
      </w:pPr>
    </w:p>
    <w:p w14:paraId="34675CC2" w14:textId="77777777" w:rsidR="009C1F24" w:rsidRDefault="009C1F24" w:rsidP="009C1F24">
      <w:pPr>
        <w:widowControl w:val="0"/>
        <w:spacing w:after="0" w:line="240" w:lineRule="auto"/>
        <w:ind w:firstLine="426"/>
        <w:jc w:val="center"/>
        <w:rPr>
          <w:rFonts w:ascii="Times New Roman" w:eastAsia="SimSun" w:hAnsi="Times New Roman" w:cs="Times New Roman"/>
          <w:b/>
          <w:sz w:val="28"/>
          <w:szCs w:val="28"/>
          <w:u w:val="single"/>
          <w:lang w:eastAsia="zh-CN"/>
        </w:rPr>
      </w:pPr>
    </w:p>
    <w:p w14:paraId="7C5E3D30" w14:textId="77777777" w:rsidR="009C1F24" w:rsidRDefault="009C1F24" w:rsidP="009C1F24">
      <w:pPr>
        <w:rPr>
          <w:rFonts w:ascii="Times New Roman" w:eastAsia="SimSun" w:hAnsi="Times New Roman" w:cs="Times New Roman"/>
          <w:b/>
          <w:sz w:val="28"/>
          <w:szCs w:val="28"/>
          <w:u w:val="single"/>
          <w:lang w:eastAsia="zh-CN"/>
        </w:rPr>
      </w:pPr>
      <w:r>
        <w:br w:type="page"/>
      </w:r>
    </w:p>
    <w:p w14:paraId="465E5BEA" w14:textId="77777777" w:rsidR="009C1F24" w:rsidRPr="000941E2" w:rsidRDefault="009C1F24" w:rsidP="009C1F24">
      <w:pPr>
        <w:pStyle w:val="5"/>
      </w:pPr>
      <w:r w:rsidRPr="000941E2">
        <w:lastRenderedPageBreak/>
        <w:t>П-3. Зона предприятий, производств и объектов III класса опасности СЗЗ-300 м</w:t>
      </w:r>
    </w:p>
    <w:p w14:paraId="2CF8F50E" w14:textId="77777777" w:rsidR="009C1F24" w:rsidRPr="000941E2" w:rsidRDefault="009C1F24" w:rsidP="009C1F24">
      <w:pPr>
        <w:widowControl w:val="0"/>
        <w:spacing w:after="0" w:line="240" w:lineRule="auto"/>
        <w:ind w:firstLine="426"/>
        <w:jc w:val="center"/>
        <w:rPr>
          <w:rFonts w:ascii="Times New Roman" w:eastAsia="SimSun" w:hAnsi="Times New Roman" w:cs="Times New Roman"/>
          <w:b/>
          <w:sz w:val="24"/>
          <w:szCs w:val="24"/>
          <w:u w:val="single"/>
          <w:lang w:eastAsia="zh-CN"/>
        </w:rPr>
      </w:pPr>
    </w:p>
    <w:p w14:paraId="65DDD3C7" w14:textId="77777777" w:rsidR="009C1F24" w:rsidRPr="000941E2" w:rsidRDefault="009C1F24" w:rsidP="009C1F24">
      <w:pPr>
        <w:widowControl w:val="0"/>
        <w:spacing w:after="0" w:line="240" w:lineRule="auto"/>
        <w:ind w:firstLine="426"/>
        <w:rPr>
          <w:rFonts w:ascii="Times New Roman" w:eastAsia="SimSun" w:hAnsi="Times New Roman" w:cs="Times New Roman"/>
          <w:i/>
          <w:iCs/>
          <w:sz w:val="24"/>
          <w:szCs w:val="24"/>
          <w:lang w:eastAsia="zh-CN"/>
        </w:rPr>
      </w:pPr>
      <w:r w:rsidRPr="000941E2">
        <w:rPr>
          <w:rFonts w:ascii="Times New Roman" w:eastAsia="SimSun" w:hAnsi="Times New Roman" w:cs="Times New Roman"/>
          <w:i/>
          <w:iCs/>
          <w:sz w:val="24"/>
          <w:szCs w:val="24"/>
          <w:lang w:eastAsia="zh-CN"/>
        </w:rPr>
        <w:t xml:space="preserve">Зона П-3 выделена для обеспечения правовых условий формирования предприятий, производств и объектов </w:t>
      </w:r>
      <w:r w:rsidRPr="000941E2">
        <w:rPr>
          <w:rFonts w:ascii="Times New Roman" w:eastAsia="SimSun" w:hAnsi="Times New Roman" w:cs="Times New Roman"/>
          <w:i/>
          <w:iCs/>
          <w:sz w:val="24"/>
          <w:szCs w:val="24"/>
          <w:lang w:val="en-US" w:eastAsia="zh-CN"/>
        </w:rPr>
        <w:t>III</w:t>
      </w:r>
      <w:r w:rsidRPr="000941E2">
        <w:rPr>
          <w:rFonts w:ascii="Times New Roman" w:eastAsia="SimSun" w:hAnsi="Times New Roman" w:cs="Times New Roman"/>
          <w:i/>
          <w:iCs/>
          <w:sz w:val="24"/>
          <w:szCs w:val="24"/>
          <w:lang w:eastAsia="zh-CN"/>
        </w:rPr>
        <w:t xml:space="preserve"> класса </w:t>
      </w:r>
      <w:r w:rsidRPr="000941E2">
        <w:rPr>
          <w:rFonts w:ascii="Times New Roman" w:eastAsia="SimSun" w:hAnsi="Times New Roman" w:cs="Times New Roman"/>
          <w:bCs/>
          <w:i/>
          <w:sz w:val="24"/>
          <w:szCs w:val="24"/>
          <w:lang w:eastAsia="zh-CN"/>
        </w:rPr>
        <w:t>опасности</w:t>
      </w:r>
      <w:r w:rsidRPr="000941E2">
        <w:rPr>
          <w:rFonts w:ascii="Times New Roman" w:eastAsia="SimSun" w:hAnsi="Times New Roman" w:cs="Times New Roman"/>
          <w:i/>
          <w:iCs/>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0A127441" w14:textId="77777777" w:rsidR="009C1F24" w:rsidRPr="000941E2" w:rsidRDefault="009C1F24" w:rsidP="009C1F24">
      <w:pPr>
        <w:widowControl w:val="0"/>
        <w:spacing w:after="0" w:line="240" w:lineRule="auto"/>
        <w:ind w:firstLine="426"/>
        <w:rPr>
          <w:rFonts w:ascii="Times New Roman" w:eastAsia="Times New Roman" w:hAnsi="Times New Roman" w:cs="Times New Roman"/>
          <w:b/>
          <w:i/>
          <w:iCs/>
          <w:sz w:val="24"/>
          <w:szCs w:val="24"/>
          <w:lang w:eastAsia="ru-RU"/>
        </w:rPr>
      </w:pPr>
    </w:p>
    <w:p w14:paraId="010297DE" w14:textId="77777777" w:rsidR="009C1F24" w:rsidRPr="000941E2" w:rsidRDefault="009C1F24" w:rsidP="009C1F24">
      <w:pPr>
        <w:widowControl w:val="0"/>
        <w:spacing w:after="0" w:line="240" w:lineRule="auto"/>
        <w:ind w:firstLine="426"/>
        <w:jc w:val="center"/>
        <w:rPr>
          <w:rFonts w:ascii="Times New Roman" w:eastAsia="Times New Roman" w:hAnsi="Times New Roman" w:cs="Times New Roman"/>
          <w:b/>
          <w:sz w:val="24"/>
          <w:szCs w:val="24"/>
          <w:lang w:eastAsia="zh-CN"/>
        </w:rPr>
      </w:pPr>
      <w:r w:rsidRPr="000941E2">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43"/>
        <w:gridCol w:w="3260"/>
        <w:gridCol w:w="8634"/>
      </w:tblGrid>
      <w:tr w:rsidR="009C1F24" w:rsidRPr="000941E2" w14:paraId="3DBBD41C" w14:textId="77777777" w:rsidTr="000B6F51">
        <w:tc>
          <w:tcPr>
            <w:tcW w:w="2843" w:type="dxa"/>
            <w:shd w:val="clear" w:color="auto" w:fill="auto"/>
          </w:tcPr>
          <w:p w14:paraId="5B88C03E" w14:textId="77777777" w:rsidR="009C1F24" w:rsidRPr="000941E2" w:rsidRDefault="009C1F24" w:rsidP="000B6F51">
            <w:pPr>
              <w:jc w:val="center"/>
              <w:rPr>
                <w:rFonts w:ascii="Times New Roman" w:hAnsi="Times New Roman"/>
                <w:b/>
                <w:sz w:val="24"/>
                <w:szCs w:val="24"/>
              </w:rPr>
            </w:pPr>
            <w:r w:rsidRPr="000941E2">
              <w:rPr>
                <w:rFonts w:ascii="Times New Roman" w:hAnsi="Times New Roman"/>
                <w:b/>
                <w:sz w:val="24"/>
                <w:szCs w:val="24"/>
              </w:rPr>
              <w:t>Виды разрешенного использования земельных участков</w:t>
            </w:r>
          </w:p>
        </w:tc>
        <w:tc>
          <w:tcPr>
            <w:tcW w:w="3260" w:type="dxa"/>
            <w:shd w:val="clear" w:color="auto" w:fill="auto"/>
          </w:tcPr>
          <w:p w14:paraId="2843E4E4" w14:textId="77777777" w:rsidR="009C1F24" w:rsidRPr="000941E2" w:rsidRDefault="009C1F24" w:rsidP="000B6F51">
            <w:pPr>
              <w:jc w:val="center"/>
              <w:rPr>
                <w:rFonts w:ascii="Times New Roman" w:hAnsi="Times New Roman"/>
                <w:b/>
                <w:sz w:val="24"/>
                <w:szCs w:val="24"/>
              </w:rPr>
            </w:pPr>
            <w:r w:rsidRPr="000941E2">
              <w:rPr>
                <w:rFonts w:ascii="Times New Roman" w:hAnsi="Times New Roman"/>
                <w:b/>
                <w:sz w:val="24"/>
                <w:szCs w:val="24"/>
              </w:rPr>
              <w:t>Описание вида разрешенного использования земельного участка</w:t>
            </w:r>
          </w:p>
        </w:tc>
        <w:tc>
          <w:tcPr>
            <w:tcW w:w="8634" w:type="dxa"/>
            <w:shd w:val="clear" w:color="auto" w:fill="auto"/>
          </w:tcPr>
          <w:p w14:paraId="4FB0C004" w14:textId="77777777" w:rsidR="009C1F24" w:rsidRPr="000941E2" w:rsidRDefault="009C1F24" w:rsidP="000B6F51">
            <w:pPr>
              <w:jc w:val="center"/>
              <w:rPr>
                <w:rFonts w:ascii="Times New Roman" w:hAnsi="Times New Roman"/>
                <w:b/>
                <w:sz w:val="24"/>
                <w:szCs w:val="24"/>
              </w:rPr>
            </w:pPr>
            <w:r w:rsidRPr="000941E2">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4AC33457" w14:textId="77777777" w:rsidR="009C1F24" w:rsidRPr="000941E2" w:rsidRDefault="009C1F24" w:rsidP="000B6F51">
            <w:pPr>
              <w:jc w:val="center"/>
              <w:rPr>
                <w:rFonts w:ascii="Times New Roman" w:hAnsi="Times New Roman"/>
                <w:b/>
                <w:sz w:val="24"/>
                <w:szCs w:val="24"/>
              </w:rPr>
            </w:pPr>
            <w:r w:rsidRPr="000941E2">
              <w:rPr>
                <w:rFonts w:ascii="Times New Roman" w:hAnsi="Times New Roman"/>
                <w:b/>
                <w:sz w:val="24"/>
                <w:szCs w:val="24"/>
              </w:rPr>
              <w:t>реконструкции объектов капитального строительства</w:t>
            </w:r>
          </w:p>
        </w:tc>
      </w:tr>
      <w:tr w:rsidR="009C1F24" w:rsidRPr="000941E2" w14:paraId="25D57A86" w14:textId="77777777" w:rsidTr="000B6F51">
        <w:tc>
          <w:tcPr>
            <w:tcW w:w="2843" w:type="dxa"/>
            <w:tcBorders>
              <w:top w:val="single" w:sz="4" w:space="0" w:color="000000"/>
              <w:left w:val="single" w:sz="4" w:space="0" w:color="000000"/>
              <w:bottom w:val="single" w:sz="4" w:space="0" w:color="000000"/>
            </w:tcBorders>
            <w:shd w:val="clear" w:color="auto" w:fill="auto"/>
          </w:tcPr>
          <w:p w14:paraId="69C4FC3A" w14:textId="77777777" w:rsidR="009C1F24" w:rsidRPr="000941E2" w:rsidRDefault="009C1F24" w:rsidP="000B6F51">
            <w:pPr>
              <w:rPr>
                <w:rFonts w:ascii="Times New Roman" w:hAnsi="Times New Roman"/>
                <w:sz w:val="24"/>
                <w:szCs w:val="24"/>
              </w:rPr>
            </w:pPr>
            <w:r w:rsidRPr="000941E2">
              <w:rPr>
                <w:rFonts w:ascii="Times New Roman" w:eastAsia="SimSun" w:hAnsi="Times New Roman"/>
                <w:sz w:val="24"/>
                <w:szCs w:val="24"/>
              </w:rPr>
              <w:t>[6.0] - Производственная деятельность</w:t>
            </w:r>
          </w:p>
        </w:tc>
        <w:tc>
          <w:tcPr>
            <w:tcW w:w="3260" w:type="dxa"/>
            <w:tcBorders>
              <w:top w:val="single" w:sz="4" w:space="0" w:color="000000"/>
              <w:left w:val="single" w:sz="4" w:space="0" w:color="000000"/>
              <w:bottom w:val="single" w:sz="4" w:space="0" w:color="000000"/>
            </w:tcBorders>
            <w:shd w:val="clear" w:color="auto" w:fill="auto"/>
          </w:tcPr>
          <w:p w14:paraId="450D36E7"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в целях добычи полезных ископаемых, их переработки, изготовления вещей промышленным способом</w:t>
            </w:r>
          </w:p>
        </w:tc>
        <w:tc>
          <w:tcPr>
            <w:tcW w:w="8634" w:type="dxa"/>
            <w:vMerge w:val="restart"/>
            <w:tcBorders>
              <w:top w:val="single" w:sz="4" w:space="0" w:color="000000"/>
              <w:left w:val="single" w:sz="4" w:space="0" w:color="000000"/>
              <w:right w:val="single" w:sz="4" w:space="0" w:color="000000"/>
            </w:tcBorders>
            <w:shd w:val="clear" w:color="auto" w:fill="auto"/>
          </w:tcPr>
          <w:p w14:paraId="27002319" w14:textId="77777777" w:rsidR="009C1F24" w:rsidRPr="000941E2" w:rsidRDefault="009C1F24" w:rsidP="000B6F51">
            <w:pPr>
              <w:suppressAutoHyphens/>
              <w:textAlignment w:val="baseline"/>
              <w:rPr>
                <w:rFonts w:ascii="Times New Roman" w:eastAsia="SimSun" w:hAnsi="Times New Roman"/>
                <w:b/>
                <w:sz w:val="24"/>
                <w:szCs w:val="24"/>
                <w:lang w:eastAsia="zh-CN"/>
              </w:rPr>
            </w:pPr>
            <w:r w:rsidRPr="000941E2">
              <w:rPr>
                <w:rFonts w:ascii="Times New Roman" w:eastAsia="SimSun" w:hAnsi="Times New Roman"/>
                <w:sz w:val="24"/>
                <w:szCs w:val="24"/>
                <w:lang w:eastAsia="zh-CN"/>
              </w:rPr>
              <w:t xml:space="preserve">- минимальная/максимальная площадь земельных участков </w:t>
            </w:r>
            <w:r w:rsidRPr="000941E2">
              <w:rPr>
                <w:rFonts w:ascii="Times New Roman" w:eastAsia="SimSun" w:hAnsi="Times New Roman"/>
                <w:b/>
                <w:sz w:val="24"/>
                <w:szCs w:val="24"/>
                <w:lang w:eastAsia="zh-CN"/>
              </w:rPr>
              <w:t>1000 кв. м/не подлежит ограничению;</w:t>
            </w:r>
          </w:p>
          <w:p w14:paraId="4B4F2E21" w14:textId="77777777" w:rsidR="009C1F24" w:rsidRPr="000941E2" w:rsidRDefault="009C1F24" w:rsidP="000B6F51">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0941E2">
              <w:rPr>
                <w:rFonts w:ascii="Times New Roman" w:eastAsia="SimSun" w:hAnsi="Times New Roman"/>
                <w:b/>
                <w:sz w:val="24"/>
                <w:szCs w:val="24"/>
                <w:lang w:eastAsia="zh-CN"/>
              </w:rPr>
              <w:t>25 м;</w:t>
            </w:r>
          </w:p>
          <w:p w14:paraId="37A97CBC" w14:textId="77777777" w:rsidR="009C1F24" w:rsidRPr="000941E2" w:rsidRDefault="009C1F24" w:rsidP="000B6F51">
            <w:pPr>
              <w:rPr>
                <w:rFonts w:ascii="Times New Roman" w:eastAsia="SimSun" w:hAnsi="Times New Roman"/>
                <w:b/>
                <w:sz w:val="24"/>
                <w:szCs w:val="24"/>
                <w:lang w:eastAsia="zh-CN"/>
              </w:rPr>
            </w:pPr>
            <w:r w:rsidRPr="000941E2">
              <w:rPr>
                <w:rFonts w:ascii="Times New Roman" w:eastAsia="SimSun" w:hAnsi="Times New Roman"/>
                <w:sz w:val="24"/>
                <w:szCs w:val="24"/>
                <w:lang w:eastAsia="zh-CN"/>
              </w:rPr>
              <w:t xml:space="preserve">- максимальное количество надземных этажей зданий – </w:t>
            </w:r>
            <w:r w:rsidRPr="000941E2">
              <w:rPr>
                <w:rFonts w:ascii="Times New Roman" w:eastAsia="SimSun" w:hAnsi="Times New Roman"/>
                <w:b/>
                <w:sz w:val="24"/>
                <w:szCs w:val="24"/>
                <w:lang w:eastAsia="zh-CN"/>
              </w:rPr>
              <w:t>4 этажа;</w:t>
            </w:r>
          </w:p>
          <w:p w14:paraId="7C22FC7A" w14:textId="77777777" w:rsidR="009C1F24" w:rsidRPr="000941E2" w:rsidRDefault="009C1F24" w:rsidP="000B6F51">
            <w:pPr>
              <w:suppressAutoHyphens/>
              <w:textAlignment w:val="baseline"/>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максимальная высота зданий, строений, сооружений от уровня земли - </w:t>
            </w:r>
            <w:r w:rsidRPr="000941E2">
              <w:rPr>
                <w:rFonts w:ascii="Times New Roman" w:eastAsia="SimSun" w:hAnsi="Times New Roman"/>
                <w:b/>
                <w:sz w:val="24"/>
                <w:szCs w:val="24"/>
                <w:lang w:eastAsia="zh-CN"/>
              </w:rPr>
              <w:t>не подлежит ограничению</w:t>
            </w:r>
            <w:r w:rsidRPr="000941E2">
              <w:rPr>
                <w:rFonts w:ascii="Times New Roman" w:eastAsia="SimSun" w:hAnsi="Times New Roman"/>
                <w:sz w:val="24"/>
                <w:szCs w:val="24"/>
                <w:lang w:eastAsia="zh-CN"/>
              </w:rPr>
              <w:t xml:space="preserve">; </w:t>
            </w:r>
          </w:p>
          <w:p w14:paraId="653CDFC3" w14:textId="77777777" w:rsidR="009C1F24" w:rsidRPr="000941E2" w:rsidRDefault="009C1F24" w:rsidP="000B6F51">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максимальный процент застройки в границах земельного участка – </w:t>
            </w:r>
            <w:r w:rsidRPr="000941E2">
              <w:rPr>
                <w:rFonts w:ascii="Times New Roman" w:eastAsia="SimSun" w:hAnsi="Times New Roman"/>
                <w:b/>
                <w:sz w:val="24"/>
                <w:szCs w:val="24"/>
                <w:lang w:eastAsia="zh-CN"/>
              </w:rPr>
              <w:t>75%;</w:t>
            </w:r>
          </w:p>
          <w:p w14:paraId="6B611706" w14:textId="77777777" w:rsidR="009C1F24" w:rsidRPr="000941E2" w:rsidRDefault="009C1F24" w:rsidP="000B6F51">
            <w:pPr>
              <w:rPr>
                <w:rFonts w:ascii="Times New Roman" w:eastAsia="Times New Roman" w:hAnsi="Times New Roman"/>
                <w:b/>
                <w:sz w:val="24"/>
                <w:szCs w:val="24"/>
                <w:lang w:eastAsia="ar-SA"/>
              </w:rPr>
            </w:pPr>
            <w:r w:rsidRPr="000941E2">
              <w:rPr>
                <w:rFonts w:ascii="Times New Roman" w:eastAsia="Times New Roman" w:hAnsi="Times New Roman"/>
                <w:sz w:val="24"/>
                <w:szCs w:val="24"/>
                <w:lang w:eastAsia="ar-SA"/>
              </w:rPr>
              <w:t xml:space="preserve">- минимальные отступы до границ смежных земельных участков - </w:t>
            </w:r>
            <w:r w:rsidRPr="000941E2">
              <w:rPr>
                <w:rFonts w:ascii="Times New Roman" w:eastAsia="Times New Roman" w:hAnsi="Times New Roman"/>
                <w:b/>
                <w:sz w:val="24"/>
                <w:szCs w:val="24"/>
                <w:lang w:eastAsia="ar-SA"/>
              </w:rPr>
              <w:t>3 м;</w:t>
            </w:r>
          </w:p>
          <w:p w14:paraId="06BD438F" w14:textId="77777777" w:rsidR="009C1F24" w:rsidRPr="000941E2" w:rsidRDefault="009C1F24" w:rsidP="000B6F51">
            <w:pPr>
              <w:rPr>
                <w:rFonts w:ascii="Times New Roman" w:hAnsi="Times New Roman"/>
                <w:sz w:val="24"/>
                <w:szCs w:val="24"/>
              </w:rPr>
            </w:pPr>
            <w:r w:rsidRPr="000941E2">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3</w:t>
            </w:r>
            <w:r w:rsidRPr="000941E2">
              <w:rPr>
                <w:rFonts w:ascii="Times New Roman" w:eastAsia="Times New Roman" w:hAnsi="Times New Roman"/>
                <w:b/>
                <w:sz w:val="24"/>
                <w:szCs w:val="24"/>
                <w:lang w:eastAsia="ar-SA"/>
              </w:rPr>
              <w:t xml:space="preserve"> м.</w:t>
            </w:r>
          </w:p>
        </w:tc>
      </w:tr>
      <w:tr w:rsidR="009C1F24" w:rsidRPr="000941E2" w14:paraId="11F59B51" w14:textId="77777777" w:rsidTr="000B6F51">
        <w:tc>
          <w:tcPr>
            <w:tcW w:w="2843" w:type="dxa"/>
            <w:tcBorders>
              <w:top w:val="single" w:sz="4" w:space="0" w:color="000000"/>
              <w:left w:val="single" w:sz="4" w:space="0" w:color="000000"/>
              <w:bottom w:val="single" w:sz="4" w:space="0" w:color="000000"/>
            </w:tcBorders>
            <w:shd w:val="clear" w:color="auto" w:fill="auto"/>
          </w:tcPr>
          <w:p w14:paraId="09CA3BA7" w14:textId="77777777" w:rsidR="009C1F24" w:rsidRPr="000941E2" w:rsidRDefault="009C1F24" w:rsidP="000B6F51">
            <w:pPr>
              <w:rPr>
                <w:rFonts w:ascii="Times New Roman" w:hAnsi="Times New Roman"/>
                <w:sz w:val="24"/>
                <w:szCs w:val="24"/>
              </w:rPr>
            </w:pPr>
            <w:r w:rsidRPr="000941E2">
              <w:rPr>
                <w:rFonts w:ascii="Times New Roman" w:eastAsia="SimSun" w:hAnsi="Times New Roman"/>
                <w:sz w:val="24"/>
                <w:szCs w:val="24"/>
              </w:rPr>
              <w:t xml:space="preserve">[6.1] - </w:t>
            </w:r>
            <w:r w:rsidRPr="000941E2">
              <w:rPr>
                <w:rFonts w:ascii="Times New Roman" w:hAnsi="Times New Roman"/>
                <w:sz w:val="24"/>
                <w:szCs w:val="24"/>
              </w:rPr>
              <w:t>Недропользование</w:t>
            </w:r>
          </w:p>
        </w:tc>
        <w:tc>
          <w:tcPr>
            <w:tcW w:w="3260" w:type="dxa"/>
            <w:tcBorders>
              <w:top w:val="single" w:sz="4" w:space="0" w:color="000000"/>
              <w:left w:val="single" w:sz="4" w:space="0" w:color="000000"/>
              <w:bottom w:val="single" w:sz="4" w:space="0" w:color="000000"/>
            </w:tcBorders>
            <w:shd w:val="clear" w:color="auto" w:fill="auto"/>
          </w:tcPr>
          <w:p w14:paraId="2E5F2865"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осуществление геологических изысканий;</w:t>
            </w:r>
          </w:p>
          <w:p w14:paraId="139D8369"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добыча недр открытым (карьеры, отвалы) и закрытым (шахты, скважины) способами;</w:t>
            </w:r>
          </w:p>
          <w:p w14:paraId="1CC70905"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14:paraId="1AB1CF4C"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необходимые для подготовки сырья к транспортировке и (или) промышленной переработке;</w:t>
            </w:r>
          </w:p>
          <w:p w14:paraId="326A5F37"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lastRenderedPageBreak/>
              <w:t>объекты капитального строительства, предназначенные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34" w:type="dxa"/>
            <w:vMerge/>
            <w:tcBorders>
              <w:left w:val="single" w:sz="4" w:space="0" w:color="000000"/>
              <w:right w:val="single" w:sz="4" w:space="0" w:color="000000"/>
            </w:tcBorders>
            <w:shd w:val="clear" w:color="auto" w:fill="auto"/>
          </w:tcPr>
          <w:p w14:paraId="35D39B32" w14:textId="77777777" w:rsidR="009C1F24" w:rsidRPr="000941E2" w:rsidRDefault="009C1F24" w:rsidP="000B6F51">
            <w:pPr>
              <w:rPr>
                <w:rFonts w:ascii="Times New Roman" w:hAnsi="Times New Roman"/>
                <w:sz w:val="24"/>
                <w:szCs w:val="24"/>
              </w:rPr>
            </w:pPr>
          </w:p>
        </w:tc>
      </w:tr>
      <w:tr w:rsidR="009C1F24" w:rsidRPr="000941E2" w14:paraId="0EAFCFF4" w14:textId="77777777" w:rsidTr="000B6F51">
        <w:tc>
          <w:tcPr>
            <w:tcW w:w="2843" w:type="dxa"/>
            <w:tcBorders>
              <w:top w:val="single" w:sz="4" w:space="0" w:color="000000"/>
              <w:left w:val="single" w:sz="4" w:space="0" w:color="000000"/>
              <w:bottom w:val="single" w:sz="4" w:space="0" w:color="000000"/>
            </w:tcBorders>
            <w:shd w:val="clear" w:color="auto" w:fill="auto"/>
          </w:tcPr>
          <w:p w14:paraId="16543736" w14:textId="77777777" w:rsidR="009C1F24" w:rsidRPr="000941E2" w:rsidRDefault="009C1F24" w:rsidP="000B6F51">
            <w:pPr>
              <w:rPr>
                <w:rFonts w:ascii="Times New Roman" w:hAnsi="Times New Roman"/>
                <w:sz w:val="24"/>
                <w:szCs w:val="24"/>
              </w:rPr>
            </w:pPr>
            <w:r w:rsidRPr="000941E2">
              <w:rPr>
                <w:rFonts w:ascii="Times New Roman" w:eastAsia="SimSun" w:hAnsi="Times New Roman"/>
                <w:sz w:val="24"/>
                <w:szCs w:val="24"/>
              </w:rPr>
              <w:t xml:space="preserve">[6.2] - </w:t>
            </w:r>
            <w:r w:rsidRPr="000941E2">
              <w:rPr>
                <w:rFonts w:ascii="Times New Roman" w:hAnsi="Times New Roman"/>
                <w:sz w:val="24"/>
                <w:szCs w:val="24"/>
              </w:rPr>
              <w:t>Тяжелая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37D6E2B7"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34" w:type="dxa"/>
            <w:vMerge/>
            <w:tcBorders>
              <w:left w:val="single" w:sz="4" w:space="0" w:color="000000"/>
              <w:right w:val="single" w:sz="4" w:space="0" w:color="000000"/>
            </w:tcBorders>
            <w:shd w:val="clear" w:color="auto" w:fill="auto"/>
          </w:tcPr>
          <w:p w14:paraId="49C466FD" w14:textId="77777777" w:rsidR="009C1F24" w:rsidRPr="000941E2" w:rsidRDefault="009C1F24" w:rsidP="000B6F51">
            <w:pPr>
              <w:rPr>
                <w:rFonts w:ascii="Times New Roman" w:hAnsi="Times New Roman"/>
                <w:sz w:val="24"/>
                <w:szCs w:val="24"/>
              </w:rPr>
            </w:pPr>
          </w:p>
        </w:tc>
      </w:tr>
      <w:tr w:rsidR="009C1F24" w:rsidRPr="000941E2" w14:paraId="542E9B97" w14:textId="77777777" w:rsidTr="000B6F51">
        <w:tc>
          <w:tcPr>
            <w:tcW w:w="2843" w:type="dxa"/>
            <w:tcBorders>
              <w:top w:val="single" w:sz="4" w:space="0" w:color="000000"/>
              <w:left w:val="single" w:sz="4" w:space="0" w:color="000000"/>
              <w:bottom w:val="single" w:sz="4" w:space="0" w:color="000000"/>
            </w:tcBorders>
            <w:shd w:val="clear" w:color="auto" w:fill="auto"/>
          </w:tcPr>
          <w:p w14:paraId="09C98787" w14:textId="77777777" w:rsidR="009C1F24" w:rsidRPr="000941E2" w:rsidRDefault="009C1F24" w:rsidP="000B6F51">
            <w:pPr>
              <w:rPr>
                <w:rFonts w:ascii="Times New Roman" w:hAnsi="Times New Roman"/>
                <w:sz w:val="24"/>
                <w:szCs w:val="24"/>
              </w:rPr>
            </w:pPr>
            <w:r w:rsidRPr="000941E2">
              <w:rPr>
                <w:rFonts w:ascii="Times New Roman" w:eastAsia="SimSun" w:hAnsi="Times New Roman"/>
                <w:sz w:val="24"/>
                <w:szCs w:val="24"/>
              </w:rPr>
              <w:t xml:space="preserve">[6.2.1] - </w:t>
            </w:r>
            <w:r w:rsidRPr="000941E2">
              <w:rPr>
                <w:rFonts w:ascii="Times New Roman" w:hAnsi="Times New Roman"/>
                <w:sz w:val="24"/>
                <w:szCs w:val="24"/>
              </w:rPr>
              <w:t>Автомобилестроительная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13610F40"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 xml:space="preserve">объекты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w:t>
            </w:r>
            <w:r w:rsidRPr="000941E2">
              <w:rPr>
                <w:rFonts w:ascii="Times New Roman" w:hAnsi="Times New Roman" w:cs="Times New Roman"/>
                <w:sz w:val="24"/>
                <w:szCs w:val="24"/>
              </w:rPr>
              <w:lastRenderedPageBreak/>
              <w:t>транспорта, производства частей и принадлежностей автомобилей и их двигателей</w:t>
            </w:r>
          </w:p>
        </w:tc>
        <w:tc>
          <w:tcPr>
            <w:tcW w:w="8634" w:type="dxa"/>
            <w:vMerge/>
            <w:tcBorders>
              <w:left w:val="single" w:sz="4" w:space="0" w:color="000000"/>
              <w:right w:val="single" w:sz="4" w:space="0" w:color="000000"/>
            </w:tcBorders>
            <w:shd w:val="clear" w:color="auto" w:fill="auto"/>
          </w:tcPr>
          <w:p w14:paraId="0D92CF7D" w14:textId="77777777" w:rsidR="009C1F24" w:rsidRPr="000941E2" w:rsidRDefault="009C1F24" w:rsidP="000B6F51">
            <w:pPr>
              <w:rPr>
                <w:rFonts w:ascii="Times New Roman" w:hAnsi="Times New Roman"/>
                <w:sz w:val="24"/>
                <w:szCs w:val="24"/>
              </w:rPr>
            </w:pPr>
          </w:p>
        </w:tc>
      </w:tr>
      <w:tr w:rsidR="009C1F24" w:rsidRPr="000941E2" w14:paraId="66A22306" w14:textId="77777777" w:rsidTr="000B6F51">
        <w:tc>
          <w:tcPr>
            <w:tcW w:w="2843" w:type="dxa"/>
            <w:tcBorders>
              <w:top w:val="single" w:sz="4" w:space="0" w:color="000000"/>
              <w:left w:val="single" w:sz="4" w:space="0" w:color="000000"/>
              <w:bottom w:val="single" w:sz="4" w:space="0" w:color="000000"/>
            </w:tcBorders>
            <w:shd w:val="clear" w:color="auto" w:fill="auto"/>
          </w:tcPr>
          <w:p w14:paraId="1B13DE01" w14:textId="77777777" w:rsidR="009C1F24" w:rsidRPr="000941E2" w:rsidRDefault="009C1F24" w:rsidP="000B6F51">
            <w:pPr>
              <w:rPr>
                <w:rFonts w:ascii="Times New Roman" w:hAnsi="Times New Roman"/>
                <w:sz w:val="24"/>
                <w:szCs w:val="24"/>
              </w:rPr>
            </w:pPr>
            <w:r w:rsidRPr="000941E2">
              <w:rPr>
                <w:rFonts w:ascii="Times New Roman" w:eastAsia="SimSun" w:hAnsi="Times New Roman"/>
                <w:sz w:val="24"/>
                <w:szCs w:val="24"/>
              </w:rPr>
              <w:t xml:space="preserve">[6.3] - </w:t>
            </w:r>
            <w:r w:rsidRPr="000941E2">
              <w:rPr>
                <w:rFonts w:ascii="Times New Roman" w:hAnsi="Times New Roman"/>
                <w:sz w:val="24"/>
                <w:szCs w:val="24"/>
              </w:rPr>
              <w:t>Легкая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64388049"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 xml:space="preserve">объекты капитального строительства, предназначенные для текстильной, </w:t>
            </w:r>
            <w:proofErr w:type="spellStart"/>
            <w:r w:rsidRPr="000941E2">
              <w:rPr>
                <w:rFonts w:ascii="Times New Roman" w:hAnsi="Times New Roman" w:cs="Times New Roman"/>
                <w:sz w:val="24"/>
                <w:szCs w:val="24"/>
              </w:rPr>
              <w:t>фарфоро</w:t>
            </w:r>
            <w:proofErr w:type="spellEnd"/>
            <w:r w:rsidRPr="000941E2">
              <w:rPr>
                <w:rFonts w:ascii="Times New Roman" w:hAnsi="Times New Roman" w:cs="Times New Roman"/>
                <w:sz w:val="24"/>
                <w:szCs w:val="24"/>
              </w:rPr>
              <w:t>-фаянсовой, электронной промышленности</w:t>
            </w:r>
          </w:p>
        </w:tc>
        <w:tc>
          <w:tcPr>
            <w:tcW w:w="8634" w:type="dxa"/>
            <w:vMerge/>
            <w:tcBorders>
              <w:left w:val="single" w:sz="4" w:space="0" w:color="000000"/>
              <w:right w:val="single" w:sz="4" w:space="0" w:color="000000"/>
            </w:tcBorders>
            <w:shd w:val="clear" w:color="auto" w:fill="auto"/>
          </w:tcPr>
          <w:p w14:paraId="669E6C00" w14:textId="77777777" w:rsidR="009C1F24" w:rsidRPr="000941E2" w:rsidRDefault="009C1F24" w:rsidP="000B6F51">
            <w:pPr>
              <w:rPr>
                <w:rFonts w:ascii="Times New Roman" w:hAnsi="Times New Roman"/>
                <w:sz w:val="24"/>
                <w:szCs w:val="24"/>
              </w:rPr>
            </w:pPr>
          </w:p>
        </w:tc>
      </w:tr>
      <w:tr w:rsidR="009C1F24" w:rsidRPr="000941E2" w14:paraId="7E689509" w14:textId="77777777" w:rsidTr="000B6F51">
        <w:tc>
          <w:tcPr>
            <w:tcW w:w="2843" w:type="dxa"/>
            <w:tcBorders>
              <w:top w:val="single" w:sz="4" w:space="0" w:color="000000"/>
              <w:left w:val="single" w:sz="4" w:space="0" w:color="000000"/>
              <w:bottom w:val="single" w:sz="4" w:space="0" w:color="000000"/>
            </w:tcBorders>
            <w:shd w:val="clear" w:color="auto" w:fill="auto"/>
          </w:tcPr>
          <w:p w14:paraId="75269403" w14:textId="77777777" w:rsidR="009C1F24" w:rsidRPr="000941E2" w:rsidRDefault="009C1F24" w:rsidP="000B6F51">
            <w:pPr>
              <w:rPr>
                <w:rFonts w:ascii="Times New Roman" w:hAnsi="Times New Roman"/>
                <w:sz w:val="24"/>
                <w:szCs w:val="24"/>
              </w:rPr>
            </w:pPr>
            <w:r w:rsidRPr="000941E2">
              <w:rPr>
                <w:rFonts w:ascii="Times New Roman" w:eastAsia="SimSun" w:hAnsi="Times New Roman"/>
                <w:sz w:val="24"/>
                <w:szCs w:val="24"/>
              </w:rPr>
              <w:t xml:space="preserve">[6.3.1] - </w:t>
            </w:r>
            <w:r w:rsidRPr="000941E2">
              <w:rPr>
                <w:rFonts w:ascii="Times New Roman" w:hAnsi="Times New Roman"/>
                <w:sz w:val="24"/>
                <w:szCs w:val="24"/>
              </w:rPr>
              <w:t>Фармацевтическая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64093A70"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фармацевтического производства</w:t>
            </w:r>
          </w:p>
        </w:tc>
        <w:tc>
          <w:tcPr>
            <w:tcW w:w="8634" w:type="dxa"/>
            <w:vMerge/>
            <w:tcBorders>
              <w:left w:val="single" w:sz="4" w:space="0" w:color="000000"/>
              <w:right w:val="single" w:sz="4" w:space="0" w:color="000000"/>
            </w:tcBorders>
            <w:shd w:val="clear" w:color="auto" w:fill="auto"/>
          </w:tcPr>
          <w:p w14:paraId="5113C48F" w14:textId="77777777" w:rsidR="009C1F24" w:rsidRPr="000941E2" w:rsidRDefault="009C1F24" w:rsidP="000B6F51">
            <w:pPr>
              <w:rPr>
                <w:rFonts w:ascii="Times New Roman" w:hAnsi="Times New Roman"/>
                <w:sz w:val="24"/>
                <w:szCs w:val="24"/>
              </w:rPr>
            </w:pPr>
          </w:p>
        </w:tc>
      </w:tr>
      <w:tr w:rsidR="009C1F24" w:rsidRPr="000941E2" w14:paraId="5E354AAF" w14:textId="77777777" w:rsidTr="000B6F51">
        <w:tc>
          <w:tcPr>
            <w:tcW w:w="2843" w:type="dxa"/>
            <w:tcBorders>
              <w:top w:val="single" w:sz="4" w:space="0" w:color="000000"/>
              <w:left w:val="single" w:sz="4" w:space="0" w:color="000000"/>
              <w:bottom w:val="single" w:sz="4" w:space="0" w:color="000000"/>
            </w:tcBorders>
            <w:shd w:val="clear" w:color="auto" w:fill="auto"/>
          </w:tcPr>
          <w:p w14:paraId="0D2A7A7A"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eastAsia="SimSun" w:hAnsi="Times New Roman" w:cs="Times New Roman"/>
                <w:sz w:val="24"/>
                <w:szCs w:val="24"/>
              </w:rPr>
              <w:t xml:space="preserve">[6.4] - </w:t>
            </w:r>
            <w:r w:rsidRPr="000941E2">
              <w:rPr>
                <w:rFonts w:ascii="Times New Roman" w:hAnsi="Times New Roman" w:cs="Times New Roman"/>
                <w:sz w:val="24"/>
                <w:szCs w:val="24"/>
              </w:rPr>
              <w:t>Пищевая промышленность</w:t>
            </w:r>
          </w:p>
          <w:p w14:paraId="31A945B4" w14:textId="77777777" w:rsidR="009C1F24" w:rsidRPr="000941E2" w:rsidRDefault="009C1F24" w:rsidP="000B6F51">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45E3EAC0"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34" w:type="dxa"/>
            <w:vMerge/>
            <w:tcBorders>
              <w:left w:val="single" w:sz="4" w:space="0" w:color="000000"/>
              <w:right w:val="single" w:sz="4" w:space="0" w:color="000000"/>
            </w:tcBorders>
            <w:shd w:val="clear" w:color="auto" w:fill="auto"/>
          </w:tcPr>
          <w:p w14:paraId="53B191DA" w14:textId="77777777" w:rsidR="009C1F24" w:rsidRPr="000941E2" w:rsidRDefault="009C1F24" w:rsidP="000B6F51">
            <w:pPr>
              <w:rPr>
                <w:rFonts w:ascii="Times New Roman" w:hAnsi="Times New Roman"/>
                <w:sz w:val="24"/>
                <w:szCs w:val="24"/>
              </w:rPr>
            </w:pPr>
          </w:p>
        </w:tc>
      </w:tr>
      <w:tr w:rsidR="009C1F24" w:rsidRPr="000941E2" w14:paraId="13388F73" w14:textId="77777777" w:rsidTr="000B6F51">
        <w:tc>
          <w:tcPr>
            <w:tcW w:w="2843" w:type="dxa"/>
            <w:tcBorders>
              <w:top w:val="single" w:sz="4" w:space="0" w:color="000000"/>
              <w:left w:val="single" w:sz="4" w:space="0" w:color="000000"/>
              <w:bottom w:val="single" w:sz="4" w:space="0" w:color="000000"/>
            </w:tcBorders>
            <w:shd w:val="clear" w:color="auto" w:fill="auto"/>
          </w:tcPr>
          <w:p w14:paraId="3D7F0A65" w14:textId="77777777" w:rsidR="009C1F24" w:rsidRPr="000941E2" w:rsidRDefault="009C1F24" w:rsidP="000B6F51">
            <w:pPr>
              <w:rPr>
                <w:rFonts w:ascii="Times New Roman" w:hAnsi="Times New Roman"/>
                <w:sz w:val="24"/>
                <w:szCs w:val="24"/>
              </w:rPr>
            </w:pPr>
            <w:r w:rsidRPr="000941E2">
              <w:rPr>
                <w:rFonts w:ascii="Times New Roman" w:eastAsia="SimSun" w:hAnsi="Times New Roman"/>
                <w:sz w:val="24"/>
                <w:szCs w:val="24"/>
              </w:rPr>
              <w:t xml:space="preserve">[6.5] - </w:t>
            </w:r>
            <w:r w:rsidRPr="000941E2">
              <w:rPr>
                <w:rFonts w:ascii="Times New Roman" w:hAnsi="Times New Roman"/>
                <w:sz w:val="24"/>
                <w:szCs w:val="24"/>
              </w:rPr>
              <w:t>Нефтехимическая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4DBE90F8"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 xml:space="preserve">объекты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w:t>
            </w:r>
            <w:r w:rsidRPr="000941E2">
              <w:rPr>
                <w:rFonts w:ascii="Times New Roman" w:hAnsi="Times New Roman" w:cs="Times New Roman"/>
                <w:sz w:val="24"/>
                <w:szCs w:val="24"/>
              </w:rPr>
              <w:lastRenderedPageBreak/>
              <w:t>предприятия</w:t>
            </w:r>
          </w:p>
        </w:tc>
        <w:tc>
          <w:tcPr>
            <w:tcW w:w="8634" w:type="dxa"/>
            <w:vMerge/>
            <w:tcBorders>
              <w:left w:val="single" w:sz="4" w:space="0" w:color="000000"/>
              <w:right w:val="single" w:sz="4" w:space="0" w:color="000000"/>
            </w:tcBorders>
            <w:shd w:val="clear" w:color="auto" w:fill="auto"/>
          </w:tcPr>
          <w:p w14:paraId="22CC507D" w14:textId="77777777" w:rsidR="009C1F24" w:rsidRPr="000941E2" w:rsidRDefault="009C1F24" w:rsidP="000B6F51">
            <w:pPr>
              <w:rPr>
                <w:rFonts w:ascii="Times New Roman" w:hAnsi="Times New Roman"/>
                <w:sz w:val="24"/>
                <w:szCs w:val="24"/>
              </w:rPr>
            </w:pPr>
          </w:p>
        </w:tc>
      </w:tr>
      <w:tr w:rsidR="009C1F24" w:rsidRPr="000941E2" w14:paraId="63F99735" w14:textId="77777777" w:rsidTr="000B6F51">
        <w:tc>
          <w:tcPr>
            <w:tcW w:w="2843" w:type="dxa"/>
            <w:tcBorders>
              <w:top w:val="single" w:sz="4" w:space="0" w:color="000000"/>
              <w:left w:val="single" w:sz="4" w:space="0" w:color="000000"/>
              <w:bottom w:val="single" w:sz="4" w:space="0" w:color="000000"/>
            </w:tcBorders>
            <w:shd w:val="clear" w:color="auto" w:fill="auto"/>
          </w:tcPr>
          <w:p w14:paraId="7BE3DF8D"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eastAsia="SimSun" w:hAnsi="Times New Roman" w:cs="Times New Roman"/>
                <w:sz w:val="24"/>
                <w:szCs w:val="24"/>
              </w:rPr>
              <w:t xml:space="preserve">[6.6] - </w:t>
            </w:r>
            <w:r w:rsidRPr="000941E2">
              <w:rPr>
                <w:rFonts w:ascii="Times New Roman" w:hAnsi="Times New Roman" w:cs="Times New Roman"/>
                <w:sz w:val="24"/>
                <w:szCs w:val="24"/>
              </w:rPr>
              <w:t>Строительная промышленность</w:t>
            </w:r>
          </w:p>
          <w:p w14:paraId="70042DF0" w14:textId="77777777" w:rsidR="009C1F24" w:rsidRPr="000941E2" w:rsidRDefault="009C1F24" w:rsidP="000B6F51">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6B634AFE"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34" w:type="dxa"/>
            <w:vMerge/>
            <w:tcBorders>
              <w:left w:val="single" w:sz="4" w:space="0" w:color="000000"/>
              <w:right w:val="single" w:sz="4" w:space="0" w:color="000000"/>
            </w:tcBorders>
            <w:shd w:val="clear" w:color="auto" w:fill="auto"/>
          </w:tcPr>
          <w:p w14:paraId="5B40E763" w14:textId="77777777" w:rsidR="009C1F24" w:rsidRPr="000941E2" w:rsidRDefault="009C1F24" w:rsidP="000B6F51">
            <w:pPr>
              <w:rPr>
                <w:rFonts w:ascii="Times New Roman" w:hAnsi="Times New Roman"/>
                <w:sz w:val="24"/>
                <w:szCs w:val="24"/>
              </w:rPr>
            </w:pPr>
          </w:p>
        </w:tc>
      </w:tr>
      <w:tr w:rsidR="009C1F24" w:rsidRPr="000941E2" w14:paraId="1A404C0C" w14:textId="77777777" w:rsidTr="000B6F51">
        <w:tc>
          <w:tcPr>
            <w:tcW w:w="2843" w:type="dxa"/>
            <w:tcBorders>
              <w:top w:val="single" w:sz="4" w:space="0" w:color="000000"/>
              <w:left w:val="single" w:sz="4" w:space="0" w:color="000000"/>
              <w:bottom w:val="single" w:sz="4" w:space="0" w:color="000000"/>
            </w:tcBorders>
            <w:shd w:val="clear" w:color="auto" w:fill="auto"/>
          </w:tcPr>
          <w:p w14:paraId="792AA8B6" w14:textId="77777777" w:rsidR="009C1F24" w:rsidRPr="000941E2" w:rsidRDefault="009C1F24" w:rsidP="000B6F51">
            <w:pPr>
              <w:rPr>
                <w:rFonts w:ascii="Times New Roman" w:hAnsi="Times New Roman"/>
                <w:sz w:val="24"/>
                <w:szCs w:val="24"/>
              </w:rPr>
            </w:pPr>
            <w:r>
              <w:rPr>
                <w:rFonts w:ascii="Times New Roman" w:eastAsia="SimSun" w:hAnsi="Times New Roman"/>
                <w:sz w:val="24"/>
                <w:szCs w:val="24"/>
              </w:rPr>
              <w:t>[6.9] - Склад</w:t>
            </w:r>
          </w:p>
        </w:tc>
        <w:tc>
          <w:tcPr>
            <w:tcW w:w="3260" w:type="dxa"/>
            <w:tcBorders>
              <w:top w:val="single" w:sz="4" w:space="0" w:color="000000"/>
              <w:left w:val="single" w:sz="4" w:space="0" w:color="000000"/>
              <w:bottom w:val="single" w:sz="4" w:space="0" w:color="000000"/>
            </w:tcBorders>
            <w:shd w:val="clear" w:color="auto" w:fill="auto"/>
          </w:tcPr>
          <w:p w14:paraId="749753DC"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сооружения, имеющие</w:t>
            </w:r>
          </w:p>
          <w:p w14:paraId="6C7927F7"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назначение по временному хранению, распределению и перевалке грузов (за исключением хранения стратегических запасов), не являющиеся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w:t>
            </w:r>
            <w:r w:rsidRPr="000941E2">
              <w:rPr>
                <w:rFonts w:ascii="Times New Roman" w:hAnsi="Times New Roman" w:cs="Times New Roman"/>
                <w:sz w:val="24"/>
                <w:szCs w:val="24"/>
              </w:rPr>
              <w:lastRenderedPageBreak/>
              <w:t>ственные склады, за исключением железнодорожных перевалочных складов</w:t>
            </w:r>
          </w:p>
        </w:tc>
        <w:tc>
          <w:tcPr>
            <w:tcW w:w="8634" w:type="dxa"/>
            <w:vMerge/>
            <w:tcBorders>
              <w:left w:val="single" w:sz="4" w:space="0" w:color="000000"/>
              <w:right w:val="single" w:sz="4" w:space="0" w:color="000000"/>
            </w:tcBorders>
            <w:shd w:val="clear" w:color="auto" w:fill="auto"/>
          </w:tcPr>
          <w:p w14:paraId="7EFF111C" w14:textId="77777777" w:rsidR="009C1F24" w:rsidRPr="000941E2" w:rsidRDefault="009C1F24" w:rsidP="000B6F51">
            <w:pPr>
              <w:rPr>
                <w:rFonts w:ascii="Times New Roman" w:hAnsi="Times New Roman"/>
                <w:sz w:val="24"/>
                <w:szCs w:val="24"/>
              </w:rPr>
            </w:pPr>
          </w:p>
        </w:tc>
      </w:tr>
      <w:tr w:rsidR="009C1F24" w:rsidRPr="000941E2" w14:paraId="66750F13" w14:textId="77777777" w:rsidTr="000B6F51">
        <w:tc>
          <w:tcPr>
            <w:tcW w:w="2843" w:type="dxa"/>
            <w:shd w:val="clear" w:color="auto" w:fill="auto"/>
            <w:vAlign w:val="center"/>
          </w:tcPr>
          <w:p w14:paraId="2FB218FD" w14:textId="77777777" w:rsidR="009C1F24" w:rsidRPr="000941E2" w:rsidRDefault="009C1F24" w:rsidP="000B6F51">
            <w:pPr>
              <w:shd w:val="clear" w:color="auto" w:fill="FFFFFF" w:themeFill="background1"/>
              <w:autoSpaceDE w:val="0"/>
              <w:autoSpaceDN w:val="0"/>
              <w:adjustRightInd w:val="0"/>
              <w:jc w:val="both"/>
              <w:rPr>
                <w:rFonts w:ascii="Times New Roman" w:hAnsi="Times New Roman"/>
                <w:sz w:val="24"/>
                <w:szCs w:val="24"/>
              </w:rPr>
            </w:pPr>
            <w:r w:rsidRPr="000941E2">
              <w:rPr>
                <w:rFonts w:ascii="Times New Roman" w:eastAsia="SimSun" w:hAnsi="Times New Roman"/>
                <w:sz w:val="24"/>
                <w:szCs w:val="24"/>
                <w:lang w:eastAsia="zh-CN"/>
              </w:rPr>
              <w:t xml:space="preserve">[6.9.1] – </w:t>
            </w:r>
            <w:r w:rsidRPr="000941E2">
              <w:rPr>
                <w:rFonts w:ascii="Times New Roman" w:hAnsi="Times New Roman"/>
                <w:sz w:val="24"/>
                <w:szCs w:val="24"/>
              </w:rPr>
              <w:t>Складские площадки</w:t>
            </w:r>
          </w:p>
        </w:tc>
        <w:tc>
          <w:tcPr>
            <w:tcW w:w="3260" w:type="dxa"/>
            <w:shd w:val="clear" w:color="auto" w:fill="auto"/>
            <w:vAlign w:val="center"/>
          </w:tcPr>
          <w:p w14:paraId="5E757754" w14:textId="77777777" w:rsidR="009C1F24" w:rsidRPr="000941E2" w:rsidRDefault="009C1F24" w:rsidP="000B6F51">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8634" w:type="dxa"/>
            <w:vMerge/>
            <w:tcBorders>
              <w:left w:val="single" w:sz="4" w:space="0" w:color="000000"/>
              <w:right w:val="single" w:sz="4" w:space="0" w:color="000000"/>
            </w:tcBorders>
            <w:shd w:val="clear" w:color="auto" w:fill="auto"/>
          </w:tcPr>
          <w:p w14:paraId="5B6FAE0D" w14:textId="77777777" w:rsidR="009C1F24" w:rsidRPr="000941E2" w:rsidRDefault="009C1F24" w:rsidP="000B6F51">
            <w:pPr>
              <w:rPr>
                <w:rFonts w:ascii="Times New Roman" w:hAnsi="Times New Roman"/>
                <w:sz w:val="24"/>
                <w:szCs w:val="24"/>
              </w:rPr>
            </w:pPr>
          </w:p>
        </w:tc>
      </w:tr>
      <w:tr w:rsidR="009C1F24" w:rsidRPr="000941E2" w14:paraId="46CFD4E2" w14:textId="77777777" w:rsidTr="000B6F51">
        <w:tc>
          <w:tcPr>
            <w:tcW w:w="2843" w:type="dxa"/>
            <w:tcBorders>
              <w:top w:val="single" w:sz="4" w:space="0" w:color="000000"/>
              <w:left w:val="single" w:sz="4" w:space="0" w:color="000000"/>
              <w:bottom w:val="single" w:sz="4" w:space="0" w:color="000000"/>
            </w:tcBorders>
            <w:shd w:val="clear" w:color="auto" w:fill="auto"/>
          </w:tcPr>
          <w:p w14:paraId="33D02A63" w14:textId="77777777" w:rsidR="009C1F24" w:rsidRPr="000941E2" w:rsidRDefault="009C1F24" w:rsidP="000B6F51">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t>[4.9] - Служебные гаражи</w:t>
            </w:r>
          </w:p>
        </w:tc>
        <w:tc>
          <w:tcPr>
            <w:tcW w:w="3260" w:type="dxa"/>
            <w:tcBorders>
              <w:top w:val="single" w:sz="4" w:space="0" w:color="000000"/>
              <w:left w:val="single" w:sz="4" w:space="0" w:color="000000"/>
              <w:bottom w:val="single" w:sz="4" w:space="0" w:color="000000"/>
            </w:tcBorders>
            <w:shd w:val="clear" w:color="auto" w:fill="auto"/>
          </w:tcPr>
          <w:p w14:paraId="53F6F3AD" w14:textId="77777777" w:rsidR="009C1F24" w:rsidRPr="000941E2" w:rsidRDefault="009C1F24" w:rsidP="000B6F51">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t>постоянные или временные гаражи,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8634" w:type="dxa"/>
            <w:vMerge/>
            <w:tcBorders>
              <w:left w:val="single" w:sz="4" w:space="0" w:color="000000"/>
              <w:bottom w:val="single" w:sz="4" w:space="0" w:color="000000"/>
              <w:right w:val="single" w:sz="4" w:space="0" w:color="000000"/>
            </w:tcBorders>
            <w:shd w:val="clear" w:color="auto" w:fill="auto"/>
          </w:tcPr>
          <w:p w14:paraId="43EF1A46" w14:textId="77777777" w:rsidR="009C1F24" w:rsidRPr="000941E2" w:rsidRDefault="009C1F24" w:rsidP="000B6F51">
            <w:pPr>
              <w:rPr>
                <w:rFonts w:ascii="Times New Roman" w:hAnsi="Times New Roman"/>
                <w:sz w:val="24"/>
                <w:szCs w:val="24"/>
              </w:rPr>
            </w:pPr>
          </w:p>
        </w:tc>
      </w:tr>
      <w:tr w:rsidR="009C1F24" w:rsidRPr="000941E2" w14:paraId="223EA4FB" w14:textId="77777777" w:rsidTr="000B6F51">
        <w:tc>
          <w:tcPr>
            <w:tcW w:w="2843" w:type="dxa"/>
            <w:tcBorders>
              <w:top w:val="single" w:sz="4" w:space="0" w:color="000000"/>
              <w:left w:val="single" w:sz="4" w:space="0" w:color="000000"/>
              <w:bottom w:val="single" w:sz="4" w:space="0" w:color="000000"/>
            </w:tcBorders>
            <w:shd w:val="clear" w:color="auto" w:fill="auto"/>
          </w:tcPr>
          <w:p w14:paraId="2E26B9B2" w14:textId="77777777" w:rsidR="009C1F24" w:rsidRPr="000941E2" w:rsidRDefault="009C1F24" w:rsidP="000B6F51">
            <w:pPr>
              <w:rPr>
                <w:rFonts w:ascii="Times New Roman" w:hAnsi="Times New Roman"/>
                <w:sz w:val="24"/>
                <w:szCs w:val="24"/>
              </w:rPr>
            </w:pPr>
            <w:r w:rsidRPr="000941E2">
              <w:rPr>
                <w:rFonts w:ascii="Times New Roman" w:eastAsia="SimSun" w:hAnsi="Times New Roman"/>
                <w:sz w:val="24"/>
                <w:szCs w:val="24"/>
              </w:rPr>
              <w:t>[</w:t>
            </w:r>
            <w:r w:rsidRPr="000941E2">
              <w:rPr>
                <w:rFonts w:ascii="Times New Roman" w:hAnsi="Times New Roman"/>
                <w:sz w:val="24"/>
                <w:szCs w:val="24"/>
              </w:rPr>
              <w:t>6.8</w:t>
            </w:r>
            <w:r w:rsidRPr="000941E2">
              <w:rPr>
                <w:rFonts w:ascii="Times New Roman" w:eastAsia="SimSun" w:hAnsi="Times New Roman"/>
                <w:sz w:val="24"/>
                <w:szCs w:val="24"/>
              </w:rPr>
              <w:t>] - Связь</w:t>
            </w:r>
          </w:p>
        </w:tc>
        <w:tc>
          <w:tcPr>
            <w:tcW w:w="3260" w:type="dxa"/>
            <w:tcBorders>
              <w:top w:val="single" w:sz="4" w:space="0" w:color="000000"/>
              <w:left w:val="single" w:sz="4" w:space="0" w:color="000000"/>
              <w:bottom w:val="single" w:sz="4" w:space="0" w:color="000000"/>
            </w:tcBorders>
            <w:shd w:val="clear" w:color="auto" w:fill="auto"/>
          </w:tcPr>
          <w:p w14:paraId="1EAEA21B"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2C8DA161" w14:textId="77777777" w:rsidR="009C1F24" w:rsidRPr="000941E2" w:rsidRDefault="009C1F24" w:rsidP="000B6F51">
            <w:pPr>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 минимальная/максимальная площадь земельных участков – </w:t>
            </w:r>
            <w:r w:rsidRPr="000941E2">
              <w:rPr>
                <w:rFonts w:ascii="Times New Roman" w:eastAsia="SimSun" w:hAnsi="Times New Roman"/>
                <w:b/>
                <w:sz w:val="24"/>
                <w:szCs w:val="24"/>
              </w:rPr>
              <w:t>100/10000 кв. м;</w:t>
            </w:r>
          </w:p>
          <w:p w14:paraId="5074C939"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 xml:space="preserve">- минимальная ширина земельных участков вдоль фронта улицы (проезда) </w:t>
            </w:r>
          </w:p>
          <w:p w14:paraId="2B587862"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 xml:space="preserve">– </w:t>
            </w:r>
            <w:r w:rsidRPr="000941E2">
              <w:rPr>
                <w:rFonts w:ascii="Times New Roman" w:eastAsia="SimSun" w:hAnsi="Times New Roman"/>
                <w:b/>
                <w:sz w:val="24"/>
                <w:szCs w:val="24"/>
              </w:rPr>
              <w:t>10 м;</w:t>
            </w:r>
          </w:p>
          <w:p w14:paraId="7C0F17EC"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 xml:space="preserve">- максимальная высота зданий, строений, сооружений от уровня земли - </w:t>
            </w:r>
            <w:r w:rsidRPr="000941E2">
              <w:rPr>
                <w:rFonts w:ascii="Times New Roman" w:eastAsia="SimSun" w:hAnsi="Times New Roman"/>
                <w:b/>
                <w:sz w:val="24"/>
                <w:szCs w:val="24"/>
              </w:rPr>
              <w:t>100 м;</w:t>
            </w:r>
          </w:p>
          <w:p w14:paraId="6A15AE25" w14:textId="77777777" w:rsidR="009C1F24" w:rsidRPr="000941E2" w:rsidRDefault="009C1F24" w:rsidP="000B6F51">
            <w:pPr>
              <w:keepLines/>
              <w:widowControl w:val="0"/>
              <w:jc w:val="both"/>
              <w:rPr>
                <w:rFonts w:ascii="Times New Roman" w:hAnsi="Times New Roman"/>
                <w:sz w:val="24"/>
                <w:szCs w:val="24"/>
              </w:rPr>
            </w:pPr>
            <w:r w:rsidRPr="000941E2">
              <w:rPr>
                <w:rFonts w:ascii="Times New Roman" w:eastAsia="SimSun" w:hAnsi="Times New Roman"/>
                <w:sz w:val="24"/>
                <w:szCs w:val="24"/>
              </w:rPr>
              <w:t xml:space="preserve">- максимальный процент застройки в границах земельного участка – </w:t>
            </w:r>
            <w:r w:rsidRPr="000941E2">
              <w:rPr>
                <w:rFonts w:ascii="Times New Roman" w:eastAsia="SimSun" w:hAnsi="Times New Roman"/>
                <w:b/>
                <w:sz w:val="24"/>
                <w:szCs w:val="24"/>
              </w:rPr>
              <w:t>80%;</w:t>
            </w:r>
          </w:p>
          <w:p w14:paraId="5CC6B38E" w14:textId="77777777" w:rsidR="009C1F24" w:rsidRPr="000941E2" w:rsidRDefault="009C1F24" w:rsidP="000B6F51">
            <w:pPr>
              <w:rPr>
                <w:rFonts w:ascii="Times New Roman" w:hAnsi="Times New Roman"/>
                <w:sz w:val="24"/>
                <w:szCs w:val="24"/>
              </w:rPr>
            </w:pPr>
            <w:r w:rsidRPr="000941E2">
              <w:rPr>
                <w:rFonts w:ascii="Times New Roman" w:hAnsi="Times New Roman"/>
                <w:sz w:val="24"/>
                <w:szCs w:val="24"/>
              </w:rPr>
              <w:t xml:space="preserve">- минимальные отступы до границ смежных земельных участков - </w:t>
            </w:r>
            <w:r w:rsidRPr="000941E2">
              <w:rPr>
                <w:rFonts w:ascii="Times New Roman" w:hAnsi="Times New Roman"/>
                <w:b/>
                <w:sz w:val="24"/>
                <w:szCs w:val="24"/>
              </w:rPr>
              <w:t>3 м;</w:t>
            </w:r>
          </w:p>
          <w:p w14:paraId="4DE340ED" w14:textId="77777777" w:rsidR="009C1F24" w:rsidRPr="000941E2" w:rsidRDefault="009C1F24" w:rsidP="000B6F51">
            <w:pPr>
              <w:suppressAutoHyphens/>
              <w:textAlignment w:val="baseline"/>
              <w:rPr>
                <w:rFonts w:ascii="Times New Roman" w:hAnsi="Times New Roman"/>
                <w:sz w:val="24"/>
                <w:szCs w:val="24"/>
              </w:rPr>
            </w:pPr>
            <w:r w:rsidRPr="000941E2">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0941E2">
              <w:rPr>
                <w:rFonts w:ascii="Times New Roman" w:hAnsi="Times New Roman"/>
                <w:b/>
                <w:sz w:val="24"/>
                <w:szCs w:val="24"/>
              </w:rPr>
              <w:t xml:space="preserve"> м.</w:t>
            </w:r>
          </w:p>
        </w:tc>
      </w:tr>
      <w:tr w:rsidR="009C1F24" w:rsidRPr="000941E2" w14:paraId="693A1EA6" w14:textId="77777777" w:rsidTr="000B6F51">
        <w:trPr>
          <w:trHeight w:val="3046"/>
        </w:trPr>
        <w:tc>
          <w:tcPr>
            <w:tcW w:w="2843" w:type="dxa"/>
            <w:tcBorders>
              <w:top w:val="single" w:sz="4" w:space="0" w:color="000000"/>
              <w:left w:val="single" w:sz="4" w:space="0" w:color="000000"/>
            </w:tcBorders>
            <w:shd w:val="clear" w:color="auto" w:fill="auto"/>
          </w:tcPr>
          <w:p w14:paraId="584C05B4" w14:textId="77777777" w:rsidR="009C1F24" w:rsidRPr="000941E2" w:rsidRDefault="009C1F24" w:rsidP="000B6F51">
            <w:pPr>
              <w:rPr>
                <w:rFonts w:ascii="Times New Roman" w:hAnsi="Times New Roman"/>
                <w:sz w:val="24"/>
                <w:szCs w:val="24"/>
              </w:rPr>
            </w:pPr>
            <w:r w:rsidRPr="000941E2">
              <w:rPr>
                <w:rFonts w:ascii="Times New Roman" w:eastAsia="SimSun" w:hAnsi="Times New Roman"/>
                <w:sz w:val="24"/>
                <w:szCs w:val="24"/>
              </w:rPr>
              <w:lastRenderedPageBreak/>
              <w:t xml:space="preserve">[6.11] - </w:t>
            </w:r>
            <w:r w:rsidRPr="000941E2">
              <w:rPr>
                <w:rFonts w:ascii="Times New Roman" w:hAnsi="Times New Roman"/>
                <w:sz w:val="24"/>
                <w:szCs w:val="24"/>
              </w:rPr>
              <w:t>Целлюлозно-бумажная промышленность</w:t>
            </w:r>
          </w:p>
        </w:tc>
        <w:tc>
          <w:tcPr>
            <w:tcW w:w="3260" w:type="dxa"/>
            <w:tcBorders>
              <w:top w:val="single" w:sz="4" w:space="0" w:color="000000"/>
              <w:left w:val="single" w:sz="4" w:space="0" w:color="000000"/>
            </w:tcBorders>
            <w:shd w:val="clear" w:color="auto" w:fill="auto"/>
          </w:tcPr>
          <w:p w14:paraId="7783A008" w14:textId="77777777" w:rsidR="009C1F24" w:rsidRPr="000941E2" w:rsidRDefault="009C1F24" w:rsidP="000B6F51">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34" w:type="dxa"/>
            <w:tcBorders>
              <w:top w:val="single" w:sz="4" w:space="0" w:color="000000"/>
              <w:left w:val="single" w:sz="4" w:space="0" w:color="000000"/>
              <w:right w:val="single" w:sz="4" w:space="0" w:color="000000"/>
            </w:tcBorders>
            <w:shd w:val="clear" w:color="auto" w:fill="auto"/>
          </w:tcPr>
          <w:p w14:paraId="0F9F445A" w14:textId="77777777" w:rsidR="009C1F24" w:rsidRPr="000941E2" w:rsidRDefault="009C1F24" w:rsidP="000B6F51">
            <w:pPr>
              <w:suppressAutoHyphens/>
              <w:textAlignment w:val="baseline"/>
              <w:rPr>
                <w:rFonts w:ascii="Times New Roman" w:eastAsia="SimSun" w:hAnsi="Times New Roman"/>
                <w:sz w:val="24"/>
                <w:szCs w:val="24"/>
              </w:rPr>
            </w:pPr>
            <w:r w:rsidRPr="000941E2">
              <w:rPr>
                <w:rFonts w:ascii="Times New Roman" w:eastAsia="SimSun" w:hAnsi="Times New Roman"/>
                <w:sz w:val="24"/>
                <w:szCs w:val="24"/>
              </w:rPr>
              <w:t xml:space="preserve">- минимальная/максимальная площадь земельных участков </w:t>
            </w:r>
            <w:r w:rsidRPr="000941E2">
              <w:rPr>
                <w:rFonts w:ascii="Times New Roman" w:eastAsia="SimSun" w:hAnsi="Times New Roman"/>
                <w:b/>
                <w:sz w:val="24"/>
                <w:szCs w:val="24"/>
              </w:rPr>
              <w:t>1000-250000 кв. м;</w:t>
            </w:r>
          </w:p>
          <w:p w14:paraId="6C0DE478"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 минимальная ширина земельных участков вдоль фронта улицы (проезда)</w:t>
            </w:r>
          </w:p>
          <w:p w14:paraId="6C02BD23"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 xml:space="preserve">– </w:t>
            </w:r>
            <w:r w:rsidRPr="000941E2">
              <w:rPr>
                <w:rFonts w:ascii="Times New Roman" w:eastAsia="SimSun" w:hAnsi="Times New Roman"/>
                <w:b/>
                <w:sz w:val="24"/>
                <w:szCs w:val="24"/>
              </w:rPr>
              <w:t>30 м;</w:t>
            </w:r>
          </w:p>
          <w:p w14:paraId="401ED722"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 xml:space="preserve">- максимальное количество надземных этажей зданий – </w:t>
            </w:r>
            <w:r w:rsidRPr="000941E2">
              <w:rPr>
                <w:rFonts w:ascii="Times New Roman" w:eastAsia="SimSun" w:hAnsi="Times New Roman"/>
                <w:b/>
                <w:sz w:val="24"/>
                <w:szCs w:val="24"/>
              </w:rPr>
              <w:t>4 этажа;</w:t>
            </w:r>
          </w:p>
          <w:p w14:paraId="7A301115" w14:textId="77777777" w:rsidR="009C1F24" w:rsidRPr="000941E2" w:rsidRDefault="009C1F24" w:rsidP="000B6F51">
            <w:pPr>
              <w:suppressAutoHyphens/>
              <w:textAlignment w:val="baseline"/>
              <w:rPr>
                <w:rFonts w:ascii="Times New Roman" w:eastAsia="SimSun" w:hAnsi="Times New Roman"/>
                <w:sz w:val="24"/>
                <w:szCs w:val="24"/>
              </w:rPr>
            </w:pPr>
            <w:r w:rsidRPr="000941E2">
              <w:rPr>
                <w:rFonts w:ascii="Times New Roman" w:eastAsia="SimSun" w:hAnsi="Times New Roman"/>
                <w:sz w:val="24"/>
                <w:szCs w:val="24"/>
              </w:rPr>
              <w:t xml:space="preserve">- максимальная высота зданий, строений, сооружений от уровня земли - </w:t>
            </w:r>
            <w:r w:rsidRPr="000941E2">
              <w:rPr>
                <w:rFonts w:ascii="Times New Roman" w:eastAsia="SimSun" w:hAnsi="Times New Roman"/>
                <w:b/>
                <w:sz w:val="24"/>
                <w:szCs w:val="24"/>
              </w:rPr>
              <w:t>100 м</w:t>
            </w:r>
            <w:r w:rsidRPr="000941E2">
              <w:rPr>
                <w:rFonts w:ascii="Times New Roman" w:eastAsia="SimSun" w:hAnsi="Times New Roman"/>
                <w:sz w:val="24"/>
                <w:szCs w:val="24"/>
              </w:rPr>
              <w:t xml:space="preserve">; </w:t>
            </w:r>
          </w:p>
          <w:p w14:paraId="210C5BC0" w14:textId="77777777" w:rsidR="009C1F24" w:rsidRPr="000941E2" w:rsidRDefault="009C1F24" w:rsidP="000B6F51">
            <w:pPr>
              <w:rPr>
                <w:rFonts w:ascii="Times New Roman" w:hAnsi="Times New Roman"/>
                <w:sz w:val="24"/>
                <w:szCs w:val="24"/>
              </w:rPr>
            </w:pPr>
            <w:r w:rsidRPr="000941E2">
              <w:rPr>
                <w:rFonts w:ascii="Times New Roman" w:eastAsia="SimSun" w:hAnsi="Times New Roman"/>
                <w:sz w:val="24"/>
                <w:szCs w:val="24"/>
              </w:rPr>
              <w:t xml:space="preserve">- максимальный процент застройки в границах земельного участка – </w:t>
            </w:r>
            <w:r w:rsidRPr="000941E2">
              <w:rPr>
                <w:rFonts w:ascii="Times New Roman" w:eastAsia="SimSun" w:hAnsi="Times New Roman"/>
                <w:b/>
                <w:sz w:val="24"/>
                <w:szCs w:val="24"/>
              </w:rPr>
              <w:t>75%;</w:t>
            </w:r>
          </w:p>
          <w:p w14:paraId="722897CF" w14:textId="77777777" w:rsidR="009C1F24" w:rsidRPr="000941E2" w:rsidRDefault="009C1F24" w:rsidP="000B6F51">
            <w:pPr>
              <w:rPr>
                <w:rFonts w:ascii="Times New Roman" w:hAnsi="Times New Roman"/>
                <w:sz w:val="24"/>
                <w:szCs w:val="24"/>
              </w:rPr>
            </w:pPr>
            <w:r w:rsidRPr="000941E2">
              <w:rPr>
                <w:rFonts w:ascii="Times New Roman" w:hAnsi="Times New Roman"/>
                <w:sz w:val="24"/>
                <w:szCs w:val="24"/>
              </w:rPr>
              <w:t xml:space="preserve">- минимальные отступы до границ смежных земельных участков - </w:t>
            </w:r>
            <w:r w:rsidRPr="000941E2">
              <w:rPr>
                <w:rFonts w:ascii="Times New Roman" w:hAnsi="Times New Roman"/>
                <w:b/>
                <w:sz w:val="24"/>
                <w:szCs w:val="24"/>
              </w:rPr>
              <w:t>3 м;</w:t>
            </w:r>
          </w:p>
          <w:p w14:paraId="1A54CFD8" w14:textId="77777777" w:rsidR="009C1F24" w:rsidRPr="000941E2" w:rsidRDefault="009C1F24" w:rsidP="000B6F51">
            <w:pPr>
              <w:suppressAutoHyphens/>
              <w:textAlignment w:val="baseline"/>
              <w:rPr>
                <w:rFonts w:ascii="Times New Roman" w:hAnsi="Times New Roman"/>
                <w:b/>
                <w:sz w:val="24"/>
                <w:szCs w:val="24"/>
              </w:rPr>
            </w:pPr>
            <w:r w:rsidRPr="000941E2">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0941E2">
              <w:rPr>
                <w:rFonts w:ascii="Times New Roman" w:hAnsi="Times New Roman"/>
                <w:b/>
                <w:sz w:val="24"/>
                <w:szCs w:val="24"/>
              </w:rPr>
              <w:t xml:space="preserve"> м.</w:t>
            </w:r>
          </w:p>
          <w:p w14:paraId="42B65DD2" w14:textId="77777777" w:rsidR="009C1F24" w:rsidRPr="000941E2" w:rsidRDefault="009C1F24" w:rsidP="000B6F51">
            <w:pPr>
              <w:suppressAutoHyphens/>
              <w:textAlignment w:val="baseline"/>
              <w:rPr>
                <w:rFonts w:ascii="Times New Roman" w:hAnsi="Times New Roman"/>
                <w:sz w:val="24"/>
                <w:szCs w:val="24"/>
              </w:rPr>
            </w:pPr>
          </w:p>
        </w:tc>
      </w:tr>
      <w:tr w:rsidR="009C1F24" w:rsidRPr="000941E2" w14:paraId="3DE17CF5" w14:textId="77777777" w:rsidTr="000B6F51">
        <w:tc>
          <w:tcPr>
            <w:tcW w:w="2843" w:type="dxa"/>
            <w:tcBorders>
              <w:top w:val="single" w:sz="4" w:space="0" w:color="000000"/>
              <w:left w:val="single" w:sz="4" w:space="0" w:color="000000"/>
              <w:bottom w:val="single" w:sz="4" w:space="0" w:color="000000"/>
            </w:tcBorders>
            <w:shd w:val="clear" w:color="auto" w:fill="auto"/>
          </w:tcPr>
          <w:p w14:paraId="75B6AC94" w14:textId="77777777" w:rsidR="009C1F24" w:rsidRPr="000941E2" w:rsidRDefault="009C1F24" w:rsidP="000B6F51">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[3.1.1] - Предоставление коммунальных услуг</w:t>
            </w:r>
          </w:p>
          <w:p w14:paraId="7C07A7A4" w14:textId="77777777" w:rsidR="009C1F24" w:rsidRPr="000941E2" w:rsidRDefault="009C1F24" w:rsidP="000B6F51">
            <w:pPr>
              <w:shd w:val="clear" w:color="auto" w:fill="FFFFFF" w:themeFill="background1"/>
              <w:autoSpaceDE w:val="0"/>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4CB744C6" w14:textId="77777777" w:rsidR="009C1F24" w:rsidRPr="000941E2" w:rsidRDefault="009C1F24" w:rsidP="000B6F51">
            <w:pPr>
              <w:shd w:val="clear" w:color="auto" w:fill="FFFFFF" w:themeFill="background1"/>
              <w:jc w:val="both"/>
              <w:rPr>
                <w:rFonts w:ascii="Times New Roman" w:hAnsi="Times New Roman"/>
                <w:sz w:val="24"/>
                <w:szCs w:val="24"/>
              </w:rPr>
            </w:pPr>
            <w:r w:rsidRPr="000941E2">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2DD6460F" w14:textId="77777777" w:rsidR="009C1F24" w:rsidRPr="000941E2" w:rsidRDefault="009C1F24" w:rsidP="000B6F51">
            <w:pPr>
              <w:shd w:val="clear" w:color="auto" w:fill="FFFFFF" w:themeFill="background1"/>
              <w:rPr>
                <w:rFonts w:ascii="Times New Roman" w:eastAsia="SimSun" w:hAnsi="Times New Roman"/>
                <w:sz w:val="24"/>
                <w:szCs w:val="24"/>
              </w:rPr>
            </w:pPr>
            <w:r w:rsidRPr="000941E2">
              <w:rPr>
                <w:rFonts w:ascii="Times New Roman" w:hAnsi="Times New Roman"/>
                <w:sz w:val="24"/>
                <w:szCs w:val="24"/>
              </w:rPr>
              <w:t xml:space="preserve">- минимальная/максимальная площадь земельных участков   – </w:t>
            </w:r>
            <w:r w:rsidRPr="000941E2">
              <w:rPr>
                <w:rFonts w:ascii="Times New Roman" w:hAnsi="Times New Roman"/>
                <w:b/>
                <w:sz w:val="24"/>
                <w:szCs w:val="24"/>
              </w:rPr>
              <w:t>10 /не подлежит ограничению;</w:t>
            </w:r>
          </w:p>
          <w:p w14:paraId="104A7708" w14:textId="77777777" w:rsidR="009C1F24" w:rsidRPr="000941E2" w:rsidRDefault="009C1F24" w:rsidP="000B6F51">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 xml:space="preserve">минимальная ширина земельных участков вдоль фронта улицы (проезда) – </w:t>
            </w:r>
            <w:r w:rsidRPr="000941E2">
              <w:rPr>
                <w:rFonts w:ascii="Times New Roman" w:eastAsia="SimSun" w:hAnsi="Times New Roman"/>
                <w:b/>
                <w:sz w:val="24"/>
                <w:szCs w:val="24"/>
              </w:rPr>
              <w:t>4 м</w:t>
            </w:r>
            <w:r w:rsidRPr="000941E2">
              <w:rPr>
                <w:rFonts w:ascii="Times New Roman" w:eastAsia="SimSun" w:hAnsi="Times New Roman"/>
                <w:sz w:val="24"/>
                <w:szCs w:val="24"/>
              </w:rPr>
              <w:t>;</w:t>
            </w:r>
          </w:p>
          <w:p w14:paraId="13C52F9F" w14:textId="77777777" w:rsidR="009C1F24" w:rsidRPr="000941E2" w:rsidRDefault="009C1F24" w:rsidP="000B6F51">
            <w:pPr>
              <w:shd w:val="clear" w:color="auto" w:fill="FFFFFF" w:themeFill="background1"/>
              <w:rPr>
                <w:rFonts w:ascii="Times New Roman" w:hAnsi="Times New Roman"/>
                <w:sz w:val="24"/>
                <w:szCs w:val="24"/>
              </w:rPr>
            </w:pPr>
            <w:r w:rsidRPr="000941E2">
              <w:rPr>
                <w:rFonts w:ascii="Times New Roman" w:hAnsi="Times New Roman"/>
                <w:sz w:val="24"/>
                <w:szCs w:val="24"/>
              </w:rPr>
              <w:t xml:space="preserve">- максимальное количество этажей здания, сооружения– </w:t>
            </w:r>
            <w:r w:rsidRPr="000941E2">
              <w:rPr>
                <w:rFonts w:ascii="Times New Roman" w:hAnsi="Times New Roman"/>
                <w:b/>
                <w:sz w:val="24"/>
                <w:szCs w:val="24"/>
              </w:rPr>
              <w:t>3 этажа (включая мансардный этаж).</w:t>
            </w:r>
          </w:p>
          <w:p w14:paraId="0EC0A5B4" w14:textId="77777777" w:rsidR="009C1F24" w:rsidRPr="000941E2" w:rsidRDefault="009C1F24" w:rsidP="000B6F51">
            <w:pPr>
              <w:shd w:val="clear" w:color="auto" w:fill="FFFFFF" w:themeFill="background1"/>
              <w:rPr>
                <w:rFonts w:ascii="Times New Roman" w:eastAsia="SimSun" w:hAnsi="Times New Roman"/>
                <w:sz w:val="24"/>
                <w:szCs w:val="24"/>
              </w:rPr>
            </w:pPr>
            <w:r w:rsidRPr="000941E2">
              <w:rPr>
                <w:rFonts w:ascii="Times New Roman" w:hAnsi="Times New Roman"/>
                <w:sz w:val="24"/>
                <w:szCs w:val="24"/>
              </w:rPr>
              <w:t xml:space="preserve">- высота здания, сооружения – не более </w:t>
            </w:r>
            <w:r w:rsidRPr="000941E2">
              <w:rPr>
                <w:rFonts w:ascii="Times New Roman" w:hAnsi="Times New Roman"/>
                <w:b/>
                <w:sz w:val="24"/>
                <w:szCs w:val="24"/>
              </w:rPr>
              <w:t>20 м</w:t>
            </w:r>
            <w:r w:rsidRPr="000941E2">
              <w:rPr>
                <w:rFonts w:ascii="Times New Roman" w:hAnsi="Times New Roman"/>
                <w:sz w:val="24"/>
                <w:szCs w:val="24"/>
              </w:rPr>
              <w:t>.</w:t>
            </w:r>
          </w:p>
          <w:p w14:paraId="0FA1B40C" w14:textId="77777777" w:rsidR="009C1F24" w:rsidRPr="000941E2" w:rsidRDefault="009C1F24" w:rsidP="000B6F51">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 xml:space="preserve">- максимальный процент застройки в границах земельного участка </w:t>
            </w:r>
            <w:r w:rsidRPr="000941E2">
              <w:rPr>
                <w:rFonts w:ascii="Times New Roman" w:eastAsia="SimSun" w:hAnsi="Times New Roman"/>
                <w:b/>
                <w:sz w:val="24"/>
                <w:szCs w:val="24"/>
              </w:rPr>
              <w:t>– 80%.</w:t>
            </w:r>
          </w:p>
          <w:p w14:paraId="4984F90A" w14:textId="77777777" w:rsidR="009C1F24" w:rsidRPr="000941E2" w:rsidRDefault="009C1F24" w:rsidP="000B6F51">
            <w:pPr>
              <w:shd w:val="clear" w:color="auto" w:fill="FFFFFF" w:themeFill="background1"/>
              <w:rPr>
                <w:rFonts w:ascii="Times New Roman" w:hAnsi="Times New Roman"/>
                <w:sz w:val="24"/>
                <w:szCs w:val="24"/>
              </w:rPr>
            </w:pPr>
            <w:r w:rsidRPr="000941E2">
              <w:rPr>
                <w:rFonts w:ascii="Times New Roman" w:hAnsi="Times New Roman"/>
                <w:sz w:val="24"/>
                <w:szCs w:val="24"/>
              </w:rPr>
              <w:t xml:space="preserve">- минимальные отступы до границ смежных земельных участков - </w:t>
            </w:r>
            <w:r w:rsidRPr="000941E2">
              <w:rPr>
                <w:rFonts w:ascii="Times New Roman" w:hAnsi="Times New Roman"/>
                <w:b/>
                <w:sz w:val="24"/>
                <w:szCs w:val="24"/>
              </w:rPr>
              <w:t>1 м</w:t>
            </w:r>
            <w:r w:rsidRPr="000941E2">
              <w:rPr>
                <w:rFonts w:ascii="Times New Roman" w:hAnsi="Times New Roman"/>
                <w:sz w:val="24"/>
                <w:szCs w:val="24"/>
              </w:rPr>
              <w:t>.</w:t>
            </w:r>
          </w:p>
          <w:p w14:paraId="0D52D5D1" w14:textId="77777777" w:rsidR="009C1F24" w:rsidRPr="000941E2" w:rsidRDefault="009C1F24" w:rsidP="000B6F51">
            <w:pPr>
              <w:shd w:val="clear" w:color="auto" w:fill="FFFFFF" w:themeFill="background1"/>
              <w:tabs>
                <w:tab w:val="left" w:pos="2520"/>
              </w:tabs>
              <w:rPr>
                <w:rFonts w:ascii="Times New Roman" w:hAnsi="Times New Roman"/>
                <w:sz w:val="24"/>
                <w:szCs w:val="24"/>
              </w:rPr>
            </w:pPr>
            <w:r w:rsidRPr="000941E2">
              <w:rPr>
                <w:rFonts w:ascii="Times New Roman" w:hAnsi="Times New Roman"/>
                <w:sz w:val="24"/>
                <w:szCs w:val="24"/>
              </w:rPr>
              <w:t xml:space="preserve">- минимальный отступ от красной линии улиц/проездов - </w:t>
            </w:r>
            <w:r w:rsidRPr="000941E2">
              <w:rPr>
                <w:rFonts w:ascii="Times New Roman" w:hAnsi="Times New Roman"/>
                <w:b/>
                <w:sz w:val="24"/>
                <w:szCs w:val="24"/>
              </w:rPr>
              <w:t>1 м.</w:t>
            </w:r>
          </w:p>
        </w:tc>
      </w:tr>
      <w:tr w:rsidR="009C1F24" w:rsidRPr="000941E2" w14:paraId="0F7A1134" w14:textId="77777777" w:rsidTr="000B6F51">
        <w:tc>
          <w:tcPr>
            <w:tcW w:w="2843" w:type="dxa"/>
            <w:tcBorders>
              <w:top w:val="single" w:sz="4" w:space="0" w:color="000000"/>
              <w:left w:val="single" w:sz="4" w:space="0" w:color="000000"/>
              <w:bottom w:val="single" w:sz="4" w:space="0" w:color="000000"/>
            </w:tcBorders>
            <w:shd w:val="clear" w:color="auto" w:fill="FFFFFF" w:themeFill="background1"/>
          </w:tcPr>
          <w:p w14:paraId="0E83882B" w14:textId="77777777" w:rsidR="009C1F24" w:rsidRPr="000941E2" w:rsidRDefault="009C1F24" w:rsidP="000B6F51">
            <w:pPr>
              <w:shd w:val="clear" w:color="auto" w:fill="FFFFFF" w:themeFill="background1"/>
              <w:rPr>
                <w:rFonts w:ascii="Times New Roman" w:eastAsia="SimSun" w:hAnsi="Times New Roman"/>
                <w:sz w:val="24"/>
                <w:szCs w:val="24"/>
              </w:rPr>
            </w:pPr>
            <w:r w:rsidRPr="000941E2">
              <w:rPr>
                <w:rFonts w:ascii="Times New Roman" w:eastAsia="SimSun" w:hAnsi="Times New Roman"/>
                <w:sz w:val="24"/>
                <w:szCs w:val="24"/>
              </w:rPr>
              <w:t>[12.0] Земельные участки (территории) общего пользования</w:t>
            </w:r>
          </w:p>
        </w:tc>
        <w:tc>
          <w:tcPr>
            <w:tcW w:w="3260" w:type="dxa"/>
            <w:tcBorders>
              <w:top w:val="single" w:sz="4" w:space="0" w:color="000000"/>
              <w:left w:val="single" w:sz="4" w:space="0" w:color="000000"/>
              <w:bottom w:val="single" w:sz="4" w:space="0" w:color="000000"/>
            </w:tcBorders>
            <w:shd w:val="clear" w:color="auto" w:fill="FFFFFF" w:themeFill="background1"/>
          </w:tcPr>
          <w:p w14:paraId="670B7FD5" w14:textId="77777777" w:rsidR="009C1F24" w:rsidRPr="000941E2" w:rsidRDefault="009C1F24" w:rsidP="000B6F51">
            <w:pPr>
              <w:shd w:val="clear" w:color="auto" w:fill="FFFFFF" w:themeFill="background1"/>
              <w:jc w:val="both"/>
              <w:rPr>
                <w:rFonts w:ascii="Times New Roman" w:eastAsia="SimSun" w:hAnsi="Times New Roman"/>
                <w:sz w:val="24"/>
                <w:szCs w:val="24"/>
              </w:rPr>
            </w:pPr>
            <w:r w:rsidRPr="000941E2">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34" w:type="dxa"/>
            <w:vMerge w:val="restart"/>
            <w:tcBorders>
              <w:top w:val="single" w:sz="4" w:space="0" w:color="000000"/>
              <w:left w:val="single" w:sz="4" w:space="0" w:color="000000"/>
              <w:right w:val="single" w:sz="4" w:space="0" w:color="000000"/>
            </w:tcBorders>
            <w:shd w:val="clear" w:color="auto" w:fill="auto"/>
          </w:tcPr>
          <w:p w14:paraId="3F3400A5" w14:textId="77777777" w:rsidR="009C1F24" w:rsidRPr="000941E2" w:rsidRDefault="009C1F24" w:rsidP="000B6F51">
            <w:pPr>
              <w:shd w:val="clear" w:color="auto" w:fill="FFFFFF" w:themeFill="background1"/>
              <w:rPr>
                <w:rFonts w:ascii="Times New Roman" w:eastAsia="SimSun" w:hAnsi="Times New Roman"/>
                <w:sz w:val="24"/>
                <w:szCs w:val="24"/>
              </w:rPr>
            </w:pPr>
            <w:r w:rsidRPr="000941E2">
              <w:rPr>
                <w:rFonts w:ascii="Times New Roman" w:eastAsia="SimSun" w:hAnsi="Times New Roman"/>
                <w:sz w:val="24"/>
                <w:szCs w:val="24"/>
              </w:rPr>
              <w:t>Регламенты не устанавливаются.</w:t>
            </w:r>
          </w:p>
          <w:p w14:paraId="490993DB" w14:textId="77777777" w:rsidR="009C1F24" w:rsidRPr="000941E2" w:rsidRDefault="009C1F24" w:rsidP="000B6F51">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C1F24" w:rsidRPr="000941E2" w14:paraId="0616E812" w14:textId="77777777" w:rsidTr="000B6F51">
        <w:tc>
          <w:tcPr>
            <w:tcW w:w="2843" w:type="dxa"/>
            <w:tcBorders>
              <w:top w:val="single" w:sz="4" w:space="0" w:color="000000"/>
              <w:left w:val="single" w:sz="4" w:space="0" w:color="000000"/>
              <w:bottom w:val="single" w:sz="4" w:space="0" w:color="000000"/>
            </w:tcBorders>
            <w:shd w:val="clear" w:color="auto" w:fill="auto"/>
          </w:tcPr>
          <w:p w14:paraId="58F2A6CB" w14:textId="77777777" w:rsidR="009C1F24" w:rsidRPr="000941E2" w:rsidRDefault="009C1F24" w:rsidP="000B6F51">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t>[12.0.1] - Улично-дорожная сеть</w:t>
            </w:r>
          </w:p>
        </w:tc>
        <w:tc>
          <w:tcPr>
            <w:tcW w:w="3260" w:type="dxa"/>
            <w:tcBorders>
              <w:top w:val="single" w:sz="4" w:space="0" w:color="000000"/>
              <w:left w:val="single" w:sz="4" w:space="0" w:color="000000"/>
              <w:bottom w:val="single" w:sz="4" w:space="0" w:color="000000"/>
            </w:tcBorders>
            <w:shd w:val="clear" w:color="auto" w:fill="auto"/>
          </w:tcPr>
          <w:p w14:paraId="6FF5AEB5" w14:textId="77777777" w:rsidR="009C1F24" w:rsidRPr="000941E2" w:rsidRDefault="009C1F24" w:rsidP="000B6F51">
            <w:pPr>
              <w:pStyle w:val="af8"/>
              <w:shd w:val="clear" w:color="auto" w:fill="FFFFFF" w:themeFill="background1"/>
              <w:jc w:val="left"/>
              <w:rPr>
                <w:rFonts w:ascii="Times New Roman" w:eastAsia="SimSun" w:hAnsi="Times New Roman" w:cs="Times New Roman"/>
                <w:sz w:val="24"/>
                <w:szCs w:val="24"/>
              </w:rPr>
            </w:pPr>
            <w:r w:rsidRPr="000941E2">
              <w:rPr>
                <w:rFonts w:ascii="Times New Roman" w:eastAsia="SimSun" w:hAnsi="Times New Roman" w:cs="Times New Roman"/>
                <w:sz w:val="24"/>
                <w:szCs w:val="24"/>
              </w:rPr>
              <w:t xml:space="preserve">Размещение объектов </w:t>
            </w:r>
            <w:r w:rsidRPr="000941E2">
              <w:rPr>
                <w:rFonts w:ascii="Times New Roman" w:eastAsia="SimSun" w:hAnsi="Times New Roman" w:cs="Times New Roman"/>
                <w:sz w:val="24"/>
                <w:szCs w:val="24"/>
              </w:rPr>
              <w:lastRenderedPageBreak/>
              <w:t xml:space="preserve">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941E2">
              <w:rPr>
                <w:rFonts w:ascii="Times New Roman" w:eastAsia="SimSun" w:hAnsi="Times New Roman" w:cs="Times New Roman"/>
                <w:sz w:val="24"/>
                <w:szCs w:val="24"/>
              </w:rPr>
              <w:t>велотранспортной</w:t>
            </w:r>
            <w:proofErr w:type="spellEnd"/>
            <w:r w:rsidRPr="000941E2">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34" w:type="dxa"/>
            <w:vMerge/>
            <w:tcBorders>
              <w:left w:val="single" w:sz="4" w:space="0" w:color="000000"/>
              <w:right w:val="single" w:sz="4" w:space="0" w:color="000000"/>
            </w:tcBorders>
            <w:shd w:val="clear" w:color="auto" w:fill="auto"/>
          </w:tcPr>
          <w:p w14:paraId="3F3C4459" w14:textId="77777777" w:rsidR="009C1F24" w:rsidRPr="000941E2" w:rsidRDefault="009C1F24" w:rsidP="000B6F51">
            <w:pPr>
              <w:shd w:val="clear" w:color="auto" w:fill="FFFFFF" w:themeFill="background1"/>
              <w:rPr>
                <w:rFonts w:ascii="Times New Roman" w:hAnsi="Times New Roman"/>
                <w:sz w:val="24"/>
                <w:szCs w:val="24"/>
              </w:rPr>
            </w:pPr>
          </w:p>
        </w:tc>
      </w:tr>
      <w:tr w:rsidR="009C1F24" w:rsidRPr="000941E2" w14:paraId="62FE09CE" w14:textId="77777777" w:rsidTr="000B6F51">
        <w:tc>
          <w:tcPr>
            <w:tcW w:w="2843" w:type="dxa"/>
            <w:tcBorders>
              <w:top w:val="single" w:sz="4" w:space="0" w:color="000000"/>
              <w:left w:val="single" w:sz="4" w:space="0" w:color="000000"/>
              <w:bottom w:val="single" w:sz="4" w:space="0" w:color="000000"/>
            </w:tcBorders>
            <w:shd w:val="clear" w:color="auto" w:fill="auto"/>
          </w:tcPr>
          <w:p w14:paraId="37D1B6EF" w14:textId="77777777" w:rsidR="009C1F24" w:rsidRPr="000941E2" w:rsidRDefault="009C1F24" w:rsidP="000B6F51">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t>[12.0.2] - Благоустройство территории</w:t>
            </w:r>
          </w:p>
        </w:tc>
        <w:tc>
          <w:tcPr>
            <w:tcW w:w="3260" w:type="dxa"/>
            <w:tcBorders>
              <w:top w:val="single" w:sz="4" w:space="0" w:color="000000"/>
              <w:left w:val="single" w:sz="4" w:space="0" w:color="000000"/>
              <w:bottom w:val="single" w:sz="4" w:space="0" w:color="000000"/>
            </w:tcBorders>
            <w:shd w:val="clear" w:color="auto" w:fill="auto"/>
          </w:tcPr>
          <w:p w14:paraId="0363B1BD" w14:textId="77777777" w:rsidR="009C1F24" w:rsidRPr="000941E2" w:rsidRDefault="009C1F24" w:rsidP="000B6F51">
            <w:pPr>
              <w:pStyle w:val="af8"/>
              <w:shd w:val="clear" w:color="auto" w:fill="FFFFFF" w:themeFill="background1"/>
              <w:jc w:val="left"/>
              <w:rPr>
                <w:rFonts w:ascii="Times New Roman" w:eastAsia="SimSun" w:hAnsi="Times New Roman" w:cs="Times New Roman"/>
                <w:sz w:val="24"/>
                <w:szCs w:val="24"/>
              </w:rPr>
            </w:pPr>
            <w:r w:rsidRPr="000941E2">
              <w:rPr>
                <w:rFonts w:ascii="Times New Roman" w:eastAsia="SimSu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w:t>
            </w:r>
            <w:r w:rsidRPr="000941E2">
              <w:rPr>
                <w:rFonts w:ascii="Times New Roman" w:eastAsia="SimSun" w:hAnsi="Times New Roman" w:cs="Times New Roman"/>
                <w:sz w:val="24"/>
                <w:szCs w:val="24"/>
              </w:rPr>
              <w:lastRenderedPageBreak/>
              <w:t>как составные части благоустройства территории, общественных туалетов</w:t>
            </w:r>
          </w:p>
        </w:tc>
        <w:tc>
          <w:tcPr>
            <w:tcW w:w="8634" w:type="dxa"/>
            <w:vMerge/>
            <w:tcBorders>
              <w:left w:val="single" w:sz="4" w:space="0" w:color="000000"/>
              <w:right w:val="single" w:sz="4" w:space="0" w:color="000000"/>
            </w:tcBorders>
            <w:shd w:val="clear" w:color="auto" w:fill="auto"/>
          </w:tcPr>
          <w:p w14:paraId="22A65B01" w14:textId="77777777" w:rsidR="009C1F24" w:rsidRPr="000941E2" w:rsidRDefault="009C1F24" w:rsidP="000B6F51">
            <w:pPr>
              <w:shd w:val="clear" w:color="auto" w:fill="FFFFFF" w:themeFill="background1"/>
              <w:rPr>
                <w:rFonts w:ascii="Times New Roman" w:hAnsi="Times New Roman"/>
                <w:sz w:val="24"/>
                <w:szCs w:val="24"/>
              </w:rPr>
            </w:pPr>
          </w:p>
        </w:tc>
      </w:tr>
      <w:tr w:rsidR="009C1F24" w:rsidRPr="000941E2" w14:paraId="4BB4DAB9" w14:textId="77777777" w:rsidTr="000B6F51">
        <w:tc>
          <w:tcPr>
            <w:tcW w:w="2843" w:type="dxa"/>
            <w:tcBorders>
              <w:top w:val="single" w:sz="4" w:space="0" w:color="000000"/>
              <w:left w:val="single" w:sz="4" w:space="0" w:color="000000"/>
              <w:bottom w:val="single" w:sz="4" w:space="0" w:color="000000"/>
            </w:tcBorders>
            <w:shd w:val="clear" w:color="auto" w:fill="auto"/>
          </w:tcPr>
          <w:p w14:paraId="46CB18E0" w14:textId="77777777" w:rsidR="009C1F24" w:rsidRPr="000941E2" w:rsidRDefault="009C1F24" w:rsidP="000B6F51">
            <w:pPr>
              <w:tabs>
                <w:tab w:val="left" w:pos="2520"/>
              </w:tabs>
              <w:rPr>
                <w:rFonts w:ascii="Times New Roman" w:eastAsia="SimSun" w:hAnsi="Times New Roman"/>
                <w:sz w:val="24"/>
                <w:szCs w:val="24"/>
              </w:rPr>
            </w:pPr>
            <w:r w:rsidRPr="000941E2">
              <w:rPr>
                <w:rFonts w:ascii="Times New Roman" w:eastAsia="SimSun" w:hAnsi="Times New Roman"/>
                <w:sz w:val="24"/>
                <w:szCs w:val="24"/>
              </w:rPr>
              <w:t>[7.2] – Автомобильный транспорт</w:t>
            </w:r>
          </w:p>
        </w:tc>
        <w:tc>
          <w:tcPr>
            <w:tcW w:w="3260" w:type="dxa"/>
            <w:tcBorders>
              <w:top w:val="single" w:sz="4" w:space="0" w:color="000000"/>
              <w:left w:val="single" w:sz="4" w:space="0" w:color="000000"/>
              <w:bottom w:val="single" w:sz="4" w:space="0" w:color="000000"/>
            </w:tcBorders>
            <w:shd w:val="clear" w:color="auto" w:fill="auto"/>
          </w:tcPr>
          <w:p w14:paraId="78861892" w14:textId="77777777" w:rsidR="009C1F24" w:rsidRPr="000941E2" w:rsidRDefault="009C1F24" w:rsidP="000B6F51">
            <w:pPr>
              <w:widowControl w:val="0"/>
              <w:autoSpaceDE w:val="0"/>
              <w:autoSpaceDN w:val="0"/>
              <w:adjustRightInd w:val="0"/>
              <w:jc w:val="both"/>
              <w:rPr>
                <w:rFonts w:ascii="Times New Roman" w:eastAsia="Times New Roman" w:hAnsi="Times New Roman"/>
                <w:sz w:val="24"/>
                <w:szCs w:val="24"/>
                <w:lang w:eastAsia="ru-RU"/>
              </w:rPr>
            </w:pPr>
            <w:r w:rsidRPr="000941E2">
              <w:rPr>
                <w:rFonts w:ascii="Times New Roman" w:eastAsia="Times New Roman" w:hAnsi="Times New Roman"/>
                <w:sz w:val="24"/>
                <w:szCs w:val="24"/>
                <w:lang w:eastAsia="ru-RU"/>
              </w:rPr>
              <w:t>автомобильные дороги и технически связанных с ними сооружений; здания и сооружения, предназначенные для обслуживания пассажиров, а также обеспечивающие работу транспортных средств, объекты, предназначенных для постов органов внутренних дел, ответственных за безопасность дорожного движения;</w:t>
            </w:r>
          </w:p>
          <w:p w14:paraId="4B699904" w14:textId="77777777" w:rsidR="009C1F24" w:rsidRPr="000941E2" w:rsidRDefault="009C1F24" w:rsidP="000B6F51">
            <w:pPr>
              <w:pStyle w:val="af8"/>
              <w:jc w:val="left"/>
              <w:rPr>
                <w:rFonts w:ascii="Times New Roman" w:eastAsia="SimSun" w:hAnsi="Times New Roman" w:cs="Times New Roman"/>
                <w:sz w:val="24"/>
                <w:szCs w:val="24"/>
              </w:rPr>
            </w:pPr>
            <w:r w:rsidRPr="000941E2">
              <w:rPr>
                <w:rFonts w:ascii="Times New Roman" w:eastAsia="Calibri" w:hAnsi="Times New Roman" w:cs="Times New Roman"/>
                <w:sz w:val="24"/>
                <w:szCs w:val="24"/>
                <w:lang w:eastAsia="en-US"/>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2D201196"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-минимальная/максимальная площадь земельных участков –50/500000 кв.м.</w:t>
            </w:r>
          </w:p>
          <w:p w14:paraId="424F66E2"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 минимальные отступы от границ участка - 5 м, от фронтальной линии застройки - 5 м, за исключением линейных объектов.</w:t>
            </w:r>
          </w:p>
          <w:p w14:paraId="7B2AB933"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 максимальный процент застройки в границах земельного участка – 70%, за исключением линейных объектов.</w:t>
            </w:r>
          </w:p>
          <w:p w14:paraId="310FD636"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 максимальное количество этажей – не более 2 этажей.</w:t>
            </w:r>
          </w:p>
          <w:p w14:paraId="479992AF"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 максимальная высота объектов капитального строительства от уровня земли до верха перекрытия последнего этажа (или конька кровли) -  не более 15 м.</w:t>
            </w:r>
          </w:p>
          <w:p w14:paraId="699D1ED6" w14:textId="77777777" w:rsidR="009C1F24" w:rsidRPr="000941E2" w:rsidRDefault="009C1F24" w:rsidP="000B6F51">
            <w:pPr>
              <w:rPr>
                <w:rFonts w:ascii="Times New Roman" w:eastAsia="SimSun" w:hAnsi="Times New Roman"/>
                <w:sz w:val="24"/>
                <w:szCs w:val="24"/>
              </w:rPr>
            </w:pPr>
            <w:r w:rsidRPr="000941E2">
              <w:rPr>
                <w:rFonts w:ascii="Times New Roman" w:eastAsia="SimSun" w:hAnsi="Times New Roman"/>
                <w:sz w:val="24"/>
                <w:szCs w:val="24"/>
              </w:rPr>
              <w:t>Минимальный процент озеленения - 15% от площади земельного участка.</w:t>
            </w:r>
          </w:p>
        </w:tc>
      </w:tr>
    </w:tbl>
    <w:p w14:paraId="7437C305" w14:textId="77777777" w:rsidR="009C1F24" w:rsidRPr="000941E2" w:rsidRDefault="009C1F24" w:rsidP="009C1F24">
      <w:pPr>
        <w:widowControl w:val="0"/>
        <w:spacing w:after="0" w:line="240" w:lineRule="auto"/>
        <w:ind w:firstLine="426"/>
        <w:jc w:val="center"/>
        <w:rPr>
          <w:rFonts w:ascii="Times New Roman" w:eastAsia="Times New Roman" w:hAnsi="Times New Roman" w:cs="Times New Roman"/>
          <w:b/>
          <w:iCs/>
          <w:sz w:val="24"/>
          <w:szCs w:val="24"/>
          <w:lang w:eastAsia="zh-CN"/>
        </w:rPr>
      </w:pPr>
    </w:p>
    <w:p w14:paraId="1A419287" w14:textId="77777777" w:rsidR="009C1F24" w:rsidRDefault="009C1F24" w:rsidP="009C1F24">
      <w:pPr>
        <w:rPr>
          <w:rFonts w:ascii="Times New Roman" w:eastAsia="Times New Roman" w:hAnsi="Times New Roman" w:cs="Times New Roman"/>
          <w:b/>
          <w:iCs/>
          <w:sz w:val="24"/>
          <w:szCs w:val="24"/>
          <w:lang w:eastAsia="zh-CN"/>
        </w:rPr>
      </w:pPr>
      <w:r>
        <w:rPr>
          <w:rFonts w:ascii="Times New Roman" w:eastAsia="Times New Roman" w:hAnsi="Times New Roman" w:cs="Times New Roman"/>
          <w:b/>
          <w:iCs/>
          <w:sz w:val="24"/>
          <w:szCs w:val="24"/>
          <w:lang w:eastAsia="zh-CN"/>
        </w:rPr>
        <w:br w:type="page"/>
      </w:r>
    </w:p>
    <w:p w14:paraId="609EF452" w14:textId="77777777" w:rsidR="009C1F24" w:rsidRPr="000941E2" w:rsidRDefault="009C1F24" w:rsidP="009C1F24">
      <w:pPr>
        <w:widowControl w:val="0"/>
        <w:spacing w:after="0" w:line="240" w:lineRule="auto"/>
        <w:ind w:firstLine="426"/>
        <w:jc w:val="center"/>
        <w:rPr>
          <w:rFonts w:ascii="Times New Roman" w:eastAsia="Times New Roman" w:hAnsi="Times New Roman" w:cs="Times New Roman"/>
          <w:b/>
          <w:iCs/>
          <w:sz w:val="24"/>
          <w:szCs w:val="24"/>
          <w:lang w:eastAsia="zh-CN"/>
        </w:rPr>
      </w:pPr>
      <w:r w:rsidRPr="000941E2">
        <w:rPr>
          <w:rFonts w:ascii="Times New Roman" w:eastAsia="Times New Roman" w:hAnsi="Times New Roman" w:cs="Times New Roman"/>
          <w:b/>
          <w:iCs/>
          <w:sz w:val="24"/>
          <w:szCs w:val="24"/>
          <w:lang w:eastAsia="zh-CN"/>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D0FDF3B" w14:textId="77777777" w:rsidR="009C1F24" w:rsidRPr="000941E2" w:rsidRDefault="009C1F24" w:rsidP="009C1F24">
      <w:pPr>
        <w:widowControl w:val="0"/>
        <w:spacing w:after="0" w:line="240" w:lineRule="auto"/>
        <w:ind w:firstLine="426"/>
        <w:jc w:val="center"/>
        <w:rPr>
          <w:rFonts w:ascii="Times New Roman" w:eastAsia="Times New Roman" w:hAnsi="Times New Roman" w:cs="Times New Roman"/>
          <w:b/>
          <w:iCs/>
          <w:sz w:val="24"/>
          <w:szCs w:val="24"/>
          <w:lang w:eastAsia="zh-CN"/>
        </w:rPr>
      </w:pPr>
    </w:p>
    <w:tbl>
      <w:tblPr>
        <w:tblStyle w:val="afa"/>
        <w:tblW w:w="14737" w:type="dxa"/>
        <w:tblLook w:val="04A0" w:firstRow="1" w:lastRow="0" w:firstColumn="1" w:lastColumn="0" w:noHBand="0" w:noVBand="1"/>
      </w:tblPr>
      <w:tblGrid>
        <w:gridCol w:w="2830"/>
        <w:gridCol w:w="3261"/>
        <w:gridCol w:w="8646"/>
      </w:tblGrid>
      <w:tr w:rsidR="009C1F24" w:rsidRPr="000941E2" w14:paraId="6811115F" w14:textId="77777777" w:rsidTr="000B6F51">
        <w:tc>
          <w:tcPr>
            <w:tcW w:w="2830" w:type="dxa"/>
          </w:tcPr>
          <w:p w14:paraId="74F3B46B" w14:textId="77777777" w:rsidR="009C1F24" w:rsidRPr="000941E2" w:rsidRDefault="009C1F24" w:rsidP="000B6F51">
            <w:pPr>
              <w:jc w:val="center"/>
              <w:rPr>
                <w:rFonts w:ascii="Times New Roman" w:hAnsi="Times New Roman"/>
                <w:b/>
                <w:sz w:val="24"/>
                <w:szCs w:val="24"/>
              </w:rPr>
            </w:pPr>
            <w:r w:rsidRPr="000941E2">
              <w:rPr>
                <w:rFonts w:ascii="Times New Roman" w:hAnsi="Times New Roman"/>
                <w:b/>
                <w:sz w:val="24"/>
                <w:szCs w:val="24"/>
              </w:rPr>
              <w:t>Виды разрешенного использования земельных участков</w:t>
            </w:r>
          </w:p>
        </w:tc>
        <w:tc>
          <w:tcPr>
            <w:tcW w:w="3261" w:type="dxa"/>
          </w:tcPr>
          <w:p w14:paraId="445D72D8" w14:textId="77777777" w:rsidR="009C1F24" w:rsidRPr="000941E2" w:rsidRDefault="009C1F24" w:rsidP="000B6F51">
            <w:pPr>
              <w:jc w:val="center"/>
              <w:rPr>
                <w:rFonts w:ascii="Times New Roman" w:hAnsi="Times New Roman"/>
                <w:b/>
                <w:sz w:val="24"/>
                <w:szCs w:val="24"/>
              </w:rPr>
            </w:pPr>
            <w:r w:rsidRPr="000941E2">
              <w:rPr>
                <w:rFonts w:ascii="Times New Roman" w:hAnsi="Times New Roman"/>
                <w:b/>
                <w:sz w:val="24"/>
                <w:szCs w:val="24"/>
              </w:rPr>
              <w:t>Описание вида разрешенного использования земельного участка</w:t>
            </w:r>
          </w:p>
        </w:tc>
        <w:tc>
          <w:tcPr>
            <w:tcW w:w="8646" w:type="dxa"/>
          </w:tcPr>
          <w:p w14:paraId="500B999E" w14:textId="77777777" w:rsidR="009C1F24" w:rsidRPr="000941E2" w:rsidRDefault="009C1F24" w:rsidP="000B6F51">
            <w:pPr>
              <w:jc w:val="center"/>
              <w:rPr>
                <w:rFonts w:ascii="Times New Roman" w:hAnsi="Times New Roman"/>
                <w:b/>
                <w:sz w:val="24"/>
                <w:szCs w:val="24"/>
              </w:rPr>
            </w:pPr>
            <w:r w:rsidRPr="000941E2">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1F24" w:rsidRPr="000941E2" w14:paraId="5E157B7E" w14:textId="77777777" w:rsidTr="000B6F51">
        <w:tc>
          <w:tcPr>
            <w:tcW w:w="2830" w:type="dxa"/>
            <w:tcBorders>
              <w:top w:val="single" w:sz="4" w:space="0" w:color="auto"/>
              <w:left w:val="single" w:sz="4" w:space="0" w:color="auto"/>
              <w:right w:val="single" w:sz="4" w:space="0" w:color="auto"/>
            </w:tcBorders>
            <w:shd w:val="clear" w:color="auto" w:fill="FFFFFF" w:themeFill="background1"/>
          </w:tcPr>
          <w:p w14:paraId="71D45495" w14:textId="77777777" w:rsidR="009C1F24" w:rsidRPr="000941E2" w:rsidRDefault="009C1F24" w:rsidP="000B6F51">
            <w:pPr>
              <w:pStyle w:val="ConsPlusNormal"/>
              <w:shd w:val="clear" w:color="auto" w:fill="FFFFFF" w:themeFill="background1"/>
              <w:jc w:val="both"/>
            </w:pPr>
            <w:r w:rsidRPr="000941E2">
              <w:t>[4.9.1.1] - Заправка транспортных средств</w:t>
            </w:r>
          </w:p>
        </w:tc>
        <w:tc>
          <w:tcPr>
            <w:tcW w:w="3261" w:type="dxa"/>
            <w:tcBorders>
              <w:top w:val="single" w:sz="4" w:space="0" w:color="auto"/>
              <w:left w:val="single" w:sz="4" w:space="0" w:color="auto"/>
              <w:right w:val="single" w:sz="4" w:space="0" w:color="auto"/>
            </w:tcBorders>
            <w:shd w:val="clear" w:color="auto" w:fill="FFFFFF" w:themeFill="background1"/>
          </w:tcPr>
          <w:p w14:paraId="79BDC79E" w14:textId="77777777" w:rsidR="009C1F24" w:rsidRPr="000941E2" w:rsidRDefault="009C1F24" w:rsidP="000B6F51">
            <w:pPr>
              <w:pStyle w:val="ConsPlusNormal"/>
              <w:shd w:val="clear" w:color="auto" w:fill="FFFFFF" w:themeFill="background1"/>
              <w:jc w:val="both"/>
            </w:pPr>
            <w:r w:rsidRPr="000941E2">
              <w:t>автозаправочные станции; магазины сопутствующей торговли, здания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A00365" w14:textId="77777777" w:rsidR="009C1F24" w:rsidRPr="000941E2" w:rsidRDefault="009C1F24" w:rsidP="000B6F51">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-минимальная/максимальная площадь земельных участков - </w:t>
            </w:r>
            <w:r w:rsidRPr="000941E2">
              <w:rPr>
                <w:rFonts w:ascii="Times New Roman" w:eastAsia="SimSun" w:hAnsi="Times New Roman"/>
                <w:b/>
                <w:sz w:val="24"/>
                <w:szCs w:val="24"/>
              </w:rPr>
              <w:t>100 кв. м/не подлежит ограничению;</w:t>
            </w:r>
          </w:p>
          <w:p w14:paraId="15AEEB12" w14:textId="77777777" w:rsidR="009C1F24" w:rsidRPr="000941E2" w:rsidRDefault="009C1F24" w:rsidP="000B6F51">
            <w:pPr>
              <w:shd w:val="clear" w:color="auto" w:fill="FFFFFF" w:themeFill="background1"/>
              <w:tabs>
                <w:tab w:val="left" w:pos="1134"/>
              </w:tabs>
              <w:rPr>
                <w:rFonts w:ascii="Times New Roman" w:eastAsia="SimSun" w:hAnsi="Times New Roman"/>
                <w:b/>
                <w:sz w:val="24"/>
                <w:szCs w:val="24"/>
              </w:rPr>
            </w:pPr>
            <w:r w:rsidRPr="000941E2">
              <w:rPr>
                <w:rFonts w:ascii="Times New Roman" w:eastAsia="SimSun" w:hAnsi="Times New Roman"/>
                <w:sz w:val="24"/>
                <w:szCs w:val="24"/>
              </w:rPr>
              <w:t>-минимальная ширина земельных участков вдоль фронта улицы (проезда) -</w:t>
            </w:r>
            <w:r w:rsidRPr="000941E2">
              <w:rPr>
                <w:rFonts w:ascii="Times New Roman" w:eastAsia="SimSun" w:hAnsi="Times New Roman"/>
                <w:b/>
                <w:sz w:val="24"/>
                <w:szCs w:val="24"/>
              </w:rPr>
              <w:t>10 м;</w:t>
            </w:r>
          </w:p>
          <w:p w14:paraId="727CDFEA" w14:textId="77777777" w:rsidR="009C1F24" w:rsidRPr="000941E2" w:rsidRDefault="009C1F24" w:rsidP="000B6F51">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-минимальные отступы от границ земельных участков - </w:t>
            </w:r>
            <w:r w:rsidRPr="000941E2">
              <w:rPr>
                <w:rFonts w:ascii="Times New Roman" w:eastAsia="SimSun" w:hAnsi="Times New Roman"/>
                <w:b/>
                <w:sz w:val="24"/>
                <w:szCs w:val="24"/>
              </w:rPr>
              <w:t>3 м;</w:t>
            </w:r>
          </w:p>
          <w:p w14:paraId="3BA6F933" w14:textId="77777777" w:rsidR="009C1F24" w:rsidRPr="000941E2" w:rsidRDefault="009C1F24" w:rsidP="000B6F51">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-максимальная высота зданий, строений, сооружений от уровня земли </w:t>
            </w:r>
            <w:r w:rsidRPr="000941E2">
              <w:rPr>
                <w:rFonts w:ascii="Times New Roman" w:eastAsia="SimSun" w:hAnsi="Times New Roman"/>
                <w:b/>
                <w:sz w:val="24"/>
                <w:szCs w:val="24"/>
              </w:rPr>
              <w:t>- 12 м;</w:t>
            </w:r>
          </w:p>
          <w:p w14:paraId="0FB2EC07" w14:textId="77777777" w:rsidR="009C1F24" w:rsidRPr="000941E2" w:rsidRDefault="009C1F24" w:rsidP="000B6F51">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-максимальный процент застройки в границах земельного участка </w:t>
            </w:r>
            <w:r w:rsidRPr="000941E2">
              <w:rPr>
                <w:rFonts w:ascii="Times New Roman" w:eastAsia="SimSun" w:hAnsi="Times New Roman"/>
                <w:b/>
                <w:sz w:val="24"/>
                <w:szCs w:val="24"/>
              </w:rPr>
              <w:t>– 80%;</w:t>
            </w:r>
          </w:p>
        </w:tc>
      </w:tr>
      <w:tr w:rsidR="009C1F24" w:rsidRPr="000941E2" w14:paraId="593138CC" w14:textId="77777777" w:rsidTr="000B6F51">
        <w:tc>
          <w:tcPr>
            <w:tcW w:w="2830" w:type="dxa"/>
            <w:tcBorders>
              <w:top w:val="single" w:sz="4" w:space="0" w:color="auto"/>
            </w:tcBorders>
            <w:shd w:val="clear" w:color="auto" w:fill="FFFFFF" w:themeFill="background1"/>
            <w:vAlign w:val="center"/>
          </w:tcPr>
          <w:p w14:paraId="792F7E64" w14:textId="77777777" w:rsidR="009C1F24" w:rsidRPr="000941E2" w:rsidRDefault="009C1F24" w:rsidP="000B6F51">
            <w:pPr>
              <w:shd w:val="clear" w:color="auto" w:fill="FFFFFF" w:themeFill="background1"/>
              <w:autoSpaceDE w:val="0"/>
              <w:autoSpaceDN w:val="0"/>
              <w:adjustRightInd w:val="0"/>
              <w:jc w:val="both"/>
              <w:rPr>
                <w:rFonts w:ascii="Times New Roman" w:hAnsi="Times New Roman"/>
                <w:sz w:val="24"/>
                <w:szCs w:val="24"/>
              </w:rPr>
            </w:pPr>
            <w:r w:rsidRPr="000941E2">
              <w:rPr>
                <w:rFonts w:ascii="Times New Roman" w:eastAsia="SimSun" w:hAnsi="Times New Roman"/>
                <w:sz w:val="24"/>
                <w:szCs w:val="24"/>
                <w:lang w:eastAsia="zh-CN"/>
              </w:rPr>
              <w:t>[</w:t>
            </w:r>
            <w:r w:rsidRPr="000941E2">
              <w:rPr>
                <w:rFonts w:ascii="Times New Roman" w:hAnsi="Times New Roman"/>
                <w:sz w:val="24"/>
                <w:szCs w:val="24"/>
                <w:lang w:eastAsia="zh-CN"/>
              </w:rPr>
              <w:t>4.9.1.3</w:t>
            </w:r>
            <w:r w:rsidRPr="000941E2">
              <w:rPr>
                <w:rFonts w:ascii="Times New Roman" w:eastAsia="SimSun" w:hAnsi="Times New Roman"/>
                <w:sz w:val="24"/>
                <w:szCs w:val="24"/>
                <w:lang w:eastAsia="zh-CN"/>
              </w:rPr>
              <w:t xml:space="preserve">] - </w:t>
            </w:r>
            <w:r w:rsidRPr="000941E2">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14:paraId="2E10B891" w14:textId="77777777" w:rsidR="009C1F24" w:rsidRPr="000941E2"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14:paraId="52855E6D" w14:textId="77777777" w:rsidR="009C1F24" w:rsidRPr="000941E2" w:rsidRDefault="009C1F24" w:rsidP="000B6F51">
            <w:pPr>
              <w:shd w:val="clear" w:color="auto" w:fill="FFFFFF" w:themeFill="background1"/>
              <w:tabs>
                <w:tab w:val="left" w:pos="1134"/>
              </w:tabs>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-минимальная/максимальная площадь земельных участков – </w:t>
            </w:r>
            <w:r w:rsidRPr="000941E2">
              <w:rPr>
                <w:rFonts w:ascii="Times New Roman" w:eastAsia="SimSun" w:hAnsi="Times New Roman"/>
                <w:b/>
                <w:sz w:val="24"/>
                <w:szCs w:val="24"/>
                <w:lang w:eastAsia="zh-CN"/>
              </w:rPr>
              <w:t>60/1000 кв. м;</w:t>
            </w:r>
          </w:p>
          <w:p w14:paraId="61846DF0" w14:textId="77777777" w:rsidR="009C1F24" w:rsidRPr="000941E2" w:rsidRDefault="009C1F24" w:rsidP="000B6F51">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0941E2">
              <w:rPr>
                <w:rFonts w:ascii="Times New Roman" w:eastAsia="SimSun" w:hAnsi="Times New Roman"/>
                <w:b/>
                <w:sz w:val="24"/>
                <w:szCs w:val="24"/>
                <w:lang w:eastAsia="zh-CN"/>
              </w:rPr>
              <w:t>12 м;</w:t>
            </w:r>
          </w:p>
          <w:p w14:paraId="307A7112" w14:textId="77777777" w:rsidR="009C1F24" w:rsidRPr="000941E2" w:rsidRDefault="009C1F24" w:rsidP="000B6F51">
            <w:pPr>
              <w:shd w:val="clear" w:color="auto" w:fill="FFFFFF" w:themeFill="background1"/>
              <w:rPr>
                <w:rFonts w:ascii="Times New Roman" w:eastAsia="SimSun" w:hAnsi="Times New Roman"/>
                <w:sz w:val="24"/>
                <w:szCs w:val="24"/>
                <w:lang w:eastAsia="zh-CN"/>
              </w:rPr>
            </w:pPr>
            <w:r w:rsidRPr="000941E2">
              <w:rPr>
                <w:rFonts w:ascii="Times New Roman" w:hAnsi="Times New Roman"/>
                <w:sz w:val="24"/>
                <w:szCs w:val="24"/>
              </w:rPr>
              <w:t>-минимальные отступы от границ земельных участков - 1 м;</w:t>
            </w:r>
          </w:p>
          <w:p w14:paraId="6450940E" w14:textId="77777777" w:rsidR="009C1F24" w:rsidRPr="000941E2" w:rsidRDefault="009C1F24" w:rsidP="000B6F51">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0941E2">
              <w:rPr>
                <w:rFonts w:ascii="Times New Roman" w:eastAsia="SimSun" w:hAnsi="Times New Roman"/>
                <w:b/>
                <w:sz w:val="24"/>
                <w:szCs w:val="24"/>
                <w:lang w:eastAsia="zh-CN"/>
              </w:rPr>
              <w:t>12 м</w:t>
            </w:r>
            <w:r w:rsidRPr="000941E2">
              <w:rPr>
                <w:rFonts w:ascii="Times New Roman" w:eastAsia="SimSun" w:hAnsi="Times New Roman"/>
                <w:sz w:val="24"/>
                <w:szCs w:val="24"/>
                <w:lang w:eastAsia="zh-CN"/>
              </w:rPr>
              <w:t>;</w:t>
            </w:r>
          </w:p>
          <w:p w14:paraId="024CD919" w14:textId="77777777" w:rsidR="009C1F24" w:rsidRPr="000941E2" w:rsidRDefault="009C1F24" w:rsidP="000B6F51">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-максимальный процент застройки в границах земельного участка </w:t>
            </w:r>
            <w:r w:rsidRPr="000941E2">
              <w:rPr>
                <w:rFonts w:ascii="Times New Roman" w:eastAsia="SimSun" w:hAnsi="Times New Roman"/>
                <w:b/>
                <w:sz w:val="24"/>
                <w:szCs w:val="24"/>
                <w:lang w:eastAsia="zh-CN"/>
              </w:rPr>
              <w:t>– 80%;</w:t>
            </w:r>
          </w:p>
        </w:tc>
      </w:tr>
      <w:tr w:rsidR="009C1F24" w:rsidRPr="000941E2" w14:paraId="2686069B" w14:textId="77777777" w:rsidTr="000B6F51">
        <w:tc>
          <w:tcPr>
            <w:tcW w:w="2830" w:type="dxa"/>
            <w:tcBorders>
              <w:top w:val="single" w:sz="4" w:space="0" w:color="auto"/>
            </w:tcBorders>
            <w:shd w:val="clear" w:color="auto" w:fill="FFFFFF" w:themeFill="background1"/>
            <w:vAlign w:val="center"/>
          </w:tcPr>
          <w:p w14:paraId="505CC41A" w14:textId="77777777" w:rsidR="009C1F24" w:rsidRPr="000941E2" w:rsidRDefault="009C1F24" w:rsidP="000B6F51">
            <w:pPr>
              <w:autoSpaceDE w:val="0"/>
              <w:autoSpaceDN w:val="0"/>
              <w:adjustRightInd w:val="0"/>
              <w:jc w:val="both"/>
              <w:rPr>
                <w:rFonts w:ascii="Times New Roman" w:hAnsi="Times New Roman"/>
                <w:sz w:val="24"/>
                <w:szCs w:val="24"/>
              </w:rPr>
            </w:pPr>
            <w:r w:rsidRPr="000941E2">
              <w:rPr>
                <w:rFonts w:ascii="Times New Roman" w:eastAsia="SimSun" w:hAnsi="Times New Roman"/>
                <w:sz w:val="24"/>
                <w:szCs w:val="24"/>
                <w:lang w:eastAsia="zh-CN"/>
              </w:rPr>
              <w:t>[</w:t>
            </w:r>
            <w:r w:rsidRPr="000941E2">
              <w:rPr>
                <w:rFonts w:ascii="Times New Roman" w:hAnsi="Times New Roman"/>
                <w:sz w:val="24"/>
                <w:szCs w:val="24"/>
                <w:lang w:eastAsia="zh-CN"/>
              </w:rPr>
              <w:t>4.9.1.4</w:t>
            </w:r>
            <w:r w:rsidRPr="000941E2">
              <w:rPr>
                <w:rFonts w:ascii="Times New Roman" w:eastAsia="SimSun" w:hAnsi="Times New Roman"/>
                <w:sz w:val="24"/>
                <w:szCs w:val="24"/>
                <w:lang w:eastAsia="zh-CN"/>
              </w:rPr>
              <w:t xml:space="preserve">] - </w:t>
            </w:r>
            <w:r w:rsidRPr="000941E2">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14:paraId="11DBE9B2" w14:textId="77777777" w:rsidR="009C1F24" w:rsidRPr="000941E2" w:rsidRDefault="009C1F24" w:rsidP="000B6F51">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14:paraId="3CA119BF" w14:textId="77777777" w:rsidR="009C1F24" w:rsidRPr="000941E2" w:rsidRDefault="009C1F24" w:rsidP="000B6F51">
            <w:pPr>
              <w:tabs>
                <w:tab w:val="left" w:pos="1134"/>
              </w:tabs>
              <w:rPr>
                <w:rFonts w:ascii="Times New Roman" w:eastAsia="SimSun" w:hAnsi="Times New Roman"/>
                <w:b/>
                <w:sz w:val="24"/>
                <w:szCs w:val="24"/>
                <w:lang w:eastAsia="zh-CN"/>
              </w:rPr>
            </w:pPr>
            <w:r w:rsidRPr="000941E2">
              <w:rPr>
                <w:rFonts w:ascii="Times New Roman" w:eastAsia="SimSun" w:hAnsi="Times New Roman"/>
                <w:sz w:val="24"/>
                <w:szCs w:val="24"/>
                <w:lang w:eastAsia="zh-CN"/>
              </w:rPr>
              <w:t xml:space="preserve">-минимальная/максимальная площадь земельных участков – </w:t>
            </w:r>
            <w:r w:rsidRPr="000941E2">
              <w:rPr>
                <w:rFonts w:ascii="Times New Roman" w:eastAsia="SimSun" w:hAnsi="Times New Roman"/>
                <w:b/>
                <w:sz w:val="24"/>
                <w:szCs w:val="24"/>
                <w:lang w:eastAsia="zh-CN"/>
              </w:rPr>
              <w:t>60/2000 кв. м;</w:t>
            </w:r>
          </w:p>
          <w:p w14:paraId="0B658430" w14:textId="77777777" w:rsidR="009C1F24" w:rsidRPr="000941E2" w:rsidRDefault="009C1F24" w:rsidP="000B6F51">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0941E2">
              <w:rPr>
                <w:rFonts w:ascii="Times New Roman" w:eastAsia="SimSun" w:hAnsi="Times New Roman"/>
                <w:b/>
                <w:sz w:val="24"/>
                <w:szCs w:val="24"/>
                <w:lang w:eastAsia="zh-CN"/>
              </w:rPr>
              <w:t>– 12 м</w:t>
            </w:r>
            <w:r w:rsidRPr="000941E2">
              <w:rPr>
                <w:rFonts w:ascii="Times New Roman" w:eastAsia="SimSun" w:hAnsi="Times New Roman"/>
                <w:sz w:val="24"/>
                <w:szCs w:val="24"/>
                <w:lang w:eastAsia="zh-CN"/>
              </w:rPr>
              <w:t>;</w:t>
            </w:r>
          </w:p>
          <w:p w14:paraId="508CEA12" w14:textId="77777777" w:rsidR="009C1F24" w:rsidRPr="000941E2" w:rsidRDefault="009C1F24" w:rsidP="000B6F51">
            <w:pPr>
              <w:rPr>
                <w:rFonts w:ascii="Times New Roman" w:eastAsia="SimSun" w:hAnsi="Times New Roman"/>
                <w:sz w:val="24"/>
                <w:szCs w:val="24"/>
                <w:lang w:eastAsia="zh-CN"/>
              </w:rPr>
            </w:pPr>
            <w:r w:rsidRPr="000941E2">
              <w:rPr>
                <w:rFonts w:ascii="Times New Roman" w:hAnsi="Times New Roman"/>
                <w:sz w:val="24"/>
                <w:szCs w:val="24"/>
              </w:rPr>
              <w:t xml:space="preserve">-минимальные отступы от границ земельных участков </w:t>
            </w:r>
            <w:r w:rsidRPr="000941E2">
              <w:rPr>
                <w:rFonts w:ascii="Times New Roman" w:hAnsi="Times New Roman"/>
                <w:b/>
                <w:sz w:val="24"/>
                <w:szCs w:val="24"/>
              </w:rPr>
              <w:t>- 1 м;</w:t>
            </w:r>
          </w:p>
          <w:p w14:paraId="48FC9D10" w14:textId="77777777" w:rsidR="009C1F24" w:rsidRPr="000941E2" w:rsidRDefault="009C1F24" w:rsidP="000B6F51">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-максимальная высота зданий, строений, сооружений от уровня земли </w:t>
            </w:r>
            <w:r w:rsidRPr="000941E2">
              <w:rPr>
                <w:rFonts w:ascii="Times New Roman" w:eastAsia="SimSun" w:hAnsi="Times New Roman"/>
                <w:b/>
                <w:sz w:val="24"/>
                <w:szCs w:val="24"/>
                <w:lang w:eastAsia="zh-CN"/>
              </w:rPr>
              <w:t>- 12 м;</w:t>
            </w:r>
          </w:p>
          <w:p w14:paraId="1E225791" w14:textId="77777777" w:rsidR="009C1F24" w:rsidRPr="000941E2" w:rsidRDefault="009C1F24" w:rsidP="000B6F51">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-максимальный процент застройки в границах земельного участка – </w:t>
            </w:r>
            <w:r w:rsidRPr="000941E2">
              <w:rPr>
                <w:rFonts w:ascii="Times New Roman" w:eastAsia="SimSun" w:hAnsi="Times New Roman"/>
                <w:b/>
                <w:sz w:val="24"/>
                <w:szCs w:val="24"/>
                <w:lang w:eastAsia="zh-CN"/>
              </w:rPr>
              <w:t>80%</w:t>
            </w:r>
            <w:r w:rsidRPr="000941E2">
              <w:rPr>
                <w:rFonts w:ascii="Times New Roman" w:eastAsia="SimSun" w:hAnsi="Times New Roman"/>
                <w:sz w:val="24"/>
                <w:szCs w:val="24"/>
                <w:lang w:eastAsia="zh-CN"/>
              </w:rPr>
              <w:t>;</w:t>
            </w:r>
          </w:p>
        </w:tc>
      </w:tr>
    </w:tbl>
    <w:p w14:paraId="7EB8333C" w14:textId="77777777" w:rsidR="009C1F24" w:rsidRPr="000941E2" w:rsidRDefault="009C1F24" w:rsidP="009C1F24">
      <w:pPr>
        <w:widowControl w:val="0"/>
        <w:spacing w:after="0" w:line="240" w:lineRule="auto"/>
        <w:ind w:firstLine="426"/>
        <w:jc w:val="center"/>
        <w:rPr>
          <w:rFonts w:ascii="Times New Roman" w:eastAsia="Times New Roman" w:hAnsi="Times New Roman" w:cs="Times New Roman"/>
          <w:b/>
          <w:iCs/>
          <w:sz w:val="24"/>
          <w:szCs w:val="24"/>
          <w:lang w:eastAsia="zh-CN"/>
        </w:rPr>
      </w:pPr>
    </w:p>
    <w:p w14:paraId="7B927736" w14:textId="77777777" w:rsidR="009C1F24" w:rsidRPr="000941E2"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r w:rsidRPr="000941E2">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3CF43A8B" w14:textId="77777777" w:rsidR="009C1F24" w:rsidRPr="000941E2"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r w:rsidRPr="000941E2">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9C1F24" w:rsidRPr="000941E2" w14:paraId="446DD1E6" w14:textId="77777777" w:rsidTr="000B6F51">
        <w:tc>
          <w:tcPr>
            <w:tcW w:w="6941" w:type="dxa"/>
            <w:tcBorders>
              <w:top w:val="single" w:sz="4" w:space="0" w:color="000000"/>
              <w:left w:val="single" w:sz="4" w:space="0" w:color="000000"/>
              <w:bottom w:val="single" w:sz="4" w:space="0" w:color="000000"/>
            </w:tcBorders>
            <w:shd w:val="clear" w:color="auto" w:fill="auto"/>
            <w:vAlign w:val="center"/>
          </w:tcPr>
          <w:p w14:paraId="0076BDF1" w14:textId="77777777" w:rsidR="009C1F24" w:rsidRPr="000941E2" w:rsidRDefault="009C1F24" w:rsidP="000B6F51">
            <w:pPr>
              <w:tabs>
                <w:tab w:val="left" w:pos="-1667"/>
              </w:tabs>
              <w:ind w:firstLine="426"/>
              <w:jc w:val="center"/>
              <w:rPr>
                <w:rFonts w:ascii="Times New Roman" w:hAnsi="Times New Roman"/>
                <w:sz w:val="24"/>
                <w:szCs w:val="24"/>
              </w:rPr>
            </w:pPr>
            <w:r w:rsidRPr="000941E2">
              <w:rPr>
                <w:rFonts w:ascii="Times New Roman" w:eastAsia="SimSun" w:hAnsi="Times New Roman"/>
                <w:b/>
                <w:sz w:val="24"/>
                <w:szCs w:val="24"/>
              </w:rPr>
              <w:t>Виды разрешенного использования земельных участков и</w:t>
            </w:r>
            <w:r w:rsidRPr="000941E2">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1790D" w14:textId="77777777" w:rsidR="009C1F24" w:rsidRPr="000941E2" w:rsidRDefault="009C1F24" w:rsidP="000B6F51">
            <w:pPr>
              <w:tabs>
                <w:tab w:val="left" w:pos="-6204"/>
              </w:tabs>
              <w:ind w:firstLine="426"/>
              <w:jc w:val="center"/>
              <w:rPr>
                <w:rFonts w:ascii="Times New Roman" w:hAnsi="Times New Roman"/>
                <w:sz w:val="24"/>
                <w:szCs w:val="24"/>
              </w:rPr>
            </w:pPr>
            <w:r w:rsidRPr="000941E2">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C1F24" w:rsidRPr="000941E2" w14:paraId="75C95D4D" w14:textId="77777777" w:rsidTr="000B6F51">
        <w:tc>
          <w:tcPr>
            <w:tcW w:w="6941" w:type="dxa"/>
          </w:tcPr>
          <w:p w14:paraId="441A3241" w14:textId="77777777" w:rsidR="009C1F24" w:rsidRDefault="009C1F24" w:rsidP="000B6F51">
            <w:pPr>
              <w:tabs>
                <w:tab w:val="left" w:pos="2520"/>
              </w:tabs>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C06CF51"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6C4C18E3" w14:textId="77777777" w:rsidR="009C1F24" w:rsidRPr="000941E2" w:rsidRDefault="009C1F24" w:rsidP="000B6F51">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3E639ABA" w14:textId="77777777" w:rsidR="009C1F24" w:rsidRPr="000941E2" w:rsidRDefault="009C1F24" w:rsidP="000B6F51">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0E339888" w14:textId="77777777" w:rsidR="009C1F24" w:rsidRPr="000941E2" w:rsidRDefault="009C1F24" w:rsidP="000B6F51">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6C6F4D67" w14:textId="77777777" w:rsidR="009C1F24" w:rsidRPr="000941E2" w:rsidRDefault="009C1F24" w:rsidP="000B6F51">
            <w:pPr>
              <w:tabs>
                <w:tab w:val="left" w:pos="-6204"/>
              </w:tabs>
              <w:rPr>
                <w:rFonts w:ascii="Times New Roman" w:eastAsia="SimSun" w:hAnsi="Times New Roman"/>
                <w:sz w:val="24"/>
                <w:szCs w:val="24"/>
                <w:lang w:eastAsia="zh-CN"/>
              </w:rPr>
            </w:pPr>
            <w:r w:rsidRPr="000941E2">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14:paraId="04F96ADF" w14:textId="77777777" w:rsidR="009C1F24" w:rsidRPr="000941E2" w:rsidRDefault="009C1F24" w:rsidP="000B6F51">
            <w:pPr>
              <w:tabs>
                <w:tab w:val="left" w:pos="-6204"/>
              </w:tabs>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Суммарная общая площадь зданий, сооружений, занимаемых объектами основных и вспомогательных видов разрешенного использования, </w:t>
            </w:r>
            <w:r w:rsidRPr="000941E2">
              <w:rPr>
                <w:rFonts w:ascii="Times New Roman" w:eastAsia="SimSun" w:hAnsi="Times New Roman"/>
                <w:sz w:val="24"/>
                <w:szCs w:val="24"/>
                <w:lang w:eastAsia="zh-CN"/>
              </w:rPr>
              <w:lastRenderedPageBreak/>
              <w:t>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F85A9A0" w14:textId="77777777" w:rsidR="009C1F24" w:rsidRPr="000941E2" w:rsidRDefault="009C1F24" w:rsidP="000B6F51">
            <w:pPr>
              <w:tabs>
                <w:tab w:val="left" w:pos="-6204"/>
              </w:tabs>
              <w:rPr>
                <w:rFonts w:ascii="Times New Roman" w:eastAsia="SimSun" w:hAnsi="Times New Roman"/>
                <w:sz w:val="24"/>
                <w:szCs w:val="24"/>
                <w:lang w:eastAsia="zh-CN"/>
              </w:rPr>
            </w:pPr>
          </w:p>
        </w:tc>
      </w:tr>
      <w:tr w:rsidR="009C1F24" w:rsidRPr="000941E2" w14:paraId="4A662780" w14:textId="77777777" w:rsidTr="000B6F51">
        <w:tc>
          <w:tcPr>
            <w:tcW w:w="6941" w:type="dxa"/>
          </w:tcPr>
          <w:p w14:paraId="490D4EAE" w14:textId="77777777" w:rsidR="009C1F24" w:rsidRPr="000941E2" w:rsidRDefault="009C1F24" w:rsidP="000B6F51">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lastRenderedPageBreak/>
              <w:t>- контрольно-пропускные пункты</w:t>
            </w:r>
          </w:p>
        </w:tc>
        <w:tc>
          <w:tcPr>
            <w:tcW w:w="7619" w:type="dxa"/>
          </w:tcPr>
          <w:p w14:paraId="1E903EDB" w14:textId="77777777" w:rsidR="009C1F24" w:rsidRPr="000941E2" w:rsidRDefault="009C1F24" w:rsidP="000B6F51">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границы смежного земельного участка не менее - 1 м;</w:t>
            </w:r>
          </w:p>
          <w:p w14:paraId="1EC822A4" w14:textId="77777777" w:rsidR="009C1F24" w:rsidRPr="000941E2" w:rsidRDefault="009C1F24" w:rsidP="000B6F51">
            <w:pPr>
              <w:rPr>
                <w:rFonts w:ascii="Times New Roman" w:hAnsi="Times New Roman"/>
                <w:b/>
                <w:sz w:val="24"/>
                <w:szCs w:val="24"/>
              </w:rPr>
            </w:pPr>
            <w:r w:rsidRPr="000941E2">
              <w:rPr>
                <w:rFonts w:ascii="Times New Roman" w:hAnsi="Times New Roman"/>
                <w:sz w:val="24"/>
                <w:szCs w:val="24"/>
              </w:rPr>
              <w:t>-минимальный отступ от красной линии улиц - 1 м;</w:t>
            </w:r>
          </w:p>
          <w:p w14:paraId="7EE5A133" w14:textId="77777777" w:rsidR="009C1F24" w:rsidRPr="000941E2" w:rsidRDefault="009C1F24" w:rsidP="000B6F51">
            <w:pPr>
              <w:rPr>
                <w:rFonts w:ascii="Times New Roman" w:eastAsia="SimSun" w:hAnsi="Times New Roman"/>
                <w:sz w:val="24"/>
                <w:szCs w:val="24"/>
                <w:lang w:eastAsia="zh-CN"/>
              </w:rPr>
            </w:pPr>
            <w:r w:rsidRPr="000941E2">
              <w:rPr>
                <w:rFonts w:ascii="Times New Roman" w:eastAsia="SimSun" w:hAnsi="Times New Roman"/>
                <w:sz w:val="24"/>
                <w:szCs w:val="24"/>
                <w:lang w:eastAsia="zh-CN"/>
              </w:rPr>
              <w:t>- максимальное количество надземных этажей зданий – 2 этажа.</w:t>
            </w:r>
          </w:p>
        </w:tc>
      </w:tr>
      <w:tr w:rsidR="009C1F24" w:rsidRPr="000941E2" w14:paraId="6D8AA2EB" w14:textId="77777777" w:rsidTr="000B6F51">
        <w:tc>
          <w:tcPr>
            <w:tcW w:w="6941" w:type="dxa"/>
          </w:tcPr>
          <w:p w14:paraId="4C062AA6" w14:textId="77777777" w:rsidR="009C1F24" w:rsidRPr="000941E2" w:rsidRDefault="009C1F24" w:rsidP="000B6F51">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 площадки для мусоросборников</w:t>
            </w:r>
          </w:p>
        </w:tc>
        <w:tc>
          <w:tcPr>
            <w:tcW w:w="7619" w:type="dxa"/>
          </w:tcPr>
          <w:p w14:paraId="239EF148" w14:textId="77777777" w:rsidR="009C1F24" w:rsidRPr="000941E2" w:rsidRDefault="009C1F24" w:rsidP="000B6F51">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w:t>
            </w:r>
            <w:r w:rsidRPr="000941E2">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0941E2">
              <w:rPr>
                <w:rFonts w:ascii="Times New Roman" w:eastAsia="Times New Roman" w:hAnsi="Times New Roman"/>
                <w:sz w:val="24"/>
                <w:szCs w:val="24"/>
                <w:lang w:eastAsia="zh-CN"/>
              </w:rPr>
              <w:t>;</w:t>
            </w:r>
          </w:p>
          <w:p w14:paraId="239B1BDE" w14:textId="77777777" w:rsidR="009C1F24" w:rsidRPr="000941E2" w:rsidRDefault="009C1F24" w:rsidP="000B6F51">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общее количество контейнеров не более 5 </w:t>
            </w:r>
            <w:proofErr w:type="spellStart"/>
            <w:r w:rsidRPr="000941E2">
              <w:rPr>
                <w:rFonts w:ascii="Times New Roman" w:eastAsia="Times New Roman" w:hAnsi="Times New Roman"/>
                <w:sz w:val="24"/>
                <w:szCs w:val="24"/>
                <w:lang w:eastAsia="zh-CN"/>
              </w:rPr>
              <w:t>шт</w:t>
            </w:r>
            <w:proofErr w:type="spellEnd"/>
            <w:r w:rsidRPr="000941E2">
              <w:rPr>
                <w:rFonts w:ascii="Times New Roman" w:eastAsia="Times New Roman" w:hAnsi="Times New Roman"/>
                <w:sz w:val="24"/>
                <w:szCs w:val="24"/>
                <w:lang w:eastAsia="zh-CN"/>
              </w:rPr>
              <w:t>;</w:t>
            </w:r>
          </w:p>
          <w:p w14:paraId="1088DCC8" w14:textId="77777777" w:rsidR="009C1F24" w:rsidRPr="000941E2" w:rsidRDefault="009C1F24" w:rsidP="000B6F51">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9C1F24" w:rsidRPr="000941E2" w14:paraId="45E4714E" w14:textId="77777777" w:rsidTr="000B6F51">
        <w:tc>
          <w:tcPr>
            <w:tcW w:w="6941" w:type="dxa"/>
          </w:tcPr>
          <w:p w14:paraId="7A990F66" w14:textId="77777777" w:rsidR="009C1F24" w:rsidRPr="000941E2" w:rsidRDefault="009C1F24" w:rsidP="000B6F51">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 надворные уборные</w:t>
            </w:r>
          </w:p>
        </w:tc>
        <w:tc>
          <w:tcPr>
            <w:tcW w:w="7619" w:type="dxa"/>
          </w:tcPr>
          <w:p w14:paraId="5CF0A9F9" w14:textId="77777777" w:rsidR="009C1F24" w:rsidRPr="000941E2" w:rsidRDefault="009C1F24" w:rsidP="000B6F51">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расстояние от красной линии не менее - 10 м; </w:t>
            </w:r>
          </w:p>
          <w:p w14:paraId="17B5A148" w14:textId="77777777" w:rsidR="009C1F24" w:rsidRPr="000941E2" w:rsidRDefault="009C1F24" w:rsidP="000B6F51">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границы смежного земельного участка не менее - 4 м;</w:t>
            </w:r>
          </w:p>
          <w:p w14:paraId="2DF9093F" w14:textId="77777777" w:rsidR="009C1F24" w:rsidRPr="000941E2" w:rsidRDefault="009C1F24" w:rsidP="000B6F51">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9C1F24" w:rsidRPr="000941E2" w14:paraId="03C53FEE" w14:textId="77777777" w:rsidTr="000B6F51">
        <w:tc>
          <w:tcPr>
            <w:tcW w:w="6941" w:type="dxa"/>
          </w:tcPr>
          <w:p w14:paraId="67DB98BF" w14:textId="77777777" w:rsidR="009C1F24" w:rsidRPr="000941E2" w:rsidRDefault="009C1F24" w:rsidP="000B6F51">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6E7FC84D" w14:textId="77777777" w:rsidR="009C1F24" w:rsidRPr="000941E2" w:rsidRDefault="009C1F24" w:rsidP="000B6F51">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границы смежного земельного участка не менее - 4 м;</w:t>
            </w:r>
          </w:p>
          <w:p w14:paraId="373427E9" w14:textId="77777777" w:rsidR="009C1F24" w:rsidRPr="000941E2" w:rsidRDefault="009C1F24" w:rsidP="000B6F51">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66EBEBE3" w14:textId="77777777" w:rsidR="009C1F24" w:rsidRPr="000941E2" w:rsidRDefault="009C1F24" w:rsidP="000B6F51">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14:paraId="4132467B" w14:textId="77777777" w:rsidR="009C1F24" w:rsidRPr="000941E2" w:rsidRDefault="009C1F24" w:rsidP="009C1F24">
      <w:pPr>
        <w:widowControl w:val="0"/>
        <w:spacing w:after="0" w:line="240" w:lineRule="auto"/>
        <w:ind w:firstLine="426"/>
        <w:jc w:val="center"/>
        <w:rPr>
          <w:rFonts w:ascii="Times New Roman" w:eastAsia="SimSun" w:hAnsi="Times New Roman" w:cs="Times New Roman"/>
          <w:b/>
          <w:sz w:val="28"/>
          <w:szCs w:val="28"/>
          <w:u w:val="single"/>
          <w:lang w:eastAsia="zh-CN"/>
        </w:rPr>
      </w:pPr>
    </w:p>
    <w:p w14:paraId="40C6BF4A"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0941E2">
          <w:rPr>
            <w:rFonts w:ascii="Times New Roman" w:eastAsia="SimSun" w:hAnsi="Times New Roman" w:cs="Times New Roman"/>
            <w:sz w:val="24"/>
            <w:szCs w:val="24"/>
            <w:lang w:eastAsia="zh-CN"/>
          </w:rPr>
          <w:t>0,5 м</w:t>
        </w:r>
      </w:smartTag>
      <w:r w:rsidRPr="000941E2">
        <w:rPr>
          <w:rFonts w:ascii="Times New Roman" w:eastAsia="SimSun" w:hAnsi="Times New Roman" w:cs="Times New Roma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23A55539"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0941E2">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0941E2">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2" w:anchor="1014" w:history="1">
        <w:r w:rsidRPr="000941E2">
          <w:rPr>
            <w:rFonts w:ascii="Times New Roman" w:eastAsia="Times New Roman" w:hAnsi="Times New Roman" w:cs="Times New Roman"/>
            <w:sz w:val="24"/>
            <w:szCs w:val="24"/>
            <w:bdr w:val="none" w:sz="0" w:space="0" w:color="auto" w:frame="1"/>
            <w:lang w:eastAsia="ru-RU"/>
          </w:rPr>
          <w:t>пунктом 14</w:t>
        </w:r>
      </w:hyperlink>
      <w:r w:rsidRPr="000941E2">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18C32F4C" w14:textId="77777777" w:rsidR="009C1F24" w:rsidRPr="000941E2" w:rsidRDefault="009C1F24" w:rsidP="009C1F24">
      <w:pPr>
        <w:spacing w:after="0" w:line="240" w:lineRule="auto"/>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12FA23F2"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2141AA45"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6F2DEB1C"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4FA18D67"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lastRenderedPageBreak/>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03BA888E"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w:t>
      </w:r>
      <w:smartTag w:uri="urn:schemas-microsoft-com:office:smarttags" w:element="metricconverter">
        <w:smartTagPr>
          <w:attr w:name="ProductID" w:val="1000 м"/>
        </w:smartTagPr>
        <w:r w:rsidRPr="000941E2">
          <w:rPr>
            <w:rFonts w:ascii="Times New Roman" w:eastAsia="SimSun" w:hAnsi="Times New Roman" w:cs="Times New Roman"/>
            <w:sz w:val="24"/>
            <w:szCs w:val="24"/>
            <w:lang w:eastAsia="zh-CN"/>
          </w:rPr>
          <w:t>1000 м</w:t>
        </w:r>
      </w:smartTag>
      <w:r w:rsidRPr="000941E2">
        <w:rPr>
          <w:rFonts w:ascii="Times New Roman" w:eastAsia="SimSun" w:hAnsi="Times New Roman" w:cs="Times New Roman"/>
          <w:sz w:val="24"/>
          <w:szCs w:val="24"/>
          <w:lang w:eastAsia="zh-CN"/>
        </w:rPr>
        <w:t>.</w:t>
      </w:r>
    </w:p>
    <w:p w14:paraId="261564C9"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1DC84B83"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Запрещается проектирование указанных предприятий на территории бывших кладбищ, скотомогильников, свалок.</w:t>
      </w:r>
    </w:p>
    <w:p w14:paraId="2805A7EC"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C07DF93"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518F83F"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0941E2">
        <w:rPr>
          <w:rFonts w:ascii="Times New Roman" w:eastAsia="SimSun" w:hAnsi="Times New Roman" w:cs="Times New Roman"/>
          <w:sz w:val="24"/>
          <w:szCs w:val="24"/>
          <w:lang w:eastAsia="zh-CN"/>
        </w:rPr>
        <w:t>машиномест</w:t>
      </w:r>
      <w:proofErr w:type="spellEnd"/>
      <w:r w:rsidRPr="000941E2">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9F86DD1"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A99B81B"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в границах территорий общего пользования;</w:t>
      </w:r>
    </w:p>
    <w:p w14:paraId="46389ABB"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0494D73F"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D124129" w14:textId="77777777" w:rsidR="009C1F24" w:rsidRPr="000941E2" w:rsidRDefault="009C1F24" w:rsidP="009C1F24">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205AA15B" w14:textId="77777777" w:rsidR="009C1F24" w:rsidRPr="000941E2"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p>
    <w:p w14:paraId="4FECE345" w14:textId="77777777" w:rsidR="009C1F24" w:rsidRPr="000941E2" w:rsidRDefault="009C1F24" w:rsidP="009C1F24"/>
    <w:p w14:paraId="4DD7A548" w14:textId="77777777" w:rsidR="009C1F24" w:rsidRDefault="009C1F24" w:rsidP="009C1F24">
      <w:pPr>
        <w:rPr>
          <w:rFonts w:ascii="Times New Roman" w:eastAsia="SimSun" w:hAnsi="Times New Roman" w:cs="Times New Roman"/>
          <w:b/>
          <w:sz w:val="28"/>
          <w:szCs w:val="28"/>
          <w:u w:val="single"/>
          <w:lang w:eastAsia="zh-CN"/>
        </w:rPr>
      </w:pPr>
      <w:r>
        <w:br w:type="page"/>
      </w:r>
    </w:p>
    <w:p w14:paraId="64ECA57A" w14:textId="77777777" w:rsidR="009C1F24" w:rsidRPr="008E7746" w:rsidRDefault="009C1F24" w:rsidP="009C1F24">
      <w:pPr>
        <w:pStyle w:val="5"/>
      </w:pPr>
      <w:r w:rsidRPr="008E7746">
        <w:lastRenderedPageBreak/>
        <w:t>П-4. Зона предприятий, производств и объектов I</w:t>
      </w:r>
      <w:r w:rsidRPr="008E7746">
        <w:rPr>
          <w:lang w:val="en-US"/>
        </w:rPr>
        <w:t>V</w:t>
      </w:r>
      <w:r w:rsidRPr="008E7746">
        <w:t xml:space="preserve"> класса опасности СЗЗ-100 м</w:t>
      </w:r>
    </w:p>
    <w:p w14:paraId="65952FDB" w14:textId="77777777" w:rsidR="009C1F24" w:rsidRPr="008E7746" w:rsidRDefault="009C1F24" w:rsidP="009C1F24">
      <w:pPr>
        <w:widowControl w:val="0"/>
        <w:spacing w:after="0" w:line="240" w:lineRule="auto"/>
        <w:ind w:firstLine="426"/>
        <w:jc w:val="center"/>
        <w:rPr>
          <w:rFonts w:ascii="Times New Roman" w:eastAsia="SimSun" w:hAnsi="Times New Roman" w:cs="Times New Roman"/>
          <w:b/>
          <w:sz w:val="24"/>
          <w:szCs w:val="24"/>
          <w:u w:val="single"/>
          <w:lang w:eastAsia="zh-CN"/>
        </w:rPr>
      </w:pPr>
    </w:p>
    <w:p w14:paraId="2759CC09" w14:textId="77777777" w:rsidR="009C1F24" w:rsidRPr="008E7746" w:rsidRDefault="009C1F24" w:rsidP="009C1F24">
      <w:pPr>
        <w:widowControl w:val="0"/>
        <w:spacing w:after="0" w:line="240" w:lineRule="auto"/>
        <w:ind w:firstLine="426"/>
        <w:rPr>
          <w:rFonts w:ascii="Times New Roman" w:eastAsia="SimSun" w:hAnsi="Times New Roman" w:cs="Times New Roman"/>
          <w:i/>
          <w:iCs/>
          <w:sz w:val="24"/>
          <w:szCs w:val="24"/>
          <w:lang w:eastAsia="zh-CN"/>
        </w:rPr>
      </w:pPr>
      <w:r w:rsidRPr="008E7746">
        <w:rPr>
          <w:rFonts w:ascii="Times New Roman" w:eastAsia="SimSun" w:hAnsi="Times New Roman" w:cs="Times New Roman"/>
          <w:i/>
          <w:iCs/>
          <w:sz w:val="24"/>
          <w:szCs w:val="24"/>
          <w:lang w:eastAsia="zh-CN"/>
        </w:rPr>
        <w:t xml:space="preserve">Зона П-4 выделена для обеспечения правовых условий формирования предприятий, производств и объектов </w:t>
      </w:r>
      <w:r w:rsidRPr="008E7746">
        <w:rPr>
          <w:rFonts w:ascii="Times New Roman" w:eastAsia="SimSun" w:hAnsi="Times New Roman" w:cs="Times New Roman"/>
          <w:i/>
          <w:iCs/>
          <w:sz w:val="24"/>
          <w:szCs w:val="24"/>
          <w:lang w:val="en-US" w:eastAsia="zh-CN"/>
        </w:rPr>
        <w:t>IV</w:t>
      </w:r>
      <w:r w:rsidRPr="008E7746">
        <w:rPr>
          <w:rFonts w:ascii="Times New Roman" w:eastAsia="SimSun" w:hAnsi="Times New Roman" w:cs="Times New Roman"/>
          <w:i/>
          <w:iCs/>
          <w:sz w:val="24"/>
          <w:szCs w:val="24"/>
          <w:lang w:eastAsia="zh-CN"/>
        </w:rPr>
        <w:t xml:space="preserve"> класса </w:t>
      </w:r>
      <w:r w:rsidRPr="008E7746">
        <w:rPr>
          <w:rFonts w:ascii="Times New Roman" w:eastAsia="SimSun" w:hAnsi="Times New Roman" w:cs="Times New Roman"/>
          <w:bCs/>
          <w:i/>
          <w:sz w:val="24"/>
          <w:szCs w:val="24"/>
          <w:lang w:eastAsia="zh-CN"/>
        </w:rPr>
        <w:t>опасности</w:t>
      </w:r>
      <w:r w:rsidRPr="008E7746">
        <w:rPr>
          <w:rFonts w:ascii="Times New Roman" w:eastAsia="SimSun" w:hAnsi="Times New Roman" w:cs="Times New Roman"/>
          <w:i/>
          <w:iCs/>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3AF54931" w14:textId="77777777" w:rsidR="009C1F24" w:rsidRDefault="009C1F24" w:rsidP="009C1F24">
      <w:pPr>
        <w:widowControl w:val="0"/>
        <w:spacing w:after="0" w:line="240" w:lineRule="auto"/>
        <w:ind w:firstLine="426"/>
        <w:rPr>
          <w:rFonts w:ascii="Times New Roman" w:eastAsia="Times New Roman" w:hAnsi="Times New Roman" w:cs="Times New Roman"/>
          <w:b/>
          <w:i/>
          <w:iCs/>
          <w:sz w:val="24"/>
          <w:szCs w:val="24"/>
        </w:rPr>
      </w:pPr>
    </w:p>
    <w:p w14:paraId="6F05A10F" w14:textId="77777777" w:rsidR="009C1F24" w:rsidRPr="008E7746" w:rsidRDefault="009C1F24" w:rsidP="009C1F24">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43"/>
        <w:gridCol w:w="3260"/>
        <w:gridCol w:w="8634"/>
      </w:tblGrid>
      <w:tr w:rsidR="009C1F24" w:rsidRPr="008E7746" w14:paraId="32CBD642" w14:textId="77777777" w:rsidTr="000B6F51">
        <w:tc>
          <w:tcPr>
            <w:tcW w:w="2843" w:type="dxa"/>
            <w:shd w:val="clear" w:color="auto" w:fill="auto"/>
          </w:tcPr>
          <w:p w14:paraId="4600A87F"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0" w:type="dxa"/>
            <w:shd w:val="clear" w:color="auto" w:fill="auto"/>
          </w:tcPr>
          <w:p w14:paraId="224CE748"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34" w:type="dxa"/>
            <w:shd w:val="clear" w:color="auto" w:fill="auto"/>
          </w:tcPr>
          <w:p w14:paraId="7B517225"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7E94F018"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9C1F24" w:rsidRPr="008E7746" w14:paraId="169C975E" w14:textId="77777777" w:rsidTr="000B6F51">
        <w:tc>
          <w:tcPr>
            <w:tcW w:w="2843" w:type="dxa"/>
            <w:tcBorders>
              <w:top w:val="single" w:sz="4" w:space="0" w:color="000000"/>
              <w:left w:val="single" w:sz="4" w:space="0" w:color="000000"/>
              <w:bottom w:val="single" w:sz="4" w:space="0" w:color="000000"/>
            </w:tcBorders>
            <w:shd w:val="clear" w:color="auto" w:fill="auto"/>
          </w:tcPr>
          <w:p w14:paraId="50E78076"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[6.0] - Производственная деятельность</w:t>
            </w:r>
          </w:p>
        </w:tc>
        <w:tc>
          <w:tcPr>
            <w:tcW w:w="3260" w:type="dxa"/>
            <w:tcBorders>
              <w:top w:val="single" w:sz="4" w:space="0" w:color="000000"/>
              <w:left w:val="single" w:sz="4" w:space="0" w:color="000000"/>
              <w:bottom w:val="single" w:sz="4" w:space="0" w:color="000000"/>
            </w:tcBorders>
            <w:shd w:val="clear" w:color="auto" w:fill="auto"/>
          </w:tcPr>
          <w:p w14:paraId="5C380A94"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в целях добычи полезных ископаемых, их переработки, изготовления вещей промышленным способом</w:t>
            </w:r>
          </w:p>
        </w:tc>
        <w:tc>
          <w:tcPr>
            <w:tcW w:w="8634" w:type="dxa"/>
            <w:vMerge w:val="restart"/>
            <w:tcBorders>
              <w:top w:val="single" w:sz="4" w:space="0" w:color="000000"/>
              <w:left w:val="single" w:sz="4" w:space="0" w:color="000000"/>
              <w:right w:val="single" w:sz="4" w:space="0" w:color="000000"/>
            </w:tcBorders>
            <w:shd w:val="clear" w:color="auto" w:fill="auto"/>
          </w:tcPr>
          <w:p w14:paraId="6CFAB631" w14:textId="77777777" w:rsidR="009C1F24" w:rsidRPr="008E7746" w:rsidRDefault="009C1F24" w:rsidP="000B6F51">
            <w:pPr>
              <w:suppressAutoHyphens/>
              <w:textAlignment w:val="baseline"/>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w:t>
            </w:r>
            <w:r w:rsidRPr="008E7746">
              <w:rPr>
                <w:rFonts w:ascii="Times New Roman" w:eastAsia="SimSun" w:hAnsi="Times New Roman"/>
                <w:b/>
                <w:sz w:val="24"/>
                <w:szCs w:val="24"/>
                <w:lang w:eastAsia="zh-CN"/>
              </w:rPr>
              <w:t>1000 кв. м/не подлежит ограничению;</w:t>
            </w:r>
          </w:p>
          <w:p w14:paraId="692C5B40"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p>
          <w:p w14:paraId="65B5A45A" w14:textId="77777777" w:rsidR="009C1F24" w:rsidRDefault="009C1F24" w:rsidP="000B6F51">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p>
          <w:p w14:paraId="046F0570" w14:textId="77777777" w:rsidR="009C1F24" w:rsidRPr="008E7746" w:rsidRDefault="009C1F24" w:rsidP="000B6F51">
            <w:pPr>
              <w:rPr>
                <w:rFonts w:ascii="Times New Roman" w:eastAsia="SimSun" w:hAnsi="Times New Roman"/>
                <w:b/>
                <w:sz w:val="24"/>
                <w:szCs w:val="24"/>
                <w:lang w:eastAsia="zh-CN"/>
              </w:rPr>
            </w:pPr>
          </w:p>
          <w:p w14:paraId="32304D04" w14:textId="77777777" w:rsidR="009C1F24" w:rsidRPr="008E7746" w:rsidRDefault="009C1F24" w:rsidP="000B6F51">
            <w:pPr>
              <w:suppressAutoHyphens/>
              <w:textAlignment w:val="baseline"/>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строений, сооружений от уровня земли - </w:t>
            </w:r>
            <w:r w:rsidRPr="008E7746">
              <w:rPr>
                <w:rFonts w:ascii="Times New Roman" w:eastAsia="SimSun" w:hAnsi="Times New Roman"/>
                <w:b/>
                <w:sz w:val="24"/>
                <w:szCs w:val="24"/>
                <w:lang w:eastAsia="zh-CN"/>
              </w:rPr>
              <w:t>не подлежит ограничению</w:t>
            </w:r>
            <w:r w:rsidRPr="008E7746">
              <w:rPr>
                <w:rFonts w:ascii="Times New Roman" w:eastAsia="SimSun" w:hAnsi="Times New Roman"/>
                <w:sz w:val="24"/>
                <w:szCs w:val="24"/>
                <w:lang w:eastAsia="zh-CN"/>
              </w:rPr>
              <w:t xml:space="preserve">; </w:t>
            </w:r>
          </w:p>
          <w:p w14:paraId="02075631"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75%;</w:t>
            </w:r>
          </w:p>
          <w:p w14:paraId="6E825111" w14:textId="77777777" w:rsidR="009C1F24" w:rsidRPr="008E7746" w:rsidRDefault="009C1F24" w:rsidP="000B6F51">
            <w:pPr>
              <w:rPr>
                <w:rFonts w:ascii="Times New Roman" w:eastAsia="Times New Roman" w:hAnsi="Times New Roman"/>
                <w:b/>
                <w:sz w:val="24"/>
                <w:szCs w:val="24"/>
                <w:lang w:eastAsia="ar-SA"/>
              </w:rPr>
            </w:pPr>
            <w:r w:rsidRPr="008E7746">
              <w:rPr>
                <w:rFonts w:ascii="Times New Roman" w:eastAsia="Times New Roman" w:hAnsi="Times New Roman"/>
                <w:sz w:val="24"/>
                <w:szCs w:val="24"/>
                <w:lang w:eastAsia="ar-SA"/>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ar-SA"/>
              </w:rPr>
              <w:t>3 м;</w:t>
            </w:r>
          </w:p>
          <w:p w14:paraId="186CED05" w14:textId="77777777" w:rsidR="009C1F24" w:rsidRDefault="009C1F24" w:rsidP="000B6F5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25CD9C54" w14:textId="77777777" w:rsidR="009C1F24" w:rsidRPr="0085762E" w:rsidRDefault="009C1F24" w:rsidP="000B6F5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5BF30F3E" w14:textId="77777777" w:rsidR="009C1F24" w:rsidRPr="008E7746" w:rsidRDefault="009C1F24" w:rsidP="000B6F51">
            <w:pPr>
              <w:rPr>
                <w:rFonts w:ascii="Times New Roman" w:hAnsi="Times New Roman"/>
                <w:sz w:val="24"/>
                <w:szCs w:val="24"/>
              </w:rPr>
            </w:pPr>
          </w:p>
        </w:tc>
      </w:tr>
      <w:tr w:rsidR="009C1F24" w:rsidRPr="008E7746" w14:paraId="6E327515" w14:textId="77777777" w:rsidTr="000B6F51">
        <w:tc>
          <w:tcPr>
            <w:tcW w:w="2843" w:type="dxa"/>
            <w:tcBorders>
              <w:top w:val="single" w:sz="4" w:space="0" w:color="000000"/>
              <w:left w:val="single" w:sz="4" w:space="0" w:color="000000"/>
              <w:bottom w:val="single" w:sz="4" w:space="0" w:color="000000"/>
            </w:tcBorders>
            <w:shd w:val="clear" w:color="auto" w:fill="auto"/>
          </w:tcPr>
          <w:p w14:paraId="10679C76"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[6.1] - </w:t>
            </w:r>
            <w:r w:rsidRPr="008E7746">
              <w:rPr>
                <w:rFonts w:ascii="Times New Roman" w:hAnsi="Times New Roman"/>
                <w:sz w:val="24"/>
                <w:szCs w:val="24"/>
              </w:rPr>
              <w:t>Недропользование</w:t>
            </w:r>
          </w:p>
        </w:tc>
        <w:tc>
          <w:tcPr>
            <w:tcW w:w="3260" w:type="dxa"/>
            <w:tcBorders>
              <w:top w:val="single" w:sz="4" w:space="0" w:color="000000"/>
              <w:left w:val="single" w:sz="4" w:space="0" w:color="000000"/>
              <w:bottom w:val="single" w:sz="4" w:space="0" w:color="000000"/>
            </w:tcBorders>
            <w:shd w:val="clear" w:color="auto" w:fill="auto"/>
          </w:tcPr>
          <w:p w14:paraId="71EA0DE4"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осуществление геологических изысканий;</w:t>
            </w:r>
          </w:p>
          <w:p w14:paraId="3B23D86B"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добыча недр открытым (карьеры, отвалы) и закрытым (шахты, скважины) способами;</w:t>
            </w:r>
          </w:p>
          <w:p w14:paraId="69324C9F"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14:paraId="49B2621A"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необходимые для подготовки сырья к транспортировке и (или) промышленной переработке;</w:t>
            </w:r>
          </w:p>
          <w:p w14:paraId="5B6A6054" w14:textId="77777777" w:rsidR="009C1F24"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lastRenderedPageBreak/>
              <w:t>объекты капитального строительства, предназначенные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p w14:paraId="1AFE4B0A" w14:textId="77777777" w:rsidR="009C1F24" w:rsidRPr="00F06A68" w:rsidRDefault="009C1F24" w:rsidP="000B6F51">
            <w:pPr>
              <w:rPr>
                <w:lang w:eastAsia="zh-CN"/>
              </w:rPr>
            </w:pPr>
          </w:p>
        </w:tc>
        <w:tc>
          <w:tcPr>
            <w:tcW w:w="8634" w:type="dxa"/>
            <w:vMerge/>
            <w:tcBorders>
              <w:left w:val="single" w:sz="4" w:space="0" w:color="000000"/>
              <w:right w:val="single" w:sz="4" w:space="0" w:color="000000"/>
            </w:tcBorders>
            <w:shd w:val="clear" w:color="auto" w:fill="auto"/>
          </w:tcPr>
          <w:p w14:paraId="28916DEA" w14:textId="77777777" w:rsidR="009C1F24" w:rsidRPr="008E7746" w:rsidRDefault="009C1F24" w:rsidP="000B6F51">
            <w:pPr>
              <w:rPr>
                <w:rFonts w:ascii="Times New Roman" w:hAnsi="Times New Roman"/>
                <w:sz w:val="24"/>
                <w:szCs w:val="24"/>
              </w:rPr>
            </w:pPr>
          </w:p>
        </w:tc>
      </w:tr>
      <w:tr w:rsidR="009C1F24" w:rsidRPr="008E7746" w14:paraId="7EBEF00E" w14:textId="77777777" w:rsidTr="000B6F51">
        <w:tc>
          <w:tcPr>
            <w:tcW w:w="2843" w:type="dxa"/>
            <w:tcBorders>
              <w:top w:val="single" w:sz="4" w:space="0" w:color="000000"/>
              <w:left w:val="single" w:sz="4" w:space="0" w:color="000000"/>
              <w:bottom w:val="single" w:sz="4" w:space="0" w:color="000000"/>
            </w:tcBorders>
            <w:shd w:val="clear" w:color="auto" w:fill="auto"/>
          </w:tcPr>
          <w:p w14:paraId="20C2A6FC"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[6.2] - </w:t>
            </w:r>
            <w:r w:rsidRPr="008E7746">
              <w:rPr>
                <w:rFonts w:ascii="Times New Roman" w:hAnsi="Times New Roman"/>
                <w:sz w:val="24"/>
                <w:szCs w:val="24"/>
              </w:rPr>
              <w:t>Тяжелая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668CCADD"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34" w:type="dxa"/>
            <w:vMerge/>
            <w:tcBorders>
              <w:left w:val="single" w:sz="4" w:space="0" w:color="000000"/>
              <w:right w:val="single" w:sz="4" w:space="0" w:color="000000"/>
            </w:tcBorders>
            <w:shd w:val="clear" w:color="auto" w:fill="auto"/>
          </w:tcPr>
          <w:p w14:paraId="424F7EC4" w14:textId="77777777" w:rsidR="009C1F24" w:rsidRPr="008E7746" w:rsidRDefault="009C1F24" w:rsidP="000B6F51">
            <w:pPr>
              <w:rPr>
                <w:rFonts w:ascii="Times New Roman" w:hAnsi="Times New Roman"/>
                <w:sz w:val="24"/>
                <w:szCs w:val="24"/>
              </w:rPr>
            </w:pPr>
          </w:p>
        </w:tc>
      </w:tr>
      <w:tr w:rsidR="009C1F24" w:rsidRPr="008E7746" w14:paraId="10A76589" w14:textId="77777777" w:rsidTr="000B6F51">
        <w:tc>
          <w:tcPr>
            <w:tcW w:w="2843" w:type="dxa"/>
            <w:tcBorders>
              <w:top w:val="single" w:sz="4" w:space="0" w:color="000000"/>
              <w:left w:val="single" w:sz="4" w:space="0" w:color="000000"/>
              <w:bottom w:val="single" w:sz="4" w:space="0" w:color="000000"/>
            </w:tcBorders>
            <w:shd w:val="clear" w:color="auto" w:fill="auto"/>
          </w:tcPr>
          <w:p w14:paraId="7E0C3488"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[6.2.1] - </w:t>
            </w:r>
            <w:r w:rsidRPr="008E7746">
              <w:rPr>
                <w:rFonts w:ascii="Times New Roman" w:hAnsi="Times New Roman"/>
                <w:sz w:val="24"/>
                <w:szCs w:val="24"/>
              </w:rPr>
              <w:t>Автомобилестроительная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35483187"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w:t>
            </w:r>
            <w:r w:rsidRPr="008E7746">
              <w:rPr>
                <w:rFonts w:ascii="Times New Roman" w:hAnsi="Times New Roman" w:cs="Times New Roman"/>
                <w:sz w:val="24"/>
                <w:szCs w:val="24"/>
              </w:rPr>
              <w:lastRenderedPageBreak/>
              <w:t>транспорта, производства частей и принадлежностей автомобилей и их двигателей</w:t>
            </w:r>
          </w:p>
        </w:tc>
        <w:tc>
          <w:tcPr>
            <w:tcW w:w="8634" w:type="dxa"/>
            <w:vMerge/>
            <w:tcBorders>
              <w:left w:val="single" w:sz="4" w:space="0" w:color="000000"/>
              <w:right w:val="single" w:sz="4" w:space="0" w:color="000000"/>
            </w:tcBorders>
            <w:shd w:val="clear" w:color="auto" w:fill="auto"/>
          </w:tcPr>
          <w:p w14:paraId="2DA0E614" w14:textId="77777777" w:rsidR="009C1F24" w:rsidRPr="008E7746" w:rsidRDefault="009C1F24" w:rsidP="000B6F51">
            <w:pPr>
              <w:rPr>
                <w:rFonts w:ascii="Times New Roman" w:hAnsi="Times New Roman"/>
                <w:sz w:val="24"/>
                <w:szCs w:val="24"/>
              </w:rPr>
            </w:pPr>
          </w:p>
        </w:tc>
      </w:tr>
      <w:tr w:rsidR="009C1F24" w:rsidRPr="008E7746" w14:paraId="0129B976" w14:textId="77777777" w:rsidTr="000B6F51">
        <w:tc>
          <w:tcPr>
            <w:tcW w:w="2843" w:type="dxa"/>
            <w:tcBorders>
              <w:top w:val="single" w:sz="4" w:space="0" w:color="000000"/>
              <w:left w:val="single" w:sz="4" w:space="0" w:color="000000"/>
              <w:bottom w:val="single" w:sz="4" w:space="0" w:color="000000"/>
            </w:tcBorders>
            <w:shd w:val="clear" w:color="auto" w:fill="auto"/>
          </w:tcPr>
          <w:p w14:paraId="00EEEB33"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[6.3] - </w:t>
            </w:r>
            <w:r w:rsidRPr="008E7746">
              <w:rPr>
                <w:rFonts w:ascii="Times New Roman" w:hAnsi="Times New Roman"/>
                <w:sz w:val="24"/>
                <w:szCs w:val="24"/>
              </w:rPr>
              <w:t>Легкая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68C1C05E"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текстильной, </w:t>
            </w:r>
            <w:proofErr w:type="spellStart"/>
            <w:r w:rsidRPr="008E7746">
              <w:rPr>
                <w:rFonts w:ascii="Times New Roman" w:hAnsi="Times New Roman" w:cs="Times New Roman"/>
                <w:sz w:val="24"/>
                <w:szCs w:val="24"/>
              </w:rPr>
              <w:t>фарфоро</w:t>
            </w:r>
            <w:proofErr w:type="spellEnd"/>
            <w:r w:rsidRPr="008E7746">
              <w:rPr>
                <w:rFonts w:ascii="Times New Roman" w:hAnsi="Times New Roman" w:cs="Times New Roman"/>
                <w:sz w:val="24"/>
                <w:szCs w:val="24"/>
              </w:rPr>
              <w:t>-фаянсовой, электронной промышленности</w:t>
            </w:r>
          </w:p>
        </w:tc>
        <w:tc>
          <w:tcPr>
            <w:tcW w:w="8634" w:type="dxa"/>
            <w:vMerge/>
            <w:tcBorders>
              <w:left w:val="single" w:sz="4" w:space="0" w:color="000000"/>
              <w:right w:val="single" w:sz="4" w:space="0" w:color="000000"/>
            </w:tcBorders>
            <w:shd w:val="clear" w:color="auto" w:fill="auto"/>
          </w:tcPr>
          <w:p w14:paraId="6BFDC2DE" w14:textId="77777777" w:rsidR="009C1F24" w:rsidRPr="008E7746" w:rsidRDefault="009C1F24" w:rsidP="000B6F51">
            <w:pPr>
              <w:rPr>
                <w:rFonts w:ascii="Times New Roman" w:hAnsi="Times New Roman"/>
                <w:sz w:val="24"/>
                <w:szCs w:val="24"/>
              </w:rPr>
            </w:pPr>
          </w:p>
        </w:tc>
      </w:tr>
      <w:tr w:rsidR="009C1F24" w:rsidRPr="008E7746" w14:paraId="3F3A5E86" w14:textId="77777777" w:rsidTr="000B6F51">
        <w:tc>
          <w:tcPr>
            <w:tcW w:w="2843" w:type="dxa"/>
            <w:tcBorders>
              <w:top w:val="single" w:sz="4" w:space="0" w:color="000000"/>
              <w:left w:val="single" w:sz="4" w:space="0" w:color="000000"/>
              <w:bottom w:val="single" w:sz="4" w:space="0" w:color="000000"/>
            </w:tcBorders>
            <w:shd w:val="clear" w:color="auto" w:fill="auto"/>
          </w:tcPr>
          <w:p w14:paraId="38BC8C41"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[6.3.1] - </w:t>
            </w:r>
            <w:r w:rsidRPr="008E7746">
              <w:rPr>
                <w:rFonts w:ascii="Times New Roman" w:hAnsi="Times New Roman"/>
                <w:sz w:val="24"/>
                <w:szCs w:val="24"/>
              </w:rPr>
              <w:t>Фармацевтическая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345D6FC8"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фармацевтического производства</w:t>
            </w:r>
          </w:p>
        </w:tc>
        <w:tc>
          <w:tcPr>
            <w:tcW w:w="8634" w:type="dxa"/>
            <w:vMerge/>
            <w:tcBorders>
              <w:left w:val="single" w:sz="4" w:space="0" w:color="000000"/>
              <w:right w:val="single" w:sz="4" w:space="0" w:color="000000"/>
            </w:tcBorders>
            <w:shd w:val="clear" w:color="auto" w:fill="auto"/>
          </w:tcPr>
          <w:p w14:paraId="7F962C9C" w14:textId="77777777" w:rsidR="009C1F24" w:rsidRPr="008E7746" w:rsidRDefault="009C1F24" w:rsidP="000B6F51">
            <w:pPr>
              <w:rPr>
                <w:rFonts w:ascii="Times New Roman" w:hAnsi="Times New Roman"/>
                <w:sz w:val="24"/>
                <w:szCs w:val="24"/>
              </w:rPr>
            </w:pPr>
          </w:p>
        </w:tc>
      </w:tr>
      <w:tr w:rsidR="009C1F24" w:rsidRPr="008E7746" w14:paraId="024307D8" w14:textId="77777777" w:rsidTr="000B6F51">
        <w:tc>
          <w:tcPr>
            <w:tcW w:w="2843" w:type="dxa"/>
            <w:tcBorders>
              <w:top w:val="single" w:sz="4" w:space="0" w:color="000000"/>
              <w:left w:val="single" w:sz="4" w:space="0" w:color="000000"/>
              <w:bottom w:val="single" w:sz="4" w:space="0" w:color="000000"/>
            </w:tcBorders>
            <w:shd w:val="clear" w:color="auto" w:fill="auto"/>
          </w:tcPr>
          <w:p w14:paraId="3D490C47"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eastAsia="SimSun" w:hAnsi="Times New Roman" w:cs="Times New Roman"/>
                <w:sz w:val="24"/>
                <w:szCs w:val="24"/>
              </w:rPr>
              <w:t xml:space="preserve">[6.4] - </w:t>
            </w:r>
            <w:r w:rsidRPr="008E7746">
              <w:rPr>
                <w:rFonts w:ascii="Times New Roman" w:hAnsi="Times New Roman" w:cs="Times New Roman"/>
                <w:sz w:val="24"/>
                <w:szCs w:val="24"/>
              </w:rPr>
              <w:t>Пищевая промышленность</w:t>
            </w:r>
          </w:p>
          <w:p w14:paraId="3668D237" w14:textId="77777777" w:rsidR="009C1F24" w:rsidRPr="008E7746" w:rsidRDefault="009C1F24" w:rsidP="000B6F51">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6E555A53"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34" w:type="dxa"/>
            <w:vMerge/>
            <w:tcBorders>
              <w:left w:val="single" w:sz="4" w:space="0" w:color="000000"/>
              <w:right w:val="single" w:sz="4" w:space="0" w:color="000000"/>
            </w:tcBorders>
            <w:shd w:val="clear" w:color="auto" w:fill="auto"/>
          </w:tcPr>
          <w:p w14:paraId="5B7713E4" w14:textId="77777777" w:rsidR="009C1F24" w:rsidRPr="008E7746" w:rsidRDefault="009C1F24" w:rsidP="000B6F51">
            <w:pPr>
              <w:rPr>
                <w:rFonts w:ascii="Times New Roman" w:hAnsi="Times New Roman"/>
                <w:sz w:val="24"/>
                <w:szCs w:val="24"/>
              </w:rPr>
            </w:pPr>
          </w:p>
        </w:tc>
      </w:tr>
      <w:tr w:rsidR="009C1F24" w:rsidRPr="008E7746" w14:paraId="78574D57" w14:textId="77777777" w:rsidTr="000B6F51">
        <w:tc>
          <w:tcPr>
            <w:tcW w:w="2843" w:type="dxa"/>
            <w:tcBorders>
              <w:top w:val="single" w:sz="4" w:space="0" w:color="000000"/>
              <w:left w:val="single" w:sz="4" w:space="0" w:color="000000"/>
              <w:bottom w:val="single" w:sz="4" w:space="0" w:color="000000"/>
            </w:tcBorders>
            <w:shd w:val="clear" w:color="auto" w:fill="auto"/>
          </w:tcPr>
          <w:p w14:paraId="6090A02A"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[6.5] - </w:t>
            </w:r>
            <w:r w:rsidRPr="008E7746">
              <w:rPr>
                <w:rFonts w:ascii="Times New Roman" w:hAnsi="Times New Roman"/>
                <w:sz w:val="24"/>
                <w:szCs w:val="24"/>
              </w:rPr>
              <w:t>Нефтехимическая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275D5C07"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w:t>
            </w:r>
            <w:r w:rsidRPr="008E7746">
              <w:rPr>
                <w:rFonts w:ascii="Times New Roman" w:hAnsi="Times New Roman" w:cs="Times New Roman"/>
                <w:sz w:val="24"/>
                <w:szCs w:val="24"/>
              </w:rPr>
              <w:lastRenderedPageBreak/>
              <w:t>предприятия</w:t>
            </w:r>
          </w:p>
        </w:tc>
        <w:tc>
          <w:tcPr>
            <w:tcW w:w="8634" w:type="dxa"/>
            <w:vMerge/>
            <w:tcBorders>
              <w:left w:val="single" w:sz="4" w:space="0" w:color="000000"/>
              <w:right w:val="single" w:sz="4" w:space="0" w:color="000000"/>
            </w:tcBorders>
            <w:shd w:val="clear" w:color="auto" w:fill="auto"/>
          </w:tcPr>
          <w:p w14:paraId="43A0512F" w14:textId="77777777" w:rsidR="009C1F24" w:rsidRPr="008E7746" w:rsidRDefault="009C1F24" w:rsidP="000B6F51">
            <w:pPr>
              <w:rPr>
                <w:rFonts w:ascii="Times New Roman" w:hAnsi="Times New Roman"/>
                <w:sz w:val="24"/>
                <w:szCs w:val="24"/>
              </w:rPr>
            </w:pPr>
          </w:p>
        </w:tc>
      </w:tr>
      <w:tr w:rsidR="009C1F24" w:rsidRPr="008E7746" w14:paraId="4055018C" w14:textId="77777777" w:rsidTr="000B6F51">
        <w:tc>
          <w:tcPr>
            <w:tcW w:w="2843" w:type="dxa"/>
            <w:tcBorders>
              <w:top w:val="single" w:sz="4" w:space="0" w:color="000000"/>
              <w:left w:val="single" w:sz="4" w:space="0" w:color="000000"/>
              <w:bottom w:val="single" w:sz="4" w:space="0" w:color="000000"/>
            </w:tcBorders>
            <w:shd w:val="clear" w:color="auto" w:fill="auto"/>
          </w:tcPr>
          <w:p w14:paraId="483EF792"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eastAsia="SimSun" w:hAnsi="Times New Roman" w:cs="Times New Roman"/>
                <w:sz w:val="24"/>
                <w:szCs w:val="24"/>
              </w:rPr>
              <w:t xml:space="preserve">[6.6] - </w:t>
            </w:r>
            <w:r w:rsidRPr="008E7746">
              <w:rPr>
                <w:rFonts w:ascii="Times New Roman" w:hAnsi="Times New Roman" w:cs="Times New Roman"/>
                <w:sz w:val="24"/>
                <w:szCs w:val="24"/>
              </w:rPr>
              <w:t>Строительная промышленность</w:t>
            </w:r>
          </w:p>
          <w:p w14:paraId="32AC6459" w14:textId="77777777" w:rsidR="009C1F24" w:rsidRPr="008E7746" w:rsidRDefault="009C1F24" w:rsidP="000B6F51">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1A9268AD"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34" w:type="dxa"/>
            <w:vMerge/>
            <w:tcBorders>
              <w:left w:val="single" w:sz="4" w:space="0" w:color="000000"/>
              <w:right w:val="single" w:sz="4" w:space="0" w:color="000000"/>
            </w:tcBorders>
            <w:shd w:val="clear" w:color="auto" w:fill="auto"/>
          </w:tcPr>
          <w:p w14:paraId="7DC66D1E" w14:textId="77777777" w:rsidR="009C1F24" w:rsidRPr="008E7746" w:rsidRDefault="009C1F24" w:rsidP="000B6F51">
            <w:pPr>
              <w:rPr>
                <w:rFonts w:ascii="Times New Roman" w:hAnsi="Times New Roman"/>
                <w:sz w:val="24"/>
                <w:szCs w:val="24"/>
              </w:rPr>
            </w:pPr>
          </w:p>
        </w:tc>
      </w:tr>
      <w:tr w:rsidR="009C1F24" w:rsidRPr="008E7746" w14:paraId="52876E9C" w14:textId="77777777" w:rsidTr="000B6F51">
        <w:tc>
          <w:tcPr>
            <w:tcW w:w="2843" w:type="dxa"/>
            <w:tcBorders>
              <w:top w:val="single" w:sz="4" w:space="0" w:color="000000"/>
              <w:left w:val="single" w:sz="4" w:space="0" w:color="000000"/>
              <w:bottom w:val="single" w:sz="4" w:space="0" w:color="000000"/>
            </w:tcBorders>
            <w:shd w:val="clear" w:color="auto" w:fill="auto"/>
          </w:tcPr>
          <w:p w14:paraId="18293632"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[6.9] </w:t>
            </w:r>
            <w:r>
              <w:rPr>
                <w:rFonts w:ascii="Times New Roman" w:eastAsia="SimSun" w:hAnsi="Times New Roman"/>
                <w:sz w:val="24"/>
                <w:szCs w:val="24"/>
              </w:rPr>
              <w:t>- Склад</w:t>
            </w:r>
          </w:p>
        </w:tc>
        <w:tc>
          <w:tcPr>
            <w:tcW w:w="3260" w:type="dxa"/>
            <w:tcBorders>
              <w:top w:val="single" w:sz="4" w:space="0" w:color="000000"/>
              <w:left w:val="single" w:sz="4" w:space="0" w:color="000000"/>
              <w:bottom w:val="single" w:sz="4" w:space="0" w:color="000000"/>
            </w:tcBorders>
            <w:shd w:val="clear" w:color="auto" w:fill="auto"/>
          </w:tcPr>
          <w:p w14:paraId="0010E9F2"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сооружения, имеющие</w:t>
            </w:r>
          </w:p>
          <w:p w14:paraId="23EB8ADC"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назначение по временному хранению, распределению и перевалке грузов (за исключением хранения стратегических запасов), не являющиеся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w:t>
            </w:r>
            <w:r w:rsidRPr="008E7746">
              <w:rPr>
                <w:rFonts w:ascii="Times New Roman" w:hAnsi="Times New Roman" w:cs="Times New Roman"/>
                <w:sz w:val="24"/>
                <w:szCs w:val="24"/>
              </w:rPr>
              <w:lastRenderedPageBreak/>
              <w:t>ственные склады, за исключением железнодорожных перевалочных складов</w:t>
            </w:r>
          </w:p>
        </w:tc>
        <w:tc>
          <w:tcPr>
            <w:tcW w:w="8634" w:type="dxa"/>
            <w:vMerge/>
            <w:tcBorders>
              <w:left w:val="single" w:sz="4" w:space="0" w:color="000000"/>
              <w:right w:val="single" w:sz="4" w:space="0" w:color="000000"/>
            </w:tcBorders>
            <w:shd w:val="clear" w:color="auto" w:fill="auto"/>
          </w:tcPr>
          <w:p w14:paraId="1E3AD844" w14:textId="77777777" w:rsidR="009C1F24" w:rsidRPr="008E7746" w:rsidRDefault="009C1F24" w:rsidP="000B6F51">
            <w:pPr>
              <w:rPr>
                <w:rFonts w:ascii="Times New Roman" w:hAnsi="Times New Roman"/>
                <w:sz w:val="24"/>
                <w:szCs w:val="24"/>
              </w:rPr>
            </w:pPr>
          </w:p>
        </w:tc>
      </w:tr>
      <w:tr w:rsidR="009C1F24" w:rsidRPr="008E7746" w14:paraId="423C0707" w14:textId="77777777" w:rsidTr="000B6F51">
        <w:tc>
          <w:tcPr>
            <w:tcW w:w="2843" w:type="dxa"/>
            <w:shd w:val="clear" w:color="auto" w:fill="auto"/>
            <w:vAlign w:val="center"/>
          </w:tcPr>
          <w:p w14:paraId="30AB4292" w14:textId="77777777" w:rsidR="009C1F24" w:rsidRPr="008E7746" w:rsidRDefault="009C1F24" w:rsidP="000B6F51">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 xml:space="preserve">[6.9.1] – </w:t>
            </w:r>
            <w:r w:rsidRPr="008E7746">
              <w:rPr>
                <w:rFonts w:ascii="Times New Roman" w:hAnsi="Times New Roman"/>
                <w:sz w:val="24"/>
                <w:szCs w:val="24"/>
              </w:rPr>
              <w:t>Складские площадки</w:t>
            </w:r>
          </w:p>
        </w:tc>
        <w:tc>
          <w:tcPr>
            <w:tcW w:w="3260" w:type="dxa"/>
            <w:shd w:val="clear" w:color="auto" w:fill="auto"/>
            <w:vAlign w:val="center"/>
          </w:tcPr>
          <w:p w14:paraId="3525A418"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8634" w:type="dxa"/>
            <w:vMerge/>
            <w:tcBorders>
              <w:left w:val="single" w:sz="4" w:space="0" w:color="000000"/>
              <w:right w:val="single" w:sz="4" w:space="0" w:color="000000"/>
            </w:tcBorders>
            <w:shd w:val="clear" w:color="auto" w:fill="auto"/>
          </w:tcPr>
          <w:p w14:paraId="00150A62" w14:textId="77777777" w:rsidR="009C1F24" w:rsidRPr="008E7746" w:rsidRDefault="009C1F24" w:rsidP="000B6F51">
            <w:pPr>
              <w:rPr>
                <w:rFonts w:ascii="Times New Roman" w:hAnsi="Times New Roman"/>
                <w:sz w:val="24"/>
                <w:szCs w:val="24"/>
              </w:rPr>
            </w:pPr>
          </w:p>
        </w:tc>
      </w:tr>
      <w:tr w:rsidR="009C1F24" w:rsidRPr="008E7746" w14:paraId="7844A7B8" w14:textId="77777777" w:rsidTr="000B6F51">
        <w:tc>
          <w:tcPr>
            <w:tcW w:w="2843" w:type="dxa"/>
            <w:tcBorders>
              <w:top w:val="single" w:sz="4" w:space="0" w:color="000000"/>
              <w:left w:val="single" w:sz="4" w:space="0" w:color="000000"/>
              <w:bottom w:val="single" w:sz="4" w:space="0" w:color="000000"/>
            </w:tcBorders>
            <w:shd w:val="clear" w:color="auto" w:fill="auto"/>
          </w:tcPr>
          <w:p w14:paraId="13E65E94"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[4.9] - Служебные гаражи</w:t>
            </w:r>
          </w:p>
        </w:tc>
        <w:tc>
          <w:tcPr>
            <w:tcW w:w="3260" w:type="dxa"/>
            <w:tcBorders>
              <w:top w:val="single" w:sz="4" w:space="0" w:color="000000"/>
              <w:left w:val="single" w:sz="4" w:space="0" w:color="000000"/>
              <w:bottom w:val="single" w:sz="4" w:space="0" w:color="000000"/>
            </w:tcBorders>
            <w:shd w:val="clear" w:color="auto" w:fill="auto"/>
          </w:tcPr>
          <w:p w14:paraId="07C71C60"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постоянные или временные гаражи,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8634" w:type="dxa"/>
            <w:vMerge/>
            <w:tcBorders>
              <w:left w:val="single" w:sz="4" w:space="0" w:color="000000"/>
              <w:bottom w:val="single" w:sz="4" w:space="0" w:color="000000"/>
              <w:right w:val="single" w:sz="4" w:space="0" w:color="000000"/>
            </w:tcBorders>
            <w:shd w:val="clear" w:color="auto" w:fill="auto"/>
          </w:tcPr>
          <w:p w14:paraId="7C9842B9" w14:textId="77777777" w:rsidR="009C1F24" w:rsidRPr="008E7746" w:rsidRDefault="009C1F24" w:rsidP="000B6F51">
            <w:pPr>
              <w:rPr>
                <w:rFonts w:ascii="Times New Roman" w:hAnsi="Times New Roman"/>
                <w:sz w:val="24"/>
                <w:szCs w:val="24"/>
              </w:rPr>
            </w:pPr>
          </w:p>
        </w:tc>
      </w:tr>
      <w:tr w:rsidR="009C1F24" w:rsidRPr="008E7746" w14:paraId="0EBCF7E8" w14:textId="77777777" w:rsidTr="000B6F51">
        <w:tc>
          <w:tcPr>
            <w:tcW w:w="2843" w:type="dxa"/>
            <w:tcBorders>
              <w:top w:val="single" w:sz="4" w:space="0" w:color="000000"/>
              <w:left w:val="single" w:sz="4" w:space="0" w:color="000000"/>
              <w:bottom w:val="single" w:sz="4" w:space="0" w:color="000000"/>
            </w:tcBorders>
            <w:shd w:val="clear" w:color="auto" w:fill="auto"/>
          </w:tcPr>
          <w:p w14:paraId="7CE32910"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6.8</w:t>
            </w:r>
            <w:r w:rsidRPr="008E7746">
              <w:rPr>
                <w:rFonts w:ascii="Times New Roman" w:eastAsia="SimSun" w:hAnsi="Times New Roman"/>
                <w:sz w:val="24"/>
                <w:szCs w:val="24"/>
              </w:rPr>
              <w:t>] - Связь</w:t>
            </w:r>
          </w:p>
        </w:tc>
        <w:tc>
          <w:tcPr>
            <w:tcW w:w="3260" w:type="dxa"/>
            <w:tcBorders>
              <w:top w:val="single" w:sz="4" w:space="0" w:color="000000"/>
              <w:left w:val="single" w:sz="4" w:space="0" w:color="000000"/>
              <w:bottom w:val="single" w:sz="4" w:space="0" w:color="000000"/>
            </w:tcBorders>
            <w:shd w:val="clear" w:color="auto" w:fill="auto"/>
          </w:tcPr>
          <w:p w14:paraId="31AB4852"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13022EDC" w14:textId="77777777" w:rsidR="009C1F24" w:rsidRPr="008E7746" w:rsidRDefault="009C1F24" w:rsidP="000B6F51">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100/10000 кв. м;</w:t>
            </w:r>
          </w:p>
          <w:p w14:paraId="55CC62D2"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1CF7F546"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p>
          <w:p w14:paraId="6F892FE1"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p>
          <w:p w14:paraId="7CFEC671" w14:textId="77777777" w:rsidR="009C1F24" w:rsidRPr="008E7746" w:rsidRDefault="009C1F24" w:rsidP="000B6F51">
            <w:pPr>
              <w:keepLines/>
              <w:widowControl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14:paraId="550FD90E"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5C06DF9A" w14:textId="77777777" w:rsidR="009C1F24" w:rsidRPr="008E7746" w:rsidRDefault="009C1F24" w:rsidP="000B6F51">
            <w:pPr>
              <w:suppressAutoHyphens/>
              <w:textAlignment w:val="baseline"/>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tc>
      </w:tr>
      <w:tr w:rsidR="009C1F24" w:rsidRPr="008E7746" w14:paraId="22CB804E" w14:textId="77777777" w:rsidTr="000B6F51">
        <w:trPr>
          <w:trHeight w:val="3046"/>
        </w:trPr>
        <w:tc>
          <w:tcPr>
            <w:tcW w:w="2843" w:type="dxa"/>
            <w:tcBorders>
              <w:top w:val="single" w:sz="4" w:space="0" w:color="000000"/>
              <w:left w:val="single" w:sz="4" w:space="0" w:color="000000"/>
            </w:tcBorders>
            <w:shd w:val="clear" w:color="auto" w:fill="auto"/>
          </w:tcPr>
          <w:p w14:paraId="027F3469"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lastRenderedPageBreak/>
              <w:t xml:space="preserve">[6.11] - </w:t>
            </w:r>
            <w:r w:rsidRPr="008E7746">
              <w:rPr>
                <w:rFonts w:ascii="Times New Roman" w:hAnsi="Times New Roman"/>
                <w:sz w:val="24"/>
                <w:szCs w:val="24"/>
              </w:rPr>
              <w:t>Целлюлозно-бумажная промышленность</w:t>
            </w:r>
          </w:p>
        </w:tc>
        <w:tc>
          <w:tcPr>
            <w:tcW w:w="3260" w:type="dxa"/>
            <w:tcBorders>
              <w:top w:val="single" w:sz="4" w:space="0" w:color="000000"/>
              <w:left w:val="single" w:sz="4" w:space="0" w:color="000000"/>
            </w:tcBorders>
            <w:shd w:val="clear" w:color="auto" w:fill="auto"/>
          </w:tcPr>
          <w:p w14:paraId="650A4B4D"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34" w:type="dxa"/>
            <w:tcBorders>
              <w:top w:val="single" w:sz="4" w:space="0" w:color="000000"/>
              <w:left w:val="single" w:sz="4" w:space="0" w:color="000000"/>
              <w:right w:val="single" w:sz="4" w:space="0" w:color="000000"/>
            </w:tcBorders>
            <w:shd w:val="clear" w:color="auto" w:fill="auto"/>
          </w:tcPr>
          <w:p w14:paraId="56F7BACA" w14:textId="77777777" w:rsidR="009C1F24" w:rsidRPr="008E7746" w:rsidRDefault="009C1F24" w:rsidP="000B6F51">
            <w:pPr>
              <w:suppressAutoHyphens/>
              <w:textAlignment w:val="baseline"/>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w:t>
            </w:r>
            <w:r w:rsidRPr="008E7746">
              <w:rPr>
                <w:rFonts w:ascii="Times New Roman" w:eastAsia="SimSun" w:hAnsi="Times New Roman"/>
                <w:b/>
                <w:sz w:val="24"/>
                <w:szCs w:val="24"/>
              </w:rPr>
              <w:t>1000-250000 кв. м;</w:t>
            </w:r>
          </w:p>
          <w:p w14:paraId="78C5C4DA"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w:t>
            </w:r>
          </w:p>
          <w:p w14:paraId="561DC77F"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30 м;</w:t>
            </w:r>
          </w:p>
          <w:p w14:paraId="4F7B26FB"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p>
          <w:p w14:paraId="42934ED7" w14:textId="77777777" w:rsidR="009C1F24" w:rsidRPr="008E7746" w:rsidRDefault="009C1F24" w:rsidP="000B6F51">
            <w:pPr>
              <w:suppressAutoHyphens/>
              <w:textAlignment w:val="baseline"/>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r w:rsidRPr="008E7746">
              <w:rPr>
                <w:rFonts w:ascii="Times New Roman" w:eastAsia="SimSun" w:hAnsi="Times New Roman"/>
                <w:sz w:val="24"/>
                <w:szCs w:val="24"/>
              </w:rPr>
              <w:t xml:space="preserve">; </w:t>
            </w:r>
          </w:p>
          <w:p w14:paraId="284457E9"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75%;</w:t>
            </w:r>
          </w:p>
          <w:p w14:paraId="60ED5C43"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0CF94F48" w14:textId="77777777" w:rsidR="009C1F24" w:rsidRPr="008E7746" w:rsidRDefault="009C1F24" w:rsidP="000B6F51">
            <w:pPr>
              <w:suppressAutoHyphens/>
              <w:textAlignment w:val="baseline"/>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p w14:paraId="536347EF" w14:textId="77777777" w:rsidR="009C1F24" w:rsidRPr="008E7746" w:rsidRDefault="009C1F24" w:rsidP="000B6F51">
            <w:pPr>
              <w:suppressAutoHyphens/>
              <w:textAlignment w:val="baseline"/>
              <w:rPr>
                <w:rFonts w:ascii="Times New Roman" w:hAnsi="Times New Roman"/>
                <w:sz w:val="24"/>
                <w:szCs w:val="24"/>
              </w:rPr>
            </w:pPr>
          </w:p>
        </w:tc>
      </w:tr>
      <w:tr w:rsidR="009C1F24" w:rsidRPr="008E7746" w14:paraId="10BB53C7" w14:textId="77777777" w:rsidTr="000B6F51">
        <w:tc>
          <w:tcPr>
            <w:tcW w:w="2843" w:type="dxa"/>
            <w:tcBorders>
              <w:top w:val="single" w:sz="4" w:space="0" w:color="000000"/>
              <w:left w:val="single" w:sz="4" w:space="0" w:color="000000"/>
              <w:bottom w:val="single" w:sz="4" w:space="0" w:color="000000"/>
            </w:tcBorders>
            <w:shd w:val="clear" w:color="auto" w:fill="auto"/>
          </w:tcPr>
          <w:p w14:paraId="7405FA10"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14:paraId="24572DD4" w14:textId="77777777" w:rsidR="009C1F24" w:rsidRPr="008E7746" w:rsidRDefault="009C1F24" w:rsidP="000B6F51">
            <w:pPr>
              <w:shd w:val="clear" w:color="auto" w:fill="FFFFFF" w:themeFill="background1"/>
              <w:autoSpaceDE w:val="0"/>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3F85D4CA"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0C411AC2"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38AC41FE"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436C8BFC"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36430CCD"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454EEE89"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0021E45A"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2F41F75C"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9C1F24" w:rsidRPr="008E7746" w14:paraId="5790C6DE" w14:textId="77777777" w:rsidTr="000B6F51">
        <w:tc>
          <w:tcPr>
            <w:tcW w:w="2843" w:type="dxa"/>
            <w:tcBorders>
              <w:top w:val="single" w:sz="4" w:space="0" w:color="000000"/>
              <w:left w:val="single" w:sz="4" w:space="0" w:color="000000"/>
              <w:bottom w:val="single" w:sz="4" w:space="0" w:color="000000"/>
            </w:tcBorders>
            <w:shd w:val="clear" w:color="auto" w:fill="FFFFFF" w:themeFill="background1"/>
          </w:tcPr>
          <w:p w14:paraId="7D89A280"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0" w:type="dxa"/>
            <w:tcBorders>
              <w:top w:val="single" w:sz="4" w:space="0" w:color="000000"/>
              <w:left w:val="single" w:sz="4" w:space="0" w:color="000000"/>
              <w:bottom w:val="single" w:sz="4" w:space="0" w:color="000000"/>
            </w:tcBorders>
            <w:shd w:val="clear" w:color="auto" w:fill="FFFFFF" w:themeFill="background1"/>
          </w:tcPr>
          <w:p w14:paraId="242C04F5"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34" w:type="dxa"/>
            <w:vMerge w:val="restart"/>
            <w:tcBorders>
              <w:top w:val="single" w:sz="4" w:space="0" w:color="000000"/>
              <w:left w:val="single" w:sz="4" w:space="0" w:color="000000"/>
              <w:right w:val="single" w:sz="4" w:space="0" w:color="000000"/>
            </w:tcBorders>
            <w:shd w:val="clear" w:color="auto" w:fill="auto"/>
          </w:tcPr>
          <w:p w14:paraId="47C6F99B"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14:paraId="3762778A"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C1F24" w:rsidRPr="008E7746" w14:paraId="68416A2B" w14:textId="77777777" w:rsidTr="000B6F51">
        <w:tc>
          <w:tcPr>
            <w:tcW w:w="2843" w:type="dxa"/>
            <w:tcBorders>
              <w:top w:val="single" w:sz="4" w:space="0" w:color="000000"/>
              <w:left w:val="single" w:sz="4" w:space="0" w:color="000000"/>
              <w:bottom w:val="single" w:sz="4" w:space="0" w:color="000000"/>
            </w:tcBorders>
            <w:shd w:val="clear" w:color="auto" w:fill="auto"/>
          </w:tcPr>
          <w:p w14:paraId="682A1567"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0" w:type="dxa"/>
            <w:tcBorders>
              <w:top w:val="single" w:sz="4" w:space="0" w:color="000000"/>
              <w:left w:val="single" w:sz="4" w:space="0" w:color="000000"/>
              <w:bottom w:val="single" w:sz="4" w:space="0" w:color="000000"/>
            </w:tcBorders>
            <w:shd w:val="clear" w:color="auto" w:fill="auto"/>
          </w:tcPr>
          <w:p w14:paraId="3183F9B2" w14:textId="77777777" w:rsidR="009C1F24" w:rsidRPr="008E7746" w:rsidRDefault="009C1F24" w:rsidP="000B6F5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w:t>
            </w:r>
            <w:r w:rsidRPr="008E7746">
              <w:rPr>
                <w:rFonts w:ascii="Times New Roman" w:eastAsia="SimSun" w:hAnsi="Times New Roman" w:cs="Times New Roman"/>
                <w:sz w:val="24"/>
                <w:szCs w:val="24"/>
              </w:rPr>
              <w:lastRenderedPageBreak/>
              <w:t xml:space="preserve">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34" w:type="dxa"/>
            <w:vMerge/>
            <w:tcBorders>
              <w:left w:val="single" w:sz="4" w:space="0" w:color="000000"/>
              <w:right w:val="single" w:sz="4" w:space="0" w:color="000000"/>
            </w:tcBorders>
            <w:shd w:val="clear" w:color="auto" w:fill="auto"/>
          </w:tcPr>
          <w:p w14:paraId="2F0EDD02" w14:textId="77777777" w:rsidR="009C1F24" w:rsidRPr="008E7746" w:rsidRDefault="009C1F24" w:rsidP="000B6F51">
            <w:pPr>
              <w:shd w:val="clear" w:color="auto" w:fill="FFFFFF" w:themeFill="background1"/>
              <w:rPr>
                <w:rFonts w:ascii="Times New Roman" w:hAnsi="Times New Roman"/>
                <w:sz w:val="24"/>
                <w:szCs w:val="24"/>
              </w:rPr>
            </w:pPr>
          </w:p>
        </w:tc>
      </w:tr>
      <w:tr w:rsidR="009C1F24" w:rsidRPr="008E7746" w14:paraId="07072883" w14:textId="77777777" w:rsidTr="000B6F51">
        <w:tc>
          <w:tcPr>
            <w:tcW w:w="2843" w:type="dxa"/>
            <w:tcBorders>
              <w:top w:val="single" w:sz="4" w:space="0" w:color="000000"/>
              <w:left w:val="single" w:sz="4" w:space="0" w:color="000000"/>
              <w:bottom w:val="single" w:sz="4" w:space="0" w:color="000000"/>
            </w:tcBorders>
            <w:shd w:val="clear" w:color="auto" w:fill="auto"/>
          </w:tcPr>
          <w:p w14:paraId="3092E8A9"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[12.0.2] - Благоустройство территории</w:t>
            </w:r>
          </w:p>
        </w:tc>
        <w:tc>
          <w:tcPr>
            <w:tcW w:w="3260" w:type="dxa"/>
            <w:tcBorders>
              <w:top w:val="single" w:sz="4" w:space="0" w:color="000000"/>
              <w:left w:val="single" w:sz="4" w:space="0" w:color="000000"/>
              <w:bottom w:val="single" w:sz="4" w:space="0" w:color="000000"/>
            </w:tcBorders>
            <w:shd w:val="clear" w:color="auto" w:fill="auto"/>
          </w:tcPr>
          <w:p w14:paraId="0EF46A99" w14:textId="77777777" w:rsidR="009C1F24" w:rsidRPr="008E7746" w:rsidRDefault="009C1F24" w:rsidP="000B6F5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w:t>
            </w:r>
            <w:r w:rsidRPr="008E7746">
              <w:rPr>
                <w:rFonts w:ascii="Times New Roman" w:eastAsia="SimSun" w:hAnsi="Times New Roman" w:cs="Times New Roman"/>
                <w:sz w:val="24"/>
                <w:szCs w:val="24"/>
              </w:rPr>
              <w:lastRenderedPageBreak/>
              <w:t>как составные части благоустройства территории, общественных туалетов</w:t>
            </w:r>
          </w:p>
        </w:tc>
        <w:tc>
          <w:tcPr>
            <w:tcW w:w="8634" w:type="dxa"/>
            <w:vMerge/>
            <w:tcBorders>
              <w:left w:val="single" w:sz="4" w:space="0" w:color="000000"/>
              <w:right w:val="single" w:sz="4" w:space="0" w:color="000000"/>
            </w:tcBorders>
            <w:shd w:val="clear" w:color="auto" w:fill="auto"/>
          </w:tcPr>
          <w:p w14:paraId="51AA22D5" w14:textId="77777777" w:rsidR="009C1F24" w:rsidRPr="008E7746" w:rsidRDefault="009C1F24" w:rsidP="000B6F51">
            <w:pPr>
              <w:shd w:val="clear" w:color="auto" w:fill="FFFFFF" w:themeFill="background1"/>
              <w:rPr>
                <w:rFonts w:ascii="Times New Roman" w:hAnsi="Times New Roman"/>
                <w:sz w:val="24"/>
                <w:szCs w:val="24"/>
              </w:rPr>
            </w:pPr>
          </w:p>
        </w:tc>
      </w:tr>
      <w:tr w:rsidR="009C1F24" w:rsidRPr="008E7746" w14:paraId="57B6A079" w14:textId="77777777" w:rsidTr="000B6F51">
        <w:tc>
          <w:tcPr>
            <w:tcW w:w="2843" w:type="dxa"/>
            <w:tcBorders>
              <w:top w:val="single" w:sz="4" w:space="0" w:color="000000"/>
              <w:left w:val="single" w:sz="4" w:space="0" w:color="000000"/>
              <w:bottom w:val="single" w:sz="4" w:space="0" w:color="000000"/>
            </w:tcBorders>
            <w:shd w:val="clear" w:color="auto" w:fill="auto"/>
          </w:tcPr>
          <w:p w14:paraId="38A9E8FB" w14:textId="77777777" w:rsidR="009C1F24" w:rsidRPr="008E7746" w:rsidRDefault="009C1F24" w:rsidP="000B6F51">
            <w:pPr>
              <w:tabs>
                <w:tab w:val="left" w:pos="2520"/>
              </w:tabs>
              <w:rPr>
                <w:rFonts w:ascii="Times New Roman" w:eastAsia="SimSun" w:hAnsi="Times New Roman"/>
                <w:sz w:val="24"/>
                <w:szCs w:val="24"/>
              </w:rPr>
            </w:pPr>
            <w:r w:rsidRPr="008E7746">
              <w:rPr>
                <w:rFonts w:ascii="Times New Roman" w:eastAsia="SimSun" w:hAnsi="Times New Roman"/>
                <w:sz w:val="24"/>
                <w:szCs w:val="24"/>
              </w:rPr>
              <w:t>[7.2] – Автомобильный транспорт</w:t>
            </w:r>
          </w:p>
        </w:tc>
        <w:tc>
          <w:tcPr>
            <w:tcW w:w="3260" w:type="dxa"/>
            <w:tcBorders>
              <w:top w:val="single" w:sz="4" w:space="0" w:color="000000"/>
              <w:left w:val="single" w:sz="4" w:space="0" w:color="000000"/>
              <w:bottom w:val="single" w:sz="4" w:space="0" w:color="000000"/>
            </w:tcBorders>
            <w:shd w:val="clear" w:color="auto" w:fill="auto"/>
          </w:tcPr>
          <w:p w14:paraId="695BB248" w14:textId="77777777" w:rsidR="009C1F24" w:rsidRPr="008E7746" w:rsidRDefault="009C1F24" w:rsidP="000B6F51">
            <w:pPr>
              <w:widowControl w:val="0"/>
              <w:autoSpaceDE w:val="0"/>
              <w:autoSpaceDN w:val="0"/>
              <w:adjustRightInd w:val="0"/>
              <w:jc w:val="both"/>
              <w:rPr>
                <w:rFonts w:ascii="Times New Roman" w:eastAsia="Times New Roman" w:hAnsi="Times New Roman"/>
                <w:sz w:val="24"/>
                <w:szCs w:val="24"/>
                <w:lang w:eastAsia="ru-RU"/>
              </w:rPr>
            </w:pPr>
            <w:r w:rsidRPr="008E7746">
              <w:rPr>
                <w:rFonts w:ascii="Times New Roman" w:eastAsia="Times New Roman" w:hAnsi="Times New Roman"/>
                <w:sz w:val="24"/>
                <w:szCs w:val="24"/>
                <w:lang w:eastAsia="ru-RU"/>
              </w:rPr>
              <w:t>автомобильные дороги и технически связанных с ними сооружений; здания и сооружения, предназначенные для обслуживания пассажиров, а также обеспечивающие работу транспортных средств, объекты, предназначенных для постов органов внутренних дел, ответственных за безопасность дорожного движения;</w:t>
            </w:r>
          </w:p>
          <w:p w14:paraId="7DD370D5" w14:textId="77777777" w:rsidR="009C1F24" w:rsidRPr="008E7746" w:rsidRDefault="009C1F24" w:rsidP="000B6F51">
            <w:pPr>
              <w:pStyle w:val="af8"/>
              <w:jc w:val="left"/>
              <w:rPr>
                <w:rFonts w:ascii="Times New Roman" w:eastAsia="SimSun" w:hAnsi="Times New Roman" w:cs="Times New Roman"/>
                <w:sz w:val="24"/>
                <w:szCs w:val="24"/>
              </w:rPr>
            </w:pPr>
            <w:r w:rsidRPr="008E7746">
              <w:rPr>
                <w:rFonts w:ascii="Times New Roman" w:eastAsia="Calibri" w:hAnsi="Times New Roman" w:cs="Times New Roman"/>
                <w:sz w:val="24"/>
                <w:szCs w:val="24"/>
                <w:lang w:eastAsia="en-US"/>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339CA52C"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-минимальная/максимальная площадь земельных участков –50/500000 кв.м.</w:t>
            </w:r>
          </w:p>
          <w:p w14:paraId="1B796453"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минимальные отступы от границ участка - 5 м, от фронтальной линии застройки - 5 м, за исключением линейных объектов.</w:t>
            </w:r>
          </w:p>
          <w:p w14:paraId="1B0A87BE"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максимальный процент застройки в границах земельного участка – 70%, за исключением линейных объектов.</w:t>
            </w:r>
          </w:p>
          <w:p w14:paraId="7E06315A"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максимальное количество этажей – не более 2 этажей.</w:t>
            </w:r>
          </w:p>
          <w:p w14:paraId="4EA045C7"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максимальная высота объектов капитального строительства от уровня земли до верха перекрытия последнего этажа (или конька кровли) -  не более 15 м.</w:t>
            </w:r>
          </w:p>
          <w:p w14:paraId="75A1B556"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Минимальный процент озеленения - 15% от площади земельного участка.</w:t>
            </w:r>
          </w:p>
        </w:tc>
      </w:tr>
    </w:tbl>
    <w:p w14:paraId="14372218" w14:textId="77777777" w:rsidR="009C1F24" w:rsidRPr="008E7746" w:rsidRDefault="009C1F24" w:rsidP="009C1F24">
      <w:pPr>
        <w:widowControl w:val="0"/>
        <w:spacing w:after="0" w:line="240" w:lineRule="auto"/>
        <w:ind w:firstLine="426"/>
        <w:jc w:val="center"/>
        <w:rPr>
          <w:rFonts w:ascii="Times New Roman" w:eastAsia="Times New Roman" w:hAnsi="Times New Roman" w:cs="Times New Roman"/>
          <w:b/>
          <w:i/>
          <w:iCs/>
          <w:sz w:val="24"/>
          <w:szCs w:val="24"/>
          <w:lang w:eastAsia="zh-CN"/>
        </w:rPr>
      </w:pPr>
    </w:p>
    <w:p w14:paraId="2223A7EC" w14:textId="77777777" w:rsidR="009C1F24" w:rsidRDefault="009C1F24" w:rsidP="009C1F24">
      <w:pPr>
        <w:rPr>
          <w:rFonts w:ascii="Times New Roman" w:eastAsia="Times New Roman" w:hAnsi="Times New Roman" w:cs="Times New Roman"/>
          <w:b/>
          <w:iCs/>
          <w:sz w:val="24"/>
          <w:szCs w:val="24"/>
          <w:lang w:eastAsia="zh-CN"/>
        </w:rPr>
      </w:pPr>
      <w:r>
        <w:rPr>
          <w:rFonts w:ascii="Times New Roman" w:eastAsia="Times New Roman" w:hAnsi="Times New Roman" w:cs="Times New Roman"/>
          <w:b/>
          <w:iCs/>
          <w:sz w:val="24"/>
          <w:szCs w:val="24"/>
          <w:lang w:eastAsia="zh-CN"/>
        </w:rPr>
        <w:br w:type="page"/>
      </w:r>
    </w:p>
    <w:p w14:paraId="4CEDBADC" w14:textId="77777777" w:rsidR="009C1F24" w:rsidRPr="008E7746" w:rsidRDefault="009C1F24" w:rsidP="009C1F24">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726779E" w14:textId="77777777" w:rsidR="009C1F24" w:rsidRPr="008E7746" w:rsidRDefault="009C1F24" w:rsidP="009C1F24">
      <w:pPr>
        <w:widowControl w:val="0"/>
        <w:spacing w:after="0" w:line="240" w:lineRule="auto"/>
        <w:ind w:firstLine="426"/>
        <w:jc w:val="center"/>
        <w:rPr>
          <w:rFonts w:ascii="Times New Roman" w:eastAsia="Times New Roman" w:hAnsi="Times New Roman" w:cs="Times New Roman"/>
          <w:b/>
          <w:iCs/>
          <w:sz w:val="24"/>
          <w:szCs w:val="24"/>
          <w:lang w:eastAsia="zh-CN"/>
        </w:rPr>
      </w:pPr>
    </w:p>
    <w:tbl>
      <w:tblPr>
        <w:tblStyle w:val="afa"/>
        <w:tblW w:w="14737" w:type="dxa"/>
        <w:tblLook w:val="04A0" w:firstRow="1" w:lastRow="0" w:firstColumn="1" w:lastColumn="0" w:noHBand="0" w:noVBand="1"/>
      </w:tblPr>
      <w:tblGrid>
        <w:gridCol w:w="2830"/>
        <w:gridCol w:w="3261"/>
        <w:gridCol w:w="8646"/>
      </w:tblGrid>
      <w:tr w:rsidR="009C1F24" w:rsidRPr="008E7746" w14:paraId="3733E67F" w14:textId="77777777" w:rsidTr="000B6F51">
        <w:tc>
          <w:tcPr>
            <w:tcW w:w="2830" w:type="dxa"/>
          </w:tcPr>
          <w:p w14:paraId="79C7BF3D"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7F007500"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4F958C4B"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1F24" w:rsidRPr="008E7746" w14:paraId="2A834719" w14:textId="77777777" w:rsidTr="000B6F51">
        <w:tc>
          <w:tcPr>
            <w:tcW w:w="2830" w:type="dxa"/>
            <w:tcBorders>
              <w:top w:val="single" w:sz="4" w:space="0" w:color="auto"/>
              <w:left w:val="single" w:sz="4" w:space="0" w:color="auto"/>
              <w:right w:val="single" w:sz="4" w:space="0" w:color="auto"/>
            </w:tcBorders>
            <w:shd w:val="clear" w:color="auto" w:fill="FFFFFF" w:themeFill="background1"/>
          </w:tcPr>
          <w:p w14:paraId="5D1E7A64" w14:textId="77777777" w:rsidR="009C1F24" w:rsidRPr="008E7746" w:rsidRDefault="009C1F24" w:rsidP="000B6F51">
            <w:pPr>
              <w:pStyle w:val="ConsPlusNormal"/>
              <w:shd w:val="clear" w:color="auto" w:fill="FFFFFF" w:themeFill="background1"/>
              <w:jc w:val="both"/>
            </w:pPr>
            <w:r w:rsidRPr="008E7746">
              <w:t>[4.9.1.1] - Заправка транспортных средств</w:t>
            </w:r>
          </w:p>
        </w:tc>
        <w:tc>
          <w:tcPr>
            <w:tcW w:w="3261" w:type="dxa"/>
            <w:tcBorders>
              <w:top w:val="single" w:sz="4" w:space="0" w:color="auto"/>
              <w:left w:val="single" w:sz="4" w:space="0" w:color="auto"/>
              <w:right w:val="single" w:sz="4" w:space="0" w:color="auto"/>
            </w:tcBorders>
            <w:shd w:val="clear" w:color="auto" w:fill="FFFFFF" w:themeFill="background1"/>
          </w:tcPr>
          <w:p w14:paraId="754A2983" w14:textId="77777777" w:rsidR="009C1F24" w:rsidRPr="008E7746" w:rsidRDefault="009C1F24" w:rsidP="000B6F51">
            <w:pPr>
              <w:pStyle w:val="ConsPlusNormal"/>
              <w:shd w:val="clear" w:color="auto" w:fill="FFFFFF" w:themeFill="background1"/>
              <w:jc w:val="both"/>
            </w:pPr>
            <w:r w:rsidRPr="008E7746">
              <w:t>автозаправочные станции; магазины сопутствующей торговли, здания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2788F7"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100 кв. м/не подлежит ограничению;</w:t>
            </w:r>
          </w:p>
          <w:p w14:paraId="3CBE47AB" w14:textId="77777777" w:rsidR="009C1F24" w:rsidRPr="008E7746" w:rsidRDefault="009C1F24" w:rsidP="000B6F51">
            <w:pPr>
              <w:shd w:val="clear" w:color="auto" w:fill="FFFFFF" w:themeFill="background1"/>
              <w:tabs>
                <w:tab w:val="left" w:pos="1134"/>
              </w:tabs>
              <w:rPr>
                <w:rFonts w:ascii="Times New Roman" w:eastAsia="SimSun" w:hAnsi="Times New Roman"/>
                <w:b/>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w:t>
            </w:r>
            <w:r w:rsidRPr="008E7746">
              <w:rPr>
                <w:rFonts w:ascii="Times New Roman" w:eastAsia="SimSun" w:hAnsi="Times New Roman"/>
                <w:b/>
                <w:sz w:val="24"/>
                <w:szCs w:val="24"/>
              </w:rPr>
              <w:t>10 м;</w:t>
            </w:r>
          </w:p>
          <w:p w14:paraId="6AD04016"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-минимальные отступы от границ земельных участков - </w:t>
            </w:r>
            <w:r w:rsidRPr="008E7746">
              <w:rPr>
                <w:rFonts w:ascii="Times New Roman" w:eastAsia="SimSun" w:hAnsi="Times New Roman"/>
                <w:b/>
                <w:sz w:val="24"/>
                <w:szCs w:val="24"/>
              </w:rPr>
              <w:t>3 м;</w:t>
            </w:r>
          </w:p>
          <w:p w14:paraId="52378B72"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14:paraId="37ED6D34"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sidRPr="008E7746">
              <w:rPr>
                <w:rFonts w:ascii="Times New Roman" w:eastAsia="SimSun" w:hAnsi="Times New Roman"/>
                <w:b/>
                <w:sz w:val="24"/>
                <w:szCs w:val="24"/>
              </w:rPr>
              <w:t>– 80%;</w:t>
            </w:r>
          </w:p>
        </w:tc>
      </w:tr>
      <w:tr w:rsidR="009C1F24" w:rsidRPr="008E7746" w14:paraId="554FFDA6" w14:textId="77777777" w:rsidTr="000B6F51">
        <w:tc>
          <w:tcPr>
            <w:tcW w:w="2830" w:type="dxa"/>
            <w:tcBorders>
              <w:top w:val="single" w:sz="4" w:space="0" w:color="auto"/>
            </w:tcBorders>
            <w:shd w:val="clear" w:color="auto" w:fill="FFFFFF" w:themeFill="background1"/>
            <w:vAlign w:val="center"/>
          </w:tcPr>
          <w:p w14:paraId="094B5072" w14:textId="77777777" w:rsidR="009C1F24" w:rsidRPr="008E7746" w:rsidRDefault="009C1F24" w:rsidP="000B6F51">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4.9.1.3</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14:paraId="2959C808"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14:paraId="745BB198"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60/1000 кв. м;</w:t>
            </w:r>
          </w:p>
          <w:p w14:paraId="7CB91A7D"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12 м;</w:t>
            </w:r>
          </w:p>
          <w:p w14:paraId="643A1A6E"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14:paraId="2414D2E4"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8E7746">
              <w:rPr>
                <w:rFonts w:ascii="Times New Roman" w:eastAsia="SimSun" w:hAnsi="Times New Roman"/>
                <w:b/>
                <w:sz w:val="24"/>
                <w:szCs w:val="24"/>
                <w:lang w:eastAsia="zh-CN"/>
              </w:rPr>
              <w:t>12 м</w:t>
            </w:r>
            <w:r w:rsidRPr="008E7746">
              <w:rPr>
                <w:rFonts w:ascii="Times New Roman" w:eastAsia="SimSun" w:hAnsi="Times New Roman"/>
                <w:sz w:val="24"/>
                <w:szCs w:val="24"/>
                <w:lang w:eastAsia="zh-CN"/>
              </w:rPr>
              <w:t>;</w:t>
            </w:r>
          </w:p>
          <w:p w14:paraId="4DEB4201"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tc>
      </w:tr>
      <w:tr w:rsidR="009C1F24" w:rsidRPr="008E7746" w14:paraId="7927A980" w14:textId="77777777" w:rsidTr="000B6F51">
        <w:tc>
          <w:tcPr>
            <w:tcW w:w="2830" w:type="dxa"/>
            <w:tcBorders>
              <w:top w:val="single" w:sz="4" w:space="0" w:color="auto"/>
            </w:tcBorders>
            <w:shd w:val="clear" w:color="auto" w:fill="FFFFFF" w:themeFill="background1"/>
            <w:vAlign w:val="center"/>
          </w:tcPr>
          <w:p w14:paraId="78C2A89C" w14:textId="77777777" w:rsidR="009C1F24" w:rsidRPr="008E7746" w:rsidRDefault="009C1F24" w:rsidP="000B6F51">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4.9.1.4</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14:paraId="5ECB6AAC"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14:paraId="3CC82805" w14:textId="77777777" w:rsidR="009C1F24" w:rsidRPr="008E7746" w:rsidRDefault="009C1F24" w:rsidP="000B6F51">
            <w:pPr>
              <w:shd w:val="clear" w:color="auto" w:fill="FFFFFF" w:themeFill="background1"/>
              <w:tabs>
                <w:tab w:val="left" w:pos="1134"/>
              </w:tabs>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60/2000 кв. м;</w:t>
            </w:r>
          </w:p>
          <w:p w14:paraId="65B411FE"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8E7746">
              <w:rPr>
                <w:rFonts w:ascii="Times New Roman" w:eastAsia="SimSun" w:hAnsi="Times New Roman"/>
                <w:b/>
                <w:sz w:val="24"/>
                <w:szCs w:val="24"/>
                <w:lang w:eastAsia="zh-CN"/>
              </w:rPr>
              <w:t>– 12 м</w:t>
            </w:r>
            <w:r w:rsidRPr="008E7746">
              <w:rPr>
                <w:rFonts w:ascii="Times New Roman" w:eastAsia="SimSun" w:hAnsi="Times New Roman"/>
                <w:sz w:val="24"/>
                <w:szCs w:val="24"/>
                <w:lang w:eastAsia="zh-CN"/>
              </w:rPr>
              <w:t>;</w:t>
            </w:r>
          </w:p>
          <w:p w14:paraId="482336BB"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w:t>
            </w:r>
            <w:r w:rsidRPr="008E7746">
              <w:rPr>
                <w:rFonts w:ascii="Times New Roman" w:eastAsia="SimSun" w:hAnsi="Times New Roman"/>
                <w:b/>
                <w:sz w:val="24"/>
                <w:szCs w:val="24"/>
                <w:lang w:eastAsia="zh-CN"/>
              </w:rPr>
              <w:t>- 12 м;</w:t>
            </w:r>
          </w:p>
          <w:p w14:paraId="09F78EA3"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 </w:t>
            </w:r>
            <w:r>
              <w:rPr>
                <w:rFonts w:ascii="Times New Roman" w:eastAsia="SimSun" w:hAnsi="Times New Roman"/>
                <w:b/>
                <w:sz w:val="24"/>
                <w:szCs w:val="24"/>
                <w:lang w:eastAsia="zh-CN"/>
              </w:rPr>
              <w:t>10</w:t>
            </w:r>
            <w:r w:rsidRPr="008E7746">
              <w:rPr>
                <w:rFonts w:ascii="Times New Roman" w:eastAsia="SimSun" w:hAnsi="Times New Roman"/>
                <w:b/>
                <w:sz w:val="24"/>
                <w:szCs w:val="24"/>
                <w:lang w:eastAsia="zh-CN"/>
              </w:rPr>
              <w:t>0%</w:t>
            </w:r>
            <w:r w:rsidRPr="008E7746">
              <w:rPr>
                <w:rFonts w:ascii="Times New Roman" w:eastAsia="SimSun" w:hAnsi="Times New Roman"/>
                <w:sz w:val="24"/>
                <w:szCs w:val="24"/>
                <w:lang w:eastAsia="zh-CN"/>
              </w:rPr>
              <w:t>;</w:t>
            </w:r>
          </w:p>
        </w:tc>
      </w:tr>
    </w:tbl>
    <w:p w14:paraId="019E8CBD" w14:textId="77777777" w:rsidR="009C1F24" w:rsidRPr="008E7746" w:rsidRDefault="009C1F24" w:rsidP="009C1F24">
      <w:pPr>
        <w:widowControl w:val="0"/>
        <w:spacing w:after="0" w:line="240" w:lineRule="auto"/>
        <w:ind w:firstLine="426"/>
        <w:jc w:val="center"/>
        <w:rPr>
          <w:rFonts w:ascii="Times New Roman" w:eastAsia="Times New Roman" w:hAnsi="Times New Roman" w:cs="Times New Roman"/>
          <w:b/>
          <w:iCs/>
          <w:sz w:val="24"/>
          <w:szCs w:val="24"/>
          <w:lang w:eastAsia="zh-CN"/>
        </w:rPr>
      </w:pPr>
    </w:p>
    <w:p w14:paraId="3A89DE3E" w14:textId="77777777" w:rsidR="009C1F24" w:rsidRPr="008E7746"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561FB11D" w14:textId="77777777" w:rsidR="009C1F24" w:rsidRPr="008E7746"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9C1F24" w:rsidRPr="008E7746" w14:paraId="122B8C5C" w14:textId="77777777" w:rsidTr="000B6F51">
        <w:tc>
          <w:tcPr>
            <w:tcW w:w="6941" w:type="dxa"/>
            <w:tcBorders>
              <w:top w:val="single" w:sz="4" w:space="0" w:color="000000"/>
              <w:left w:val="single" w:sz="4" w:space="0" w:color="000000"/>
              <w:bottom w:val="single" w:sz="4" w:space="0" w:color="000000"/>
            </w:tcBorders>
            <w:shd w:val="clear" w:color="auto" w:fill="auto"/>
            <w:vAlign w:val="center"/>
          </w:tcPr>
          <w:p w14:paraId="18DA7A82" w14:textId="77777777" w:rsidR="009C1F24" w:rsidRPr="008E7746" w:rsidRDefault="009C1F24" w:rsidP="000B6F51">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A7FF5" w14:textId="77777777" w:rsidR="009C1F24" w:rsidRPr="008E7746" w:rsidRDefault="009C1F24" w:rsidP="000B6F51">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C1F24" w:rsidRPr="008E7746" w14:paraId="630B769A" w14:textId="77777777" w:rsidTr="000B6F51">
        <w:tc>
          <w:tcPr>
            <w:tcW w:w="6941" w:type="dxa"/>
          </w:tcPr>
          <w:p w14:paraId="2BB45B4C" w14:textId="77777777" w:rsidR="009C1F24" w:rsidRDefault="009C1F24" w:rsidP="000B6F51">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411F3D17"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667763F5"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0D42AE96"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52305847"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23B786F1" w14:textId="77777777" w:rsidR="009C1F24" w:rsidRPr="008E7746" w:rsidRDefault="009C1F24" w:rsidP="000B6F51">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14:paraId="52C09BA6" w14:textId="77777777" w:rsidR="009C1F24" w:rsidRPr="008E7746" w:rsidRDefault="009C1F24" w:rsidP="000B6F51">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Суммарная общая площадь зданий, сооружений, занимаемых объектами основных и вспомогательных видов разрешенного использования, </w:t>
            </w:r>
            <w:r w:rsidRPr="008E7746">
              <w:rPr>
                <w:rFonts w:ascii="Times New Roman" w:eastAsia="SimSun" w:hAnsi="Times New Roman"/>
                <w:sz w:val="24"/>
                <w:szCs w:val="24"/>
                <w:lang w:eastAsia="zh-CN"/>
              </w:rPr>
              <w:lastRenderedPageBreak/>
              <w:t>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42200FD0" w14:textId="77777777" w:rsidR="009C1F24" w:rsidRPr="008E7746" w:rsidRDefault="009C1F24" w:rsidP="000B6F51">
            <w:pPr>
              <w:tabs>
                <w:tab w:val="left" w:pos="-6204"/>
              </w:tabs>
              <w:rPr>
                <w:rFonts w:ascii="Times New Roman" w:eastAsia="SimSun" w:hAnsi="Times New Roman"/>
                <w:sz w:val="24"/>
                <w:szCs w:val="24"/>
                <w:lang w:eastAsia="zh-CN"/>
              </w:rPr>
            </w:pPr>
          </w:p>
        </w:tc>
      </w:tr>
      <w:tr w:rsidR="009C1F24" w:rsidRPr="008E7746" w14:paraId="2ED1CAAF" w14:textId="77777777" w:rsidTr="000B6F51">
        <w:tc>
          <w:tcPr>
            <w:tcW w:w="6941" w:type="dxa"/>
          </w:tcPr>
          <w:p w14:paraId="49D1DC31"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контрольно-пропускные пункты</w:t>
            </w:r>
          </w:p>
        </w:tc>
        <w:tc>
          <w:tcPr>
            <w:tcW w:w="7619" w:type="dxa"/>
          </w:tcPr>
          <w:p w14:paraId="12F9335F"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14:paraId="7D3488BE" w14:textId="77777777" w:rsidR="009C1F24" w:rsidRPr="008E7746" w:rsidRDefault="009C1F24" w:rsidP="000B6F51">
            <w:pPr>
              <w:rPr>
                <w:rFonts w:ascii="Times New Roman" w:hAnsi="Times New Roman"/>
                <w:b/>
                <w:sz w:val="24"/>
                <w:szCs w:val="24"/>
              </w:rPr>
            </w:pPr>
            <w:r w:rsidRPr="008E7746">
              <w:rPr>
                <w:rFonts w:ascii="Times New Roman" w:hAnsi="Times New Roman"/>
                <w:sz w:val="24"/>
                <w:szCs w:val="24"/>
              </w:rPr>
              <w:t>-минимальный отступ от красной линии улиц - 1 м;</w:t>
            </w:r>
          </w:p>
          <w:p w14:paraId="636EDAEE"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2 этажа.</w:t>
            </w:r>
          </w:p>
        </w:tc>
      </w:tr>
      <w:tr w:rsidR="009C1F24" w:rsidRPr="008E7746" w14:paraId="195F5CEB" w14:textId="77777777" w:rsidTr="000B6F51">
        <w:tc>
          <w:tcPr>
            <w:tcW w:w="6941" w:type="dxa"/>
          </w:tcPr>
          <w:p w14:paraId="41595678"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14:paraId="1B570A98"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14:paraId="753E2A41"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14:paraId="6CE7F2ED"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9C1F24" w:rsidRPr="008E7746" w14:paraId="3B8CA725" w14:textId="77777777" w:rsidTr="000B6F51">
        <w:tc>
          <w:tcPr>
            <w:tcW w:w="6941" w:type="dxa"/>
          </w:tcPr>
          <w:p w14:paraId="7A7C6FB8"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надворные уборные</w:t>
            </w:r>
          </w:p>
        </w:tc>
        <w:tc>
          <w:tcPr>
            <w:tcW w:w="7619" w:type="dxa"/>
          </w:tcPr>
          <w:p w14:paraId="12D6E992"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14:paraId="59CB461A"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664D38E5"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9C1F24" w:rsidRPr="008E7746" w14:paraId="16A51C51" w14:textId="77777777" w:rsidTr="000B6F51">
        <w:tc>
          <w:tcPr>
            <w:tcW w:w="6941" w:type="dxa"/>
          </w:tcPr>
          <w:p w14:paraId="1DF51D3F"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5F6FB574"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5B910C7D"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66990015"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14:paraId="573C1E79" w14:textId="77777777" w:rsidR="009C1F24" w:rsidRPr="008E7746" w:rsidRDefault="009C1F24" w:rsidP="009C1F24">
      <w:pPr>
        <w:widowControl w:val="0"/>
        <w:spacing w:after="0" w:line="240" w:lineRule="auto"/>
        <w:ind w:firstLine="426"/>
        <w:jc w:val="center"/>
        <w:rPr>
          <w:rFonts w:ascii="Times New Roman" w:eastAsia="SimSun" w:hAnsi="Times New Roman" w:cs="Times New Roman"/>
          <w:b/>
          <w:sz w:val="28"/>
          <w:szCs w:val="28"/>
          <w:u w:val="single"/>
          <w:lang w:eastAsia="zh-CN"/>
        </w:rPr>
      </w:pPr>
    </w:p>
    <w:p w14:paraId="3869FA00"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8E7746">
          <w:rPr>
            <w:rFonts w:ascii="Times New Roman" w:eastAsia="SimSun" w:hAnsi="Times New Roman" w:cs="Times New Roman"/>
            <w:sz w:val="24"/>
            <w:szCs w:val="24"/>
            <w:lang w:eastAsia="zh-CN"/>
          </w:rPr>
          <w:t>0,5 м</w:t>
        </w:r>
      </w:smartTag>
      <w:r w:rsidRPr="008E7746">
        <w:rPr>
          <w:rFonts w:ascii="Times New Roman" w:eastAsia="SimSun" w:hAnsi="Times New Roman" w:cs="Times New Roma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54A89702"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rPr>
        <w:t xml:space="preserve">Правообладатели объектов капитального строительства, введенных в эксплуатацию до дня вступления в силу  постановления </w:t>
      </w:r>
      <w:r w:rsidRPr="008E7746">
        <w:rPr>
          <w:rFonts w:ascii="Times New Roman" w:eastAsia="Times New Roman" w:hAnsi="Times New Roman" w:cs="Times New Roman"/>
          <w:bCs/>
          <w:sz w:val="24"/>
          <w:szCs w:val="24"/>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8E7746">
        <w:rPr>
          <w:rFonts w:ascii="Times New Roman" w:eastAsia="Times New Roman" w:hAnsi="Times New Roman" w:cs="Times New Roman"/>
          <w:sz w:val="24"/>
          <w:szCs w:val="24"/>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3" w:anchor="1014" w:history="1">
        <w:r w:rsidRPr="008E7746">
          <w:rPr>
            <w:rFonts w:ascii="Times New Roman" w:eastAsia="Times New Roman" w:hAnsi="Times New Roman" w:cs="Times New Roman"/>
            <w:sz w:val="24"/>
            <w:szCs w:val="24"/>
            <w:bdr w:val="none" w:sz="0" w:space="0" w:color="auto" w:frame="1"/>
          </w:rPr>
          <w:t>пунктом 14</w:t>
        </w:r>
      </w:hyperlink>
      <w:r w:rsidRPr="008E7746">
        <w:rPr>
          <w:rFonts w:ascii="Times New Roman" w:eastAsia="Times New Roman" w:hAnsi="Times New Roman" w:cs="Times New Roman"/>
          <w:sz w:val="24"/>
          <w:szCs w:val="24"/>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62B60CBA" w14:textId="77777777" w:rsidR="009C1F24" w:rsidRPr="008E7746" w:rsidRDefault="009C1F24" w:rsidP="009C1F24">
      <w:pPr>
        <w:spacing w:after="0" w:line="240" w:lineRule="auto"/>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7D133613"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650E766E"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76E239CB"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5FD006CC"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4AA1A93C"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w:t>
      </w:r>
      <w:smartTag w:uri="urn:schemas-microsoft-com:office:smarttags" w:element="metricconverter">
        <w:smartTagPr>
          <w:attr w:name="ProductID" w:val="1000 м"/>
        </w:smartTagPr>
        <w:r w:rsidRPr="008E7746">
          <w:rPr>
            <w:rFonts w:ascii="Times New Roman" w:eastAsia="SimSun" w:hAnsi="Times New Roman" w:cs="Times New Roman"/>
            <w:sz w:val="24"/>
            <w:szCs w:val="24"/>
            <w:lang w:eastAsia="zh-CN"/>
          </w:rPr>
          <w:t>1000 м</w:t>
        </w:r>
      </w:smartTag>
      <w:r w:rsidRPr="008E7746">
        <w:rPr>
          <w:rFonts w:ascii="Times New Roman" w:eastAsia="SimSun" w:hAnsi="Times New Roman" w:cs="Times New Roman"/>
          <w:sz w:val="24"/>
          <w:szCs w:val="24"/>
          <w:lang w:eastAsia="zh-CN"/>
        </w:rPr>
        <w:t>.</w:t>
      </w:r>
    </w:p>
    <w:p w14:paraId="36E63691"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38C8355D"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Запрещается проектирование указанных предприятий на территории бывших кладбищ, скотомогильников, свалок.</w:t>
      </w:r>
    </w:p>
    <w:p w14:paraId="73B3FEB5"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B3F625C"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9AD3FF6"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67B805A"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AF8018A"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17600D49"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5AEA70A0"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EEF926C"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r>
        <w:rPr>
          <w:rFonts w:ascii="Times New Roman" w:eastAsia="SimSun" w:hAnsi="Times New Roman" w:cs="Times New Roman"/>
          <w:sz w:val="24"/>
          <w:szCs w:val="24"/>
          <w:lang w:eastAsia="zh-CN"/>
        </w:rPr>
        <w:t>»</w:t>
      </w:r>
    </w:p>
    <w:p w14:paraId="77D13370" w14:textId="77777777" w:rsidR="009C1F24" w:rsidRDefault="009C1F24" w:rsidP="009C1F24">
      <w:pPr>
        <w:tabs>
          <w:tab w:val="left" w:pos="3900"/>
        </w:tabs>
      </w:pPr>
    </w:p>
    <w:p w14:paraId="2FAF59C8" w14:textId="77777777" w:rsidR="009C1F24" w:rsidRDefault="009C1F24" w:rsidP="009C1F24">
      <w:pPr>
        <w:rPr>
          <w:rFonts w:ascii="Times New Roman" w:eastAsia="SimSun" w:hAnsi="Times New Roman" w:cs="Times New Roman"/>
          <w:b/>
          <w:sz w:val="28"/>
          <w:szCs w:val="28"/>
          <w:u w:val="single"/>
          <w:lang w:eastAsia="zh-CN"/>
        </w:rPr>
      </w:pPr>
      <w:r>
        <w:br w:type="page"/>
      </w:r>
    </w:p>
    <w:p w14:paraId="75141E80" w14:textId="77777777" w:rsidR="009C1F24" w:rsidRPr="008E7746" w:rsidRDefault="009C1F24" w:rsidP="009C1F24">
      <w:pPr>
        <w:pStyle w:val="5"/>
      </w:pPr>
      <w:r w:rsidRPr="008E7746">
        <w:lastRenderedPageBreak/>
        <w:t xml:space="preserve">П-5. Зона предприятий, производств и объектов </w:t>
      </w:r>
      <w:r w:rsidRPr="008E7746">
        <w:rPr>
          <w:lang w:val="en-US"/>
        </w:rPr>
        <w:t>V</w:t>
      </w:r>
      <w:r w:rsidRPr="008E7746">
        <w:t xml:space="preserve"> класса опасности СЗЗ-50 м</w:t>
      </w:r>
    </w:p>
    <w:p w14:paraId="1FE31454" w14:textId="77777777" w:rsidR="009C1F24" w:rsidRPr="008E7746" w:rsidRDefault="009C1F24" w:rsidP="009C1F24">
      <w:pPr>
        <w:widowControl w:val="0"/>
        <w:spacing w:after="0" w:line="240" w:lineRule="auto"/>
        <w:ind w:firstLine="426"/>
        <w:jc w:val="center"/>
        <w:rPr>
          <w:rFonts w:ascii="Times New Roman" w:eastAsia="SimSun" w:hAnsi="Times New Roman" w:cs="Times New Roman"/>
          <w:b/>
          <w:sz w:val="24"/>
          <w:szCs w:val="24"/>
          <w:u w:val="single"/>
          <w:lang w:eastAsia="zh-CN"/>
        </w:rPr>
      </w:pPr>
    </w:p>
    <w:p w14:paraId="658FAFDB" w14:textId="77777777" w:rsidR="009C1F24" w:rsidRPr="008E7746" w:rsidRDefault="009C1F24" w:rsidP="009C1F24">
      <w:pPr>
        <w:widowControl w:val="0"/>
        <w:spacing w:after="0" w:line="240" w:lineRule="auto"/>
        <w:ind w:firstLine="426"/>
        <w:rPr>
          <w:rFonts w:ascii="Times New Roman" w:eastAsia="SimSun" w:hAnsi="Times New Roman" w:cs="Times New Roman"/>
          <w:i/>
          <w:iCs/>
          <w:sz w:val="24"/>
          <w:szCs w:val="24"/>
          <w:lang w:eastAsia="zh-CN"/>
        </w:rPr>
      </w:pPr>
      <w:r w:rsidRPr="008E7746">
        <w:rPr>
          <w:rFonts w:ascii="Times New Roman" w:eastAsia="SimSun" w:hAnsi="Times New Roman" w:cs="Times New Roman"/>
          <w:i/>
          <w:iCs/>
          <w:sz w:val="24"/>
          <w:szCs w:val="24"/>
          <w:lang w:eastAsia="zh-CN"/>
        </w:rPr>
        <w:t xml:space="preserve">Зона П-5 выделена для обеспечения правовых условий формирования предприятий, производств и объектов </w:t>
      </w:r>
      <w:r w:rsidRPr="008E7746">
        <w:rPr>
          <w:rFonts w:ascii="Times New Roman" w:eastAsia="SimSun" w:hAnsi="Times New Roman" w:cs="Times New Roman"/>
          <w:i/>
          <w:iCs/>
          <w:sz w:val="24"/>
          <w:szCs w:val="24"/>
          <w:lang w:val="en-US" w:eastAsia="zh-CN"/>
        </w:rPr>
        <w:t>V</w:t>
      </w:r>
      <w:r w:rsidRPr="008E7746">
        <w:rPr>
          <w:rFonts w:ascii="Times New Roman" w:eastAsia="SimSun" w:hAnsi="Times New Roman" w:cs="Times New Roman"/>
          <w:i/>
          <w:iCs/>
          <w:sz w:val="24"/>
          <w:szCs w:val="24"/>
          <w:lang w:eastAsia="zh-CN"/>
        </w:rPr>
        <w:t xml:space="preserve"> класса </w:t>
      </w:r>
      <w:r w:rsidRPr="008E7746">
        <w:rPr>
          <w:rFonts w:ascii="Times New Roman" w:eastAsia="SimSun" w:hAnsi="Times New Roman" w:cs="Times New Roman"/>
          <w:bCs/>
          <w:i/>
          <w:sz w:val="24"/>
          <w:szCs w:val="24"/>
          <w:lang w:eastAsia="zh-CN"/>
        </w:rPr>
        <w:t>опасности</w:t>
      </w:r>
      <w:r w:rsidRPr="008E7746">
        <w:rPr>
          <w:rFonts w:ascii="Times New Roman" w:eastAsia="SimSun" w:hAnsi="Times New Roman" w:cs="Times New Roman"/>
          <w:i/>
          <w:iCs/>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545A607D" w14:textId="77777777" w:rsidR="009C1F24" w:rsidRPr="008E7746" w:rsidRDefault="009C1F24" w:rsidP="009C1F24">
      <w:pPr>
        <w:widowControl w:val="0"/>
        <w:spacing w:after="0" w:line="240" w:lineRule="auto"/>
        <w:ind w:firstLine="426"/>
        <w:rPr>
          <w:rFonts w:ascii="Times New Roman" w:eastAsia="Times New Roman" w:hAnsi="Times New Roman" w:cs="Times New Roman"/>
          <w:b/>
          <w:i/>
          <w:iCs/>
          <w:sz w:val="24"/>
          <w:szCs w:val="24"/>
          <w:lang w:eastAsia="ru-RU"/>
        </w:rPr>
      </w:pPr>
    </w:p>
    <w:p w14:paraId="2A3485E3" w14:textId="77777777" w:rsidR="009C1F24" w:rsidRPr="008E7746" w:rsidRDefault="009C1F24" w:rsidP="009C1F24">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43"/>
        <w:gridCol w:w="3260"/>
        <w:gridCol w:w="8634"/>
      </w:tblGrid>
      <w:tr w:rsidR="009C1F24" w:rsidRPr="008E7746" w14:paraId="3035867C" w14:textId="77777777" w:rsidTr="000B6F51">
        <w:tc>
          <w:tcPr>
            <w:tcW w:w="2843" w:type="dxa"/>
            <w:shd w:val="clear" w:color="auto" w:fill="auto"/>
          </w:tcPr>
          <w:p w14:paraId="3C010D36"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0" w:type="dxa"/>
            <w:shd w:val="clear" w:color="auto" w:fill="auto"/>
          </w:tcPr>
          <w:p w14:paraId="0F64AFDB"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34" w:type="dxa"/>
            <w:shd w:val="clear" w:color="auto" w:fill="auto"/>
          </w:tcPr>
          <w:p w14:paraId="24BB12DE"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37CF8BDE"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9C1F24" w:rsidRPr="008E7746" w14:paraId="5CD78D60" w14:textId="77777777" w:rsidTr="000B6F51">
        <w:tc>
          <w:tcPr>
            <w:tcW w:w="2843" w:type="dxa"/>
            <w:tcBorders>
              <w:top w:val="single" w:sz="4" w:space="0" w:color="000000"/>
              <w:left w:val="single" w:sz="4" w:space="0" w:color="000000"/>
              <w:bottom w:val="single" w:sz="4" w:space="0" w:color="000000"/>
            </w:tcBorders>
            <w:shd w:val="clear" w:color="auto" w:fill="auto"/>
          </w:tcPr>
          <w:p w14:paraId="10751DCA"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[6.0] - Производственная деятельность</w:t>
            </w:r>
          </w:p>
        </w:tc>
        <w:tc>
          <w:tcPr>
            <w:tcW w:w="3260" w:type="dxa"/>
            <w:tcBorders>
              <w:top w:val="single" w:sz="4" w:space="0" w:color="000000"/>
              <w:left w:val="single" w:sz="4" w:space="0" w:color="000000"/>
              <w:bottom w:val="single" w:sz="4" w:space="0" w:color="000000"/>
            </w:tcBorders>
            <w:shd w:val="clear" w:color="auto" w:fill="auto"/>
          </w:tcPr>
          <w:p w14:paraId="78048095"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в целях добычи полезных ископаемых, их переработки, изготовления вещей промышленным способом</w:t>
            </w:r>
          </w:p>
        </w:tc>
        <w:tc>
          <w:tcPr>
            <w:tcW w:w="8634" w:type="dxa"/>
            <w:vMerge w:val="restart"/>
            <w:tcBorders>
              <w:top w:val="single" w:sz="4" w:space="0" w:color="000000"/>
              <w:left w:val="single" w:sz="4" w:space="0" w:color="000000"/>
              <w:right w:val="single" w:sz="4" w:space="0" w:color="000000"/>
            </w:tcBorders>
            <w:shd w:val="clear" w:color="auto" w:fill="auto"/>
          </w:tcPr>
          <w:p w14:paraId="5FC5C8CA" w14:textId="77777777" w:rsidR="009C1F24" w:rsidRPr="008E7746" w:rsidRDefault="009C1F24" w:rsidP="000B6F51">
            <w:pPr>
              <w:suppressAutoHyphens/>
              <w:textAlignment w:val="baseline"/>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w:t>
            </w:r>
            <w:r w:rsidRPr="008E7746">
              <w:rPr>
                <w:rFonts w:ascii="Times New Roman" w:eastAsia="SimSun" w:hAnsi="Times New Roman"/>
                <w:b/>
                <w:sz w:val="24"/>
                <w:szCs w:val="24"/>
                <w:lang w:eastAsia="zh-CN"/>
              </w:rPr>
              <w:t>1000 кв. м/не подлежит ограничению;</w:t>
            </w:r>
          </w:p>
          <w:p w14:paraId="41B4E68B"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p>
          <w:p w14:paraId="53FD3152" w14:textId="77777777" w:rsidR="009C1F24" w:rsidRPr="008E7746" w:rsidRDefault="009C1F24" w:rsidP="000B6F51">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p>
          <w:p w14:paraId="3359F3ED" w14:textId="77777777" w:rsidR="009C1F24" w:rsidRPr="008E7746" w:rsidRDefault="009C1F24" w:rsidP="000B6F51">
            <w:pPr>
              <w:suppressAutoHyphens/>
              <w:textAlignment w:val="baseline"/>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строений, сооружений от уровня земли - </w:t>
            </w:r>
            <w:r w:rsidRPr="008E7746">
              <w:rPr>
                <w:rFonts w:ascii="Times New Roman" w:eastAsia="SimSun" w:hAnsi="Times New Roman"/>
                <w:b/>
                <w:sz w:val="24"/>
                <w:szCs w:val="24"/>
                <w:lang w:eastAsia="zh-CN"/>
              </w:rPr>
              <w:t>не подлежит ограничению</w:t>
            </w:r>
            <w:r w:rsidRPr="008E7746">
              <w:rPr>
                <w:rFonts w:ascii="Times New Roman" w:eastAsia="SimSun" w:hAnsi="Times New Roman"/>
                <w:sz w:val="24"/>
                <w:szCs w:val="24"/>
                <w:lang w:eastAsia="zh-CN"/>
              </w:rPr>
              <w:t xml:space="preserve">; </w:t>
            </w:r>
          </w:p>
          <w:p w14:paraId="1CEF9C79"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75%;</w:t>
            </w:r>
          </w:p>
          <w:p w14:paraId="2F528B79" w14:textId="77777777" w:rsidR="009C1F24" w:rsidRPr="008E7746" w:rsidRDefault="009C1F24" w:rsidP="000B6F51">
            <w:pPr>
              <w:rPr>
                <w:rFonts w:ascii="Times New Roman" w:eastAsia="Times New Roman" w:hAnsi="Times New Roman"/>
                <w:b/>
                <w:sz w:val="24"/>
                <w:szCs w:val="24"/>
                <w:lang w:eastAsia="ar-SA"/>
              </w:rPr>
            </w:pPr>
            <w:r w:rsidRPr="008E7746">
              <w:rPr>
                <w:rFonts w:ascii="Times New Roman" w:eastAsia="Times New Roman" w:hAnsi="Times New Roman"/>
                <w:sz w:val="24"/>
                <w:szCs w:val="24"/>
                <w:lang w:eastAsia="ar-SA"/>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ar-SA"/>
              </w:rPr>
              <w:t>3 м;</w:t>
            </w:r>
          </w:p>
          <w:p w14:paraId="0CBD7FAB" w14:textId="77777777" w:rsidR="009C1F24" w:rsidRPr="008E7746" w:rsidRDefault="009C1F24" w:rsidP="000B6F51">
            <w:pPr>
              <w:rPr>
                <w:rFonts w:ascii="Times New Roman" w:hAnsi="Times New Roman"/>
                <w:sz w:val="24"/>
                <w:szCs w:val="24"/>
              </w:rPr>
            </w:pPr>
            <w:r w:rsidRPr="008E7746">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3</w:t>
            </w:r>
            <w:r w:rsidRPr="008E7746">
              <w:rPr>
                <w:rFonts w:ascii="Times New Roman" w:eastAsia="Times New Roman" w:hAnsi="Times New Roman"/>
                <w:b/>
                <w:sz w:val="24"/>
                <w:szCs w:val="24"/>
                <w:lang w:eastAsia="ar-SA"/>
              </w:rPr>
              <w:t xml:space="preserve"> м.</w:t>
            </w:r>
          </w:p>
        </w:tc>
      </w:tr>
      <w:tr w:rsidR="009C1F24" w:rsidRPr="008E7746" w14:paraId="2AAF08EA" w14:textId="77777777" w:rsidTr="000B6F51">
        <w:tc>
          <w:tcPr>
            <w:tcW w:w="2843" w:type="dxa"/>
            <w:tcBorders>
              <w:top w:val="single" w:sz="4" w:space="0" w:color="000000"/>
              <w:left w:val="single" w:sz="4" w:space="0" w:color="000000"/>
              <w:bottom w:val="single" w:sz="4" w:space="0" w:color="000000"/>
            </w:tcBorders>
            <w:shd w:val="clear" w:color="auto" w:fill="auto"/>
          </w:tcPr>
          <w:p w14:paraId="545775F0"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[6.1] - </w:t>
            </w:r>
            <w:r w:rsidRPr="008E7746">
              <w:rPr>
                <w:rFonts w:ascii="Times New Roman" w:hAnsi="Times New Roman"/>
                <w:sz w:val="24"/>
                <w:szCs w:val="24"/>
              </w:rPr>
              <w:t>Недропользование</w:t>
            </w:r>
          </w:p>
        </w:tc>
        <w:tc>
          <w:tcPr>
            <w:tcW w:w="3260" w:type="dxa"/>
            <w:tcBorders>
              <w:top w:val="single" w:sz="4" w:space="0" w:color="000000"/>
              <w:left w:val="single" w:sz="4" w:space="0" w:color="000000"/>
              <w:bottom w:val="single" w:sz="4" w:space="0" w:color="000000"/>
            </w:tcBorders>
            <w:shd w:val="clear" w:color="auto" w:fill="auto"/>
          </w:tcPr>
          <w:p w14:paraId="3A545EC4"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осуществление геологических изысканий;</w:t>
            </w:r>
          </w:p>
          <w:p w14:paraId="51C4523B"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добыча недр открытым (карьеры, отвалы) и закрытым (шахты, скважины) способами;</w:t>
            </w:r>
          </w:p>
          <w:p w14:paraId="739370C8"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14:paraId="7A5A9034"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необходимые для подготовки сырья к транспортировке и (или) промышленной переработке;</w:t>
            </w:r>
          </w:p>
          <w:p w14:paraId="7F5B1C4A"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lastRenderedPageBreak/>
              <w:t>объекты капитального строительства, предназначенные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34" w:type="dxa"/>
            <w:vMerge/>
            <w:tcBorders>
              <w:left w:val="single" w:sz="4" w:space="0" w:color="000000"/>
              <w:right w:val="single" w:sz="4" w:space="0" w:color="000000"/>
            </w:tcBorders>
            <w:shd w:val="clear" w:color="auto" w:fill="auto"/>
          </w:tcPr>
          <w:p w14:paraId="65593765" w14:textId="77777777" w:rsidR="009C1F24" w:rsidRPr="008E7746" w:rsidRDefault="009C1F24" w:rsidP="000B6F51">
            <w:pPr>
              <w:rPr>
                <w:rFonts w:ascii="Times New Roman" w:hAnsi="Times New Roman"/>
                <w:sz w:val="24"/>
                <w:szCs w:val="24"/>
              </w:rPr>
            </w:pPr>
          </w:p>
        </w:tc>
      </w:tr>
      <w:tr w:rsidR="009C1F24" w:rsidRPr="008E7746" w14:paraId="55874A56" w14:textId="77777777" w:rsidTr="000B6F51">
        <w:tc>
          <w:tcPr>
            <w:tcW w:w="2843" w:type="dxa"/>
            <w:tcBorders>
              <w:top w:val="single" w:sz="4" w:space="0" w:color="000000"/>
              <w:left w:val="single" w:sz="4" w:space="0" w:color="000000"/>
              <w:bottom w:val="single" w:sz="4" w:space="0" w:color="000000"/>
            </w:tcBorders>
            <w:shd w:val="clear" w:color="auto" w:fill="auto"/>
          </w:tcPr>
          <w:p w14:paraId="17F5D014"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[6.2] - </w:t>
            </w:r>
            <w:r w:rsidRPr="008E7746">
              <w:rPr>
                <w:rFonts w:ascii="Times New Roman" w:hAnsi="Times New Roman"/>
                <w:sz w:val="24"/>
                <w:szCs w:val="24"/>
              </w:rPr>
              <w:t>Тяжелая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4C3C454A"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34" w:type="dxa"/>
            <w:vMerge/>
            <w:tcBorders>
              <w:left w:val="single" w:sz="4" w:space="0" w:color="000000"/>
              <w:right w:val="single" w:sz="4" w:space="0" w:color="000000"/>
            </w:tcBorders>
            <w:shd w:val="clear" w:color="auto" w:fill="auto"/>
          </w:tcPr>
          <w:p w14:paraId="3F3B004C" w14:textId="77777777" w:rsidR="009C1F24" w:rsidRPr="008E7746" w:rsidRDefault="009C1F24" w:rsidP="000B6F51">
            <w:pPr>
              <w:rPr>
                <w:rFonts w:ascii="Times New Roman" w:hAnsi="Times New Roman"/>
                <w:sz w:val="24"/>
                <w:szCs w:val="24"/>
              </w:rPr>
            </w:pPr>
          </w:p>
        </w:tc>
      </w:tr>
      <w:tr w:rsidR="009C1F24" w:rsidRPr="008E7746" w14:paraId="0167720E" w14:textId="77777777" w:rsidTr="000B6F51">
        <w:tc>
          <w:tcPr>
            <w:tcW w:w="2843" w:type="dxa"/>
            <w:tcBorders>
              <w:top w:val="single" w:sz="4" w:space="0" w:color="000000"/>
              <w:left w:val="single" w:sz="4" w:space="0" w:color="000000"/>
              <w:bottom w:val="single" w:sz="4" w:space="0" w:color="000000"/>
            </w:tcBorders>
            <w:shd w:val="clear" w:color="auto" w:fill="auto"/>
          </w:tcPr>
          <w:p w14:paraId="423BA035"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[6.2.1] - </w:t>
            </w:r>
            <w:r w:rsidRPr="008E7746">
              <w:rPr>
                <w:rFonts w:ascii="Times New Roman" w:hAnsi="Times New Roman"/>
                <w:sz w:val="24"/>
                <w:szCs w:val="24"/>
              </w:rPr>
              <w:t>Автомобилестроительная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047DD85D"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w:t>
            </w:r>
            <w:r w:rsidRPr="008E7746">
              <w:rPr>
                <w:rFonts w:ascii="Times New Roman" w:hAnsi="Times New Roman" w:cs="Times New Roman"/>
                <w:sz w:val="24"/>
                <w:szCs w:val="24"/>
              </w:rPr>
              <w:lastRenderedPageBreak/>
              <w:t>транспорта, производства частей и принадлежностей автомобилей и их двигателей</w:t>
            </w:r>
          </w:p>
        </w:tc>
        <w:tc>
          <w:tcPr>
            <w:tcW w:w="8634" w:type="dxa"/>
            <w:vMerge/>
            <w:tcBorders>
              <w:left w:val="single" w:sz="4" w:space="0" w:color="000000"/>
              <w:right w:val="single" w:sz="4" w:space="0" w:color="000000"/>
            </w:tcBorders>
            <w:shd w:val="clear" w:color="auto" w:fill="auto"/>
          </w:tcPr>
          <w:p w14:paraId="6AE229B8" w14:textId="77777777" w:rsidR="009C1F24" w:rsidRPr="008E7746" w:rsidRDefault="009C1F24" w:rsidP="000B6F51">
            <w:pPr>
              <w:rPr>
                <w:rFonts w:ascii="Times New Roman" w:hAnsi="Times New Roman"/>
                <w:sz w:val="24"/>
                <w:szCs w:val="24"/>
              </w:rPr>
            </w:pPr>
          </w:p>
        </w:tc>
      </w:tr>
      <w:tr w:rsidR="009C1F24" w:rsidRPr="008E7746" w14:paraId="015DD344" w14:textId="77777777" w:rsidTr="000B6F51">
        <w:tc>
          <w:tcPr>
            <w:tcW w:w="2843" w:type="dxa"/>
            <w:tcBorders>
              <w:top w:val="single" w:sz="4" w:space="0" w:color="000000"/>
              <w:left w:val="single" w:sz="4" w:space="0" w:color="000000"/>
              <w:bottom w:val="single" w:sz="4" w:space="0" w:color="000000"/>
            </w:tcBorders>
            <w:shd w:val="clear" w:color="auto" w:fill="auto"/>
          </w:tcPr>
          <w:p w14:paraId="788F4073"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[6.3] - </w:t>
            </w:r>
            <w:r w:rsidRPr="008E7746">
              <w:rPr>
                <w:rFonts w:ascii="Times New Roman" w:hAnsi="Times New Roman"/>
                <w:sz w:val="24"/>
                <w:szCs w:val="24"/>
              </w:rPr>
              <w:t>Легкая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2AA872EB"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текстильной, </w:t>
            </w:r>
            <w:proofErr w:type="spellStart"/>
            <w:r w:rsidRPr="008E7746">
              <w:rPr>
                <w:rFonts w:ascii="Times New Roman" w:hAnsi="Times New Roman" w:cs="Times New Roman"/>
                <w:sz w:val="24"/>
                <w:szCs w:val="24"/>
              </w:rPr>
              <w:t>фарфоро</w:t>
            </w:r>
            <w:proofErr w:type="spellEnd"/>
            <w:r w:rsidRPr="008E7746">
              <w:rPr>
                <w:rFonts w:ascii="Times New Roman" w:hAnsi="Times New Roman" w:cs="Times New Roman"/>
                <w:sz w:val="24"/>
                <w:szCs w:val="24"/>
              </w:rPr>
              <w:t>-фаянсовой, электронной промышленности</w:t>
            </w:r>
          </w:p>
        </w:tc>
        <w:tc>
          <w:tcPr>
            <w:tcW w:w="8634" w:type="dxa"/>
            <w:vMerge/>
            <w:tcBorders>
              <w:left w:val="single" w:sz="4" w:space="0" w:color="000000"/>
              <w:right w:val="single" w:sz="4" w:space="0" w:color="000000"/>
            </w:tcBorders>
            <w:shd w:val="clear" w:color="auto" w:fill="auto"/>
          </w:tcPr>
          <w:p w14:paraId="1B4D590C" w14:textId="77777777" w:rsidR="009C1F24" w:rsidRPr="008E7746" w:rsidRDefault="009C1F24" w:rsidP="000B6F51">
            <w:pPr>
              <w:rPr>
                <w:rFonts w:ascii="Times New Roman" w:hAnsi="Times New Roman"/>
                <w:sz w:val="24"/>
                <w:szCs w:val="24"/>
              </w:rPr>
            </w:pPr>
          </w:p>
        </w:tc>
      </w:tr>
      <w:tr w:rsidR="009C1F24" w:rsidRPr="008E7746" w14:paraId="0AD8BCD0" w14:textId="77777777" w:rsidTr="000B6F51">
        <w:tc>
          <w:tcPr>
            <w:tcW w:w="2843" w:type="dxa"/>
            <w:tcBorders>
              <w:top w:val="single" w:sz="4" w:space="0" w:color="000000"/>
              <w:left w:val="single" w:sz="4" w:space="0" w:color="000000"/>
              <w:bottom w:val="single" w:sz="4" w:space="0" w:color="000000"/>
            </w:tcBorders>
            <w:shd w:val="clear" w:color="auto" w:fill="auto"/>
          </w:tcPr>
          <w:p w14:paraId="077E8A22"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[6.3.1] - </w:t>
            </w:r>
            <w:r w:rsidRPr="008E7746">
              <w:rPr>
                <w:rFonts w:ascii="Times New Roman" w:hAnsi="Times New Roman"/>
                <w:sz w:val="24"/>
                <w:szCs w:val="24"/>
              </w:rPr>
              <w:t>Фармацевтическая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1C85F732"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фармацевтического производства</w:t>
            </w:r>
          </w:p>
        </w:tc>
        <w:tc>
          <w:tcPr>
            <w:tcW w:w="8634" w:type="dxa"/>
            <w:vMerge/>
            <w:tcBorders>
              <w:left w:val="single" w:sz="4" w:space="0" w:color="000000"/>
              <w:right w:val="single" w:sz="4" w:space="0" w:color="000000"/>
            </w:tcBorders>
            <w:shd w:val="clear" w:color="auto" w:fill="auto"/>
          </w:tcPr>
          <w:p w14:paraId="5A690B06" w14:textId="77777777" w:rsidR="009C1F24" w:rsidRPr="008E7746" w:rsidRDefault="009C1F24" w:rsidP="000B6F51">
            <w:pPr>
              <w:rPr>
                <w:rFonts w:ascii="Times New Roman" w:hAnsi="Times New Roman"/>
                <w:sz w:val="24"/>
                <w:szCs w:val="24"/>
              </w:rPr>
            </w:pPr>
          </w:p>
        </w:tc>
      </w:tr>
      <w:tr w:rsidR="009C1F24" w:rsidRPr="008E7746" w14:paraId="53995735" w14:textId="77777777" w:rsidTr="000B6F51">
        <w:tc>
          <w:tcPr>
            <w:tcW w:w="2843" w:type="dxa"/>
            <w:tcBorders>
              <w:top w:val="single" w:sz="4" w:space="0" w:color="000000"/>
              <w:left w:val="single" w:sz="4" w:space="0" w:color="000000"/>
              <w:bottom w:val="single" w:sz="4" w:space="0" w:color="000000"/>
            </w:tcBorders>
            <w:shd w:val="clear" w:color="auto" w:fill="auto"/>
          </w:tcPr>
          <w:p w14:paraId="37D02844"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eastAsia="SimSun" w:hAnsi="Times New Roman" w:cs="Times New Roman"/>
                <w:sz w:val="24"/>
                <w:szCs w:val="24"/>
              </w:rPr>
              <w:t xml:space="preserve">[6.4] - </w:t>
            </w:r>
            <w:r w:rsidRPr="008E7746">
              <w:rPr>
                <w:rFonts w:ascii="Times New Roman" w:hAnsi="Times New Roman" w:cs="Times New Roman"/>
                <w:sz w:val="24"/>
                <w:szCs w:val="24"/>
              </w:rPr>
              <w:t>Пищевая промышленность</w:t>
            </w:r>
          </w:p>
          <w:p w14:paraId="47A59517" w14:textId="77777777" w:rsidR="009C1F24" w:rsidRPr="008E7746" w:rsidRDefault="009C1F24" w:rsidP="000B6F51">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36556BC6"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34" w:type="dxa"/>
            <w:vMerge/>
            <w:tcBorders>
              <w:left w:val="single" w:sz="4" w:space="0" w:color="000000"/>
              <w:right w:val="single" w:sz="4" w:space="0" w:color="000000"/>
            </w:tcBorders>
            <w:shd w:val="clear" w:color="auto" w:fill="auto"/>
          </w:tcPr>
          <w:p w14:paraId="06144B4C" w14:textId="77777777" w:rsidR="009C1F24" w:rsidRPr="008E7746" w:rsidRDefault="009C1F24" w:rsidP="000B6F51">
            <w:pPr>
              <w:rPr>
                <w:rFonts w:ascii="Times New Roman" w:hAnsi="Times New Roman"/>
                <w:sz w:val="24"/>
                <w:szCs w:val="24"/>
              </w:rPr>
            </w:pPr>
          </w:p>
        </w:tc>
      </w:tr>
      <w:tr w:rsidR="009C1F24" w:rsidRPr="008E7746" w14:paraId="53530F31" w14:textId="77777777" w:rsidTr="000B6F51">
        <w:tc>
          <w:tcPr>
            <w:tcW w:w="2843" w:type="dxa"/>
            <w:tcBorders>
              <w:top w:val="single" w:sz="4" w:space="0" w:color="000000"/>
              <w:left w:val="single" w:sz="4" w:space="0" w:color="000000"/>
              <w:bottom w:val="single" w:sz="4" w:space="0" w:color="000000"/>
            </w:tcBorders>
            <w:shd w:val="clear" w:color="auto" w:fill="auto"/>
          </w:tcPr>
          <w:p w14:paraId="3CB379BA"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[6.5] - </w:t>
            </w:r>
            <w:r w:rsidRPr="008E7746">
              <w:rPr>
                <w:rFonts w:ascii="Times New Roman" w:hAnsi="Times New Roman"/>
                <w:sz w:val="24"/>
                <w:szCs w:val="24"/>
              </w:rPr>
              <w:t>Нефтехимическая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4C519682"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w:t>
            </w:r>
            <w:r w:rsidRPr="008E7746">
              <w:rPr>
                <w:rFonts w:ascii="Times New Roman" w:hAnsi="Times New Roman" w:cs="Times New Roman"/>
                <w:sz w:val="24"/>
                <w:szCs w:val="24"/>
              </w:rPr>
              <w:lastRenderedPageBreak/>
              <w:t>предприятия</w:t>
            </w:r>
          </w:p>
        </w:tc>
        <w:tc>
          <w:tcPr>
            <w:tcW w:w="8634" w:type="dxa"/>
            <w:vMerge/>
            <w:tcBorders>
              <w:left w:val="single" w:sz="4" w:space="0" w:color="000000"/>
              <w:right w:val="single" w:sz="4" w:space="0" w:color="000000"/>
            </w:tcBorders>
            <w:shd w:val="clear" w:color="auto" w:fill="auto"/>
          </w:tcPr>
          <w:p w14:paraId="7107CD12" w14:textId="77777777" w:rsidR="009C1F24" w:rsidRPr="008E7746" w:rsidRDefault="009C1F24" w:rsidP="000B6F51">
            <w:pPr>
              <w:rPr>
                <w:rFonts w:ascii="Times New Roman" w:hAnsi="Times New Roman"/>
                <w:sz w:val="24"/>
                <w:szCs w:val="24"/>
              </w:rPr>
            </w:pPr>
          </w:p>
        </w:tc>
      </w:tr>
      <w:tr w:rsidR="009C1F24" w:rsidRPr="008E7746" w14:paraId="5BAF1749" w14:textId="77777777" w:rsidTr="000B6F51">
        <w:tc>
          <w:tcPr>
            <w:tcW w:w="2843" w:type="dxa"/>
            <w:tcBorders>
              <w:top w:val="single" w:sz="4" w:space="0" w:color="000000"/>
              <w:left w:val="single" w:sz="4" w:space="0" w:color="000000"/>
              <w:bottom w:val="single" w:sz="4" w:space="0" w:color="000000"/>
            </w:tcBorders>
            <w:shd w:val="clear" w:color="auto" w:fill="auto"/>
          </w:tcPr>
          <w:p w14:paraId="347ABB1F"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eastAsia="SimSun" w:hAnsi="Times New Roman" w:cs="Times New Roman"/>
                <w:sz w:val="24"/>
                <w:szCs w:val="24"/>
              </w:rPr>
              <w:t xml:space="preserve">[6.6] - </w:t>
            </w:r>
            <w:r w:rsidRPr="008E7746">
              <w:rPr>
                <w:rFonts w:ascii="Times New Roman" w:hAnsi="Times New Roman" w:cs="Times New Roman"/>
                <w:sz w:val="24"/>
                <w:szCs w:val="24"/>
              </w:rPr>
              <w:t>Строительная промышленность</w:t>
            </w:r>
          </w:p>
          <w:p w14:paraId="63695273" w14:textId="77777777" w:rsidR="009C1F24" w:rsidRPr="008E7746" w:rsidRDefault="009C1F24" w:rsidP="000B6F51">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5A8CFCD6"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34" w:type="dxa"/>
            <w:vMerge/>
            <w:tcBorders>
              <w:left w:val="single" w:sz="4" w:space="0" w:color="000000"/>
              <w:right w:val="single" w:sz="4" w:space="0" w:color="000000"/>
            </w:tcBorders>
            <w:shd w:val="clear" w:color="auto" w:fill="auto"/>
          </w:tcPr>
          <w:p w14:paraId="6DCC8FA1" w14:textId="77777777" w:rsidR="009C1F24" w:rsidRPr="008E7746" w:rsidRDefault="009C1F24" w:rsidP="000B6F51">
            <w:pPr>
              <w:rPr>
                <w:rFonts w:ascii="Times New Roman" w:hAnsi="Times New Roman"/>
                <w:sz w:val="24"/>
                <w:szCs w:val="24"/>
              </w:rPr>
            </w:pPr>
          </w:p>
        </w:tc>
      </w:tr>
      <w:tr w:rsidR="009C1F24" w:rsidRPr="008E7746" w14:paraId="3E028EBF" w14:textId="77777777" w:rsidTr="000B6F51">
        <w:tc>
          <w:tcPr>
            <w:tcW w:w="2843" w:type="dxa"/>
            <w:tcBorders>
              <w:top w:val="single" w:sz="4" w:space="0" w:color="000000"/>
              <w:left w:val="single" w:sz="4" w:space="0" w:color="000000"/>
              <w:bottom w:val="single" w:sz="4" w:space="0" w:color="000000"/>
            </w:tcBorders>
            <w:shd w:val="clear" w:color="auto" w:fill="auto"/>
          </w:tcPr>
          <w:p w14:paraId="671D38D6" w14:textId="77777777" w:rsidR="009C1F24" w:rsidRPr="008E7746" w:rsidRDefault="009C1F24" w:rsidP="000B6F51">
            <w:pPr>
              <w:rPr>
                <w:rFonts w:ascii="Times New Roman" w:hAnsi="Times New Roman"/>
                <w:sz w:val="24"/>
                <w:szCs w:val="24"/>
              </w:rPr>
            </w:pPr>
            <w:r>
              <w:rPr>
                <w:rFonts w:ascii="Times New Roman" w:eastAsia="SimSun" w:hAnsi="Times New Roman"/>
                <w:sz w:val="24"/>
                <w:szCs w:val="24"/>
              </w:rPr>
              <w:t>[6.9] - Склад</w:t>
            </w:r>
          </w:p>
        </w:tc>
        <w:tc>
          <w:tcPr>
            <w:tcW w:w="3260" w:type="dxa"/>
            <w:tcBorders>
              <w:top w:val="single" w:sz="4" w:space="0" w:color="000000"/>
              <w:left w:val="single" w:sz="4" w:space="0" w:color="000000"/>
              <w:bottom w:val="single" w:sz="4" w:space="0" w:color="000000"/>
            </w:tcBorders>
            <w:shd w:val="clear" w:color="auto" w:fill="auto"/>
          </w:tcPr>
          <w:p w14:paraId="671A6A78"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сооружения, имеющие</w:t>
            </w:r>
          </w:p>
          <w:p w14:paraId="7B7359AD"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назначение по временному хранению, распределению и перевалке грузов (за исключением хранения стратегических запасов), не являющиеся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w:t>
            </w:r>
            <w:r w:rsidRPr="008E7746">
              <w:rPr>
                <w:rFonts w:ascii="Times New Roman" w:hAnsi="Times New Roman" w:cs="Times New Roman"/>
                <w:sz w:val="24"/>
                <w:szCs w:val="24"/>
              </w:rPr>
              <w:lastRenderedPageBreak/>
              <w:t>ственные склады, за исключением железнодорожных перевалочных складов</w:t>
            </w:r>
          </w:p>
        </w:tc>
        <w:tc>
          <w:tcPr>
            <w:tcW w:w="8634" w:type="dxa"/>
            <w:vMerge/>
            <w:tcBorders>
              <w:left w:val="single" w:sz="4" w:space="0" w:color="000000"/>
              <w:right w:val="single" w:sz="4" w:space="0" w:color="000000"/>
            </w:tcBorders>
            <w:shd w:val="clear" w:color="auto" w:fill="auto"/>
          </w:tcPr>
          <w:p w14:paraId="13444B1F" w14:textId="77777777" w:rsidR="009C1F24" w:rsidRPr="008E7746" w:rsidRDefault="009C1F24" w:rsidP="000B6F51">
            <w:pPr>
              <w:rPr>
                <w:rFonts w:ascii="Times New Roman" w:hAnsi="Times New Roman"/>
                <w:sz w:val="24"/>
                <w:szCs w:val="24"/>
              </w:rPr>
            </w:pPr>
          </w:p>
        </w:tc>
      </w:tr>
      <w:tr w:rsidR="009C1F24" w:rsidRPr="008E7746" w14:paraId="3E3A5DB9" w14:textId="77777777" w:rsidTr="000B6F51">
        <w:tc>
          <w:tcPr>
            <w:tcW w:w="2843" w:type="dxa"/>
            <w:shd w:val="clear" w:color="auto" w:fill="auto"/>
            <w:vAlign w:val="center"/>
          </w:tcPr>
          <w:p w14:paraId="032B0EDB" w14:textId="77777777" w:rsidR="009C1F24" w:rsidRPr="008E7746" w:rsidRDefault="009C1F24" w:rsidP="000B6F51">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 xml:space="preserve">[6.9.1] – </w:t>
            </w:r>
            <w:r w:rsidRPr="008E7746">
              <w:rPr>
                <w:rFonts w:ascii="Times New Roman" w:hAnsi="Times New Roman"/>
                <w:sz w:val="24"/>
                <w:szCs w:val="24"/>
              </w:rPr>
              <w:t>Складские площадки</w:t>
            </w:r>
          </w:p>
        </w:tc>
        <w:tc>
          <w:tcPr>
            <w:tcW w:w="3260" w:type="dxa"/>
            <w:shd w:val="clear" w:color="auto" w:fill="auto"/>
            <w:vAlign w:val="center"/>
          </w:tcPr>
          <w:p w14:paraId="25E59664"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8634" w:type="dxa"/>
            <w:vMerge/>
            <w:tcBorders>
              <w:left w:val="single" w:sz="4" w:space="0" w:color="000000"/>
              <w:right w:val="single" w:sz="4" w:space="0" w:color="000000"/>
            </w:tcBorders>
            <w:shd w:val="clear" w:color="auto" w:fill="auto"/>
          </w:tcPr>
          <w:p w14:paraId="73C741F6" w14:textId="77777777" w:rsidR="009C1F24" w:rsidRPr="008E7746" w:rsidRDefault="009C1F24" w:rsidP="000B6F51">
            <w:pPr>
              <w:rPr>
                <w:rFonts w:ascii="Times New Roman" w:hAnsi="Times New Roman"/>
                <w:sz w:val="24"/>
                <w:szCs w:val="24"/>
              </w:rPr>
            </w:pPr>
          </w:p>
        </w:tc>
      </w:tr>
      <w:tr w:rsidR="009C1F24" w:rsidRPr="008E7746" w14:paraId="4F57D93C" w14:textId="77777777" w:rsidTr="000B6F51">
        <w:tc>
          <w:tcPr>
            <w:tcW w:w="2843" w:type="dxa"/>
            <w:tcBorders>
              <w:top w:val="single" w:sz="4" w:space="0" w:color="000000"/>
              <w:left w:val="single" w:sz="4" w:space="0" w:color="000000"/>
              <w:bottom w:val="single" w:sz="4" w:space="0" w:color="000000"/>
            </w:tcBorders>
            <w:shd w:val="clear" w:color="auto" w:fill="auto"/>
          </w:tcPr>
          <w:p w14:paraId="602A56A6"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[4.9] - Служебные гаражи</w:t>
            </w:r>
          </w:p>
        </w:tc>
        <w:tc>
          <w:tcPr>
            <w:tcW w:w="3260" w:type="dxa"/>
            <w:tcBorders>
              <w:top w:val="single" w:sz="4" w:space="0" w:color="000000"/>
              <w:left w:val="single" w:sz="4" w:space="0" w:color="000000"/>
              <w:bottom w:val="single" w:sz="4" w:space="0" w:color="000000"/>
            </w:tcBorders>
            <w:shd w:val="clear" w:color="auto" w:fill="auto"/>
          </w:tcPr>
          <w:p w14:paraId="534B1358"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постоянные или временные гаражи,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8634" w:type="dxa"/>
            <w:vMerge/>
            <w:tcBorders>
              <w:left w:val="single" w:sz="4" w:space="0" w:color="000000"/>
              <w:bottom w:val="single" w:sz="4" w:space="0" w:color="000000"/>
              <w:right w:val="single" w:sz="4" w:space="0" w:color="000000"/>
            </w:tcBorders>
            <w:shd w:val="clear" w:color="auto" w:fill="auto"/>
          </w:tcPr>
          <w:p w14:paraId="0231E62C" w14:textId="77777777" w:rsidR="009C1F24" w:rsidRPr="008E7746" w:rsidRDefault="009C1F24" w:rsidP="000B6F51">
            <w:pPr>
              <w:rPr>
                <w:rFonts w:ascii="Times New Roman" w:hAnsi="Times New Roman"/>
                <w:sz w:val="24"/>
                <w:szCs w:val="24"/>
              </w:rPr>
            </w:pPr>
          </w:p>
        </w:tc>
      </w:tr>
      <w:tr w:rsidR="009C1F24" w:rsidRPr="008E7746" w14:paraId="5003B426" w14:textId="77777777" w:rsidTr="000B6F51">
        <w:tc>
          <w:tcPr>
            <w:tcW w:w="2843" w:type="dxa"/>
            <w:tcBorders>
              <w:top w:val="single" w:sz="4" w:space="0" w:color="000000"/>
              <w:left w:val="single" w:sz="4" w:space="0" w:color="000000"/>
              <w:bottom w:val="single" w:sz="4" w:space="0" w:color="000000"/>
            </w:tcBorders>
            <w:shd w:val="clear" w:color="auto" w:fill="auto"/>
          </w:tcPr>
          <w:p w14:paraId="7835B5ED"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6.8</w:t>
            </w:r>
            <w:r w:rsidRPr="008E7746">
              <w:rPr>
                <w:rFonts w:ascii="Times New Roman" w:eastAsia="SimSun" w:hAnsi="Times New Roman"/>
                <w:sz w:val="24"/>
                <w:szCs w:val="24"/>
              </w:rPr>
              <w:t>] - Связь</w:t>
            </w:r>
          </w:p>
        </w:tc>
        <w:tc>
          <w:tcPr>
            <w:tcW w:w="3260" w:type="dxa"/>
            <w:tcBorders>
              <w:top w:val="single" w:sz="4" w:space="0" w:color="000000"/>
              <w:left w:val="single" w:sz="4" w:space="0" w:color="000000"/>
              <w:bottom w:val="single" w:sz="4" w:space="0" w:color="000000"/>
            </w:tcBorders>
            <w:shd w:val="clear" w:color="auto" w:fill="auto"/>
          </w:tcPr>
          <w:p w14:paraId="3F9141DB"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429832AB" w14:textId="77777777" w:rsidR="009C1F24" w:rsidRPr="008E7746" w:rsidRDefault="009C1F24" w:rsidP="000B6F51">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100/10000 кв. м;</w:t>
            </w:r>
          </w:p>
          <w:p w14:paraId="63DCA83B"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232EBEAB"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p>
          <w:p w14:paraId="53557ACA"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p>
          <w:p w14:paraId="11547AF7" w14:textId="77777777" w:rsidR="009C1F24" w:rsidRPr="008E7746" w:rsidRDefault="009C1F24" w:rsidP="000B6F51">
            <w:pPr>
              <w:keepLines/>
              <w:widowControl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14:paraId="70FE1890"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5F014D6A" w14:textId="77777777" w:rsidR="009C1F24" w:rsidRPr="008E7746" w:rsidRDefault="009C1F24" w:rsidP="000B6F51">
            <w:pPr>
              <w:suppressAutoHyphens/>
              <w:textAlignment w:val="baseline"/>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tc>
      </w:tr>
      <w:tr w:rsidR="009C1F24" w:rsidRPr="008E7746" w14:paraId="374BDF45" w14:textId="77777777" w:rsidTr="000B6F51">
        <w:trPr>
          <w:trHeight w:val="3046"/>
        </w:trPr>
        <w:tc>
          <w:tcPr>
            <w:tcW w:w="2843" w:type="dxa"/>
            <w:tcBorders>
              <w:top w:val="single" w:sz="4" w:space="0" w:color="000000"/>
              <w:left w:val="single" w:sz="4" w:space="0" w:color="000000"/>
            </w:tcBorders>
            <w:shd w:val="clear" w:color="auto" w:fill="auto"/>
          </w:tcPr>
          <w:p w14:paraId="3922EB13"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lastRenderedPageBreak/>
              <w:t xml:space="preserve">[6.11] - </w:t>
            </w:r>
            <w:r w:rsidRPr="008E7746">
              <w:rPr>
                <w:rFonts w:ascii="Times New Roman" w:hAnsi="Times New Roman"/>
                <w:sz w:val="24"/>
                <w:szCs w:val="24"/>
              </w:rPr>
              <w:t>Целлюлозно-бумажная промышленность</w:t>
            </w:r>
          </w:p>
        </w:tc>
        <w:tc>
          <w:tcPr>
            <w:tcW w:w="3260" w:type="dxa"/>
            <w:tcBorders>
              <w:top w:val="single" w:sz="4" w:space="0" w:color="000000"/>
              <w:left w:val="single" w:sz="4" w:space="0" w:color="000000"/>
            </w:tcBorders>
            <w:shd w:val="clear" w:color="auto" w:fill="auto"/>
          </w:tcPr>
          <w:p w14:paraId="0BA10681"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34" w:type="dxa"/>
            <w:tcBorders>
              <w:top w:val="single" w:sz="4" w:space="0" w:color="000000"/>
              <w:left w:val="single" w:sz="4" w:space="0" w:color="000000"/>
              <w:right w:val="single" w:sz="4" w:space="0" w:color="000000"/>
            </w:tcBorders>
            <w:shd w:val="clear" w:color="auto" w:fill="auto"/>
          </w:tcPr>
          <w:p w14:paraId="3B834B18" w14:textId="77777777" w:rsidR="009C1F24" w:rsidRPr="008E7746" w:rsidRDefault="009C1F24" w:rsidP="000B6F51">
            <w:pPr>
              <w:suppressAutoHyphens/>
              <w:textAlignment w:val="baseline"/>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w:t>
            </w:r>
            <w:r w:rsidRPr="008E7746">
              <w:rPr>
                <w:rFonts w:ascii="Times New Roman" w:eastAsia="SimSun" w:hAnsi="Times New Roman"/>
                <w:b/>
                <w:sz w:val="24"/>
                <w:szCs w:val="24"/>
              </w:rPr>
              <w:t>1000-250000 кв. м;</w:t>
            </w:r>
          </w:p>
          <w:p w14:paraId="36E4B574"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w:t>
            </w:r>
          </w:p>
          <w:p w14:paraId="7F1205E5"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30 м;</w:t>
            </w:r>
          </w:p>
          <w:p w14:paraId="71790B77"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p>
          <w:p w14:paraId="4BB9B603" w14:textId="77777777" w:rsidR="009C1F24" w:rsidRPr="008E7746" w:rsidRDefault="009C1F24" w:rsidP="000B6F51">
            <w:pPr>
              <w:suppressAutoHyphens/>
              <w:textAlignment w:val="baseline"/>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r w:rsidRPr="008E7746">
              <w:rPr>
                <w:rFonts w:ascii="Times New Roman" w:eastAsia="SimSun" w:hAnsi="Times New Roman"/>
                <w:sz w:val="24"/>
                <w:szCs w:val="24"/>
              </w:rPr>
              <w:t xml:space="preserve">; </w:t>
            </w:r>
          </w:p>
          <w:p w14:paraId="2E886C94"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75%;</w:t>
            </w:r>
          </w:p>
          <w:p w14:paraId="42BA3B4A"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7D815155" w14:textId="77777777" w:rsidR="009C1F24" w:rsidRPr="008E7746" w:rsidRDefault="009C1F24" w:rsidP="000B6F51">
            <w:pPr>
              <w:suppressAutoHyphens/>
              <w:textAlignment w:val="baseline"/>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p w14:paraId="651A26B5" w14:textId="77777777" w:rsidR="009C1F24" w:rsidRPr="008E7746" w:rsidRDefault="009C1F24" w:rsidP="000B6F51">
            <w:pPr>
              <w:suppressAutoHyphens/>
              <w:textAlignment w:val="baseline"/>
              <w:rPr>
                <w:rFonts w:ascii="Times New Roman" w:hAnsi="Times New Roman"/>
                <w:sz w:val="24"/>
                <w:szCs w:val="24"/>
              </w:rPr>
            </w:pPr>
          </w:p>
        </w:tc>
      </w:tr>
      <w:tr w:rsidR="009C1F24" w:rsidRPr="008E7746" w14:paraId="3AB7FD48" w14:textId="77777777" w:rsidTr="000B6F51">
        <w:tc>
          <w:tcPr>
            <w:tcW w:w="2843" w:type="dxa"/>
            <w:tcBorders>
              <w:top w:val="single" w:sz="4" w:space="0" w:color="000000"/>
              <w:left w:val="single" w:sz="4" w:space="0" w:color="000000"/>
              <w:bottom w:val="single" w:sz="4" w:space="0" w:color="000000"/>
            </w:tcBorders>
            <w:shd w:val="clear" w:color="auto" w:fill="auto"/>
          </w:tcPr>
          <w:p w14:paraId="74C13B05"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14:paraId="340230AB" w14:textId="77777777" w:rsidR="009C1F24" w:rsidRPr="008E7746" w:rsidRDefault="009C1F24" w:rsidP="000B6F51">
            <w:pPr>
              <w:shd w:val="clear" w:color="auto" w:fill="FFFFFF" w:themeFill="background1"/>
              <w:autoSpaceDE w:val="0"/>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5311E1B8" w14:textId="77777777" w:rsidR="009C1F24" w:rsidRPr="008E7746" w:rsidRDefault="009C1F24" w:rsidP="000B6F5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700D2243"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42E85D0D"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6746872C"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17BC9FD1"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3A4BDFEE"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0BDA807C"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587FD269"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9C1F24" w:rsidRPr="008E7746" w14:paraId="0F8B91B9" w14:textId="77777777" w:rsidTr="000B6F51">
        <w:tc>
          <w:tcPr>
            <w:tcW w:w="2843" w:type="dxa"/>
            <w:tcBorders>
              <w:top w:val="single" w:sz="4" w:space="0" w:color="000000"/>
              <w:left w:val="single" w:sz="4" w:space="0" w:color="000000"/>
              <w:bottom w:val="single" w:sz="4" w:space="0" w:color="000000"/>
            </w:tcBorders>
            <w:shd w:val="clear" w:color="auto" w:fill="FFFFFF" w:themeFill="background1"/>
          </w:tcPr>
          <w:p w14:paraId="3F7C85A7"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0" w:type="dxa"/>
            <w:tcBorders>
              <w:top w:val="single" w:sz="4" w:space="0" w:color="000000"/>
              <w:left w:val="single" w:sz="4" w:space="0" w:color="000000"/>
              <w:bottom w:val="single" w:sz="4" w:space="0" w:color="000000"/>
            </w:tcBorders>
            <w:shd w:val="clear" w:color="auto" w:fill="FFFFFF" w:themeFill="background1"/>
          </w:tcPr>
          <w:p w14:paraId="272030FC"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34" w:type="dxa"/>
            <w:vMerge w:val="restart"/>
            <w:tcBorders>
              <w:top w:val="single" w:sz="4" w:space="0" w:color="000000"/>
              <w:left w:val="single" w:sz="4" w:space="0" w:color="000000"/>
              <w:right w:val="single" w:sz="4" w:space="0" w:color="000000"/>
            </w:tcBorders>
            <w:shd w:val="clear" w:color="auto" w:fill="auto"/>
          </w:tcPr>
          <w:p w14:paraId="1903FACE"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14:paraId="48B980B6"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C1F24" w:rsidRPr="008E7746" w14:paraId="0470807C" w14:textId="77777777" w:rsidTr="000B6F51">
        <w:tc>
          <w:tcPr>
            <w:tcW w:w="2843" w:type="dxa"/>
            <w:tcBorders>
              <w:top w:val="single" w:sz="4" w:space="0" w:color="000000"/>
              <w:left w:val="single" w:sz="4" w:space="0" w:color="000000"/>
              <w:bottom w:val="single" w:sz="4" w:space="0" w:color="000000"/>
            </w:tcBorders>
            <w:shd w:val="clear" w:color="auto" w:fill="auto"/>
          </w:tcPr>
          <w:p w14:paraId="7862243F"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0" w:type="dxa"/>
            <w:tcBorders>
              <w:top w:val="single" w:sz="4" w:space="0" w:color="000000"/>
              <w:left w:val="single" w:sz="4" w:space="0" w:color="000000"/>
              <w:bottom w:val="single" w:sz="4" w:space="0" w:color="000000"/>
            </w:tcBorders>
            <w:shd w:val="clear" w:color="auto" w:fill="auto"/>
          </w:tcPr>
          <w:p w14:paraId="68156E02" w14:textId="77777777" w:rsidR="009C1F24" w:rsidRPr="008E7746" w:rsidRDefault="009C1F24" w:rsidP="000B6F5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w:t>
            </w:r>
            <w:r w:rsidRPr="008E7746">
              <w:rPr>
                <w:rFonts w:ascii="Times New Roman" w:eastAsia="SimSun" w:hAnsi="Times New Roman" w:cs="Times New Roman"/>
                <w:sz w:val="24"/>
                <w:szCs w:val="24"/>
              </w:rPr>
              <w:lastRenderedPageBreak/>
              <w:t xml:space="preserve">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34" w:type="dxa"/>
            <w:vMerge/>
            <w:tcBorders>
              <w:left w:val="single" w:sz="4" w:space="0" w:color="000000"/>
              <w:right w:val="single" w:sz="4" w:space="0" w:color="000000"/>
            </w:tcBorders>
            <w:shd w:val="clear" w:color="auto" w:fill="auto"/>
          </w:tcPr>
          <w:p w14:paraId="192A3CF0" w14:textId="77777777" w:rsidR="009C1F24" w:rsidRPr="008E7746" w:rsidRDefault="009C1F24" w:rsidP="000B6F51">
            <w:pPr>
              <w:shd w:val="clear" w:color="auto" w:fill="FFFFFF" w:themeFill="background1"/>
              <w:rPr>
                <w:rFonts w:ascii="Times New Roman" w:hAnsi="Times New Roman"/>
                <w:sz w:val="24"/>
                <w:szCs w:val="24"/>
              </w:rPr>
            </w:pPr>
          </w:p>
        </w:tc>
      </w:tr>
      <w:tr w:rsidR="009C1F24" w:rsidRPr="008E7746" w14:paraId="7E71CAD2" w14:textId="77777777" w:rsidTr="000B6F51">
        <w:tc>
          <w:tcPr>
            <w:tcW w:w="2843" w:type="dxa"/>
            <w:tcBorders>
              <w:top w:val="single" w:sz="4" w:space="0" w:color="000000"/>
              <w:left w:val="single" w:sz="4" w:space="0" w:color="000000"/>
              <w:bottom w:val="single" w:sz="4" w:space="0" w:color="000000"/>
            </w:tcBorders>
            <w:shd w:val="clear" w:color="auto" w:fill="auto"/>
          </w:tcPr>
          <w:p w14:paraId="6AFDB87C"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[12.0.2] - Благоустройство территории</w:t>
            </w:r>
          </w:p>
        </w:tc>
        <w:tc>
          <w:tcPr>
            <w:tcW w:w="3260" w:type="dxa"/>
            <w:tcBorders>
              <w:top w:val="single" w:sz="4" w:space="0" w:color="000000"/>
              <w:left w:val="single" w:sz="4" w:space="0" w:color="000000"/>
              <w:bottom w:val="single" w:sz="4" w:space="0" w:color="000000"/>
            </w:tcBorders>
            <w:shd w:val="clear" w:color="auto" w:fill="auto"/>
          </w:tcPr>
          <w:p w14:paraId="229B6A08" w14:textId="77777777" w:rsidR="009C1F24" w:rsidRPr="008E7746" w:rsidRDefault="009C1F24" w:rsidP="000B6F5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w:t>
            </w:r>
            <w:r w:rsidRPr="008E7746">
              <w:rPr>
                <w:rFonts w:ascii="Times New Roman" w:eastAsia="SimSun" w:hAnsi="Times New Roman" w:cs="Times New Roman"/>
                <w:sz w:val="24"/>
                <w:szCs w:val="24"/>
              </w:rPr>
              <w:lastRenderedPageBreak/>
              <w:t>как составные части благоустройства территории, общественных туалетов</w:t>
            </w:r>
          </w:p>
        </w:tc>
        <w:tc>
          <w:tcPr>
            <w:tcW w:w="8634" w:type="dxa"/>
            <w:vMerge/>
            <w:tcBorders>
              <w:left w:val="single" w:sz="4" w:space="0" w:color="000000"/>
              <w:right w:val="single" w:sz="4" w:space="0" w:color="000000"/>
            </w:tcBorders>
            <w:shd w:val="clear" w:color="auto" w:fill="auto"/>
          </w:tcPr>
          <w:p w14:paraId="3F3F677C" w14:textId="77777777" w:rsidR="009C1F24" w:rsidRPr="008E7746" w:rsidRDefault="009C1F24" w:rsidP="000B6F51">
            <w:pPr>
              <w:shd w:val="clear" w:color="auto" w:fill="FFFFFF" w:themeFill="background1"/>
              <w:rPr>
                <w:rFonts w:ascii="Times New Roman" w:hAnsi="Times New Roman"/>
                <w:sz w:val="24"/>
                <w:szCs w:val="24"/>
              </w:rPr>
            </w:pPr>
          </w:p>
        </w:tc>
      </w:tr>
      <w:tr w:rsidR="009C1F24" w:rsidRPr="008E7746" w14:paraId="0B0BD26F" w14:textId="77777777" w:rsidTr="000B6F51">
        <w:tc>
          <w:tcPr>
            <w:tcW w:w="2843" w:type="dxa"/>
            <w:tcBorders>
              <w:top w:val="single" w:sz="4" w:space="0" w:color="000000"/>
              <w:left w:val="single" w:sz="4" w:space="0" w:color="000000"/>
              <w:bottom w:val="single" w:sz="4" w:space="0" w:color="000000"/>
            </w:tcBorders>
            <w:shd w:val="clear" w:color="auto" w:fill="auto"/>
          </w:tcPr>
          <w:p w14:paraId="6E7EE521" w14:textId="77777777" w:rsidR="009C1F24" w:rsidRPr="008E7746" w:rsidRDefault="009C1F24" w:rsidP="000B6F51">
            <w:pPr>
              <w:tabs>
                <w:tab w:val="left" w:pos="2520"/>
              </w:tabs>
              <w:rPr>
                <w:rFonts w:ascii="Times New Roman" w:eastAsia="SimSun" w:hAnsi="Times New Roman"/>
                <w:sz w:val="24"/>
                <w:szCs w:val="24"/>
              </w:rPr>
            </w:pPr>
            <w:r w:rsidRPr="008E7746">
              <w:rPr>
                <w:rFonts w:ascii="Times New Roman" w:eastAsia="SimSun" w:hAnsi="Times New Roman"/>
                <w:sz w:val="24"/>
                <w:szCs w:val="24"/>
              </w:rPr>
              <w:t>[7.2] – Автомобильный транспорт</w:t>
            </w:r>
          </w:p>
        </w:tc>
        <w:tc>
          <w:tcPr>
            <w:tcW w:w="3260" w:type="dxa"/>
            <w:tcBorders>
              <w:top w:val="single" w:sz="4" w:space="0" w:color="000000"/>
              <w:left w:val="single" w:sz="4" w:space="0" w:color="000000"/>
              <w:bottom w:val="single" w:sz="4" w:space="0" w:color="000000"/>
            </w:tcBorders>
            <w:shd w:val="clear" w:color="auto" w:fill="auto"/>
          </w:tcPr>
          <w:p w14:paraId="15291329" w14:textId="77777777" w:rsidR="009C1F24" w:rsidRPr="008E7746" w:rsidRDefault="009C1F24" w:rsidP="000B6F51">
            <w:pPr>
              <w:widowControl w:val="0"/>
              <w:autoSpaceDE w:val="0"/>
              <w:autoSpaceDN w:val="0"/>
              <w:adjustRightInd w:val="0"/>
              <w:jc w:val="both"/>
              <w:rPr>
                <w:rFonts w:ascii="Times New Roman" w:eastAsia="Times New Roman" w:hAnsi="Times New Roman"/>
                <w:sz w:val="24"/>
                <w:szCs w:val="24"/>
                <w:lang w:eastAsia="ru-RU"/>
              </w:rPr>
            </w:pPr>
            <w:r w:rsidRPr="008E7746">
              <w:rPr>
                <w:rFonts w:ascii="Times New Roman" w:eastAsia="Times New Roman" w:hAnsi="Times New Roman"/>
                <w:sz w:val="24"/>
                <w:szCs w:val="24"/>
                <w:lang w:eastAsia="ru-RU"/>
              </w:rPr>
              <w:t>автомобильные дороги и технически связанных с ними сооружений; здания и сооружения, предназначенные для обслуживания пассажиров, а также обеспечивающие работу транспортных средств, объекты, предназначенных для постов органов внутренних дел, ответственных за безопасность дорожного движения;</w:t>
            </w:r>
          </w:p>
          <w:p w14:paraId="63D0BC39" w14:textId="77777777" w:rsidR="009C1F24" w:rsidRPr="008E7746" w:rsidRDefault="009C1F24" w:rsidP="000B6F51">
            <w:pPr>
              <w:pStyle w:val="af8"/>
              <w:jc w:val="left"/>
              <w:rPr>
                <w:rFonts w:ascii="Times New Roman" w:eastAsia="SimSun" w:hAnsi="Times New Roman" w:cs="Times New Roman"/>
                <w:sz w:val="24"/>
                <w:szCs w:val="24"/>
              </w:rPr>
            </w:pPr>
            <w:r w:rsidRPr="008E7746">
              <w:rPr>
                <w:rFonts w:ascii="Times New Roman" w:eastAsia="Calibri" w:hAnsi="Times New Roman" w:cs="Times New Roman"/>
                <w:sz w:val="24"/>
                <w:szCs w:val="24"/>
                <w:lang w:eastAsia="en-US"/>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59D1B69D"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-минимальная/максимальная площадь земельных участков –50/500000 кв.м.</w:t>
            </w:r>
          </w:p>
          <w:p w14:paraId="5D57920E"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минимальн</w:t>
            </w:r>
            <w:r>
              <w:rPr>
                <w:rFonts w:ascii="Times New Roman" w:eastAsia="SimSun" w:hAnsi="Times New Roman"/>
                <w:sz w:val="24"/>
                <w:szCs w:val="24"/>
              </w:rPr>
              <w:t>ые отступы от границ участка - 3</w:t>
            </w:r>
            <w:r w:rsidRPr="008E7746">
              <w:rPr>
                <w:rFonts w:ascii="Times New Roman" w:eastAsia="SimSun" w:hAnsi="Times New Roman"/>
                <w:sz w:val="24"/>
                <w:szCs w:val="24"/>
              </w:rPr>
              <w:t xml:space="preserve"> м, от фронтальной линии застрой</w:t>
            </w:r>
            <w:r>
              <w:rPr>
                <w:rFonts w:ascii="Times New Roman" w:eastAsia="SimSun" w:hAnsi="Times New Roman"/>
                <w:sz w:val="24"/>
                <w:szCs w:val="24"/>
              </w:rPr>
              <w:t>ки - 3</w:t>
            </w:r>
            <w:r w:rsidRPr="008E7746">
              <w:rPr>
                <w:rFonts w:ascii="Times New Roman" w:eastAsia="SimSun" w:hAnsi="Times New Roman"/>
                <w:sz w:val="24"/>
                <w:szCs w:val="24"/>
              </w:rPr>
              <w:t xml:space="preserve"> м, за исключением линейных объектов.</w:t>
            </w:r>
          </w:p>
          <w:p w14:paraId="038B07F2"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максимальный процент застройки в границах земельного участка – 70%, за исключением линейных объектов.</w:t>
            </w:r>
          </w:p>
          <w:p w14:paraId="07BC6EC3"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максимальное количество этажей – не более 2 этажей.</w:t>
            </w:r>
          </w:p>
          <w:p w14:paraId="62F1E9E2"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максимальная высота объектов капитального строительства от уровня земли до верха перекрытия последнего этажа (или конька кровли) -  не более 15 м.</w:t>
            </w:r>
          </w:p>
          <w:p w14:paraId="75A66208"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Минимальный процент озеленения - 15% от площади земельного участка.</w:t>
            </w:r>
          </w:p>
        </w:tc>
      </w:tr>
    </w:tbl>
    <w:p w14:paraId="5F9493CF" w14:textId="77777777" w:rsidR="009C1F24" w:rsidRPr="008E7746" w:rsidRDefault="009C1F24" w:rsidP="009C1F24">
      <w:pPr>
        <w:widowControl w:val="0"/>
        <w:spacing w:after="0" w:line="240" w:lineRule="auto"/>
        <w:ind w:firstLine="426"/>
        <w:jc w:val="center"/>
        <w:rPr>
          <w:rFonts w:ascii="Times New Roman" w:eastAsia="Times New Roman" w:hAnsi="Times New Roman" w:cs="Times New Roman"/>
          <w:b/>
          <w:i/>
          <w:iCs/>
          <w:sz w:val="24"/>
          <w:szCs w:val="24"/>
          <w:lang w:eastAsia="zh-CN"/>
        </w:rPr>
      </w:pPr>
    </w:p>
    <w:p w14:paraId="61F761D6" w14:textId="77777777" w:rsidR="009C1F24" w:rsidRDefault="009C1F24" w:rsidP="009C1F24">
      <w:pPr>
        <w:rPr>
          <w:rFonts w:ascii="Times New Roman" w:eastAsia="Times New Roman" w:hAnsi="Times New Roman" w:cs="Times New Roman"/>
          <w:b/>
          <w:iCs/>
          <w:sz w:val="24"/>
          <w:szCs w:val="24"/>
          <w:lang w:eastAsia="zh-CN"/>
        </w:rPr>
      </w:pPr>
      <w:r>
        <w:rPr>
          <w:rFonts w:ascii="Times New Roman" w:eastAsia="Times New Roman" w:hAnsi="Times New Roman" w:cs="Times New Roman"/>
          <w:b/>
          <w:iCs/>
          <w:sz w:val="24"/>
          <w:szCs w:val="24"/>
          <w:lang w:eastAsia="zh-CN"/>
        </w:rPr>
        <w:br w:type="page"/>
      </w:r>
    </w:p>
    <w:p w14:paraId="6A712F53" w14:textId="77777777" w:rsidR="009C1F24" w:rsidRPr="008E7746" w:rsidRDefault="009C1F24" w:rsidP="009C1F24">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8E7746" w14:paraId="37B61A8E" w14:textId="77777777" w:rsidTr="000B6F51">
        <w:tc>
          <w:tcPr>
            <w:tcW w:w="2830" w:type="dxa"/>
          </w:tcPr>
          <w:p w14:paraId="1331622A"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688FA505"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69BAA0C2"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1F24" w:rsidRPr="008E7746" w14:paraId="3E0868F4" w14:textId="77777777" w:rsidTr="000B6F51">
        <w:tc>
          <w:tcPr>
            <w:tcW w:w="2830" w:type="dxa"/>
            <w:tcBorders>
              <w:top w:val="single" w:sz="4" w:space="0" w:color="auto"/>
              <w:left w:val="single" w:sz="4" w:space="0" w:color="auto"/>
              <w:right w:val="single" w:sz="4" w:space="0" w:color="auto"/>
            </w:tcBorders>
            <w:shd w:val="clear" w:color="auto" w:fill="FFFFFF" w:themeFill="background1"/>
          </w:tcPr>
          <w:p w14:paraId="60257886" w14:textId="77777777" w:rsidR="009C1F24" w:rsidRPr="008E7746" w:rsidRDefault="009C1F24" w:rsidP="000B6F51">
            <w:pPr>
              <w:pStyle w:val="ConsPlusNormal"/>
              <w:shd w:val="clear" w:color="auto" w:fill="FFFFFF" w:themeFill="background1"/>
              <w:jc w:val="both"/>
            </w:pPr>
            <w:r w:rsidRPr="008E7746">
              <w:t>[4.9.1.1] - Заправка транспортных средств</w:t>
            </w:r>
          </w:p>
        </w:tc>
        <w:tc>
          <w:tcPr>
            <w:tcW w:w="3261" w:type="dxa"/>
            <w:tcBorders>
              <w:top w:val="single" w:sz="4" w:space="0" w:color="auto"/>
              <w:left w:val="single" w:sz="4" w:space="0" w:color="auto"/>
              <w:right w:val="single" w:sz="4" w:space="0" w:color="auto"/>
            </w:tcBorders>
            <w:shd w:val="clear" w:color="auto" w:fill="FFFFFF" w:themeFill="background1"/>
          </w:tcPr>
          <w:p w14:paraId="188D9CB3" w14:textId="77777777" w:rsidR="009C1F24" w:rsidRPr="008E7746" w:rsidRDefault="009C1F24" w:rsidP="000B6F51">
            <w:pPr>
              <w:pStyle w:val="ConsPlusNormal"/>
              <w:shd w:val="clear" w:color="auto" w:fill="FFFFFF" w:themeFill="background1"/>
              <w:jc w:val="both"/>
            </w:pPr>
            <w:r w:rsidRPr="008E7746">
              <w:t>автозаправочные станции; магазины сопутствующей торговли, здания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C147B6"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100 кв. м/не подлежит ограничению;</w:t>
            </w:r>
          </w:p>
          <w:p w14:paraId="10E8CBF0" w14:textId="77777777" w:rsidR="009C1F24" w:rsidRPr="008E7746" w:rsidRDefault="009C1F24" w:rsidP="000B6F51">
            <w:pPr>
              <w:shd w:val="clear" w:color="auto" w:fill="FFFFFF" w:themeFill="background1"/>
              <w:tabs>
                <w:tab w:val="left" w:pos="1134"/>
              </w:tabs>
              <w:rPr>
                <w:rFonts w:ascii="Times New Roman" w:eastAsia="SimSun" w:hAnsi="Times New Roman"/>
                <w:b/>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w:t>
            </w:r>
            <w:r w:rsidRPr="008E7746">
              <w:rPr>
                <w:rFonts w:ascii="Times New Roman" w:eastAsia="SimSun" w:hAnsi="Times New Roman"/>
                <w:b/>
                <w:sz w:val="24"/>
                <w:szCs w:val="24"/>
              </w:rPr>
              <w:t>10 м;</w:t>
            </w:r>
          </w:p>
          <w:p w14:paraId="4DE48037"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-минимальные отступы от границ земельных участков - </w:t>
            </w:r>
            <w:r w:rsidRPr="008E7746">
              <w:rPr>
                <w:rFonts w:ascii="Times New Roman" w:eastAsia="SimSun" w:hAnsi="Times New Roman"/>
                <w:b/>
                <w:sz w:val="24"/>
                <w:szCs w:val="24"/>
              </w:rPr>
              <w:t>3 м;</w:t>
            </w:r>
          </w:p>
          <w:p w14:paraId="5217A980"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14:paraId="70CE8670"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sidRPr="008E7746">
              <w:rPr>
                <w:rFonts w:ascii="Times New Roman" w:eastAsia="SimSun" w:hAnsi="Times New Roman"/>
                <w:b/>
                <w:sz w:val="24"/>
                <w:szCs w:val="24"/>
              </w:rPr>
              <w:t>– 80%;</w:t>
            </w:r>
          </w:p>
        </w:tc>
      </w:tr>
      <w:tr w:rsidR="009C1F24" w:rsidRPr="008E7746" w14:paraId="1E82A06B" w14:textId="77777777" w:rsidTr="000B6F51">
        <w:tc>
          <w:tcPr>
            <w:tcW w:w="2830" w:type="dxa"/>
            <w:tcBorders>
              <w:top w:val="single" w:sz="4" w:space="0" w:color="auto"/>
            </w:tcBorders>
            <w:shd w:val="clear" w:color="auto" w:fill="FFFFFF" w:themeFill="background1"/>
            <w:vAlign w:val="center"/>
          </w:tcPr>
          <w:p w14:paraId="63AF32A1" w14:textId="77777777" w:rsidR="009C1F24" w:rsidRPr="008E7746" w:rsidRDefault="009C1F24" w:rsidP="000B6F51">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4.9.1.3</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14:paraId="53362A19"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14:paraId="5FF9D23A"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60/1000 кв. м;</w:t>
            </w:r>
          </w:p>
          <w:p w14:paraId="0E02F069"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12 м;</w:t>
            </w:r>
          </w:p>
          <w:p w14:paraId="21CDB0DB"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14:paraId="6B068AB0"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8E7746">
              <w:rPr>
                <w:rFonts w:ascii="Times New Roman" w:eastAsia="SimSun" w:hAnsi="Times New Roman"/>
                <w:b/>
                <w:sz w:val="24"/>
                <w:szCs w:val="24"/>
                <w:lang w:eastAsia="zh-CN"/>
              </w:rPr>
              <w:t>12 м</w:t>
            </w:r>
            <w:r w:rsidRPr="008E7746">
              <w:rPr>
                <w:rFonts w:ascii="Times New Roman" w:eastAsia="SimSun" w:hAnsi="Times New Roman"/>
                <w:sz w:val="24"/>
                <w:szCs w:val="24"/>
                <w:lang w:eastAsia="zh-CN"/>
              </w:rPr>
              <w:t>;</w:t>
            </w:r>
          </w:p>
          <w:p w14:paraId="75036690"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Pr>
                <w:rFonts w:ascii="Times New Roman" w:eastAsia="SimSun" w:hAnsi="Times New Roman"/>
                <w:b/>
                <w:sz w:val="24"/>
                <w:szCs w:val="24"/>
                <w:lang w:eastAsia="zh-CN"/>
              </w:rPr>
              <w:t>– 10</w:t>
            </w:r>
            <w:r w:rsidRPr="008E7746">
              <w:rPr>
                <w:rFonts w:ascii="Times New Roman" w:eastAsia="SimSun" w:hAnsi="Times New Roman"/>
                <w:b/>
                <w:sz w:val="24"/>
                <w:szCs w:val="24"/>
                <w:lang w:eastAsia="zh-CN"/>
              </w:rPr>
              <w:t>0%;</w:t>
            </w:r>
          </w:p>
        </w:tc>
      </w:tr>
      <w:tr w:rsidR="009C1F24" w:rsidRPr="008E7746" w14:paraId="65823018" w14:textId="77777777" w:rsidTr="000B6F51">
        <w:tc>
          <w:tcPr>
            <w:tcW w:w="2830" w:type="dxa"/>
            <w:tcBorders>
              <w:top w:val="single" w:sz="4" w:space="0" w:color="auto"/>
            </w:tcBorders>
            <w:shd w:val="clear" w:color="auto" w:fill="FFFFFF" w:themeFill="background1"/>
            <w:vAlign w:val="center"/>
          </w:tcPr>
          <w:p w14:paraId="1450F753" w14:textId="77777777" w:rsidR="009C1F24" w:rsidRPr="008E7746" w:rsidRDefault="009C1F24" w:rsidP="000B6F51">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4.9.1.4</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14:paraId="012CE573"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14:paraId="326B2C65" w14:textId="77777777" w:rsidR="009C1F24" w:rsidRPr="008E7746" w:rsidRDefault="009C1F24" w:rsidP="000B6F51">
            <w:pPr>
              <w:shd w:val="clear" w:color="auto" w:fill="FFFFFF" w:themeFill="background1"/>
              <w:tabs>
                <w:tab w:val="left" w:pos="1134"/>
              </w:tabs>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60/2000 кв. м;</w:t>
            </w:r>
          </w:p>
          <w:p w14:paraId="5492DA56"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8E7746">
              <w:rPr>
                <w:rFonts w:ascii="Times New Roman" w:eastAsia="SimSun" w:hAnsi="Times New Roman"/>
                <w:b/>
                <w:sz w:val="24"/>
                <w:szCs w:val="24"/>
                <w:lang w:eastAsia="zh-CN"/>
              </w:rPr>
              <w:t>– 12 м</w:t>
            </w:r>
            <w:r w:rsidRPr="008E7746">
              <w:rPr>
                <w:rFonts w:ascii="Times New Roman" w:eastAsia="SimSun" w:hAnsi="Times New Roman"/>
                <w:sz w:val="24"/>
                <w:szCs w:val="24"/>
                <w:lang w:eastAsia="zh-CN"/>
              </w:rPr>
              <w:t>;</w:t>
            </w:r>
          </w:p>
          <w:p w14:paraId="20CEEAB3"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 xml:space="preserve">-минимальные отступы от границ земельных участков </w:t>
            </w:r>
            <w:r w:rsidRPr="008E7746">
              <w:rPr>
                <w:rFonts w:ascii="Times New Roman" w:hAnsi="Times New Roman"/>
                <w:b/>
                <w:sz w:val="24"/>
                <w:szCs w:val="24"/>
              </w:rPr>
              <w:t>- 1 м;</w:t>
            </w:r>
          </w:p>
          <w:p w14:paraId="3D0EA1E7"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w:t>
            </w:r>
            <w:r w:rsidRPr="008E7746">
              <w:rPr>
                <w:rFonts w:ascii="Times New Roman" w:eastAsia="SimSun" w:hAnsi="Times New Roman"/>
                <w:b/>
                <w:sz w:val="24"/>
                <w:szCs w:val="24"/>
                <w:lang w:eastAsia="zh-CN"/>
              </w:rPr>
              <w:t>- 12 м;</w:t>
            </w:r>
          </w:p>
          <w:p w14:paraId="756602B1"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tc>
      </w:tr>
    </w:tbl>
    <w:p w14:paraId="4E7BE2DB" w14:textId="77777777" w:rsidR="009C1F24" w:rsidRPr="008E7746"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p>
    <w:p w14:paraId="01BAD91C" w14:textId="77777777" w:rsidR="009C1F24" w:rsidRPr="008E7746"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7827A9B6" w14:textId="77777777" w:rsidR="009C1F24" w:rsidRPr="008E7746"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9C1F24" w:rsidRPr="008E7746" w14:paraId="71AE1B2F" w14:textId="77777777" w:rsidTr="000B6F51">
        <w:tc>
          <w:tcPr>
            <w:tcW w:w="6941" w:type="dxa"/>
            <w:tcBorders>
              <w:top w:val="single" w:sz="4" w:space="0" w:color="000000"/>
              <w:left w:val="single" w:sz="4" w:space="0" w:color="000000"/>
              <w:bottom w:val="single" w:sz="4" w:space="0" w:color="000000"/>
            </w:tcBorders>
            <w:shd w:val="clear" w:color="auto" w:fill="auto"/>
            <w:vAlign w:val="center"/>
          </w:tcPr>
          <w:p w14:paraId="24A6A135" w14:textId="77777777" w:rsidR="009C1F24" w:rsidRPr="008E7746" w:rsidRDefault="009C1F24" w:rsidP="000B6F51">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34300" w14:textId="77777777" w:rsidR="009C1F24" w:rsidRPr="008E7746" w:rsidRDefault="009C1F24" w:rsidP="000B6F51">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C1F24" w:rsidRPr="008E7746" w14:paraId="0696AD31" w14:textId="77777777" w:rsidTr="000B6F51">
        <w:tc>
          <w:tcPr>
            <w:tcW w:w="6941" w:type="dxa"/>
          </w:tcPr>
          <w:p w14:paraId="3F55BF27" w14:textId="77777777" w:rsidR="009C1F24" w:rsidRDefault="009C1F24" w:rsidP="000B6F51">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793165B"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40CD7D12"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2643F77A"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1879D84B"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156B67FA" w14:textId="77777777" w:rsidR="009C1F24" w:rsidRPr="008E7746" w:rsidRDefault="009C1F24" w:rsidP="000B6F51">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14:paraId="5480942C" w14:textId="77777777" w:rsidR="009C1F24" w:rsidRPr="008E7746" w:rsidRDefault="009C1F24" w:rsidP="000B6F51">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w:t>
            </w:r>
            <w:r w:rsidRPr="008E7746">
              <w:rPr>
                <w:rFonts w:ascii="Times New Roman" w:eastAsia="SimSun" w:hAnsi="Times New Roman"/>
                <w:sz w:val="24"/>
                <w:szCs w:val="24"/>
                <w:lang w:eastAsia="zh-CN"/>
              </w:rPr>
              <w:lastRenderedPageBreak/>
              <w:t>превышать максимальный процент застройки установленный в соответствии с видом разрешенного использования земельного участка.</w:t>
            </w:r>
          </w:p>
          <w:p w14:paraId="63C13838" w14:textId="77777777" w:rsidR="009C1F24" w:rsidRPr="008E7746" w:rsidRDefault="009C1F24" w:rsidP="000B6F51">
            <w:pPr>
              <w:tabs>
                <w:tab w:val="left" w:pos="-6204"/>
              </w:tabs>
              <w:rPr>
                <w:rFonts w:ascii="Times New Roman" w:eastAsia="SimSun" w:hAnsi="Times New Roman"/>
                <w:sz w:val="24"/>
                <w:szCs w:val="24"/>
                <w:lang w:eastAsia="zh-CN"/>
              </w:rPr>
            </w:pPr>
          </w:p>
        </w:tc>
      </w:tr>
      <w:tr w:rsidR="009C1F24" w:rsidRPr="008E7746" w14:paraId="62A3BECB" w14:textId="77777777" w:rsidTr="000B6F51">
        <w:tc>
          <w:tcPr>
            <w:tcW w:w="6941" w:type="dxa"/>
          </w:tcPr>
          <w:p w14:paraId="5D7ED30B"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контрольно-пропускные пункты</w:t>
            </w:r>
          </w:p>
        </w:tc>
        <w:tc>
          <w:tcPr>
            <w:tcW w:w="7619" w:type="dxa"/>
          </w:tcPr>
          <w:p w14:paraId="65732735"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14:paraId="0DB410C5" w14:textId="77777777" w:rsidR="009C1F24" w:rsidRPr="008E7746" w:rsidRDefault="009C1F24" w:rsidP="000B6F51">
            <w:pPr>
              <w:rPr>
                <w:rFonts w:ascii="Times New Roman" w:hAnsi="Times New Roman"/>
                <w:b/>
                <w:sz w:val="24"/>
                <w:szCs w:val="24"/>
              </w:rPr>
            </w:pPr>
            <w:r w:rsidRPr="008E7746">
              <w:rPr>
                <w:rFonts w:ascii="Times New Roman" w:hAnsi="Times New Roman"/>
                <w:sz w:val="24"/>
                <w:szCs w:val="24"/>
              </w:rPr>
              <w:t>-минимальный отступ от красной линии улиц - 1 м;</w:t>
            </w:r>
          </w:p>
          <w:p w14:paraId="4FF41A5A"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2 этажа.</w:t>
            </w:r>
          </w:p>
        </w:tc>
      </w:tr>
      <w:tr w:rsidR="009C1F24" w:rsidRPr="008E7746" w14:paraId="4876FDBE" w14:textId="77777777" w:rsidTr="000B6F51">
        <w:tc>
          <w:tcPr>
            <w:tcW w:w="6941" w:type="dxa"/>
          </w:tcPr>
          <w:p w14:paraId="3EDB5241"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14:paraId="7EEF5FA7"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14:paraId="403573EB"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14:paraId="5DACC7B9"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9C1F24" w:rsidRPr="008E7746" w14:paraId="5798E38A" w14:textId="77777777" w:rsidTr="000B6F51">
        <w:tc>
          <w:tcPr>
            <w:tcW w:w="6941" w:type="dxa"/>
          </w:tcPr>
          <w:p w14:paraId="17F12D54"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надворные уборные</w:t>
            </w:r>
          </w:p>
        </w:tc>
        <w:tc>
          <w:tcPr>
            <w:tcW w:w="7619" w:type="dxa"/>
          </w:tcPr>
          <w:p w14:paraId="1A64B80D"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14:paraId="24F5779B"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77FA4794"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9C1F24" w:rsidRPr="008E7746" w14:paraId="21C58A99" w14:textId="77777777" w:rsidTr="000B6F51">
        <w:tc>
          <w:tcPr>
            <w:tcW w:w="6941" w:type="dxa"/>
          </w:tcPr>
          <w:p w14:paraId="1F5DF8D4"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731FB2BB"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2218A858"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26FF0DEA"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14:paraId="3262D916"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8E7746">
          <w:rPr>
            <w:rFonts w:ascii="Times New Roman" w:eastAsia="SimSun" w:hAnsi="Times New Roman" w:cs="Times New Roman"/>
            <w:sz w:val="24"/>
            <w:szCs w:val="24"/>
            <w:lang w:eastAsia="zh-CN"/>
          </w:rPr>
          <w:t>0,5 м</w:t>
        </w:r>
      </w:smartTag>
      <w:r w:rsidRPr="008E7746">
        <w:rPr>
          <w:rFonts w:ascii="Times New Roman" w:eastAsia="SimSun" w:hAnsi="Times New Roman" w:cs="Times New Roma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152F021A"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8E7746">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8E7746">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4" w:anchor="1014" w:history="1">
        <w:r w:rsidRPr="008E7746">
          <w:rPr>
            <w:rFonts w:ascii="Times New Roman" w:eastAsia="Times New Roman" w:hAnsi="Times New Roman" w:cs="Times New Roman"/>
            <w:sz w:val="24"/>
            <w:szCs w:val="24"/>
            <w:bdr w:val="none" w:sz="0" w:space="0" w:color="auto" w:frame="1"/>
            <w:lang w:eastAsia="ru-RU"/>
          </w:rPr>
          <w:t>пунктом 14</w:t>
        </w:r>
      </w:hyperlink>
      <w:r w:rsidRPr="008E7746">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47706282" w14:textId="77777777" w:rsidR="009C1F24" w:rsidRPr="008E7746" w:rsidRDefault="009C1F24" w:rsidP="009C1F24">
      <w:pPr>
        <w:spacing w:after="0" w:line="240" w:lineRule="auto"/>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3D7FDE82"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6D87ED6D"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12AC6463"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7A93F21E"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18BC6608"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w:t>
      </w:r>
      <w:smartTag w:uri="urn:schemas-microsoft-com:office:smarttags" w:element="metricconverter">
        <w:smartTagPr>
          <w:attr w:name="ProductID" w:val="1000 м"/>
        </w:smartTagPr>
        <w:r w:rsidRPr="008E7746">
          <w:rPr>
            <w:rFonts w:ascii="Times New Roman" w:eastAsia="SimSun" w:hAnsi="Times New Roman" w:cs="Times New Roman"/>
            <w:sz w:val="24"/>
            <w:szCs w:val="24"/>
            <w:lang w:eastAsia="zh-CN"/>
          </w:rPr>
          <w:t>1000 м</w:t>
        </w:r>
      </w:smartTag>
      <w:r w:rsidRPr="008E7746">
        <w:rPr>
          <w:rFonts w:ascii="Times New Roman" w:eastAsia="SimSun" w:hAnsi="Times New Roman" w:cs="Times New Roman"/>
          <w:sz w:val="24"/>
          <w:szCs w:val="24"/>
          <w:lang w:eastAsia="zh-CN"/>
        </w:rPr>
        <w:t>.</w:t>
      </w:r>
    </w:p>
    <w:p w14:paraId="0EA30193"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1E800E84"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Запрещается проектирование указанных предприятий на территории бывших кладбищ, скотомогильников, свалок.</w:t>
      </w:r>
    </w:p>
    <w:p w14:paraId="31B99494"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785B534"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F8551A7"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589A2B43"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D7AA100"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547F59E9"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34A9227A"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79C6C33"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26EFBE1D" w14:textId="77777777" w:rsidR="009C1F24" w:rsidRPr="000941E2" w:rsidRDefault="009C1F24" w:rsidP="009C1F24"/>
    <w:p w14:paraId="565D335A" w14:textId="77777777" w:rsidR="009C1F24" w:rsidRPr="00F43CEE" w:rsidRDefault="009C1F24" w:rsidP="009C1F24">
      <w:pPr>
        <w:spacing w:after="0" w:line="240" w:lineRule="auto"/>
        <w:ind w:firstLine="426"/>
        <w:jc w:val="center"/>
        <w:rPr>
          <w:rFonts w:ascii="Times New Roman" w:eastAsia="SimSun" w:hAnsi="Times New Roman" w:cs="Times New Roman"/>
          <w:b/>
          <w:bCs/>
          <w:caps/>
          <w:sz w:val="28"/>
          <w:szCs w:val="28"/>
          <w:lang w:eastAsia="zh-CN"/>
        </w:rPr>
      </w:pPr>
    </w:p>
    <w:p w14:paraId="5087F536" w14:textId="77777777" w:rsidR="009C1F24" w:rsidRDefault="009C1F24" w:rsidP="009C1F24">
      <w:pPr>
        <w:rPr>
          <w:rFonts w:ascii="Times New Roman" w:eastAsia="SimSun" w:hAnsi="Times New Roman" w:cs="Times New Roman"/>
          <w:b/>
          <w:caps/>
          <w:sz w:val="36"/>
          <w:szCs w:val="36"/>
          <w:lang w:eastAsia="zh-CN"/>
        </w:rPr>
      </w:pPr>
      <w:r>
        <w:br w:type="page"/>
      </w:r>
    </w:p>
    <w:p w14:paraId="0AD6F994" w14:textId="77777777" w:rsidR="009C1F24" w:rsidRPr="00F43CEE" w:rsidRDefault="009C1F24" w:rsidP="009C1F24">
      <w:pPr>
        <w:pStyle w:val="4"/>
      </w:pPr>
      <w:r w:rsidRPr="00F43CEE">
        <w:lastRenderedPageBreak/>
        <w:t>Зоны инженерной и транспортной инфраструктур</w:t>
      </w:r>
    </w:p>
    <w:p w14:paraId="743157E3" w14:textId="77777777" w:rsidR="009C1F24" w:rsidRDefault="009C1F24" w:rsidP="009C1F24">
      <w:pPr>
        <w:spacing w:after="0" w:line="240" w:lineRule="auto"/>
        <w:ind w:firstLine="426"/>
        <w:jc w:val="center"/>
        <w:rPr>
          <w:rFonts w:ascii="Times New Roman" w:eastAsia="SimSun" w:hAnsi="Times New Roman" w:cs="Times New Roman"/>
          <w:bCs/>
          <w:i/>
          <w:sz w:val="24"/>
          <w:szCs w:val="28"/>
          <w:lang w:eastAsia="zh-CN"/>
        </w:rPr>
      </w:pPr>
    </w:p>
    <w:p w14:paraId="2405975A" w14:textId="77777777" w:rsidR="009C1F24" w:rsidRPr="008E12F9" w:rsidRDefault="009C1F24" w:rsidP="009C1F24">
      <w:pPr>
        <w:spacing w:after="0" w:line="240" w:lineRule="auto"/>
        <w:ind w:firstLine="426"/>
        <w:jc w:val="center"/>
        <w:rPr>
          <w:rFonts w:ascii="Times New Roman" w:eastAsia="SimSun" w:hAnsi="Times New Roman" w:cs="Times New Roman"/>
          <w:bCs/>
          <w:i/>
          <w:sz w:val="24"/>
          <w:szCs w:val="28"/>
          <w:lang w:eastAsia="zh-CN"/>
        </w:rPr>
      </w:pPr>
      <w:r w:rsidRPr="008E12F9">
        <w:rPr>
          <w:rFonts w:ascii="Times New Roman" w:eastAsia="SimSun" w:hAnsi="Times New Roman" w:cs="Times New Roman"/>
          <w:bCs/>
          <w:i/>
          <w:sz w:val="24"/>
          <w:szCs w:val="28"/>
          <w:lang w:eastAsia="zh-CN"/>
        </w:rPr>
        <w:t>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14:paraId="058C2327" w14:textId="77777777" w:rsidR="009C1F24" w:rsidRPr="00F43CEE" w:rsidRDefault="009C1F24" w:rsidP="009C1F24">
      <w:pPr>
        <w:spacing w:after="0" w:line="240" w:lineRule="auto"/>
        <w:ind w:firstLine="426"/>
        <w:jc w:val="center"/>
        <w:rPr>
          <w:rFonts w:ascii="Times New Roman" w:eastAsia="SimSun" w:hAnsi="Times New Roman" w:cs="Times New Roman"/>
          <w:bCs/>
          <w:caps/>
          <w:sz w:val="28"/>
          <w:szCs w:val="28"/>
          <w:lang w:eastAsia="zh-CN"/>
        </w:rPr>
      </w:pPr>
    </w:p>
    <w:p w14:paraId="6C2D3F45" w14:textId="77777777" w:rsidR="009C1F24" w:rsidRPr="008E7746" w:rsidRDefault="009C1F24" w:rsidP="009C1F24">
      <w:pPr>
        <w:pStyle w:val="5"/>
      </w:pPr>
      <w:r w:rsidRPr="008E7746">
        <w:t>ИТ-1. Зона инженерной инфраструктуры</w:t>
      </w:r>
    </w:p>
    <w:p w14:paraId="1EE12B6F" w14:textId="77777777" w:rsidR="009C1F24" w:rsidRPr="008E7746" w:rsidRDefault="009C1F24" w:rsidP="009C1F24"/>
    <w:p w14:paraId="3F4C146C" w14:textId="77777777" w:rsidR="009C1F24" w:rsidRPr="008E7746" w:rsidRDefault="009C1F24" w:rsidP="009C1F24">
      <w:pPr>
        <w:widowControl w:val="0"/>
        <w:spacing w:after="0" w:line="240" w:lineRule="auto"/>
        <w:ind w:firstLine="426"/>
        <w:jc w:val="center"/>
        <w:rPr>
          <w:rFonts w:ascii="Times New Roman" w:eastAsia="Times New Roman" w:hAnsi="Times New Roman" w:cs="Times New Roman"/>
          <w:b/>
          <w:sz w:val="24"/>
          <w:szCs w:val="24"/>
          <w:lang w:eastAsia="zh-CN"/>
        </w:rP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14:paraId="64B83791" w14:textId="77777777" w:rsidR="009C1F24" w:rsidRPr="008E7746" w:rsidRDefault="009C1F24" w:rsidP="009C1F24">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shd w:val="clear" w:color="auto" w:fill="FFFFFF" w:themeFill="background1"/>
        <w:tblLook w:val="04A0" w:firstRow="1" w:lastRow="0" w:firstColumn="1" w:lastColumn="0" w:noHBand="0" w:noVBand="1"/>
      </w:tblPr>
      <w:tblGrid>
        <w:gridCol w:w="2830"/>
        <w:gridCol w:w="3261"/>
        <w:gridCol w:w="8646"/>
      </w:tblGrid>
      <w:tr w:rsidR="009C1F24" w:rsidRPr="008E7746" w14:paraId="7FDA4172" w14:textId="77777777" w:rsidTr="000B6F51">
        <w:tc>
          <w:tcPr>
            <w:tcW w:w="2830" w:type="dxa"/>
            <w:shd w:val="clear" w:color="auto" w:fill="FFFFFF" w:themeFill="background1"/>
          </w:tcPr>
          <w:p w14:paraId="0A38A8B2"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shd w:val="clear" w:color="auto" w:fill="FFFFFF" w:themeFill="background1"/>
          </w:tcPr>
          <w:p w14:paraId="3AAC612C"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shd w:val="clear" w:color="auto" w:fill="FFFFFF" w:themeFill="background1"/>
          </w:tcPr>
          <w:p w14:paraId="0218AAC8"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075C6D50"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9C1F24" w:rsidRPr="008E7746" w14:paraId="00E20850"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730DA9C3"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14:paraId="6E369C64" w14:textId="77777777" w:rsidR="009C1F24" w:rsidRPr="008E7746" w:rsidRDefault="009C1F24" w:rsidP="000B6F51">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14:paraId="401AA097" w14:textId="77777777" w:rsidR="009C1F24" w:rsidRPr="008E7746" w:rsidRDefault="009C1F24" w:rsidP="000B6F51">
            <w:pPr>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8F88DC" w14:textId="77777777" w:rsidR="009C1F24" w:rsidRPr="008E7746" w:rsidRDefault="009C1F24" w:rsidP="000B6F51">
            <w:pPr>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15824F1E"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4321FAA7"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0999C0D2" w14:textId="77777777" w:rsidR="009C1F24" w:rsidRPr="008E7746" w:rsidRDefault="009C1F24" w:rsidP="000B6F51">
            <w:pPr>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6A86FE32"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57D2B00F"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48B91EDE" w14:textId="77777777" w:rsidR="009C1F24" w:rsidRPr="008E7746" w:rsidRDefault="009C1F24" w:rsidP="000B6F51">
            <w:pPr>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9C1F24" w:rsidRPr="008E7746" w14:paraId="6DA140C1"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7A659A7C"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[3.1.2] - Административные здания организаций, </w:t>
            </w:r>
            <w:r w:rsidRPr="008E7746">
              <w:rPr>
                <w:rFonts w:ascii="Times New Roman" w:eastAsia="SimSun" w:hAnsi="Times New Roman"/>
                <w:sz w:val="24"/>
                <w:szCs w:val="24"/>
              </w:rPr>
              <w:lastRenderedPageBreak/>
              <w:t>обеспечивающих предоставление коммунальных услуг</w:t>
            </w:r>
          </w:p>
          <w:p w14:paraId="26E47472" w14:textId="77777777" w:rsidR="009C1F24" w:rsidRPr="008E7746" w:rsidRDefault="009C1F24" w:rsidP="000B6F51">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14:paraId="2553FFEC" w14:textId="77777777" w:rsidR="009C1F24" w:rsidRPr="008E7746" w:rsidRDefault="009C1F24" w:rsidP="000B6F51">
            <w:pPr>
              <w:jc w:val="both"/>
              <w:rPr>
                <w:rFonts w:ascii="Times New Roman" w:hAnsi="Times New Roman"/>
                <w:sz w:val="24"/>
                <w:szCs w:val="24"/>
              </w:rPr>
            </w:pPr>
            <w:r w:rsidRPr="008E7746">
              <w:rPr>
                <w:rFonts w:ascii="Times New Roman" w:eastAsia="SimSun" w:hAnsi="Times New Roman"/>
                <w:sz w:val="24"/>
                <w:szCs w:val="24"/>
              </w:rPr>
              <w:lastRenderedPageBreak/>
              <w:t xml:space="preserve">объекты предназначенные для приема физических и юридических лиц в связи с </w:t>
            </w:r>
            <w:r w:rsidRPr="008E7746">
              <w:rPr>
                <w:rFonts w:ascii="Times New Roman" w:eastAsia="SimSun" w:hAnsi="Times New Roman"/>
                <w:sz w:val="24"/>
                <w:szCs w:val="24"/>
              </w:rPr>
              <w:lastRenderedPageBreak/>
              <w:t>предоставлением им коммунальных услуг</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8DD7A7" w14:textId="77777777" w:rsidR="009C1F24" w:rsidRPr="008E7746" w:rsidRDefault="009C1F24" w:rsidP="000B6F51">
            <w:pPr>
              <w:rPr>
                <w:rFonts w:ascii="Times New Roman" w:eastAsia="SimSun" w:hAnsi="Times New Roman"/>
                <w:sz w:val="24"/>
                <w:szCs w:val="24"/>
              </w:rPr>
            </w:pPr>
            <w:r w:rsidRPr="008E7746">
              <w:rPr>
                <w:rFonts w:ascii="Times New Roman" w:hAnsi="Times New Roman"/>
                <w:sz w:val="24"/>
                <w:szCs w:val="24"/>
              </w:rPr>
              <w:lastRenderedPageBreak/>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3696F01E"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57868F8E"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lastRenderedPageBreak/>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603E2090" w14:textId="77777777" w:rsidR="009C1F24" w:rsidRPr="008E7746" w:rsidRDefault="009C1F24" w:rsidP="000B6F51">
            <w:pPr>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4A741652"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628911BE"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3F7A8A94" w14:textId="77777777" w:rsidR="009C1F24" w:rsidRDefault="009C1F24" w:rsidP="000B6F51">
            <w:pPr>
              <w:tabs>
                <w:tab w:val="left" w:pos="2520"/>
              </w:tabs>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p w14:paraId="5B232076" w14:textId="77777777" w:rsidR="009C1F24" w:rsidRPr="008E7746" w:rsidRDefault="009C1F24" w:rsidP="000B6F51">
            <w:pPr>
              <w:tabs>
                <w:tab w:val="left" w:pos="2520"/>
              </w:tabs>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9C1F24" w:rsidRPr="008E7746" w14:paraId="3CC8D7D4" w14:textId="77777777" w:rsidTr="000B6F51">
        <w:tc>
          <w:tcPr>
            <w:tcW w:w="2830" w:type="dxa"/>
            <w:shd w:val="clear" w:color="auto" w:fill="FFFFFF" w:themeFill="background1"/>
          </w:tcPr>
          <w:p w14:paraId="5E3E2FE9" w14:textId="77777777" w:rsidR="009C1F24" w:rsidRPr="008E7746" w:rsidRDefault="009C1F24" w:rsidP="000B6F51">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[6.7] - Энергетика</w:t>
            </w:r>
          </w:p>
        </w:tc>
        <w:tc>
          <w:tcPr>
            <w:tcW w:w="3261" w:type="dxa"/>
            <w:shd w:val="clear" w:color="auto" w:fill="FFFFFF" w:themeFill="background1"/>
            <w:vAlign w:val="center"/>
          </w:tcPr>
          <w:p w14:paraId="12C0EAF8" w14:textId="77777777" w:rsidR="009C1F24" w:rsidRPr="008E7746" w:rsidRDefault="009C1F24" w:rsidP="000B6F51">
            <w:pPr>
              <w:tabs>
                <w:tab w:val="left" w:pos="2520"/>
              </w:tabs>
              <w:ind w:left="12"/>
              <w:rPr>
                <w:rFonts w:ascii="Times New Roman" w:hAnsi="Times New Roman"/>
                <w:sz w:val="24"/>
                <w:szCs w:val="24"/>
              </w:rPr>
            </w:pPr>
            <w:r w:rsidRPr="008E7746">
              <w:rPr>
                <w:rFonts w:ascii="Times New Roman" w:hAnsi="Times New Roman"/>
                <w:sz w:val="24"/>
                <w:szCs w:val="24"/>
              </w:rPr>
              <w:t>объекты гидроэнергетики, тепловые станции и другие электростанции, размещение обслуживающих и вспомогательных для электростанций сооружений (</w:t>
            </w:r>
            <w:proofErr w:type="spellStart"/>
            <w:r w:rsidRPr="008E7746">
              <w:rPr>
                <w:rFonts w:ascii="Times New Roman" w:hAnsi="Times New Roman"/>
                <w:sz w:val="24"/>
                <w:szCs w:val="24"/>
              </w:rPr>
              <w:t>золоотвалов</w:t>
            </w:r>
            <w:proofErr w:type="spellEnd"/>
            <w:r w:rsidRPr="008E7746">
              <w:rPr>
                <w:rFonts w:ascii="Times New Roman" w:hAnsi="Times New Roman"/>
                <w:sz w:val="24"/>
                <w:szCs w:val="24"/>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8E7746">
                <w:rPr>
                  <w:rStyle w:val="a6"/>
                  <w:rFonts w:ascii="Times New Roman" w:hAnsi="Times New Roman"/>
                  <w:color w:val="auto"/>
                  <w:sz w:val="24"/>
                  <w:szCs w:val="24"/>
                </w:rPr>
                <w:t>кодом 3.1</w:t>
              </w:r>
            </w:hyperlink>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14:paraId="0E02E019" w14:textId="77777777" w:rsidR="009C1F24" w:rsidRPr="008E7746" w:rsidRDefault="009C1F24" w:rsidP="000B6F51">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eastAsia="Times New Roman" w:hAnsi="Times New Roman"/>
                <w:b/>
                <w:bCs/>
                <w:sz w:val="24"/>
                <w:szCs w:val="24"/>
                <w:lang w:eastAsia="ar-SA"/>
              </w:rPr>
              <w:t xml:space="preserve">1000000 </w:t>
            </w:r>
            <w:r w:rsidRPr="008E7746">
              <w:rPr>
                <w:rFonts w:ascii="Times New Roman" w:eastAsia="SimSun" w:hAnsi="Times New Roman"/>
                <w:b/>
                <w:sz w:val="24"/>
                <w:szCs w:val="24"/>
                <w:lang w:eastAsia="zh-CN"/>
              </w:rPr>
              <w:t>кв. м</w:t>
            </w:r>
            <w:r w:rsidRPr="008E7746">
              <w:rPr>
                <w:rFonts w:ascii="Times New Roman" w:eastAsia="Times New Roman" w:hAnsi="Times New Roman"/>
                <w:b/>
                <w:bCs/>
                <w:sz w:val="24"/>
                <w:szCs w:val="24"/>
                <w:lang w:eastAsia="ar-SA"/>
              </w:rPr>
              <w:t>;</w:t>
            </w:r>
          </w:p>
          <w:p w14:paraId="1F5BD4CF" w14:textId="77777777" w:rsidR="009C1F24" w:rsidRPr="008E7746" w:rsidRDefault="009C1F24" w:rsidP="000B6F51">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14:paraId="20FFC5BE" w14:textId="77777777" w:rsidR="009C1F24" w:rsidRPr="008E7746" w:rsidRDefault="009C1F24" w:rsidP="000B6F51">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0F51DAE0"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строений, сооружений от уровня земли - </w:t>
            </w:r>
            <w:r w:rsidRPr="008E7746">
              <w:rPr>
                <w:rFonts w:ascii="Times New Roman" w:eastAsia="SimSun" w:hAnsi="Times New Roman"/>
                <w:b/>
                <w:sz w:val="24"/>
                <w:szCs w:val="24"/>
                <w:lang w:eastAsia="zh-CN"/>
              </w:rPr>
              <w:t>100 м;</w:t>
            </w:r>
          </w:p>
          <w:p w14:paraId="5246767A" w14:textId="77777777" w:rsidR="009C1F24" w:rsidRPr="008E7746" w:rsidRDefault="009C1F24" w:rsidP="000B6F51">
            <w:pPr>
              <w:widowControl w:val="0"/>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p>
          <w:p w14:paraId="743BFB83" w14:textId="77777777" w:rsidR="009C1F24" w:rsidRPr="008E7746" w:rsidRDefault="009C1F24" w:rsidP="000B6F51">
            <w:pPr>
              <w:rPr>
                <w:rFonts w:ascii="Times New Roman" w:eastAsia="Times New Roman" w:hAnsi="Times New Roman"/>
                <w:b/>
                <w:sz w:val="24"/>
                <w:szCs w:val="24"/>
                <w:lang w:eastAsia="ar-SA"/>
              </w:rPr>
            </w:pPr>
            <w:r w:rsidRPr="008E7746">
              <w:rPr>
                <w:rFonts w:ascii="Times New Roman" w:eastAsia="Times New Roman" w:hAnsi="Times New Roman"/>
                <w:sz w:val="24"/>
                <w:szCs w:val="24"/>
                <w:lang w:eastAsia="ar-SA"/>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ar-SA"/>
              </w:rPr>
              <w:t>3 м;</w:t>
            </w:r>
          </w:p>
          <w:p w14:paraId="3C2CBE96" w14:textId="77777777" w:rsidR="009C1F24" w:rsidRPr="008E7746" w:rsidRDefault="009C1F24" w:rsidP="000B6F51">
            <w:pPr>
              <w:rPr>
                <w:rFonts w:ascii="Times New Roman" w:eastAsia="SimSun" w:hAnsi="Times New Roman"/>
                <w:b/>
                <w:sz w:val="24"/>
                <w:szCs w:val="24"/>
                <w:lang w:eastAsia="zh-CN"/>
              </w:rPr>
            </w:pPr>
            <w:r w:rsidRPr="008E7746">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3</w:t>
            </w:r>
            <w:r w:rsidRPr="008E7746">
              <w:rPr>
                <w:rFonts w:ascii="Times New Roman" w:eastAsia="Times New Roman" w:hAnsi="Times New Roman"/>
                <w:b/>
                <w:sz w:val="24"/>
                <w:szCs w:val="24"/>
                <w:lang w:eastAsia="ar-SA"/>
              </w:rPr>
              <w:t xml:space="preserve"> м.</w:t>
            </w:r>
          </w:p>
          <w:p w14:paraId="1B984CD9" w14:textId="77777777" w:rsidR="009C1F24" w:rsidRPr="008E7746" w:rsidRDefault="009C1F24" w:rsidP="000B6F51">
            <w:pPr>
              <w:tabs>
                <w:tab w:val="left" w:pos="1134"/>
              </w:tabs>
              <w:rPr>
                <w:rFonts w:ascii="Times New Roman" w:eastAsia="SimSun" w:hAnsi="Times New Roman"/>
                <w:sz w:val="24"/>
                <w:szCs w:val="24"/>
              </w:rPr>
            </w:pPr>
          </w:p>
        </w:tc>
      </w:tr>
      <w:tr w:rsidR="009C1F24" w:rsidRPr="008E7746" w14:paraId="236A65D4" w14:textId="77777777" w:rsidTr="000B6F51">
        <w:tc>
          <w:tcPr>
            <w:tcW w:w="2830" w:type="dxa"/>
            <w:vAlign w:val="center"/>
          </w:tcPr>
          <w:p w14:paraId="000CC64C"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[7.5] – Трубопроводный транспорт</w:t>
            </w:r>
          </w:p>
          <w:p w14:paraId="052002C4" w14:textId="77777777" w:rsidR="009C1F24" w:rsidRPr="008E7746" w:rsidRDefault="009C1F24" w:rsidP="000B6F51">
            <w:pPr>
              <w:rPr>
                <w:rFonts w:ascii="Times New Roman" w:eastAsia="SimSun" w:hAnsi="Times New Roman"/>
                <w:sz w:val="24"/>
                <w:szCs w:val="24"/>
                <w:lang w:eastAsia="zh-CN"/>
              </w:rPr>
            </w:pPr>
          </w:p>
          <w:p w14:paraId="3816D2AD" w14:textId="77777777" w:rsidR="009C1F24" w:rsidRPr="008E7746" w:rsidRDefault="009C1F24" w:rsidP="000B6F51">
            <w:pPr>
              <w:rPr>
                <w:rFonts w:ascii="Times New Roman" w:eastAsia="SimSun" w:hAnsi="Times New Roman"/>
                <w:sz w:val="24"/>
                <w:szCs w:val="24"/>
                <w:lang w:eastAsia="zh-CN"/>
              </w:rPr>
            </w:pPr>
          </w:p>
        </w:tc>
        <w:tc>
          <w:tcPr>
            <w:tcW w:w="3261" w:type="dxa"/>
          </w:tcPr>
          <w:p w14:paraId="5E9D0431" w14:textId="77777777" w:rsidR="009C1F24" w:rsidRPr="008E7746" w:rsidRDefault="009C1F24" w:rsidP="000B6F51">
            <w:pPr>
              <w:tabs>
                <w:tab w:val="left" w:pos="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646" w:type="dxa"/>
            <w:vMerge/>
            <w:tcBorders>
              <w:left w:val="single" w:sz="4" w:space="0" w:color="000000"/>
              <w:bottom w:val="single" w:sz="4" w:space="0" w:color="000000"/>
              <w:right w:val="single" w:sz="4" w:space="0" w:color="000000"/>
            </w:tcBorders>
            <w:shd w:val="clear" w:color="auto" w:fill="FFFFFF" w:themeFill="background1"/>
          </w:tcPr>
          <w:p w14:paraId="48B6AF28" w14:textId="77777777" w:rsidR="009C1F24" w:rsidRPr="008E7746" w:rsidRDefault="009C1F24" w:rsidP="000B6F51">
            <w:pPr>
              <w:rPr>
                <w:rFonts w:ascii="Times New Roman" w:eastAsia="SimSun" w:hAnsi="Times New Roman"/>
                <w:sz w:val="24"/>
                <w:szCs w:val="24"/>
                <w:lang w:eastAsia="zh-CN"/>
              </w:rPr>
            </w:pPr>
          </w:p>
        </w:tc>
      </w:tr>
      <w:tr w:rsidR="009C1F24" w:rsidRPr="008E7746" w14:paraId="40C8E3C3"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3D136C1" w14:textId="77777777" w:rsidR="009C1F24" w:rsidRPr="008E7746" w:rsidRDefault="009C1F24" w:rsidP="000B6F51">
            <w:pPr>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6.8</w:t>
            </w:r>
            <w:r w:rsidRPr="008E7746">
              <w:rPr>
                <w:rFonts w:ascii="Times New Roman" w:eastAsia="SimSun" w:hAnsi="Times New Roman"/>
                <w:sz w:val="24"/>
                <w:szCs w:val="24"/>
              </w:rPr>
              <w:t>] - Связь</w:t>
            </w:r>
          </w:p>
        </w:tc>
        <w:tc>
          <w:tcPr>
            <w:tcW w:w="3261" w:type="dxa"/>
            <w:tcBorders>
              <w:top w:val="single" w:sz="4" w:space="0" w:color="000000"/>
              <w:left w:val="single" w:sz="4" w:space="0" w:color="000000"/>
              <w:bottom w:val="single" w:sz="4" w:space="0" w:color="000000"/>
            </w:tcBorders>
            <w:shd w:val="clear" w:color="auto" w:fill="FFFFFF" w:themeFill="background1"/>
          </w:tcPr>
          <w:p w14:paraId="4C2E618E" w14:textId="77777777" w:rsidR="009C1F24" w:rsidRPr="008E7746" w:rsidRDefault="009C1F24" w:rsidP="000B6F51">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связи, радиовещания, телевидения, включая воздушные радиорелейные, </w:t>
            </w:r>
            <w:r w:rsidRPr="008E7746">
              <w:rPr>
                <w:rFonts w:ascii="Times New Roman" w:hAnsi="Times New Roman" w:cs="Times New Roman"/>
                <w:sz w:val="24"/>
                <w:szCs w:val="24"/>
              </w:rPr>
              <w:lastRenderedPageBreak/>
              <w:t>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615D74" w14:textId="77777777" w:rsidR="009C1F24" w:rsidRPr="008E7746" w:rsidRDefault="009C1F24" w:rsidP="000B6F51">
            <w:pPr>
              <w:tabs>
                <w:tab w:val="left" w:pos="1134"/>
              </w:tabs>
              <w:rPr>
                <w:rFonts w:ascii="Times New Roman" w:eastAsia="SimSun" w:hAnsi="Times New Roman"/>
                <w:sz w:val="24"/>
                <w:szCs w:val="24"/>
              </w:rPr>
            </w:pPr>
            <w:r w:rsidRPr="008E7746">
              <w:rPr>
                <w:rFonts w:ascii="Times New Roman" w:eastAsia="SimSun" w:hAnsi="Times New Roman"/>
                <w:sz w:val="24"/>
                <w:szCs w:val="24"/>
              </w:rPr>
              <w:lastRenderedPageBreak/>
              <w:t xml:space="preserve">- минимальная/максимальная площадь земельных участков – </w:t>
            </w:r>
            <w:r w:rsidRPr="008E7746">
              <w:rPr>
                <w:rFonts w:ascii="Times New Roman" w:eastAsia="SimSun" w:hAnsi="Times New Roman"/>
                <w:b/>
                <w:sz w:val="24"/>
                <w:szCs w:val="24"/>
              </w:rPr>
              <w:t>100/10000 кв. м;</w:t>
            </w:r>
          </w:p>
          <w:p w14:paraId="744AEEF3"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79BDC8E0"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p>
          <w:p w14:paraId="00D02919"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p>
          <w:p w14:paraId="4CC550F7" w14:textId="77777777" w:rsidR="009C1F24" w:rsidRPr="008E7746" w:rsidRDefault="009C1F24" w:rsidP="000B6F51">
            <w:pPr>
              <w:keepLines/>
              <w:widowControl w:val="0"/>
              <w:jc w:val="both"/>
              <w:rPr>
                <w:rFonts w:ascii="Times New Roman" w:hAnsi="Times New Roman"/>
                <w:sz w:val="24"/>
                <w:szCs w:val="24"/>
              </w:rPr>
            </w:pPr>
            <w:r w:rsidRPr="008E7746">
              <w:rPr>
                <w:rFonts w:ascii="Times New Roman" w:eastAsia="SimSun" w:hAnsi="Times New Roman"/>
                <w:sz w:val="24"/>
                <w:szCs w:val="24"/>
              </w:rPr>
              <w:lastRenderedPageBreak/>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14:paraId="48BFE601"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04E7843E" w14:textId="77777777" w:rsidR="009C1F24" w:rsidRPr="008E7746" w:rsidRDefault="009C1F24" w:rsidP="000B6F51">
            <w:pPr>
              <w:suppressAutoHyphens/>
              <w:textAlignment w:val="baseline"/>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tc>
      </w:tr>
      <w:tr w:rsidR="009C1F24" w:rsidRPr="008E7746" w14:paraId="0FBDEA56" w14:textId="77777777" w:rsidTr="000B6F51">
        <w:tc>
          <w:tcPr>
            <w:tcW w:w="2830" w:type="dxa"/>
            <w:shd w:val="clear" w:color="auto" w:fill="FFFFFF" w:themeFill="background1"/>
            <w:vAlign w:val="center"/>
          </w:tcPr>
          <w:p w14:paraId="75D6943E"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7.2</w:t>
            </w:r>
            <w:r w:rsidRPr="008E7746">
              <w:rPr>
                <w:rFonts w:ascii="Times New Roman" w:eastAsia="SimSun" w:hAnsi="Times New Roman"/>
                <w:sz w:val="24"/>
                <w:szCs w:val="24"/>
                <w:lang w:eastAsia="zh-CN"/>
              </w:rPr>
              <w:t>] - Автомобильный транспорт</w:t>
            </w:r>
          </w:p>
        </w:tc>
        <w:tc>
          <w:tcPr>
            <w:tcW w:w="3261" w:type="dxa"/>
            <w:shd w:val="clear" w:color="auto" w:fill="FFFFFF" w:themeFill="background1"/>
            <w:vAlign w:val="center"/>
          </w:tcPr>
          <w:p w14:paraId="4401F7A6" w14:textId="77777777" w:rsidR="009C1F24" w:rsidRPr="008E7746" w:rsidRDefault="009C1F24" w:rsidP="000B6F51">
            <w:pPr>
              <w:shd w:val="clear" w:color="auto" w:fill="FFFFFF" w:themeFill="background1"/>
              <w:ind w:firstLine="426"/>
              <w:rPr>
                <w:rFonts w:ascii="Times New Roman" w:hAnsi="Times New Roman"/>
                <w:sz w:val="24"/>
                <w:szCs w:val="24"/>
              </w:rPr>
            </w:pPr>
            <w:r w:rsidRPr="008E7746">
              <w:rPr>
                <w:rFonts w:ascii="Times New Roman" w:hAnsi="Times New Roman"/>
                <w:sz w:val="24"/>
                <w:szCs w:val="24"/>
              </w:rPr>
              <w:t>Здания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p>
          <w:p w14:paraId="1A866F27" w14:textId="77777777" w:rsidR="009C1F24" w:rsidRPr="008E7746" w:rsidRDefault="009C1F24" w:rsidP="000B6F51">
            <w:pPr>
              <w:shd w:val="clear" w:color="auto" w:fill="FFFFFF" w:themeFill="background1"/>
              <w:ind w:firstLine="426"/>
              <w:rPr>
                <w:rFonts w:ascii="Times New Roman" w:eastAsia="SimSun" w:hAnsi="Times New Roman"/>
                <w:sz w:val="24"/>
                <w:szCs w:val="24"/>
                <w:lang w:eastAsia="zh-CN"/>
              </w:rPr>
            </w:pPr>
            <w:r w:rsidRPr="008E7746">
              <w:rPr>
                <w:rFonts w:ascii="Times New Roman" w:hAnsi="Times New Roman"/>
                <w:sz w:val="24"/>
                <w:szCs w:val="24"/>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tc>
        <w:tc>
          <w:tcPr>
            <w:tcW w:w="8646" w:type="dxa"/>
            <w:shd w:val="clear" w:color="auto" w:fill="FFFFFF" w:themeFill="background1"/>
          </w:tcPr>
          <w:p w14:paraId="3262E876"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 кв. м/</w:t>
            </w:r>
            <w:r w:rsidRPr="008E7746">
              <w:rPr>
                <w:rFonts w:ascii="Times New Roman" w:hAnsi="Times New Roman"/>
                <w:bCs/>
                <w:sz w:val="24"/>
                <w:szCs w:val="24"/>
              </w:rPr>
              <w:t>не подлежит ограничению;</w:t>
            </w:r>
          </w:p>
          <w:p w14:paraId="177CC0AD"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4 м;</w:t>
            </w:r>
          </w:p>
          <w:p w14:paraId="27F85D1A"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минимальные отступы от границ земельных участков - 1 м;</w:t>
            </w:r>
          </w:p>
          <w:p w14:paraId="7E188762"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максимальное количество надземных этажей зданий – 3 этажа (включая мансардный этаж); </w:t>
            </w:r>
          </w:p>
          <w:p w14:paraId="0E0EABBF"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- 20 м;</w:t>
            </w:r>
          </w:p>
          <w:p w14:paraId="63DF7CA6"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80%</w:t>
            </w:r>
          </w:p>
        </w:tc>
      </w:tr>
      <w:tr w:rsidR="009C1F24" w:rsidRPr="008E7746" w14:paraId="52BA1B4D"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03D3ACA7"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[2.7.1] - Хранение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14:paraId="6A933A1D"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 xml:space="preserve">отдельно стоящие и пристроенные гаражи, в том числе подземные, предназначенных для хранения автотранспорта, в том числе с разделением на </w:t>
            </w:r>
            <w:proofErr w:type="spellStart"/>
            <w:r w:rsidRPr="008E7746">
              <w:rPr>
                <w:rFonts w:ascii="Times New Roman" w:eastAsia="SimSun" w:hAnsi="Times New Roman"/>
                <w:sz w:val="24"/>
                <w:szCs w:val="24"/>
              </w:rPr>
              <w:t>машиноместа</w:t>
            </w:r>
            <w:proofErr w:type="spellEnd"/>
            <w:r w:rsidRPr="008E7746">
              <w:rPr>
                <w:rFonts w:ascii="Times New Roman" w:eastAsia="SimSun" w:hAnsi="Times New Roman"/>
                <w:sz w:val="24"/>
                <w:szCs w:val="24"/>
              </w:rPr>
              <w:t>, за исключением гаражей, разме</w:t>
            </w:r>
            <w:r w:rsidRPr="008E7746">
              <w:rPr>
                <w:rFonts w:ascii="Times New Roman" w:eastAsia="SimSun" w:hAnsi="Times New Roman"/>
                <w:sz w:val="24"/>
                <w:szCs w:val="24"/>
              </w:rPr>
              <w:lastRenderedPageBreak/>
              <w:t>щение которых предусмотрено содержанием вида разрешенного использования земельного участка с кодом 4.9</w:t>
            </w:r>
          </w:p>
        </w:tc>
        <w:tc>
          <w:tcPr>
            <w:tcW w:w="8646" w:type="dxa"/>
            <w:vMerge w:val="restart"/>
            <w:shd w:val="clear" w:color="auto" w:fill="FFFFFF" w:themeFill="background1"/>
          </w:tcPr>
          <w:p w14:paraId="2D295443"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-минимальная/максимальная площадь земельных участков – 20/5000 кв. м;</w:t>
            </w:r>
          </w:p>
          <w:p w14:paraId="25924D22"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4 м;</w:t>
            </w:r>
          </w:p>
          <w:p w14:paraId="78A5CD11"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зданий, строений, сооружений от уровня земли - 12 м;</w:t>
            </w:r>
          </w:p>
          <w:p w14:paraId="0BB8FC77"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w:t>
            </w:r>
            <w:r>
              <w:rPr>
                <w:rFonts w:ascii="Times New Roman" w:eastAsia="SimSun" w:hAnsi="Times New Roman"/>
                <w:sz w:val="24"/>
                <w:szCs w:val="24"/>
                <w:lang w:eastAsia="zh-CN"/>
              </w:rPr>
              <w:t xml:space="preserve"> границах земельного участка – 10</w:t>
            </w:r>
            <w:r w:rsidRPr="008E7746">
              <w:rPr>
                <w:rFonts w:ascii="Times New Roman" w:eastAsia="SimSun" w:hAnsi="Times New Roman"/>
                <w:sz w:val="24"/>
                <w:szCs w:val="24"/>
                <w:lang w:eastAsia="zh-CN"/>
              </w:rPr>
              <w:t>0%;</w:t>
            </w:r>
          </w:p>
        </w:tc>
      </w:tr>
      <w:tr w:rsidR="009C1F24" w:rsidRPr="008E7746" w14:paraId="38FE11F1"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8B62A0B"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[4.9] - Служебные гаражи</w:t>
            </w:r>
          </w:p>
        </w:tc>
        <w:tc>
          <w:tcPr>
            <w:tcW w:w="3261" w:type="dxa"/>
            <w:tcBorders>
              <w:top w:val="single" w:sz="4" w:space="0" w:color="000000"/>
              <w:left w:val="single" w:sz="4" w:space="0" w:color="000000"/>
              <w:bottom w:val="single" w:sz="4" w:space="0" w:color="000000"/>
            </w:tcBorders>
            <w:shd w:val="clear" w:color="auto" w:fill="FFFFFF" w:themeFill="background1"/>
          </w:tcPr>
          <w:p w14:paraId="0F77D65E"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постоянные или временные гаражи,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8646" w:type="dxa"/>
            <w:vMerge/>
            <w:shd w:val="clear" w:color="auto" w:fill="FFFFFF" w:themeFill="background1"/>
          </w:tcPr>
          <w:p w14:paraId="03679CFC"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p>
        </w:tc>
      </w:tr>
      <w:tr w:rsidR="009C1F24" w:rsidRPr="008E7746" w14:paraId="1999829F" w14:textId="77777777" w:rsidTr="000B6F51">
        <w:tc>
          <w:tcPr>
            <w:tcW w:w="2830" w:type="dxa"/>
            <w:shd w:val="clear" w:color="auto" w:fill="FFFFFF" w:themeFill="background1"/>
            <w:vAlign w:val="center"/>
          </w:tcPr>
          <w:p w14:paraId="06030C57"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Pr>
                <w:rFonts w:ascii="Times New Roman" w:eastAsia="SimSun" w:hAnsi="Times New Roman"/>
                <w:sz w:val="24"/>
                <w:szCs w:val="24"/>
                <w:lang w:eastAsia="zh-CN"/>
              </w:rPr>
              <w:t>[6.9] – Склад</w:t>
            </w:r>
          </w:p>
        </w:tc>
        <w:tc>
          <w:tcPr>
            <w:tcW w:w="3261" w:type="dxa"/>
            <w:shd w:val="clear" w:color="auto" w:fill="FFFFFF" w:themeFill="background1"/>
            <w:vAlign w:val="center"/>
          </w:tcPr>
          <w:p w14:paraId="3DFD2B84" w14:textId="77777777" w:rsidR="009C1F24" w:rsidRPr="008E7746" w:rsidRDefault="009C1F24" w:rsidP="000B6F51">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w:t>
            </w:r>
            <w:r w:rsidRPr="008E7746">
              <w:rPr>
                <w:rFonts w:ascii="Times New Roman" w:eastAsia="SimSun" w:hAnsi="Times New Roman"/>
                <w:sz w:val="24"/>
                <w:szCs w:val="24"/>
                <w:lang w:eastAsia="zh-CN"/>
              </w:rPr>
              <w:lastRenderedPageBreak/>
              <w:t>за исключением железнодорожных перевалочных складов</w:t>
            </w:r>
          </w:p>
        </w:tc>
        <w:tc>
          <w:tcPr>
            <w:tcW w:w="8646" w:type="dxa"/>
            <w:tcBorders>
              <w:top w:val="single" w:sz="4" w:space="0" w:color="000000"/>
              <w:left w:val="single" w:sz="4" w:space="0" w:color="000000"/>
              <w:right w:val="single" w:sz="4" w:space="0" w:color="000000"/>
            </w:tcBorders>
            <w:shd w:val="clear" w:color="auto" w:fill="FFFFFF" w:themeFill="background1"/>
          </w:tcPr>
          <w:p w14:paraId="347B2C7D"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 xml:space="preserve">минимальная/максимальная площадь земельных участков - 100 кв. м/не подлежит ограничению; </w:t>
            </w:r>
          </w:p>
          <w:p w14:paraId="74668076"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 4 м;</w:t>
            </w:r>
          </w:p>
          <w:p w14:paraId="1B5B32E5"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минимальные отступы от границ земельных участков - 1 м;</w:t>
            </w:r>
          </w:p>
          <w:p w14:paraId="14BC30C5"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максимальное количество надземных этажей зданий – 3 этажа (включая мансардный этаж); </w:t>
            </w:r>
          </w:p>
          <w:p w14:paraId="12A7A42D"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максимальная высота строений, сооружений от уровня земли - не подлежит ограничению;</w:t>
            </w:r>
          </w:p>
          <w:p w14:paraId="44520513"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максимальный процент застройки в границах земельного участка – 80%</w:t>
            </w:r>
          </w:p>
        </w:tc>
      </w:tr>
      <w:tr w:rsidR="009C1F24" w:rsidRPr="008E7746" w14:paraId="5860884E"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3134C3A3"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50420EB1"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shd w:val="clear" w:color="auto" w:fill="FFFFFF" w:themeFill="background1"/>
          </w:tcPr>
          <w:p w14:paraId="113A8B46" w14:textId="77777777" w:rsidR="009C1F24" w:rsidRPr="008E7746" w:rsidRDefault="009C1F24" w:rsidP="000B6F51">
            <w:pPr>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14:paraId="0DFDB049" w14:textId="77777777" w:rsidR="009C1F24" w:rsidRPr="008E7746" w:rsidRDefault="009C1F24" w:rsidP="000B6F51">
            <w:pPr>
              <w:rPr>
                <w:rFonts w:ascii="Times New Roman" w:hAnsi="Times New Roman"/>
                <w:sz w:val="24"/>
                <w:szCs w:val="24"/>
              </w:rPr>
            </w:pPr>
            <w:r w:rsidRPr="008E7746">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C1F24" w:rsidRPr="008E7746" w14:paraId="00157D53"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0A5A037D"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14:paraId="3A447C25" w14:textId="77777777" w:rsidR="009C1F24" w:rsidRPr="008E7746" w:rsidRDefault="009C1F24" w:rsidP="000B6F5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shd w:val="clear" w:color="auto" w:fill="FFFFFF" w:themeFill="background1"/>
          </w:tcPr>
          <w:p w14:paraId="705B77F2" w14:textId="77777777" w:rsidR="009C1F24" w:rsidRPr="008E7746" w:rsidRDefault="009C1F24" w:rsidP="000B6F51">
            <w:pPr>
              <w:rPr>
                <w:rFonts w:ascii="Times New Roman" w:hAnsi="Times New Roman"/>
                <w:sz w:val="24"/>
                <w:szCs w:val="24"/>
              </w:rPr>
            </w:pPr>
          </w:p>
        </w:tc>
      </w:tr>
      <w:tr w:rsidR="009C1F24" w:rsidRPr="008E7746" w14:paraId="01097001"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537576C0"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14:paraId="5C5973EC" w14:textId="77777777" w:rsidR="009C1F24" w:rsidRPr="008E7746" w:rsidRDefault="009C1F24" w:rsidP="000B6F5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bottom w:val="single" w:sz="4" w:space="0" w:color="000000"/>
            </w:tcBorders>
            <w:shd w:val="clear" w:color="auto" w:fill="FFFFFF" w:themeFill="background1"/>
          </w:tcPr>
          <w:p w14:paraId="6EC119D8" w14:textId="77777777" w:rsidR="009C1F24" w:rsidRPr="008E7746" w:rsidRDefault="009C1F24" w:rsidP="000B6F51">
            <w:pPr>
              <w:rPr>
                <w:rFonts w:ascii="Times New Roman" w:eastAsia="SimSun" w:hAnsi="Times New Roman"/>
                <w:sz w:val="24"/>
                <w:szCs w:val="24"/>
              </w:rPr>
            </w:pPr>
          </w:p>
        </w:tc>
      </w:tr>
    </w:tbl>
    <w:p w14:paraId="621A85A4" w14:textId="77777777" w:rsidR="009C1F24" w:rsidRPr="008E7746" w:rsidRDefault="009C1F24" w:rsidP="009C1F24">
      <w:pPr>
        <w:widowControl w:val="0"/>
        <w:spacing w:after="0" w:line="240" w:lineRule="auto"/>
        <w:ind w:firstLine="426"/>
        <w:jc w:val="center"/>
        <w:rPr>
          <w:rFonts w:ascii="Times New Roman" w:eastAsia="Times New Roman" w:hAnsi="Times New Roman" w:cs="Times New Roman"/>
          <w:b/>
          <w:i/>
          <w:iCs/>
          <w:sz w:val="24"/>
          <w:szCs w:val="24"/>
          <w:lang w:eastAsia="zh-CN"/>
        </w:rPr>
      </w:pPr>
    </w:p>
    <w:p w14:paraId="2E85D606" w14:textId="77777777" w:rsidR="009C1F24" w:rsidRPr="008E7746" w:rsidRDefault="009C1F24" w:rsidP="009C1F24">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8E7746" w14:paraId="1686C150" w14:textId="77777777" w:rsidTr="000B6F51">
        <w:tc>
          <w:tcPr>
            <w:tcW w:w="2830" w:type="dxa"/>
          </w:tcPr>
          <w:p w14:paraId="5F706345"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759D25A8"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28BA84D6" w14:textId="77777777" w:rsidR="009C1F24" w:rsidRPr="008E7746" w:rsidRDefault="009C1F24" w:rsidP="000B6F51">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1F24" w:rsidRPr="008E7746" w14:paraId="07B1E946" w14:textId="77777777" w:rsidTr="000B6F51">
        <w:tc>
          <w:tcPr>
            <w:tcW w:w="2830" w:type="dxa"/>
            <w:tcBorders>
              <w:top w:val="single" w:sz="4" w:space="0" w:color="000000"/>
              <w:left w:val="single" w:sz="4" w:space="0" w:color="000000"/>
              <w:bottom w:val="single" w:sz="4" w:space="0" w:color="000000"/>
            </w:tcBorders>
            <w:shd w:val="clear" w:color="auto" w:fill="auto"/>
          </w:tcPr>
          <w:p w14:paraId="4AB2DD0C" w14:textId="77777777" w:rsidR="009C1F24" w:rsidRPr="008E7746" w:rsidRDefault="009C1F24" w:rsidP="000B6F51">
            <w:pPr>
              <w:autoSpaceDE w:val="0"/>
              <w:jc w:val="center"/>
              <w:rPr>
                <w:rFonts w:ascii="Times New Roman" w:hAnsi="Times New Roman"/>
                <w:sz w:val="24"/>
                <w:szCs w:val="24"/>
              </w:rPr>
            </w:pPr>
            <w:r>
              <w:rPr>
                <w:rFonts w:ascii="Times New Roman" w:eastAsia="SimSun" w:hAnsi="Times New Roman"/>
                <w:sz w:val="24"/>
                <w:szCs w:val="24"/>
                <w:lang w:eastAsia="zh-CN"/>
              </w:rPr>
              <w:t>не предусмотрены</w:t>
            </w:r>
          </w:p>
        </w:tc>
        <w:tc>
          <w:tcPr>
            <w:tcW w:w="3261" w:type="dxa"/>
            <w:tcBorders>
              <w:top w:val="single" w:sz="4" w:space="0" w:color="000000"/>
              <w:left w:val="single" w:sz="4" w:space="0" w:color="000000"/>
              <w:bottom w:val="single" w:sz="4" w:space="0" w:color="000000"/>
            </w:tcBorders>
            <w:shd w:val="clear" w:color="auto" w:fill="auto"/>
          </w:tcPr>
          <w:p w14:paraId="4AD6FE09" w14:textId="77777777" w:rsidR="009C1F24" w:rsidRPr="008E7746" w:rsidRDefault="009C1F24" w:rsidP="000B6F51">
            <w:pPr>
              <w:jc w:val="center"/>
              <w:rPr>
                <w:rFonts w:ascii="Times New Roman" w:hAnsi="Times New Roman"/>
                <w:sz w:val="24"/>
                <w:szCs w:val="24"/>
              </w:rPr>
            </w:pPr>
            <w:r w:rsidRPr="008E7746">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34DC6F98" w14:textId="77777777" w:rsidR="009C1F24" w:rsidRPr="008E7746" w:rsidRDefault="009C1F24" w:rsidP="000B6F51">
            <w:pPr>
              <w:tabs>
                <w:tab w:val="left" w:pos="2520"/>
              </w:tabs>
              <w:jc w:val="center"/>
              <w:rPr>
                <w:rFonts w:ascii="Times New Roman" w:hAnsi="Times New Roman"/>
                <w:sz w:val="24"/>
                <w:szCs w:val="24"/>
              </w:rPr>
            </w:pPr>
            <w:r w:rsidRPr="008E7746">
              <w:rPr>
                <w:rFonts w:ascii="Times New Roman" w:hAnsi="Times New Roman"/>
                <w:sz w:val="24"/>
                <w:szCs w:val="24"/>
              </w:rPr>
              <w:t>-</w:t>
            </w:r>
          </w:p>
        </w:tc>
      </w:tr>
    </w:tbl>
    <w:p w14:paraId="4F4EC7BE" w14:textId="77777777" w:rsidR="009C1F24" w:rsidRPr="008E7746"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p>
    <w:p w14:paraId="1C51AF66" w14:textId="77777777" w:rsidR="009C1F24"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p>
    <w:p w14:paraId="04C29AB3" w14:textId="77777777" w:rsidR="009C1F24" w:rsidRDefault="009C1F24" w:rsidP="009C1F24">
      <w:pPr>
        <w:rPr>
          <w:rFonts w:ascii="Times New Roman" w:eastAsia="SimSun" w:hAnsi="Times New Roman" w:cs="Times New Roman"/>
          <w:b/>
          <w:sz w:val="24"/>
          <w:szCs w:val="24"/>
          <w:lang w:eastAsia="zh-CN"/>
        </w:rPr>
      </w:pPr>
      <w:r>
        <w:rPr>
          <w:rFonts w:ascii="Times New Roman" w:eastAsia="SimSun" w:hAnsi="Times New Roman" w:cs="Times New Roman"/>
          <w:b/>
          <w:sz w:val="24"/>
          <w:szCs w:val="24"/>
          <w:lang w:eastAsia="zh-CN"/>
        </w:rPr>
        <w:br w:type="page"/>
      </w:r>
    </w:p>
    <w:p w14:paraId="38B572CF" w14:textId="77777777" w:rsidR="009C1F24" w:rsidRPr="008E7746"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14:paraId="2402485E" w14:textId="77777777" w:rsidR="009C1F24"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069EF779" w14:textId="77777777" w:rsidR="009C1F24" w:rsidRPr="008E7746" w:rsidRDefault="009C1F24" w:rsidP="009C1F24">
      <w:pPr>
        <w:widowControl w:val="0"/>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9C1F24" w:rsidRPr="008E7746" w14:paraId="4C2D638A" w14:textId="77777777" w:rsidTr="000B6F51">
        <w:tc>
          <w:tcPr>
            <w:tcW w:w="6941" w:type="dxa"/>
            <w:tcBorders>
              <w:top w:val="single" w:sz="4" w:space="0" w:color="000000"/>
              <w:left w:val="single" w:sz="4" w:space="0" w:color="000000"/>
              <w:bottom w:val="single" w:sz="4" w:space="0" w:color="000000"/>
            </w:tcBorders>
            <w:shd w:val="clear" w:color="auto" w:fill="auto"/>
            <w:vAlign w:val="center"/>
          </w:tcPr>
          <w:p w14:paraId="1B888EB6" w14:textId="77777777" w:rsidR="009C1F24" w:rsidRPr="008E7746" w:rsidRDefault="009C1F24" w:rsidP="000B6F51">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7A6F8" w14:textId="77777777" w:rsidR="009C1F24" w:rsidRPr="008E7746" w:rsidRDefault="009C1F24" w:rsidP="000B6F51">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C1F24" w:rsidRPr="008E7746" w14:paraId="722E2CC9" w14:textId="77777777" w:rsidTr="000B6F51">
        <w:tc>
          <w:tcPr>
            <w:tcW w:w="6941" w:type="dxa"/>
          </w:tcPr>
          <w:p w14:paraId="0450911C" w14:textId="77777777" w:rsidR="009C1F24" w:rsidRDefault="009C1F24" w:rsidP="000B6F51">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21DB88D6"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7E1D2CEA"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40510F89"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00CDBE6F"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700F5C9F" w14:textId="77777777" w:rsidR="009C1F24" w:rsidRPr="008E7746" w:rsidRDefault="009C1F24" w:rsidP="000B6F51">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14:paraId="186137BA" w14:textId="77777777" w:rsidR="009C1F24" w:rsidRPr="008E7746" w:rsidRDefault="009C1F24" w:rsidP="000B6F51">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4A3923D" w14:textId="77777777" w:rsidR="009C1F24" w:rsidRPr="008E7746" w:rsidRDefault="009C1F24" w:rsidP="000B6F51">
            <w:pPr>
              <w:tabs>
                <w:tab w:val="left" w:pos="-6204"/>
              </w:tabs>
              <w:rPr>
                <w:rFonts w:ascii="Times New Roman" w:eastAsia="SimSun" w:hAnsi="Times New Roman"/>
                <w:sz w:val="24"/>
                <w:szCs w:val="24"/>
                <w:lang w:eastAsia="zh-CN"/>
              </w:rPr>
            </w:pPr>
          </w:p>
        </w:tc>
      </w:tr>
      <w:tr w:rsidR="009C1F24" w:rsidRPr="008E7746" w14:paraId="1D914A1C" w14:textId="77777777" w:rsidTr="000B6F51">
        <w:tc>
          <w:tcPr>
            <w:tcW w:w="6941" w:type="dxa"/>
          </w:tcPr>
          <w:p w14:paraId="70791A2C"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контрольно-пропускные пункты</w:t>
            </w:r>
          </w:p>
        </w:tc>
        <w:tc>
          <w:tcPr>
            <w:tcW w:w="7619" w:type="dxa"/>
          </w:tcPr>
          <w:p w14:paraId="70EDED43"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14:paraId="72B4171A" w14:textId="77777777" w:rsidR="009C1F24" w:rsidRPr="008E7746" w:rsidRDefault="009C1F24" w:rsidP="000B6F51">
            <w:pPr>
              <w:rPr>
                <w:rFonts w:ascii="Times New Roman" w:hAnsi="Times New Roman"/>
                <w:b/>
                <w:sz w:val="24"/>
                <w:szCs w:val="24"/>
              </w:rPr>
            </w:pPr>
            <w:r w:rsidRPr="008E7746">
              <w:rPr>
                <w:rFonts w:ascii="Times New Roman" w:hAnsi="Times New Roman"/>
                <w:sz w:val="24"/>
                <w:szCs w:val="24"/>
              </w:rPr>
              <w:t>-минимальный отступ от красной линии улиц - 1 м;</w:t>
            </w:r>
          </w:p>
          <w:p w14:paraId="01E732B7" w14:textId="77777777" w:rsidR="009C1F24" w:rsidRPr="008E7746" w:rsidRDefault="009C1F24" w:rsidP="000B6F51">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2 этажа.</w:t>
            </w:r>
          </w:p>
        </w:tc>
      </w:tr>
      <w:tr w:rsidR="009C1F24" w:rsidRPr="008E7746" w14:paraId="6E040CE1" w14:textId="77777777" w:rsidTr="000B6F51">
        <w:tc>
          <w:tcPr>
            <w:tcW w:w="6941" w:type="dxa"/>
          </w:tcPr>
          <w:p w14:paraId="69D4CD6B"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14:paraId="23D96A06"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14:paraId="66C52E16"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14:paraId="3585EDE4"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9C1F24" w:rsidRPr="008E7746" w14:paraId="7F4D15AC" w14:textId="77777777" w:rsidTr="000B6F51">
        <w:tc>
          <w:tcPr>
            <w:tcW w:w="6941" w:type="dxa"/>
          </w:tcPr>
          <w:p w14:paraId="2C6F17C3"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надворные уборные</w:t>
            </w:r>
          </w:p>
        </w:tc>
        <w:tc>
          <w:tcPr>
            <w:tcW w:w="7619" w:type="dxa"/>
          </w:tcPr>
          <w:p w14:paraId="3CEF6FC7"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14:paraId="489FFA43"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3C50B56E"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9C1F24" w:rsidRPr="008E7746" w14:paraId="261D0166" w14:textId="77777777" w:rsidTr="000B6F51">
        <w:tc>
          <w:tcPr>
            <w:tcW w:w="6941" w:type="dxa"/>
          </w:tcPr>
          <w:p w14:paraId="4B456A16" w14:textId="77777777" w:rsidR="009C1F24" w:rsidRPr="008E7746" w:rsidRDefault="009C1F24" w:rsidP="000B6F5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4103988C"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4200026F"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156A326B" w14:textId="77777777" w:rsidR="009C1F24" w:rsidRPr="008E7746" w:rsidRDefault="009C1F24" w:rsidP="000B6F5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14:paraId="41CB6751" w14:textId="77777777" w:rsidR="009C1F24" w:rsidRPr="008E7746" w:rsidRDefault="009C1F24" w:rsidP="009C1F24">
      <w:pPr>
        <w:widowControl w:val="0"/>
        <w:spacing w:after="0" w:line="240" w:lineRule="auto"/>
        <w:ind w:firstLine="426"/>
        <w:jc w:val="center"/>
        <w:rPr>
          <w:rFonts w:ascii="Times New Roman" w:eastAsia="SimSun" w:hAnsi="Times New Roman" w:cs="Times New Roman"/>
          <w:b/>
          <w:sz w:val="28"/>
          <w:szCs w:val="28"/>
          <w:u w:val="single"/>
          <w:lang w:eastAsia="zh-CN"/>
        </w:rPr>
      </w:pPr>
    </w:p>
    <w:p w14:paraId="33477049"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8E7746">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8E7746">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5" w:anchor="1014" w:history="1">
        <w:r w:rsidRPr="008E7746">
          <w:rPr>
            <w:rFonts w:ascii="Times New Roman" w:eastAsia="Times New Roman" w:hAnsi="Times New Roman" w:cs="Times New Roman"/>
            <w:sz w:val="24"/>
            <w:szCs w:val="24"/>
            <w:bdr w:val="none" w:sz="0" w:space="0" w:color="auto" w:frame="1"/>
            <w:lang w:eastAsia="ru-RU"/>
          </w:rPr>
          <w:t>пунктом 14</w:t>
        </w:r>
      </w:hyperlink>
      <w:r w:rsidRPr="008E7746">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56AB5C89" w14:textId="77777777" w:rsidR="009C1F24" w:rsidRPr="008E7746" w:rsidRDefault="009C1F24" w:rsidP="009C1F24">
      <w:pPr>
        <w:spacing w:after="0" w:line="240" w:lineRule="auto"/>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0709E092"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20F8EAA0"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084DCEB3"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w:t>
      </w:r>
      <w:r w:rsidRPr="008E7746">
        <w:rPr>
          <w:rFonts w:ascii="Times New Roman" w:eastAsia="SimSun" w:hAnsi="Times New Roman" w:cs="Times New Roman"/>
          <w:sz w:val="24"/>
          <w:szCs w:val="24"/>
          <w:lang w:eastAsia="zh-CN"/>
        </w:rPr>
        <w:lastRenderedPageBreak/>
        <w:t>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2BFF62F3"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7F83C769"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D85FDC1"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864C3A3"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6CB1F4B1"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2051826"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187C285F"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6E2591B0"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253013A" w14:textId="77777777" w:rsidR="009C1F24" w:rsidRPr="008E7746" w:rsidRDefault="009C1F24" w:rsidP="009C1F24">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3562E450" w14:textId="77777777" w:rsidR="009C1F24" w:rsidRPr="008E7746" w:rsidRDefault="009C1F24" w:rsidP="009C1F24"/>
    <w:p w14:paraId="2DDDAD87" w14:textId="77777777" w:rsidR="009C1F24" w:rsidRDefault="009C1F24" w:rsidP="009C1F24">
      <w:pPr>
        <w:rPr>
          <w:rFonts w:ascii="Times New Roman" w:eastAsia="SimSun" w:hAnsi="Times New Roman" w:cs="Times New Roman"/>
          <w:b/>
          <w:sz w:val="28"/>
          <w:szCs w:val="28"/>
          <w:u w:val="single"/>
          <w:lang w:eastAsia="zh-CN"/>
        </w:rPr>
      </w:pPr>
      <w:r>
        <w:br w:type="page"/>
      </w:r>
    </w:p>
    <w:p w14:paraId="2C56CD11" w14:textId="77777777" w:rsidR="009C1F24" w:rsidRPr="008E7746" w:rsidRDefault="009C1F24" w:rsidP="009C1F24">
      <w:pPr>
        <w:pStyle w:val="5"/>
      </w:pPr>
      <w:r w:rsidRPr="008E7746">
        <w:lastRenderedPageBreak/>
        <w:t>ИТ-2. Зона транспортной инфраструктуры</w:t>
      </w:r>
    </w:p>
    <w:p w14:paraId="1905C16C" w14:textId="77777777" w:rsidR="009C1F24"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0CDA0136"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14:paraId="226D3834" w14:textId="77777777" w:rsidR="009C1F24" w:rsidRPr="008E7746" w:rsidRDefault="009C1F24" w:rsidP="009C1F24">
      <w:pPr>
        <w:widowControl w:val="0"/>
        <w:shd w:val="clear" w:color="auto" w:fill="FFFFFF" w:themeFill="background1"/>
        <w:spacing w:after="0" w:line="240" w:lineRule="auto"/>
        <w:ind w:firstLine="426"/>
        <w:jc w:val="center"/>
      </w:pPr>
      <w:r w:rsidRPr="008E7746">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8E7746" w14:paraId="0C10C3FB" w14:textId="77777777" w:rsidTr="000B6F51">
        <w:tc>
          <w:tcPr>
            <w:tcW w:w="2830" w:type="dxa"/>
          </w:tcPr>
          <w:p w14:paraId="5311F696"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732DAE35"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3A811FAA"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06A892B4"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9C1F24" w:rsidRPr="008E7746" w14:paraId="3B882CBD" w14:textId="77777777" w:rsidTr="000B6F51">
        <w:tc>
          <w:tcPr>
            <w:tcW w:w="2830" w:type="dxa"/>
            <w:tcBorders>
              <w:top w:val="single" w:sz="4" w:space="0" w:color="auto"/>
              <w:left w:val="single" w:sz="4" w:space="0" w:color="auto"/>
              <w:right w:val="single" w:sz="4" w:space="0" w:color="auto"/>
            </w:tcBorders>
            <w:shd w:val="clear" w:color="auto" w:fill="FFFFFF" w:themeFill="background1"/>
          </w:tcPr>
          <w:p w14:paraId="7A3B3DAF" w14:textId="77777777" w:rsidR="009C1F24" w:rsidRPr="008E7746" w:rsidRDefault="009C1F24" w:rsidP="000B6F51">
            <w:pPr>
              <w:pStyle w:val="ConsPlusNormal"/>
              <w:shd w:val="clear" w:color="auto" w:fill="FFFFFF" w:themeFill="background1"/>
              <w:jc w:val="both"/>
            </w:pPr>
            <w:r w:rsidRPr="008E7746">
              <w:t>[4.9.1.1] - Заправка транспортных средств</w:t>
            </w:r>
          </w:p>
        </w:tc>
        <w:tc>
          <w:tcPr>
            <w:tcW w:w="3261" w:type="dxa"/>
            <w:tcBorders>
              <w:top w:val="single" w:sz="4" w:space="0" w:color="auto"/>
              <w:left w:val="single" w:sz="4" w:space="0" w:color="auto"/>
              <w:right w:val="single" w:sz="4" w:space="0" w:color="auto"/>
            </w:tcBorders>
            <w:shd w:val="clear" w:color="auto" w:fill="FFFFFF" w:themeFill="background1"/>
          </w:tcPr>
          <w:p w14:paraId="4DBA6A0B" w14:textId="77777777" w:rsidR="009C1F24" w:rsidRPr="008E7746" w:rsidRDefault="009C1F24" w:rsidP="000B6F51">
            <w:pPr>
              <w:pStyle w:val="ConsPlusNormal"/>
              <w:shd w:val="clear" w:color="auto" w:fill="FFFFFF" w:themeFill="background1"/>
              <w:jc w:val="both"/>
            </w:pPr>
            <w:r w:rsidRPr="008E7746">
              <w:t>автозаправочные станции; магазины сопутствующей торговли, здания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83116D"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100 кв. м/не подлежит ограничению;</w:t>
            </w:r>
          </w:p>
          <w:p w14:paraId="56402583" w14:textId="77777777" w:rsidR="009C1F24" w:rsidRPr="008E7746" w:rsidRDefault="009C1F24" w:rsidP="000B6F51">
            <w:pPr>
              <w:shd w:val="clear" w:color="auto" w:fill="FFFFFF" w:themeFill="background1"/>
              <w:tabs>
                <w:tab w:val="left" w:pos="1134"/>
              </w:tabs>
              <w:rPr>
                <w:rFonts w:ascii="Times New Roman" w:eastAsia="SimSun" w:hAnsi="Times New Roman"/>
                <w:b/>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w:t>
            </w:r>
            <w:r w:rsidRPr="008E7746">
              <w:rPr>
                <w:rFonts w:ascii="Times New Roman" w:eastAsia="SimSun" w:hAnsi="Times New Roman"/>
                <w:b/>
                <w:sz w:val="24"/>
                <w:szCs w:val="24"/>
              </w:rPr>
              <w:t>10 м;</w:t>
            </w:r>
          </w:p>
          <w:p w14:paraId="75EC0527"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-минимальные отступы от границ земельных участков - </w:t>
            </w:r>
            <w:r w:rsidRPr="008E7746">
              <w:rPr>
                <w:rFonts w:ascii="Times New Roman" w:eastAsia="SimSun" w:hAnsi="Times New Roman"/>
                <w:b/>
                <w:sz w:val="24"/>
                <w:szCs w:val="24"/>
              </w:rPr>
              <w:t>3 м;</w:t>
            </w:r>
          </w:p>
          <w:p w14:paraId="7A8E9EF4"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14:paraId="4C74E529"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sidRPr="008E7746">
              <w:rPr>
                <w:rFonts w:ascii="Times New Roman" w:eastAsia="SimSun" w:hAnsi="Times New Roman"/>
                <w:b/>
                <w:sz w:val="24"/>
                <w:szCs w:val="24"/>
              </w:rPr>
              <w:t>– 80%;</w:t>
            </w:r>
          </w:p>
        </w:tc>
      </w:tr>
      <w:tr w:rsidR="009C1F24" w:rsidRPr="008E7746" w14:paraId="0B7C2E8C" w14:textId="77777777" w:rsidTr="000B6F51">
        <w:tc>
          <w:tcPr>
            <w:tcW w:w="2830" w:type="dxa"/>
            <w:tcBorders>
              <w:top w:val="single" w:sz="4" w:space="0" w:color="auto"/>
            </w:tcBorders>
            <w:shd w:val="clear" w:color="auto" w:fill="FFFFFF" w:themeFill="background1"/>
            <w:vAlign w:val="center"/>
          </w:tcPr>
          <w:p w14:paraId="72291624" w14:textId="77777777" w:rsidR="009C1F24" w:rsidRPr="008E7746" w:rsidRDefault="009C1F24" w:rsidP="000B6F51">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4.9.1.3</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14:paraId="2D4347DC"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14:paraId="0928823D"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60/1000 кв. м;</w:t>
            </w:r>
          </w:p>
          <w:p w14:paraId="7219244A"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12 м;</w:t>
            </w:r>
          </w:p>
          <w:p w14:paraId="49922BAF"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14:paraId="07A2BBB5"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8E7746">
              <w:rPr>
                <w:rFonts w:ascii="Times New Roman" w:eastAsia="SimSun" w:hAnsi="Times New Roman"/>
                <w:b/>
                <w:sz w:val="24"/>
                <w:szCs w:val="24"/>
                <w:lang w:eastAsia="zh-CN"/>
              </w:rPr>
              <w:t>12 м</w:t>
            </w:r>
            <w:r w:rsidRPr="008E7746">
              <w:rPr>
                <w:rFonts w:ascii="Times New Roman" w:eastAsia="SimSun" w:hAnsi="Times New Roman"/>
                <w:sz w:val="24"/>
                <w:szCs w:val="24"/>
                <w:lang w:eastAsia="zh-CN"/>
              </w:rPr>
              <w:t>;</w:t>
            </w:r>
          </w:p>
          <w:p w14:paraId="0907CE26"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tc>
      </w:tr>
      <w:tr w:rsidR="009C1F24" w:rsidRPr="008E7746" w14:paraId="2CC9E1D0" w14:textId="77777777" w:rsidTr="000B6F51">
        <w:tc>
          <w:tcPr>
            <w:tcW w:w="2830" w:type="dxa"/>
            <w:tcBorders>
              <w:top w:val="single" w:sz="4" w:space="0" w:color="auto"/>
            </w:tcBorders>
            <w:shd w:val="clear" w:color="auto" w:fill="FFFFFF" w:themeFill="background1"/>
            <w:vAlign w:val="center"/>
          </w:tcPr>
          <w:p w14:paraId="361260D0" w14:textId="77777777" w:rsidR="009C1F24" w:rsidRPr="008E7746" w:rsidRDefault="009C1F24" w:rsidP="000B6F51">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4.9.1.4</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14:paraId="7A18EEFD"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14:paraId="2995618A" w14:textId="77777777" w:rsidR="009C1F24" w:rsidRPr="008E7746" w:rsidRDefault="009C1F24" w:rsidP="000B6F51">
            <w:pPr>
              <w:shd w:val="clear" w:color="auto" w:fill="FFFFFF" w:themeFill="background1"/>
              <w:tabs>
                <w:tab w:val="left" w:pos="1134"/>
              </w:tabs>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60/2000 кв. м;</w:t>
            </w:r>
          </w:p>
          <w:p w14:paraId="62CBA7E6"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8E7746">
              <w:rPr>
                <w:rFonts w:ascii="Times New Roman" w:eastAsia="SimSun" w:hAnsi="Times New Roman"/>
                <w:b/>
                <w:sz w:val="24"/>
                <w:szCs w:val="24"/>
                <w:lang w:eastAsia="zh-CN"/>
              </w:rPr>
              <w:t>– 12 м</w:t>
            </w:r>
            <w:r w:rsidRPr="008E7746">
              <w:rPr>
                <w:rFonts w:ascii="Times New Roman" w:eastAsia="SimSun" w:hAnsi="Times New Roman"/>
                <w:sz w:val="24"/>
                <w:szCs w:val="24"/>
                <w:lang w:eastAsia="zh-CN"/>
              </w:rPr>
              <w:t>;</w:t>
            </w:r>
          </w:p>
          <w:p w14:paraId="39F5084F"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 xml:space="preserve">-минимальные отступы от границ земельных участков </w:t>
            </w:r>
            <w:r w:rsidRPr="008E7746">
              <w:rPr>
                <w:rFonts w:ascii="Times New Roman" w:hAnsi="Times New Roman"/>
                <w:b/>
                <w:sz w:val="24"/>
                <w:szCs w:val="24"/>
              </w:rPr>
              <w:t>- 1 м;</w:t>
            </w:r>
          </w:p>
          <w:p w14:paraId="084C8BCE"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w:t>
            </w:r>
            <w:r w:rsidRPr="008E7746">
              <w:rPr>
                <w:rFonts w:ascii="Times New Roman" w:eastAsia="SimSun" w:hAnsi="Times New Roman"/>
                <w:b/>
                <w:sz w:val="24"/>
                <w:szCs w:val="24"/>
                <w:lang w:eastAsia="zh-CN"/>
              </w:rPr>
              <w:t>- 12 м;</w:t>
            </w:r>
          </w:p>
          <w:p w14:paraId="7B9C0DC9"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tc>
      </w:tr>
      <w:tr w:rsidR="009C1F24" w:rsidRPr="008E7746" w14:paraId="320B628E"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57E8C3E6" w14:textId="77777777" w:rsidR="009C1F24" w:rsidRPr="008E7746" w:rsidRDefault="009C1F24" w:rsidP="000B6F5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6.8</w:t>
            </w:r>
            <w:r w:rsidRPr="008E7746">
              <w:rPr>
                <w:rFonts w:ascii="Times New Roman" w:eastAsia="SimSun" w:hAnsi="Times New Roman"/>
                <w:sz w:val="24"/>
                <w:szCs w:val="24"/>
              </w:rPr>
              <w:t>] - Связь</w:t>
            </w:r>
          </w:p>
        </w:tc>
        <w:tc>
          <w:tcPr>
            <w:tcW w:w="3261" w:type="dxa"/>
            <w:tcBorders>
              <w:top w:val="single" w:sz="4" w:space="0" w:color="000000"/>
              <w:left w:val="single" w:sz="4" w:space="0" w:color="000000"/>
              <w:bottom w:val="single" w:sz="4" w:space="0" w:color="000000"/>
            </w:tcBorders>
            <w:shd w:val="clear" w:color="auto" w:fill="FFFFFF" w:themeFill="background1"/>
          </w:tcPr>
          <w:p w14:paraId="17B03882" w14:textId="77777777" w:rsidR="009C1F24" w:rsidRPr="008E7746" w:rsidRDefault="009C1F24" w:rsidP="000B6F51">
            <w:pPr>
              <w:shd w:val="clear" w:color="auto" w:fill="FFFFFF" w:themeFill="background1"/>
              <w:tabs>
                <w:tab w:val="left" w:pos="1134"/>
              </w:tabs>
              <w:rPr>
                <w:rFonts w:ascii="Times New Roman" w:hAnsi="Times New Roman"/>
                <w:sz w:val="24"/>
                <w:szCs w:val="24"/>
              </w:rPr>
            </w:pPr>
            <w:r w:rsidRPr="008E7746">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w:t>
            </w:r>
            <w:r w:rsidRPr="008E7746">
              <w:rPr>
                <w:rFonts w:ascii="Times New Roman" w:hAnsi="Times New Roman"/>
                <w:sz w:val="24"/>
                <w:szCs w:val="24"/>
              </w:rPr>
              <w:lastRenderedPageBreak/>
              <w:t>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74808F" w14:textId="77777777" w:rsidR="009C1F24" w:rsidRPr="008E7746" w:rsidRDefault="009C1F24" w:rsidP="000B6F5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lastRenderedPageBreak/>
              <w:t xml:space="preserve">- минимальная/максимальная площадь земельных участков – </w:t>
            </w:r>
            <w:r w:rsidRPr="008E7746">
              <w:rPr>
                <w:rFonts w:ascii="Times New Roman" w:eastAsia="SimSun" w:hAnsi="Times New Roman"/>
                <w:b/>
                <w:sz w:val="24"/>
                <w:szCs w:val="24"/>
              </w:rPr>
              <w:t>10/1000 кв. м;</w:t>
            </w:r>
          </w:p>
          <w:p w14:paraId="3674C3AB"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3883492B"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4 м;</w:t>
            </w:r>
          </w:p>
          <w:p w14:paraId="1F9ACC7E"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35 м;</w:t>
            </w:r>
          </w:p>
          <w:p w14:paraId="10A3B766" w14:textId="77777777" w:rsidR="009C1F24" w:rsidRPr="008E7746" w:rsidRDefault="009C1F24" w:rsidP="000B6F51">
            <w:pPr>
              <w:keepLines/>
              <w:widowControl w:val="0"/>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14:paraId="73BF6B50"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p>
          <w:p w14:paraId="1184E329"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9C1F24" w:rsidRPr="008E7746" w14:paraId="42FAB7EC" w14:textId="77777777" w:rsidTr="000B6F51">
        <w:tc>
          <w:tcPr>
            <w:tcW w:w="2830" w:type="dxa"/>
            <w:shd w:val="clear" w:color="auto" w:fill="FFFFFF" w:themeFill="background1"/>
            <w:vAlign w:val="center"/>
          </w:tcPr>
          <w:p w14:paraId="79D0A013"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Pr>
                <w:rFonts w:ascii="Times New Roman" w:eastAsia="SimSun" w:hAnsi="Times New Roman"/>
                <w:sz w:val="24"/>
                <w:szCs w:val="24"/>
                <w:lang w:eastAsia="zh-CN"/>
              </w:rPr>
              <w:t>[6.9] – Склад</w:t>
            </w:r>
          </w:p>
        </w:tc>
        <w:tc>
          <w:tcPr>
            <w:tcW w:w="3261" w:type="dxa"/>
            <w:shd w:val="clear" w:color="auto" w:fill="FFFFFF" w:themeFill="background1"/>
            <w:vAlign w:val="center"/>
          </w:tcPr>
          <w:p w14:paraId="5399E579" w14:textId="77777777" w:rsidR="009C1F24" w:rsidRPr="008E7746" w:rsidRDefault="009C1F24" w:rsidP="000B6F51">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46" w:type="dxa"/>
            <w:tcBorders>
              <w:top w:val="single" w:sz="4" w:space="0" w:color="000000"/>
              <w:left w:val="single" w:sz="4" w:space="0" w:color="000000"/>
              <w:right w:val="single" w:sz="4" w:space="0" w:color="000000"/>
            </w:tcBorders>
            <w:shd w:val="clear" w:color="auto" w:fill="FFFFFF" w:themeFill="background1"/>
          </w:tcPr>
          <w:p w14:paraId="52053470"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- 100 кв. м/не подлежит ограничению; </w:t>
            </w:r>
          </w:p>
          <w:p w14:paraId="2CB99297"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 4 м;</w:t>
            </w:r>
          </w:p>
          <w:p w14:paraId="663985E4"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минимальные отступы от границ земельных участков - 1 м;</w:t>
            </w:r>
          </w:p>
          <w:p w14:paraId="47D27044"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максимальное количество надземных этажей зданий – 3 этажа (включая мансардный этаж); </w:t>
            </w:r>
          </w:p>
          <w:p w14:paraId="6F29C4E1"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максимальная высота строений, сооружений от уровня земли - не подлежит ограничению;</w:t>
            </w:r>
          </w:p>
          <w:p w14:paraId="3072E652"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максимальный процент застройки в границах земельного участка – 80%</w:t>
            </w:r>
          </w:p>
        </w:tc>
      </w:tr>
      <w:tr w:rsidR="009C1F24" w:rsidRPr="008E7746" w14:paraId="0C263A69" w14:textId="77777777" w:rsidTr="000B6F51">
        <w:tc>
          <w:tcPr>
            <w:tcW w:w="2830" w:type="dxa"/>
            <w:shd w:val="clear" w:color="auto" w:fill="FFFFFF" w:themeFill="background1"/>
          </w:tcPr>
          <w:p w14:paraId="276EB44C"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7.0</w:t>
            </w:r>
            <w:r w:rsidRPr="008E7746">
              <w:rPr>
                <w:rFonts w:ascii="Times New Roman" w:eastAsia="SimSun" w:hAnsi="Times New Roman"/>
                <w:sz w:val="24"/>
                <w:szCs w:val="24"/>
                <w:lang w:eastAsia="zh-CN"/>
              </w:rPr>
              <w:t>] – Транспорт</w:t>
            </w:r>
          </w:p>
        </w:tc>
        <w:tc>
          <w:tcPr>
            <w:tcW w:w="3261" w:type="dxa"/>
            <w:shd w:val="clear" w:color="auto" w:fill="FFFFFF" w:themeFill="background1"/>
          </w:tcPr>
          <w:p w14:paraId="5D07A019" w14:textId="77777777" w:rsidR="009C1F24" w:rsidRPr="008E7746" w:rsidRDefault="009C1F24" w:rsidP="000B6F51">
            <w:pPr>
              <w:pStyle w:val="af8"/>
              <w:shd w:val="clear" w:color="auto" w:fill="FFFFFF" w:themeFill="background1"/>
              <w:jc w:val="left"/>
              <w:rPr>
                <w:rFonts w:ascii="Times New Roman" w:hAnsi="Times New Roman" w:cs="Times New Roman"/>
                <w:sz w:val="24"/>
                <w:szCs w:val="24"/>
              </w:rPr>
            </w:pPr>
            <w:r w:rsidRPr="008E7746">
              <w:rPr>
                <w:rFonts w:ascii="Times New Roman" w:hAnsi="Times New Roman" w:cs="Times New Roman"/>
                <w:sz w:val="24"/>
                <w:szCs w:val="24"/>
              </w:rPr>
              <w:t>размещение различного рода путей сообщения и сооружений, используемых для перевозки людей или грузов, либо передачи веществ</w:t>
            </w:r>
          </w:p>
          <w:p w14:paraId="0895CCC8" w14:textId="77777777" w:rsidR="009C1F24" w:rsidRPr="008E7746" w:rsidRDefault="009C1F24" w:rsidP="000B6F51">
            <w:pPr>
              <w:shd w:val="clear" w:color="auto" w:fill="FFFFFF" w:themeFill="background1"/>
              <w:rPr>
                <w:rFonts w:ascii="Times New Roman" w:hAnsi="Times New Roman"/>
                <w:sz w:val="24"/>
                <w:szCs w:val="24"/>
                <w:lang w:eastAsia="zh-CN"/>
              </w:rPr>
            </w:pPr>
            <w:r w:rsidRPr="008E7746">
              <w:rPr>
                <w:rFonts w:ascii="Times New Roman" w:hAnsi="Times New Roman"/>
                <w:sz w:val="24"/>
                <w:szCs w:val="24"/>
                <w:lang w:eastAsia="zh-CN"/>
              </w:rPr>
              <w:t xml:space="preserve">содержание данного вида разрешенного использования включает в себя содержание </w:t>
            </w:r>
            <w:r w:rsidRPr="008E7746">
              <w:rPr>
                <w:rFonts w:ascii="Times New Roman" w:hAnsi="Times New Roman"/>
                <w:sz w:val="24"/>
                <w:szCs w:val="24"/>
                <w:lang w:eastAsia="zh-CN"/>
              </w:rPr>
              <w:lastRenderedPageBreak/>
              <w:t>видов разрешенного использования с кодами 7.1-7.5</w:t>
            </w:r>
          </w:p>
        </w:tc>
        <w:tc>
          <w:tcPr>
            <w:tcW w:w="8646" w:type="dxa"/>
            <w:shd w:val="clear" w:color="auto" w:fill="FFFFFF" w:themeFill="background1"/>
          </w:tcPr>
          <w:p w14:paraId="75DDC522"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hAnsi="Times New Roman"/>
                <w:b/>
                <w:bCs/>
                <w:sz w:val="24"/>
                <w:szCs w:val="24"/>
              </w:rPr>
              <w:t>50000 кв. м;</w:t>
            </w:r>
          </w:p>
          <w:p w14:paraId="57E09732" w14:textId="77777777" w:rsidR="009C1F24" w:rsidRPr="008E7746" w:rsidRDefault="009C1F24" w:rsidP="000B6F51">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14:paraId="5E153E17"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 </w:t>
            </w:r>
          </w:p>
          <w:p w14:paraId="6FFBEBE4"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строений, сооружений от уровня земли - </w:t>
            </w:r>
            <w:r w:rsidRPr="008E7746">
              <w:rPr>
                <w:rFonts w:ascii="Times New Roman" w:hAnsi="Times New Roman"/>
                <w:b/>
                <w:bCs/>
                <w:sz w:val="24"/>
                <w:szCs w:val="24"/>
              </w:rPr>
              <w:t>20 м</w:t>
            </w:r>
            <w:r w:rsidRPr="008E7746">
              <w:rPr>
                <w:rFonts w:ascii="Times New Roman" w:hAnsi="Times New Roman"/>
                <w:bCs/>
                <w:sz w:val="24"/>
                <w:szCs w:val="24"/>
              </w:rPr>
              <w:t>;</w:t>
            </w:r>
          </w:p>
          <w:p w14:paraId="2E958D7B" w14:textId="77777777" w:rsidR="009C1F24" w:rsidRPr="008E7746" w:rsidRDefault="009C1F24" w:rsidP="000B6F51">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p w14:paraId="3A6160B4"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3 м</w:t>
            </w:r>
            <w:r w:rsidRPr="008E7746">
              <w:rPr>
                <w:rFonts w:ascii="Times New Roman" w:hAnsi="Times New Roman"/>
                <w:sz w:val="24"/>
                <w:szCs w:val="24"/>
              </w:rPr>
              <w:t>;</w:t>
            </w:r>
          </w:p>
          <w:p w14:paraId="44C7BBFF"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p w14:paraId="3D8400FA" w14:textId="77777777" w:rsidR="009C1F24" w:rsidRPr="008E7746" w:rsidRDefault="009C1F24" w:rsidP="000B6F51">
            <w:pPr>
              <w:shd w:val="clear" w:color="auto" w:fill="FFFFFF" w:themeFill="background1"/>
              <w:tabs>
                <w:tab w:val="left" w:pos="2520"/>
              </w:tabs>
              <w:ind w:firstLine="34"/>
              <w:rPr>
                <w:rFonts w:ascii="Times New Roman" w:eastAsia="SimSun" w:hAnsi="Times New Roman"/>
                <w:sz w:val="24"/>
                <w:szCs w:val="24"/>
                <w:lang w:eastAsia="zh-CN"/>
              </w:rPr>
            </w:pPr>
          </w:p>
        </w:tc>
      </w:tr>
      <w:tr w:rsidR="009C1F24" w:rsidRPr="008E7746" w14:paraId="3EF7B354" w14:textId="77777777" w:rsidTr="000B6F51">
        <w:tc>
          <w:tcPr>
            <w:tcW w:w="2830" w:type="dxa"/>
            <w:shd w:val="clear" w:color="auto" w:fill="FFFFFF" w:themeFill="background1"/>
          </w:tcPr>
          <w:p w14:paraId="319B7B7A"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7.1</w:t>
            </w:r>
            <w:r w:rsidRPr="008E7746">
              <w:rPr>
                <w:rFonts w:ascii="Times New Roman" w:eastAsia="SimSun" w:hAnsi="Times New Roman"/>
                <w:sz w:val="24"/>
                <w:szCs w:val="24"/>
                <w:lang w:eastAsia="zh-CN"/>
              </w:rPr>
              <w:t>] – Железнодорожный транспорт</w:t>
            </w:r>
          </w:p>
        </w:tc>
        <w:tc>
          <w:tcPr>
            <w:tcW w:w="3261" w:type="dxa"/>
            <w:shd w:val="clear" w:color="auto" w:fill="FFFFFF" w:themeFill="background1"/>
          </w:tcPr>
          <w:p w14:paraId="34DCCD0A" w14:textId="77777777" w:rsidR="009C1F24" w:rsidRPr="008E7746" w:rsidRDefault="009C1F24" w:rsidP="000B6F51">
            <w:pPr>
              <w:pStyle w:val="af8"/>
              <w:shd w:val="clear" w:color="auto" w:fill="FFFFFF" w:themeFill="background1"/>
              <w:jc w:val="left"/>
              <w:rPr>
                <w:rFonts w:ascii="Times New Roman" w:eastAsia="SimSun" w:hAnsi="Times New Roman" w:cs="Times New Roman"/>
                <w:sz w:val="24"/>
                <w:szCs w:val="24"/>
              </w:rPr>
            </w:pPr>
            <w:r w:rsidRPr="008E7746">
              <w:rPr>
                <w:rFonts w:ascii="Times New Roman" w:hAnsi="Times New Roman" w:cs="Times New Roman"/>
                <w:sz w:val="24"/>
                <w:szCs w:val="24"/>
              </w:rPr>
              <w:t>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8646" w:type="dxa"/>
            <w:shd w:val="clear" w:color="auto" w:fill="FFFFFF" w:themeFill="background1"/>
          </w:tcPr>
          <w:p w14:paraId="15B2CAAF"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hAnsi="Times New Roman"/>
                <w:b/>
                <w:bCs/>
                <w:sz w:val="24"/>
                <w:szCs w:val="24"/>
              </w:rPr>
              <w:t>50000 кв. м;</w:t>
            </w:r>
          </w:p>
          <w:p w14:paraId="07164B15" w14:textId="77777777" w:rsidR="009C1F24" w:rsidRPr="008E7746" w:rsidRDefault="009C1F24" w:rsidP="000B6F51">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14:paraId="7D4B1E3F"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 </w:t>
            </w:r>
          </w:p>
          <w:p w14:paraId="45D44AE0"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строений, сооружений от уровня земли - </w:t>
            </w:r>
            <w:r w:rsidRPr="008E7746">
              <w:rPr>
                <w:rFonts w:ascii="Times New Roman" w:hAnsi="Times New Roman"/>
                <w:b/>
                <w:bCs/>
                <w:sz w:val="24"/>
                <w:szCs w:val="24"/>
              </w:rPr>
              <w:t>20 м</w:t>
            </w:r>
            <w:r w:rsidRPr="008E7746">
              <w:rPr>
                <w:rFonts w:ascii="Times New Roman" w:hAnsi="Times New Roman"/>
                <w:bCs/>
                <w:sz w:val="24"/>
                <w:szCs w:val="24"/>
              </w:rPr>
              <w:t>;</w:t>
            </w:r>
          </w:p>
          <w:p w14:paraId="7C49541B" w14:textId="77777777" w:rsidR="009C1F24" w:rsidRPr="008E7746" w:rsidRDefault="009C1F24" w:rsidP="000B6F51">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p w14:paraId="242C7CC2"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3 м</w:t>
            </w:r>
            <w:r w:rsidRPr="008E7746">
              <w:rPr>
                <w:rFonts w:ascii="Times New Roman" w:hAnsi="Times New Roman"/>
                <w:sz w:val="24"/>
                <w:szCs w:val="24"/>
              </w:rPr>
              <w:t>;</w:t>
            </w:r>
          </w:p>
          <w:p w14:paraId="59BAD626"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p w14:paraId="6FB64811" w14:textId="77777777" w:rsidR="009C1F24" w:rsidRPr="008E7746" w:rsidRDefault="009C1F24" w:rsidP="000B6F51">
            <w:pPr>
              <w:shd w:val="clear" w:color="auto" w:fill="FFFFFF" w:themeFill="background1"/>
              <w:tabs>
                <w:tab w:val="left" w:pos="2520"/>
              </w:tabs>
              <w:ind w:firstLine="34"/>
              <w:rPr>
                <w:rFonts w:ascii="Times New Roman" w:eastAsia="SimSun" w:hAnsi="Times New Roman"/>
                <w:sz w:val="24"/>
                <w:szCs w:val="24"/>
                <w:lang w:eastAsia="zh-CN"/>
              </w:rPr>
            </w:pPr>
          </w:p>
        </w:tc>
      </w:tr>
      <w:tr w:rsidR="009C1F24" w:rsidRPr="008E7746" w14:paraId="40194816" w14:textId="77777777" w:rsidTr="000B6F51">
        <w:tc>
          <w:tcPr>
            <w:tcW w:w="2830" w:type="dxa"/>
            <w:shd w:val="clear" w:color="auto" w:fill="FFFFFF" w:themeFill="background1"/>
            <w:vAlign w:val="center"/>
          </w:tcPr>
          <w:p w14:paraId="3FA780CC"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7.2</w:t>
            </w:r>
            <w:r w:rsidRPr="008E7746">
              <w:rPr>
                <w:rFonts w:ascii="Times New Roman" w:eastAsia="SimSun" w:hAnsi="Times New Roman"/>
                <w:sz w:val="24"/>
                <w:szCs w:val="24"/>
                <w:lang w:eastAsia="zh-CN"/>
              </w:rPr>
              <w:t>] - Автомобильный транспорт</w:t>
            </w:r>
          </w:p>
        </w:tc>
        <w:tc>
          <w:tcPr>
            <w:tcW w:w="3261" w:type="dxa"/>
            <w:shd w:val="clear" w:color="auto" w:fill="FFFFFF" w:themeFill="background1"/>
            <w:vAlign w:val="center"/>
          </w:tcPr>
          <w:p w14:paraId="1804DF70" w14:textId="77777777" w:rsidR="009C1F24" w:rsidRPr="008E7746" w:rsidRDefault="009C1F24" w:rsidP="000B6F51">
            <w:pPr>
              <w:shd w:val="clear" w:color="auto" w:fill="FFFFFF" w:themeFill="background1"/>
              <w:ind w:firstLine="426"/>
              <w:rPr>
                <w:rFonts w:ascii="Times New Roman" w:hAnsi="Times New Roman"/>
                <w:sz w:val="24"/>
                <w:szCs w:val="24"/>
              </w:rPr>
            </w:pPr>
            <w:r w:rsidRPr="008E7746">
              <w:rPr>
                <w:rFonts w:ascii="Times New Roman" w:hAnsi="Times New Roman"/>
                <w:sz w:val="24"/>
                <w:szCs w:val="24"/>
              </w:rPr>
              <w:t>Здания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p>
          <w:p w14:paraId="0DFC908D" w14:textId="77777777" w:rsidR="009C1F24" w:rsidRPr="008E7746" w:rsidRDefault="009C1F24" w:rsidP="000B6F51">
            <w:pPr>
              <w:shd w:val="clear" w:color="auto" w:fill="FFFFFF" w:themeFill="background1"/>
              <w:ind w:firstLine="426"/>
              <w:rPr>
                <w:rFonts w:ascii="Times New Roman" w:eastAsia="SimSun" w:hAnsi="Times New Roman"/>
                <w:sz w:val="24"/>
                <w:szCs w:val="24"/>
                <w:lang w:eastAsia="zh-CN"/>
              </w:rPr>
            </w:pPr>
            <w:r w:rsidRPr="008E7746">
              <w:rPr>
                <w:rFonts w:ascii="Times New Roman" w:hAnsi="Times New Roman"/>
                <w:sz w:val="24"/>
                <w:szCs w:val="24"/>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tc>
        <w:tc>
          <w:tcPr>
            <w:tcW w:w="8646" w:type="dxa"/>
            <w:shd w:val="clear" w:color="auto" w:fill="FFFFFF" w:themeFill="background1"/>
          </w:tcPr>
          <w:p w14:paraId="2D4221ED"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 кв. м/</w:t>
            </w:r>
            <w:r w:rsidRPr="008E7746">
              <w:rPr>
                <w:rFonts w:ascii="Times New Roman" w:hAnsi="Times New Roman"/>
                <w:bCs/>
                <w:sz w:val="24"/>
                <w:szCs w:val="24"/>
              </w:rPr>
              <w:t>не подлежит ограничению;</w:t>
            </w:r>
          </w:p>
          <w:p w14:paraId="5D1C5D7C"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4 м;</w:t>
            </w:r>
          </w:p>
          <w:p w14:paraId="243B3677"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минимальные отступы от границ земельных участков - 1 м;</w:t>
            </w:r>
          </w:p>
          <w:p w14:paraId="0EA53399"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максимальное количество надземных этажей зданий – 3 этажа (включая мансардный этаж); </w:t>
            </w:r>
          </w:p>
          <w:p w14:paraId="72B9292E"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- 20 м;</w:t>
            </w:r>
          </w:p>
          <w:p w14:paraId="446DB72E"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80%</w:t>
            </w:r>
          </w:p>
        </w:tc>
      </w:tr>
      <w:tr w:rsidR="009C1F24" w:rsidRPr="008E7746" w14:paraId="188F69BC" w14:textId="77777777" w:rsidTr="000B6F51">
        <w:tc>
          <w:tcPr>
            <w:tcW w:w="2830" w:type="dxa"/>
            <w:shd w:val="clear" w:color="auto" w:fill="FFFFFF" w:themeFill="background1"/>
          </w:tcPr>
          <w:p w14:paraId="24EF4ECF" w14:textId="77777777" w:rsidR="009C1F24" w:rsidRPr="008E7746" w:rsidRDefault="009C1F24" w:rsidP="000B6F51">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7.3</w:t>
            </w:r>
            <w:r w:rsidRPr="008E7746">
              <w:rPr>
                <w:rFonts w:ascii="Times New Roman" w:eastAsia="SimSun" w:hAnsi="Times New Roman"/>
                <w:sz w:val="24"/>
                <w:szCs w:val="24"/>
                <w:lang w:eastAsia="zh-CN"/>
              </w:rPr>
              <w:t>] – Водный транспорт</w:t>
            </w:r>
          </w:p>
        </w:tc>
        <w:tc>
          <w:tcPr>
            <w:tcW w:w="3261" w:type="dxa"/>
            <w:shd w:val="clear" w:color="auto" w:fill="FFFFFF" w:themeFill="background1"/>
          </w:tcPr>
          <w:p w14:paraId="0BAF145F"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w:t>
            </w:r>
            <w:r w:rsidRPr="008E7746">
              <w:rPr>
                <w:rFonts w:ascii="Times New Roman" w:hAnsi="Times New Roman"/>
                <w:sz w:val="24"/>
                <w:szCs w:val="24"/>
              </w:rPr>
              <w:lastRenderedPageBreak/>
              <w:t>для обеспечения судоходства и водных перевозок</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AD4AB1"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eastAsia="Times New Roman" w:hAnsi="Times New Roman"/>
                <w:b/>
                <w:bCs/>
                <w:sz w:val="24"/>
                <w:szCs w:val="24"/>
                <w:lang w:eastAsia="ar-SA"/>
              </w:rPr>
              <w:t>1000000 кв. м;</w:t>
            </w:r>
          </w:p>
          <w:p w14:paraId="51173B65" w14:textId="77777777" w:rsidR="009C1F24" w:rsidRPr="008E7746" w:rsidRDefault="009C1F24" w:rsidP="000B6F51">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14:paraId="034E7C65"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 </w:t>
            </w:r>
          </w:p>
          <w:p w14:paraId="7506D4FA"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строений, сооружений от уровня земли - </w:t>
            </w:r>
            <w:r w:rsidRPr="008E7746">
              <w:rPr>
                <w:rFonts w:ascii="Times New Roman" w:eastAsia="Times New Roman" w:hAnsi="Times New Roman"/>
                <w:b/>
                <w:bCs/>
                <w:sz w:val="24"/>
                <w:szCs w:val="24"/>
                <w:lang w:eastAsia="ar-SA"/>
              </w:rPr>
              <w:t>30 м</w:t>
            </w:r>
            <w:r w:rsidRPr="008E7746">
              <w:rPr>
                <w:rFonts w:ascii="Times New Roman" w:eastAsia="Times New Roman" w:hAnsi="Times New Roman"/>
                <w:bCs/>
                <w:sz w:val="24"/>
                <w:szCs w:val="24"/>
                <w:lang w:eastAsia="ar-SA"/>
              </w:rPr>
              <w:t>;</w:t>
            </w:r>
          </w:p>
          <w:p w14:paraId="2225740F" w14:textId="77777777" w:rsidR="009C1F24" w:rsidRPr="008E7746" w:rsidRDefault="009C1F24" w:rsidP="000B6F51">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p w14:paraId="11E229F6" w14:textId="77777777" w:rsidR="009C1F24" w:rsidRPr="008E7746" w:rsidRDefault="009C1F24" w:rsidP="000B6F51">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ar-SA"/>
              </w:rPr>
              <w:t xml:space="preserve">- минимальные отступы от границ земельных участков - </w:t>
            </w:r>
            <w:r w:rsidRPr="008E7746">
              <w:rPr>
                <w:rFonts w:ascii="Times New Roman" w:eastAsia="Times New Roman" w:hAnsi="Times New Roman"/>
                <w:b/>
                <w:sz w:val="24"/>
                <w:szCs w:val="24"/>
                <w:lang w:eastAsia="ar-SA"/>
              </w:rPr>
              <w:t>3 м</w:t>
            </w:r>
            <w:r w:rsidRPr="008E7746">
              <w:rPr>
                <w:rFonts w:ascii="Times New Roman" w:eastAsia="Times New Roman" w:hAnsi="Times New Roman"/>
                <w:sz w:val="24"/>
                <w:szCs w:val="24"/>
                <w:lang w:eastAsia="ar-SA"/>
              </w:rPr>
              <w:t>;</w:t>
            </w:r>
          </w:p>
          <w:p w14:paraId="2C7072EC" w14:textId="77777777" w:rsidR="009C1F24" w:rsidRPr="008E7746" w:rsidRDefault="009C1F24" w:rsidP="000B6F51">
            <w:pPr>
              <w:shd w:val="clear" w:color="auto" w:fill="FFFFFF" w:themeFill="background1"/>
              <w:tabs>
                <w:tab w:val="left" w:pos="2520"/>
              </w:tabs>
              <w:rPr>
                <w:rFonts w:ascii="Times New Roman" w:eastAsia="Times New Roman" w:hAnsi="Times New Roman"/>
                <w:sz w:val="24"/>
                <w:szCs w:val="24"/>
                <w:lang w:eastAsia="ar-SA"/>
              </w:rPr>
            </w:pPr>
            <w:r w:rsidRPr="008E7746">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3</w:t>
            </w:r>
            <w:r w:rsidRPr="008E7746">
              <w:rPr>
                <w:rFonts w:ascii="Times New Roman" w:eastAsia="Times New Roman" w:hAnsi="Times New Roman"/>
                <w:b/>
                <w:sz w:val="24"/>
                <w:szCs w:val="24"/>
                <w:lang w:eastAsia="ar-SA"/>
              </w:rPr>
              <w:t xml:space="preserve"> м.</w:t>
            </w:r>
          </w:p>
          <w:p w14:paraId="70F5962E" w14:textId="77777777" w:rsidR="009C1F24" w:rsidRPr="008E7746" w:rsidRDefault="009C1F24" w:rsidP="000B6F51">
            <w:pPr>
              <w:shd w:val="clear" w:color="auto" w:fill="FFFFFF" w:themeFill="background1"/>
              <w:suppressAutoHyphens/>
              <w:textAlignment w:val="baseline"/>
              <w:rPr>
                <w:rFonts w:ascii="Times New Roman" w:hAnsi="Times New Roman"/>
                <w:sz w:val="24"/>
                <w:szCs w:val="24"/>
              </w:rPr>
            </w:pPr>
          </w:p>
        </w:tc>
      </w:tr>
      <w:tr w:rsidR="009C1F24" w:rsidRPr="008E7746" w14:paraId="011C7D57" w14:textId="77777777" w:rsidTr="000B6F51">
        <w:tc>
          <w:tcPr>
            <w:tcW w:w="2830" w:type="dxa"/>
            <w:shd w:val="clear" w:color="auto" w:fill="FFFFFF" w:themeFill="background1"/>
          </w:tcPr>
          <w:p w14:paraId="50D8110F" w14:textId="77777777" w:rsidR="009C1F24" w:rsidRPr="008E7746" w:rsidRDefault="009C1F24" w:rsidP="000B6F51">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7.4</w:t>
            </w:r>
            <w:r w:rsidRPr="008E7746">
              <w:rPr>
                <w:rFonts w:ascii="Times New Roman" w:eastAsia="SimSun" w:hAnsi="Times New Roman"/>
                <w:sz w:val="24"/>
                <w:szCs w:val="24"/>
                <w:lang w:eastAsia="zh-CN"/>
              </w:rPr>
              <w:t>] – Воздушный транспорт</w:t>
            </w:r>
          </w:p>
        </w:tc>
        <w:tc>
          <w:tcPr>
            <w:tcW w:w="3261" w:type="dxa"/>
            <w:shd w:val="clear" w:color="auto" w:fill="FFFFFF" w:themeFill="background1"/>
          </w:tcPr>
          <w:p w14:paraId="0C135C65"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CC5067"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eastAsia="Times New Roman" w:hAnsi="Times New Roman"/>
                <w:b/>
                <w:bCs/>
                <w:sz w:val="24"/>
                <w:szCs w:val="24"/>
                <w:lang w:eastAsia="ar-SA"/>
              </w:rPr>
              <w:t>100000 кв. м;</w:t>
            </w:r>
          </w:p>
          <w:p w14:paraId="023564BA" w14:textId="77777777" w:rsidR="009C1F24" w:rsidRPr="008E7746" w:rsidRDefault="009C1F24" w:rsidP="000B6F51">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14:paraId="5565D6DC"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 </w:t>
            </w:r>
          </w:p>
          <w:p w14:paraId="3EF0A4F8"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строений, сооружений от уровня земли - </w:t>
            </w:r>
            <w:r w:rsidRPr="008E7746">
              <w:rPr>
                <w:rFonts w:ascii="Times New Roman" w:eastAsia="Times New Roman" w:hAnsi="Times New Roman"/>
                <w:b/>
                <w:bCs/>
                <w:sz w:val="24"/>
                <w:szCs w:val="24"/>
                <w:lang w:eastAsia="ar-SA"/>
              </w:rPr>
              <w:t>30 м</w:t>
            </w:r>
            <w:r w:rsidRPr="008E7746">
              <w:rPr>
                <w:rFonts w:ascii="Times New Roman" w:eastAsia="Times New Roman" w:hAnsi="Times New Roman"/>
                <w:bCs/>
                <w:sz w:val="24"/>
                <w:szCs w:val="24"/>
                <w:lang w:eastAsia="ar-SA"/>
              </w:rPr>
              <w:t>;</w:t>
            </w:r>
          </w:p>
          <w:p w14:paraId="30F58FEB" w14:textId="77777777" w:rsidR="009C1F24" w:rsidRPr="008E7746" w:rsidRDefault="009C1F24" w:rsidP="000B6F51">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p w14:paraId="579EEB55" w14:textId="77777777" w:rsidR="009C1F24" w:rsidRPr="008E7746" w:rsidRDefault="009C1F24" w:rsidP="000B6F51">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ar-SA"/>
              </w:rPr>
              <w:t xml:space="preserve">- минимальные отступы от границ земельных участков - </w:t>
            </w:r>
            <w:r w:rsidRPr="008E7746">
              <w:rPr>
                <w:rFonts w:ascii="Times New Roman" w:eastAsia="Times New Roman" w:hAnsi="Times New Roman"/>
                <w:b/>
                <w:sz w:val="24"/>
                <w:szCs w:val="24"/>
                <w:lang w:eastAsia="ar-SA"/>
              </w:rPr>
              <w:t>3 м</w:t>
            </w:r>
            <w:r w:rsidRPr="008E7746">
              <w:rPr>
                <w:rFonts w:ascii="Times New Roman" w:eastAsia="Times New Roman" w:hAnsi="Times New Roman"/>
                <w:sz w:val="24"/>
                <w:szCs w:val="24"/>
                <w:lang w:eastAsia="ar-SA"/>
              </w:rPr>
              <w:t>;</w:t>
            </w:r>
          </w:p>
          <w:p w14:paraId="06B7083B" w14:textId="77777777" w:rsidR="009C1F24" w:rsidRPr="008E7746" w:rsidRDefault="009C1F24" w:rsidP="000B6F51">
            <w:pPr>
              <w:shd w:val="clear" w:color="auto" w:fill="FFFFFF" w:themeFill="background1"/>
              <w:tabs>
                <w:tab w:val="left" w:pos="2520"/>
              </w:tabs>
              <w:rPr>
                <w:rFonts w:ascii="Times New Roman" w:eastAsia="Times New Roman" w:hAnsi="Times New Roman"/>
                <w:sz w:val="24"/>
                <w:szCs w:val="24"/>
                <w:lang w:eastAsia="ar-SA"/>
              </w:rPr>
            </w:pPr>
            <w:r w:rsidRPr="008E7746">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3</w:t>
            </w:r>
            <w:r w:rsidRPr="008E7746">
              <w:rPr>
                <w:rFonts w:ascii="Times New Roman" w:eastAsia="Times New Roman" w:hAnsi="Times New Roman"/>
                <w:b/>
                <w:sz w:val="24"/>
                <w:szCs w:val="24"/>
                <w:lang w:eastAsia="ar-SA"/>
              </w:rPr>
              <w:t xml:space="preserve"> м.</w:t>
            </w:r>
          </w:p>
          <w:p w14:paraId="36C36593" w14:textId="77777777" w:rsidR="009C1F24" w:rsidRPr="008E7746" w:rsidRDefault="009C1F24" w:rsidP="000B6F51">
            <w:pPr>
              <w:shd w:val="clear" w:color="auto" w:fill="FFFFFF" w:themeFill="background1"/>
              <w:suppressAutoHyphens/>
              <w:textAlignment w:val="baseline"/>
              <w:rPr>
                <w:rFonts w:ascii="Times New Roman" w:hAnsi="Times New Roman"/>
                <w:sz w:val="24"/>
                <w:szCs w:val="24"/>
              </w:rPr>
            </w:pPr>
          </w:p>
        </w:tc>
      </w:tr>
      <w:tr w:rsidR="009C1F24" w:rsidRPr="008E7746" w14:paraId="3090D8F8" w14:textId="77777777" w:rsidTr="000B6F51">
        <w:tc>
          <w:tcPr>
            <w:tcW w:w="2830" w:type="dxa"/>
            <w:shd w:val="clear" w:color="auto" w:fill="FFFFFF" w:themeFill="background1"/>
          </w:tcPr>
          <w:p w14:paraId="3D012A47"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7.5</w:t>
            </w:r>
            <w:r w:rsidRPr="008E7746">
              <w:rPr>
                <w:rFonts w:ascii="Times New Roman" w:eastAsia="SimSun" w:hAnsi="Times New Roman"/>
                <w:sz w:val="24"/>
                <w:szCs w:val="24"/>
                <w:lang w:eastAsia="zh-CN"/>
              </w:rPr>
              <w:t>] – Трубопроводный транспорт</w:t>
            </w:r>
          </w:p>
        </w:tc>
        <w:tc>
          <w:tcPr>
            <w:tcW w:w="3261" w:type="dxa"/>
            <w:shd w:val="clear" w:color="auto" w:fill="FFFFFF" w:themeFill="background1"/>
          </w:tcPr>
          <w:p w14:paraId="70BFBE0F" w14:textId="77777777" w:rsidR="009C1F24" w:rsidRPr="008E7746" w:rsidRDefault="009C1F24" w:rsidP="000B6F5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646" w:type="dxa"/>
            <w:shd w:val="clear" w:color="auto" w:fill="FFFFFF" w:themeFill="background1"/>
          </w:tcPr>
          <w:p w14:paraId="06EB29B5"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hAnsi="Times New Roman"/>
                <w:b/>
                <w:bCs/>
                <w:sz w:val="24"/>
                <w:szCs w:val="24"/>
              </w:rPr>
              <w:t>50000 кв. м;</w:t>
            </w:r>
          </w:p>
          <w:p w14:paraId="06ABB9BB" w14:textId="77777777" w:rsidR="009C1F24" w:rsidRPr="008E7746" w:rsidRDefault="009C1F24" w:rsidP="000B6F51">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14:paraId="0500FE86"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w:t>
            </w:r>
            <w:r w:rsidRPr="008E7746">
              <w:rPr>
                <w:rFonts w:ascii="Times New Roman" w:eastAsia="SimSun" w:hAnsi="Times New Roman"/>
                <w:b/>
                <w:sz w:val="24"/>
                <w:szCs w:val="24"/>
                <w:lang w:eastAsia="zh-CN"/>
              </w:rPr>
              <w:t>– 3 этажа</w:t>
            </w:r>
            <w:r w:rsidRPr="008E7746">
              <w:rPr>
                <w:rFonts w:ascii="Times New Roman" w:eastAsia="SimSun" w:hAnsi="Times New Roman"/>
                <w:sz w:val="24"/>
                <w:szCs w:val="24"/>
                <w:lang w:eastAsia="zh-CN"/>
              </w:rPr>
              <w:t xml:space="preserve"> (включая мансардный этаж); </w:t>
            </w:r>
          </w:p>
          <w:p w14:paraId="12310804"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строений, сооружений от уровня земли - </w:t>
            </w:r>
            <w:r w:rsidRPr="008E7746">
              <w:rPr>
                <w:rFonts w:ascii="Times New Roman" w:hAnsi="Times New Roman"/>
                <w:b/>
                <w:bCs/>
                <w:sz w:val="24"/>
                <w:szCs w:val="24"/>
              </w:rPr>
              <w:t>25 м</w:t>
            </w:r>
            <w:r w:rsidRPr="008E7746">
              <w:rPr>
                <w:rFonts w:ascii="Times New Roman" w:hAnsi="Times New Roman"/>
                <w:bCs/>
                <w:sz w:val="24"/>
                <w:szCs w:val="24"/>
              </w:rPr>
              <w:t>;</w:t>
            </w:r>
          </w:p>
          <w:p w14:paraId="7E0D30CE" w14:textId="77777777" w:rsidR="009C1F24" w:rsidRPr="008E7746" w:rsidRDefault="009C1F24" w:rsidP="000B6F51">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p>
          <w:p w14:paraId="5B16473F"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3 м;</w:t>
            </w:r>
          </w:p>
          <w:p w14:paraId="00B811D5" w14:textId="77777777" w:rsidR="009C1F24" w:rsidRPr="008E7746" w:rsidRDefault="009C1F24" w:rsidP="000B6F51">
            <w:pPr>
              <w:shd w:val="clear" w:color="auto" w:fill="FFFFFF" w:themeFill="background1"/>
              <w:tabs>
                <w:tab w:val="left" w:pos="2520"/>
              </w:tabs>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tc>
      </w:tr>
      <w:tr w:rsidR="009C1F24" w:rsidRPr="008E7746" w14:paraId="53FE21A2"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3FE06B9A"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1F8CB931" w14:textId="77777777" w:rsidR="009C1F24" w:rsidRPr="008E7746" w:rsidRDefault="009C1F24" w:rsidP="000B6F51">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14:paraId="74A95E78" w14:textId="77777777" w:rsidR="009C1F24" w:rsidRPr="008E7746" w:rsidRDefault="009C1F24" w:rsidP="000B6F51">
            <w:pPr>
              <w:shd w:val="clear" w:color="auto" w:fill="FFFFFF" w:themeFill="background1"/>
              <w:rPr>
                <w:rFonts w:ascii="Times New Roman" w:hAnsi="Times New Roman"/>
                <w:sz w:val="24"/>
                <w:szCs w:val="24"/>
              </w:rPr>
            </w:pPr>
            <w:r w:rsidRPr="008E7746">
              <w:rPr>
                <w:rFonts w:ascii="Times New Roman" w:hAnsi="Times New Roman"/>
                <w:sz w:val="24"/>
                <w:szCs w:val="24"/>
              </w:rPr>
              <w:t>Регламенты не устанавливаются.</w:t>
            </w:r>
          </w:p>
          <w:p w14:paraId="209A2159" w14:textId="77777777" w:rsidR="009C1F24" w:rsidRPr="008E7746" w:rsidRDefault="009C1F24" w:rsidP="000B6F5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Использование земельных участков, на которые действие градостроительных ре-</w:t>
            </w:r>
            <w:proofErr w:type="spellStart"/>
            <w:r w:rsidRPr="008E7746">
              <w:rPr>
                <w:rFonts w:ascii="Times New Roman" w:hAnsi="Times New Roman"/>
                <w:sz w:val="24"/>
                <w:szCs w:val="24"/>
              </w:rPr>
              <w:t>гламентов</w:t>
            </w:r>
            <w:proofErr w:type="spellEnd"/>
            <w:r w:rsidRPr="008E7746">
              <w:rPr>
                <w:rFonts w:ascii="Times New Roman" w:hAnsi="Times New Roman"/>
                <w:sz w:val="24"/>
                <w:szCs w:val="24"/>
              </w:rPr>
              <w:t xml:space="preserve">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C1F24" w:rsidRPr="008E7746" w14:paraId="55C254CB"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575D1692"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14:paraId="2937CD43" w14:textId="77777777" w:rsidR="009C1F24" w:rsidRPr="008E7746" w:rsidRDefault="009C1F24" w:rsidP="000B6F5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w:t>
            </w:r>
            <w:r w:rsidRPr="008E7746">
              <w:rPr>
                <w:rFonts w:ascii="Times New Roman" w:eastAsia="SimSun" w:hAnsi="Times New Roman" w:cs="Times New Roman"/>
                <w:sz w:val="24"/>
                <w:szCs w:val="24"/>
              </w:rPr>
              <w:lastRenderedPageBreak/>
              <w:t xml:space="preserve">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auto"/>
          </w:tcPr>
          <w:p w14:paraId="5CCA3E3B" w14:textId="77777777" w:rsidR="009C1F24" w:rsidRPr="008E7746" w:rsidRDefault="009C1F24" w:rsidP="000B6F51">
            <w:pPr>
              <w:shd w:val="clear" w:color="auto" w:fill="FFFFFF" w:themeFill="background1"/>
              <w:rPr>
                <w:rFonts w:ascii="Times New Roman" w:hAnsi="Times New Roman"/>
                <w:sz w:val="24"/>
                <w:szCs w:val="24"/>
              </w:rPr>
            </w:pPr>
          </w:p>
        </w:tc>
      </w:tr>
      <w:tr w:rsidR="009C1F24" w:rsidRPr="008E7746" w14:paraId="176C103C"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1B3BD726" w14:textId="77777777" w:rsidR="009C1F24" w:rsidRPr="008E7746" w:rsidRDefault="009C1F24" w:rsidP="000B6F5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14:paraId="61B999C1" w14:textId="77777777" w:rsidR="009C1F24" w:rsidRPr="008E7746" w:rsidRDefault="009C1F24" w:rsidP="000B6F5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bottom w:val="single" w:sz="4" w:space="0" w:color="000000"/>
              <w:right w:val="single" w:sz="4" w:space="0" w:color="000000"/>
            </w:tcBorders>
            <w:shd w:val="clear" w:color="auto" w:fill="auto"/>
          </w:tcPr>
          <w:p w14:paraId="284C6FDC" w14:textId="77777777" w:rsidR="009C1F24" w:rsidRPr="008E7746" w:rsidRDefault="009C1F24" w:rsidP="000B6F51">
            <w:pPr>
              <w:shd w:val="clear" w:color="auto" w:fill="FFFFFF" w:themeFill="background1"/>
              <w:rPr>
                <w:rFonts w:ascii="Times New Roman" w:hAnsi="Times New Roman"/>
                <w:sz w:val="24"/>
                <w:szCs w:val="24"/>
              </w:rPr>
            </w:pPr>
          </w:p>
        </w:tc>
      </w:tr>
    </w:tbl>
    <w:p w14:paraId="27B781F3"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46010AF0"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14:paraId="310D73DA"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8E7746" w14:paraId="6AE0498B" w14:textId="77777777" w:rsidTr="000B6F51">
        <w:tc>
          <w:tcPr>
            <w:tcW w:w="2830" w:type="dxa"/>
          </w:tcPr>
          <w:p w14:paraId="6C2243CA"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798F952A"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145A64F8" w14:textId="77777777" w:rsidR="009C1F24" w:rsidRPr="008E7746" w:rsidRDefault="009C1F24" w:rsidP="000B6F5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1F24" w:rsidRPr="008E7746" w14:paraId="66288EE7" w14:textId="77777777" w:rsidTr="000B6F51">
        <w:tc>
          <w:tcPr>
            <w:tcW w:w="2830" w:type="dxa"/>
          </w:tcPr>
          <w:p w14:paraId="39725654" w14:textId="77777777" w:rsidR="009C1F24" w:rsidRPr="008E7746" w:rsidRDefault="009C1F24" w:rsidP="000B6F51">
            <w:pPr>
              <w:shd w:val="clear" w:color="auto" w:fill="FFFFFF" w:themeFill="background1"/>
              <w:jc w:val="center"/>
              <w:rPr>
                <w:rFonts w:ascii="Times New Roman" w:hAnsi="Times New Roman"/>
                <w:b/>
                <w:sz w:val="24"/>
                <w:szCs w:val="24"/>
              </w:rPr>
            </w:pPr>
            <w:r>
              <w:rPr>
                <w:rFonts w:ascii="Times New Roman" w:eastAsia="SimSun" w:hAnsi="Times New Roman"/>
                <w:sz w:val="24"/>
                <w:szCs w:val="24"/>
                <w:lang w:eastAsia="zh-CN"/>
              </w:rPr>
              <w:t>не предусмотрены</w:t>
            </w:r>
          </w:p>
        </w:tc>
        <w:tc>
          <w:tcPr>
            <w:tcW w:w="3261" w:type="dxa"/>
          </w:tcPr>
          <w:p w14:paraId="72669FAA" w14:textId="77777777" w:rsidR="009C1F24" w:rsidRPr="008E7746" w:rsidRDefault="009C1F24" w:rsidP="000B6F51">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c>
          <w:tcPr>
            <w:tcW w:w="8646" w:type="dxa"/>
          </w:tcPr>
          <w:p w14:paraId="66084414" w14:textId="77777777" w:rsidR="009C1F24" w:rsidRPr="008E7746" w:rsidRDefault="009C1F24" w:rsidP="000B6F51">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r>
    </w:tbl>
    <w:p w14:paraId="3CFF1361"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20973374"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639D99FE"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9C1F24" w:rsidRPr="008E7746" w14:paraId="7567C396" w14:textId="77777777" w:rsidTr="000B6F51">
        <w:tc>
          <w:tcPr>
            <w:tcW w:w="6941" w:type="dxa"/>
            <w:tcBorders>
              <w:top w:val="single" w:sz="4" w:space="0" w:color="000000"/>
              <w:left w:val="single" w:sz="4" w:space="0" w:color="000000"/>
              <w:bottom w:val="single" w:sz="4" w:space="0" w:color="000000"/>
            </w:tcBorders>
            <w:shd w:val="clear" w:color="auto" w:fill="auto"/>
            <w:vAlign w:val="center"/>
          </w:tcPr>
          <w:p w14:paraId="30298F99" w14:textId="77777777" w:rsidR="009C1F24" w:rsidRPr="008E7746" w:rsidRDefault="009C1F24" w:rsidP="000B6F51">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6B0C1" w14:textId="77777777" w:rsidR="009C1F24" w:rsidRPr="008E7746" w:rsidRDefault="009C1F24" w:rsidP="000B6F51">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C1F24" w:rsidRPr="008E7746" w14:paraId="651C1F3B" w14:textId="77777777" w:rsidTr="000B6F51">
        <w:tc>
          <w:tcPr>
            <w:tcW w:w="6941" w:type="dxa"/>
          </w:tcPr>
          <w:p w14:paraId="28C74BC7" w14:textId="77777777" w:rsidR="009C1F24" w:rsidRDefault="009C1F24" w:rsidP="000B6F51">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00B2D58F"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67B76E44"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030E2410"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508A3455"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61067566" w14:textId="77777777" w:rsidR="009C1F24" w:rsidRPr="008E7746" w:rsidRDefault="009C1F24" w:rsidP="000B6F51">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14:paraId="4FD2B6B3" w14:textId="77777777" w:rsidR="009C1F24" w:rsidRPr="008E7746" w:rsidRDefault="009C1F24" w:rsidP="000B6F51">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1B7D967" w14:textId="77777777" w:rsidR="009C1F24" w:rsidRPr="008E7746" w:rsidRDefault="009C1F24" w:rsidP="000B6F51">
            <w:pPr>
              <w:shd w:val="clear" w:color="auto" w:fill="FFFFFF" w:themeFill="background1"/>
              <w:tabs>
                <w:tab w:val="left" w:pos="-6204"/>
              </w:tabs>
              <w:rPr>
                <w:rFonts w:ascii="Times New Roman" w:eastAsia="SimSun" w:hAnsi="Times New Roman"/>
                <w:sz w:val="24"/>
                <w:szCs w:val="24"/>
                <w:lang w:eastAsia="zh-CN"/>
              </w:rPr>
            </w:pPr>
          </w:p>
        </w:tc>
      </w:tr>
      <w:tr w:rsidR="009C1F24" w:rsidRPr="008E7746" w14:paraId="221C4E44" w14:textId="77777777" w:rsidTr="000B6F51">
        <w:tc>
          <w:tcPr>
            <w:tcW w:w="6941" w:type="dxa"/>
          </w:tcPr>
          <w:p w14:paraId="02E6F9F9"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контрольно-пропускные пункты</w:t>
            </w:r>
          </w:p>
        </w:tc>
        <w:tc>
          <w:tcPr>
            <w:tcW w:w="7619" w:type="dxa"/>
          </w:tcPr>
          <w:p w14:paraId="72106945"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14:paraId="7AA37586" w14:textId="77777777" w:rsidR="009C1F24" w:rsidRPr="008E7746" w:rsidRDefault="009C1F24" w:rsidP="000B6F51">
            <w:pPr>
              <w:shd w:val="clear" w:color="auto" w:fill="FFFFFF" w:themeFill="background1"/>
              <w:rPr>
                <w:rFonts w:ascii="Times New Roman" w:hAnsi="Times New Roman"/>
                <w:b/>
                <w:sz w:val="24"/>
                <w:szCs w:val="24"/>
              </w:rPr>
            </w:pPr>
            <w:r w:rsidRPr="008E7746">
              <w:rPr>
                <w:rFonts w:ascii="Times New Roman" w:hAnsi="Times New Roman"/>
                <w:sz w:val="24"/>
                <w:szCs w:val="24"/>
              </w:rPr>
              <w:t>-минимальный отступ от красной линии улиц - 1 м;</w:t>
            </w:r>
          </w:p>
          <w:p w14:paraId="6BE09761" w14:textId="77777777" w:rsidR="009C1F24" w:rsidRPr="008E7746" w:rsidRDefault="009C1F24" w:rsidP="000B6F5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максимальное количество надземных этажей зданий – 2 этажа.</w:t>
            </w:r>
          </w:p>
        </w:tc>
      </w:tr>
      <w:tr w:rsidR="009C1F24" w:rsidRPr="008E7746" w14:paraId="119968AF" w14:textId="77777777" w:rsidTr="000B6F51">
        <w:tc>
          <w:tcPr>
            <w:tcW w:w="6941" w:type="dxa"/>
          </w:tcPr>
          <w:p w14:paraId="32F33B14"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площадки для мусоросборников</w:t>
            </w:r>
          </w:p>
        </w:tc>
        <w:tc>
          <w:tcPr>
            <w:tcW w:w="7619" w:type="dxa"/>
          </w:tcPr>
          <w:p w14:paraId="382E46D5"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14:paraId="626027AD"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14:paraId="1DDF10EF"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9C1F24" w:rsidRPr="008E7746" w14:paraId="0834A2D8" w14:textId="77777777" w:rsidTr="000B6F51">
        <w:tc>
          <w:tcPr>
            <w:tcW w:w="6941" w:type="dxa"/>
          </w:tcPr>
          <w:p w14:paraId="4551BC78"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надворные уборные</w:t>
            </w:r>
          </w:p>
        </w:tc>
        <w:tc>
          <w:tcPr>
            <w:tcW w:w="7619" w:type="dxa"/>
          </w:tcPr>
          <w:p w14:paraId="6BB81897"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14:paraId="10944042"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2271F0EE"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9C1F24" w:rsidRPr="008E7746" w14:paraId="5ED28716" w14:textId="77777777" w:rsidTr="000B6F51">
        <w:tc>
          <w:tcPr>
            <w:tcW w:w="6941" w:type="dxa"/>
          </w:tcPr>
          <w:p w14:paraId="6657FDC7"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58AF95CE"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6312E9DC"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67A27795" w14:textId="77777777" w:rsidR="009C1F24" w:rsidRPr="008E7746" w:rsidRDefault="009C1F24" w:rsidP="000B6F5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14:paraId="4D954FC7" w14:textId="77777777" w:rsidR="009C1F24" w:rsidRPr="008E7746"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742257A3"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8E7746">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8E7746">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6" w:anchor="1014" w:history="1">
        <w:r w:rsidRPr="008E7746">
          <w:rPr>
            <w:rFonts w:ascii="Times New Roman" w:eastAsia="Times New Roman" w:hAnsi="Times New Roman" w:cs="Times New Roman"/>
            <w:sz w:val="24"/>
            <w:szCs w:val="24"/>
            <w:bdr w:val="none" w:sz="0" w:space="0" w:color="auto" w:frame="1"/>
            <w:lang w:eastAsia="ru-RU"/>
          </w:rPr>
          <w:t>пунктом 14</w:t>
        </w:r>
      </w:hyperlink>
      <w:r w:rsidRPr="008E7746">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6488F9F4" w14:textId="77777777" w:rsidR="009C1F24" w:rsidRPr="008E7746" w:rsidRDefault="009C1F24" w:rsidP="009C1F24">
      <w:pPr>
        <w:shd w:val="clear" w:color="auto" w:fill="FFFFFF" w:themeFill="background1"/>
        <w:spacing w:after="0" w:line="240" w:lineRule="auto"/>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75E9FBA6"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В границах санитарно-защитной зоны не допускается использования земельных участков в целях:</w:t>
      </w:r>
    </w:p>
    <w:p w14:paraId="2C6812BB"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2FA35A7D"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28D33CFC"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4AD765A4"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463131A"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7E0B413"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268F865"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00E1D13"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787E2868"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1AE11B10"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8D80343" w14:textId="77777777" w:rsidR="009C1F24" w:rsidRPr="008E7746"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22020200" w14:textId="77777777" w:rsidR="009C1F24" w:rsidRPr="00F43CEE" w:rsidRDefault="009C1F24" w:rsidP="009C1F24">
      <w:pPr>
        <w:shd w:val="clear" w:color="auto" w:fill="FFFFFF" w:themeFill="background1"/>
        <w:rPr>
          <w:sz w:val="28"/>
          <w:szCs w:val="28"/>
        </w:rPr>
      </w:pPr>
    </w:p>
    <w:p w14:paraId="4213799D" w14:textId="77777777" w:rsidR="009C1F24" w:rsidRPr="00F43CEE" w:rsidRDefault="009C1F24" w:rsidP="009C1F24">
      <w:pPr>
        <w:pStyle w:val="4"/>
      </w:pPr>
      <w:r w:rsidRPr="00F43CEE">
        <w:lastRenderedPageBreak/>
        <w:t>Зоны сельскохозяйственного использования</w:t>
      </w:r>
    </w:p>
    <w:p w14:paraId="002D5E0C" w14:textId="77777777" w:rsidR="009C1F24" w:rsidRDefault="009C1F24" w:rsidP="009C1F24">
      <w:pPr>
        <w:shd w:val="clear" w:color="auto" w:fill="FFFFFF" w:themeFill="background1"/>
        <w:spacing w:after="0" w:line="240" w:lineRule="auto"/>
        <w:ind w:firstLine="426"/>
        <w:jc w:val="center"/>
        <w:rPr>
          <w:rFonts w:ascii="Times New Roman" w:eastAsia="Times New Roman" w:hAnsi="Times New Roman" w:cs="Times New Roman"/>
          <w:i/>
          <w:sz w:val="24"/>
          <w:szCs w:val="28"/>
          <w:lang w:eastAsia="ar-SA"/>
        </w:rPr>
      </w:pPr>
    </w:p>
    <w:p w14:paraId="677D95F3" w14:textId="77777777" w:rsidR="009C1F24" w:rsidRPr="008E12F9" w:rsidRDefault="009C1F24" w:rsidP="009C1F24">
      <w:pPr>
        <w:shd w:val="clear" w:color="auto" w:fill="FFFFFF" w:themeFill="background1"/>
        <w:spacing w:after="0" w:line="240" w:lineRule="auto"/>
        <w:ind w:firstLine="426"/>
        <w:jc w:val="center"/>
        <w:rPr>
          <w:rFonts w:ascii="Times New Roman" w:eastAsia="Times New Roman" w:hAnsi="Times New Roman" w:cs="Times New Roman"/>
          <w:i/>
          <w:sz w:val="24"/>
          <w:szCs w:val="28"/>
          <w:lang w:eastAsia="ar-SA"/>
        </w:rPr>
      </w:pPr>
      <w:r w:rsidRPr="008E12F9">
        <w:rPr>
          <w:rFonts w:ascii="Times New Roman" w:eastAsia="Times New Roman" w:hAnsi="Times New Roman" w:cs="Times New Roman"/>
          <w:i/>
          <w:sz w:val="24"/>
          <w:szCs w:val="28"/>
          <w:lang w:eastAsia="ar-SA"/>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w:t>
      </w:r>
    </w:p>
    <w:p w14:paraId="57EE6FD5" w14:textId="77777777" w:rsidR="009C1F24" w:rsidRPr="008E12F9" w:rsidRDefault="009C1F24" w:rsidP="009C1F24">
      <w:pPr>
        <w:shd w:val="clear" w:color="auto" w:fill="FFFFFF" w:themeFill="background1"/>
        <w:spacing w:after="0" w:line="240" w:lineRule="auto"/>
        <w:ind w:firstLine="426"/>
        <w:jc w:val="center"/>
        <w:rPr>
          <w:rFonts w:ascii="Times New Roman" w:eastAsia="SimSun" w:hAnsi="Times New Roman" w:cs="Times New Roman"/>
          <w:bCs/>
          <w:i/>
          <w:caps/>
          <w:sz w:val="24"/>
          <w:szCs w:val="28"/>
          <w:lang w:eastAsia="zh-CN"/>
        </w:rPr>
      </w:pPr>
      <w:r w:rsidRPr="008E12F9">
        <w:rPr>
          <w:rFonts w:ascii="Times New Roman" w:eastAsia="Times New Roman" w:hAnsi="Times New Roman" w:cs="Times New Roman"/>
          <w:i/>
          <w:sz w:val="24"/>
          <w:szCs w:val="28"/>
          <w:lang w:eastAsia="ar-SA"/>
        </w:rPr>
        <w:t xml:space="preserve"> застройки</w:t>
      </w:r>
    </w:p>
    <w:p w14:paraId="71451D76" w14:textId="77777777" w:rsidR="009C1F24" w:rsidRPr="00F43CEE" w:rsidRDefault="009C1F24" w:rsidP="009C1F24">
      <w:pPr>
        <w:shd w:val="clear" w:color="auto" w:fill="FFFFFF" w:themeFill="background1"/>
        <w:spacing w:after="0" w:line="240" w:lineRule="auto"/>
        <w:ind w:firstLine="426"/>
        <w:jc w:val="center"/>
        <w:rPr>
          <w:rFonts w:ascii="Times New Roman" w:eastAsia="SimSun" w:hAnsi="Times New Roman" w:cs="Times New Roman"/>
          <w:b/>
          <w:sz w:val="24"/>
          <w:szCs w:val="24"/>
          <w:u w:val="single"/>
          <w:lang w:eastAsia="zh-CN"/>
        </w:rPr>
      </w:pPr>
    </w:p>
    <w:p w14:paraId="038824F7" w14:textId="77777777" w:rsidR="009C1F24" w:rsidRPr="00F43CEE" w:rsidRDefault="009C1F24" w:rsidP="009C1F24">
      <w:pPr>
        <w:pStyle w:val="5"/>
      </w:pPr>
      <w:r w:rsidRPr="00F43CEE">
        <w:t>СХ-1. Зона сельскохозяйственных угодий</w:t>
      </w:r>
    </w:p>
    <w:p w14:paraId="18FEDD31" w14:textId="77777777" w:rsidR="009C1F24"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i/>
          <w:sz w:val="28"/>
          <w:szCs w:val="28"/>
          <w:lang w:eastAsia="zh-CN"/>
        </w:rPr>
      </w:pPr>
    </w:p>
    <w:p w14:paraId="047862E4" w14:textId="77777777" w:rsidR="009C1F24" w:rsidRPr="00E0623A"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i/>
          <w:sz w:val="24"/>
          <w:szCs w:val="28"/>
          <w:lang w:eastAsia="zh-CN"/>
        </w:rPr>
      </w:pPr>
      <w:r w:rsidRPr="00E0623A">
        <w:rPr>
          <w:rFonts w:ascii="Times New Roman" w:eastAsia="SimSun" w:hAnsi="Times New Roman" w:cs="Times New Roman"/>
          <w:i/>
          <w:sz w:val="24"/>
          <w:szCs w:val="28"/>
          <w:lang w:eastAsia="zh-CN"/>
        </w:rPr>
        <w:t>Зона СХ - 1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w:t>
      </w:r>
    </w:p>
    <w:p w14:paraId="19768040" w14:textId="77777777" w:rsidR="009C1F24"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7222CC4C"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F43CEE">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14:paraId="3C047087" w14:textId="77777777" w:rsidR="009C1F24" w:rsidRPr="00F43CEE" w:rsidRDefault="009C1F24" w:rsidP="009C1F24">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shd w:val="clear" w:color="auto" w:fill="FFFFFF" w:themeFill="background1"/>
        <w:tblLook w:val="04A0" w:firstRow="1" w:lastRow="0" w:firstColumn="1" w:lastColumn="0" w:noHBand="0" w:noVBand="1"/>
      </w:tblPr>
      <w:tblGrid>
        <w:gridCol w:w="2822"/>
        <w:gridCol w:w="3417"/>
        <w:gridCol w:w="8498"/>
      </w:tblGrid>
      <w:tr w:rsidR="009C1F24" w:rsidRPr="00F43CEE" w14:paraId="3FE68F06" w14:textId="77777777" w:rsidTr="000B6F51">
        <w:tc>
          <w:tcPr>
            <w:tcW w:w="2822" w:type="dxa"/>
            <w:shd w:val="clear" w:color="auto" w:fill="FFFFFF" w:themeFill="background1"/>
          </w:tcPr>
          <w:p w14:paraId="115DBAB2"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417" w:type="dxa"/>
            <w:shd w:val="clear" w:color="auto" w:fill="FFFFFF" w:themeFill="background1"/>
          </w:tcPr>
          <w:p w14:paraId="53CFF55C"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498" w:type="dxa"/>
            <w:shd w:val="clear" w:color="auto" w:fill="FFFFFF" w:themeFill="background1"/>
          </w:tcPr>
          <w:p w14:paraId="6C04BB30"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0C8E0871"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9C1F24" w:rsidRPr="00F43CEE" w14:paraId="250C24C2" w14:textId="77777777" w:rsidTr="000B6F51">
        <w:tc>
          <w:tcPr>
            <w:tcW w:w="2822" w:type="dxa"/>
            <w:shd w:val="clear" w:color="auto" w:fill="FFFFFF" w:themeFill="background1"/>
          </w:tcPr>
          <w:p w14:paraId="0B09A6F5" w14:textId="77777777" w:rsidR="009C1F24" w:rsidRPr="00F43CEE" w:rsidRDefault="009C1F24" w:rsidP="000B6F51">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[1.1] – Растениеводство</w:t>
            </w:r>
          </w:p>
        </w:tc>
        <w:tc>
          <w:tcPr>
            <w:tcW w:w="3417" w:type="dxa"/>
            <w:shd w:val="clear" w:color="auto" w:fill="FFFFFF" w:themeFill="background1"/>
          </w:tcPr>
          <w:p w14:paraId="0C56CD50" w14:textId="77777777" w:rsidR="009C1F24" w:rsidRPr="00F43CEE" w:rsidRDefault="009C1F24" w:rsidP="000B6F51">
            <w:pPr>
              <w:pStyle w:val="af8"/>
              <w:shd w:val="clear" w:color="auto" w:fill="FFFFFF" w:themeFill="background1"/>
              <w:jc w:val="left"/>
              <w:rPr>
                <w:rFonts w:ascii="Times New Roman" w:eastAsia="SimSun" w:hAnsi="Times New Roman" w:cs="Times New Roman"/>
                <w:sz w:val="24"/>
                <w:szCs w:val="24"/>
              </w:rPr>
            </w:pPr>
            <w:r w:rsidRPr="00F43CEE">
              <w:rPr>
                <w:rFonts w:ascii="Times New Roman" w:hAnsi="Times New Roman" w:cs="Times New Roman"/>
                <w:sz w:val="24"/>
                <w:szCs w:val="24"/>
              </w:rPr>
              <w:t>выращивание сельскохозяйственных культур</w:t>
            </w:r>
          </w:p>
        </w:tc>
        <w:tc>
          <w:tcPr>
            <w:tcW w:w="8498" w:type="dxa"/>
            <w:vMerge w:val="restart"/>
            <w:shd w:val="clear" w:color="auto" w:fill="FFFFFF" w:themeFill="background1"/>
          </w:tcPr>
          <w:p w14:paraId="790F3466" w14:textId="77777777" w:rsidR="009C1F24" w:rsidRPr="00F43CEE" w:rsidRDefault="009C1F24" w:rsidP="000B6F51">
            <w:pPr>
              <w:widowControl w:val="0"/>
              <w:shd w:val="clear" w:color="auto" w:fill="FFFFFF" w:themeFill="background1"/>
              <w:autoSpaceDE w:val="0"/>
              <w:autoSpaceDN w:val="0"/>
              <w:adjustRightInd w:val="0"/>
              <w:rPr>
                <w:rFonts w:ascii="Times New Roman" w:eastAsia="Times New Roman" w:hAnsi="Times New Roman"/>
                <w:sz w:val="24"/>
                <w:szCs w:val="24"/>
                <w:lang w:eastAsia="ru-RU"/>
              </w:rPr>
            </w:pPr>
            <w:r w:rsidRPr="00F43CEE">
              <w:rPr>
                <w:rFonts w:ascii="Times New Roman" w:eastAsia="Times New Roman" w:hAnsi="Times New Roman"/>
                <w:sz w:val="24"/>
                <w:szCs w:val="24"/>
                <w:lang w:eastAsia="ru-RU"/>
              </w:rPr>
              <w:t>- минимальная/максимальная площадь земельных участков, предназначенных для сельскохозяйственного использования в черте населенного пункта -</w:t>
            </w:r>
            <w:r w:rsidRPr="00F43CEE">
              <w:rPr>
                <w:rFonts w:ascii="Times New Roman" w:eastAsia="Times New Roman" w:hAnsi="Times New Roman"/>
                <w:b/>
                <w:sz w:val="24"/>
                <w:szCs w:val="24"/>
                <w:lang w:eastAsia="ru-RU"/>
              </w:rPr>
              <w:t>600/ 2500000 кв. м;</w:t>
            </w:r>
          </w:p>
          <w:p w14:paraId="575A320D" w14:textId="77777777" w:rsidR="009C1F24" w:rsidRPr="00F43CEE" w:rsidRDefault="009C1F24" w:rsidP="000B6F51">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10 м.</w:t>
            </w:r>
          </w:p>
          <w:p w14:paraId="3A3F0672"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Times New Roman" w:hAnsi="Times New Roman"/>
                <w:sz w:val="24"/>
                <w:szCs w:val="24"/>
                <w:lang w:eastAsia="ar-SA"/>
              </w:rPr>
              <w:t>Застройка участков не допускается, м</w:t>
            </w:r>
            <w:r w:rsidRPr="00F43CEE">
              <w:rPr>
                <w:rFonts w:ascii="Times New Roman" w:eastAsia="SimSun" w:hAnsi="Times New Roman"/>
                <w:sz w:val="24"/>
                <w:szCs w:val="24"/>
                <w:lang w:eastAsia="zh-CN"/>
              </w:rPr>
              <w:t xml:space="preserve">инимальные отступы от границ участка в целях определения мест допустимого </w:t>
            </w:r>
            <w:r w:rsidRPr="00F43CEE">
              <w:rPr>
                <w:rFonts w:ascii="Times New Roman" w:eastAsia="Times New Roman" w:hAnsi="Times New Roman"/>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F43CEE">
              <w:rPr>
                <w:rFonts w:ascii="Times New Roman" w:eastAsia="SimSun" w:hAnsi="Times New Roman"/>
                <w:sz w:val="24"/>
                <w:szCs w:val="24"/>
                <w:lang w:eastAsia="zh-CN"/>
              </w:rPr>
              <w:t>высота зданий, строений, сооружений от уровня земли</w:t>
            </w:r>
            <w:r w:rsidRPr="00F43CEE">
              <w:rPr>
                <w:rFonts w:ascii="Times New Roman" w:eastAsia="Times New Roman" w:hAnsi="Times New Roman"/>
                <w:sz w:val="24"/>
                <w:szCs w:val="24"/>
                <w:lang w:eastAsia="ar-SA"/>
              </w:rPr>
              <w:t xml:space="preserve"> не предусматриваются.</w:t>
            </w:r>
          </w:p>
          <w:p w14:paraId="1EE72892" w14:textId="77777777" w:rsidR="009C1F24" w:rsidRPr="00F43CEE" w:rsidRDefault="009C1F24" w:rsidP="000B6F51">
            <w:pPr>
              <w:shd w:val="clear" w:color="auto" w:fill="FFFFFF" w:themeFill="background1"/>
              <w:tabs>
                <w:tab w:val="left" w:pos="1134"/>
              </w:tabs>
              <w:rPr>
                <w:rFonts w:ascii="Times New Roman" w:eastAsia="SimSun" w:hAnsi="Times New Roman"/>
                <w:sz w:val="24"/>
                <w:szCs w:val="24"/>
                <w:lang w:eastAsia="zh-CN"/>
              </w:rPr>
            </w:pPr>
          </w:p>
        </w:tc>
      </w:tr>
      <w:tr w:rsidR="009C1F24" w:rsidRPr="00F43CEE" w14:paraId="4A4D3D0D" w14:textId="77777777" w:rsidTr="000B6F51">
        <w:tc>
          <w:tcPr>
            <w:tcW w:w="2822" w:type="dxa"/>
            <w:shd w:val="clear" w:color="auto" w:fill="FFFFFF" w:themeFill="background1"/>
          </w:tcPr>
          <w:p w14:paraId="5DEAF766" w14:textId="77777777" w:rsidR="009C1F24" w:rsidRPr="00F43CEE" w:rsidRDefault="009C1F24" w:rsidP="000B6F51">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[1.2] – Выращивание зерновых и иных сельскохозяйственных культур</w:t>
            </w:r>
          </w:p>
        </w:tc>
        <w:tc>
          <w:tcPr>
            <w:tcW w:w="3417" w:type="dxa"/>
            <w:shd w:val="clear" w:color="auto" w:fill="FFFFFF" w:themeFill="background1"/>
          </w:tcPr>
          <w:p w14:paraId="1A21E47D" w14:textId="77777777" w:rsidR="009C1F24" w:rsidRPr="00F43CEE" w:rsidRDefault="009C1F24" w:rsidP="000B6F51">
            <w:pPr>
              <w:pStyle w:val="af8"/>
              <w:shd w:val="clear" w:color="auto" w:fill="FFFFFF" w:themeFill="background1"/>
              <w:jc w:val="left"/>
              <w:rPr>
                <w:rFonts w:ascii="Times New Roman" w:eastAsia="SimSun" w:hAnsi="Times New Roman" w:cs="Times New Roman"/>
                <w:sz w:val="24"/>
                <w:szCs w:val="24"/>
              </w:rPr>
            </w:pPr>
            <w:r w:rsidRPr="00F43CEE">
              <w:rPr>
                <w:rFonts w:ascii="Times New Roman" w:hAnsi="Times New Roman" w:cs="Times New Roman"/>
                <w:sz w:val="24"/>
                <w:szCs w:val="24"/>
              </w:rPr>
              <w:t>выращивание зерновых, бобовых, кормовых, технических, масличных, эфиромасличных и иных сельскохозяйственных культур</w:t>
            </w:r>
          </w:p>
        </w:tc>
        <w:tc>
          <w:tcPr>
            <w:tcW w:w="8498" w:type="dxa"/>
            <w:vMerge/>
            <w:shd w:val="clear" w:color="auto" w:fill="FFFFFF" w:themeFill="background1"/>
          </w:tcPr>
          <w:p w14:paraId="2147607C" w14:textId="77777777" w:rsidR="009C1F24" w:rsidRPr="00F43CEE" w:rsidRDefault="009C1F24" w:rsidP="000B6F51">
            <w:pPr>
              <w:shd w:val="clear" w:color="auto" w:fill="FFFFFF" w:themeFill="background1"/>
              <w:tabs>
                <w:tab w:val="left" w:pos="1134"/>
              </w:tabs>
              <w:rPr>
                <w:rFonts w:ascii="Times New Roman" w:eastAsia="SimSun" w:hAnsi="Times New Roman"/>
                <w:sz w:val="24"/>
                <w:szCs w:val="24"/>
                <w:lang w:eastAsia="zh-CN"/>
              </w:rPr>
            </w:pPr>
          </w:p>
        </w:tc>
      </w:tr>
      <w:tr w:rsidR="009C1F24" w:rsidRPr="00F43CEE" w14:paraId="5086D133" w14:textId="77777777" w:rsidTr="000B6F51">
        <w:tc>
          <w:tcPr>
            <w:tcW w:w="2822" w:type="dxa"/>
            <w:shd w:val="clear" w:color="auto" w:fill="FFFFFF" w:themeFill="background1"/>
          </w:tcPr>
          <w:p w14:paraId="102C0AEB" w14:textId="77777777" w:rsidR="009C1F24" w:rsidRPr="00F43CEE" w:rsidRDefault="009C1F24" w:rsidP="000B6F51">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[1.3] – Овощеводство</w:t>
            </w:r>
          </w:p>
        </w:tc>
        <w:tc>
          <w:tcPr>
            <w:tcW w:w="3417" w:type="dxa"/>
            <w:shd w:val="clear" w:color="auto" w:fill="FFFFFF" w:themeFill="background1"/>
          </w:tcPr>
          <w:p w14:paraId="04ABA221" w14:textId="77777777" w:rsidR="009C1F24" w:rsidRPr="00F43CEE" w:rsidRDefault="009C1F24" w:rsidP="000B6F51">
            <w:pPr>
              <w:pStyle w:val="af8"/>
              <w:shd w:val="clear" w:color="auto" w:fill="FFFFFF" w:themeFill="background1"/>
              <w:jc w:val="left"/>
              <w:rPr>
                <w:rFonts w:ascii="Times New Roman" w:hAnsi="Times New Roman" w:cs="Times New Roman"/>
                <w:sz w:val="24"/>
                <w:szCs w:val="24"/>
              </w:rPr>
            </w:pPr>
            <w:r w:rsidRPr="00F43CEE">
              <w:rPr>
                <w:rFonts w:ascii="Times New Roman" w:hAnsi="Times New Roman" w:cs="Times New Roman"/>
                <w:sz w:val="24"/>
                <w:szCs w:val="24"/>
              </w:rPr>
              <w:t>выращивание картофеля, листовых, плодовых, луковичных и бахчевых сельскохозяйственных культур</w:t>
            </w:r>
          </w:p>
        </w:tc>
        <w:tc>
          <w:tcPr>
            <w:tcW w:w="8498" w:type="dxa"/>
            <w:vMerge/>
            <w:shd w:val="clear" w:color="auto" w:fill="FFFFFF" w:themeFill="background1"/>
          </w:tcPr>
          <w:p w14:paraId="47778DC6" w14:textId="77777777" w:rsidR="009C1F24" w:rsidRPr="00F43CEE" w:rsidRDefault="009C1F24" w:rsidP="000B6F51">
            <w:pPr>
              <w:shd w:val="clear" w:color="auto" w:fill="FFFFFF" w:themeFill="background1"/>
              <w:tabs>
                <w:tab w:val="left" w:pos="2520"/>
              </w:tabs>
              <w:ind w:firstLine="34"/>
              <w:rPr>
                <w:rFonts w:ascii="Times New Roman" w:eastAsia="SimSun" w:hAnsi="Times New Roman"/>
                <w:sz w:val="24"/>
                <w:szCs w:val="24"/>
                <w:lang w:eastAsia="zh-CN"/>
              </w:rPr>
            </w:pPr>
          </w:p>
        </w:tc>
      </w:tr>
      <w:tr w:rsidR="009C1F24" w:rsidRPr="00F43CEE" w14:paraId="26C6454E" w14:textId="77777777" w:rsidTr="000B6F51">
        <w:tc>
          <w:tcPr>
            <w:tcW w:w="2822" w:type="dxa"/>
            <w:shd w:val="clear" w:color="auto" w:fill="FFFFFF" w:themeFill="background1"/>
          </w:tcPr>
          <w:p w14:paraId="5F147D6C" w14:textId="77777777" w:rsidR="009C1F24" w:rsidRPr="00F43CEE" w:rsidRDefault="009C1F24" w:rsidP="000B6F51">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[1.4] – Выращивание тонизирующих, лекарственных, цветочных культур</w:t>
            </w:r>
          </w:p>
        </w:tc>
        <w:tc>
          <w:tcPr>
            <w:tcW w:w="3417" w:type="dxa"/>
            <w:shd w:val="clear" w:color="auto" w:fill="FFFFFF" w:themeFill="background1"/>
          </w:tcPr>
          <w:p w14:paraId="301C87A7" w14:textId="77777777" w:rsidR="009C1F24" w:rsidRPr="00F43CEE" w:rsidRDefault="009C1F24" w:rsidP="000B6F51">
            <w:pPr>
              <w:pStyle w:val="af8"/>
              <w:shd w:val="clear" w:color="auto" w:fill="FFFFFF" w:themeFill="background1"/>
              <w:jc w:val="left"/>
              <w:rPr>
                <w:rFonts w:ascii="Times New Roman" w:hAnsi="Times New Roman" w:cs="Times New Roman"/>
                <w:sz w:val="24"/>
                <w:szCs w:val="24"/>
              </w:rPr>
            </w:pPr>
            <w:r w:rsidRPr="00F43CEE">
              <w:rPr>
                <w:rFonts w:ascii="Times New Roman" w:hAnsi="Times New Roman" w:cs="Times New Roman"/>
                <w:sz w:val="24"/>
                <w:szCs w:val="24"/>
              </w:rPr>
              <w:t>выращивание чая, лекарственных и цветочных    культур</w:t>
            </w:r>
          </w:p>
        </w:tc>
        <w:tc>
          <w:tcPr>
            <w:tcW w:w="8498" w:type="dxa"/>
            <w:vMerge/>
            <w:shd w:val="clear" w:color="auto" w:fill="FFFFFF" w:themeFill="background1"/>
          </w:tcPr>
          <w:p w14:paraId="518CEF54" w14:textId="77777777" w:rsidR="009C1F24" w:rsidRPr="00F43CEE" w:rsidRDefault="009C1F24" w:rsidP="000B6F51">
            <w:pPr>
              <w:shd w:val="clear" w:color="auto" w:fill="FFFFFF" w:themeFill="background1"/>
              <w:tabs>
                <w:tab w:val="left" w:pos="2520"/>
              </w:tabs>
              <w:ind w:firstLine="34"/>
              <w:rPr>
                <w:rFonts w:ascii="Times New Roman" w:eastAsia="SimSun" w:hAnsi="Times New Roman"/>
                <w:sz w:val="24"/>
                <w:szCs w:val="24"/>
                <w:lang w:eastAsia="zh-CN"/>
              </w:rPr>
            </w:pPr>
          </w:p>
        </w:tc>
      </w:tr>
      <w:tr w:rsidR="009C1F24" w:rsidRPr="00F43CEE" w14:paraId="5A80C895" w14:textId="77777777" w:rsidTr="000B6F51">
        <w:tc>
          <w:tcPr>
            <w:tcW w:w="2822" w:type="dxa"/>
            <w:shd w:val="clear" w:color="auto" w:fill="FFFFFF" w:themeFill="background1"/>
          </w:tcPr>
          <w:p w14:paraId="1F5D885F" w14:textId="77777777" w:rsidR="009C1F24" w:rsidRPr="00F43CEE" w:rsidRDefault="009C1F24" w:rsidP="000B6F51">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[1.5] – Садоводство</w:t>
            </w:r>
          </w:p>
        </w:tc>
        <w:tc>
          <w:tcPr>
            <w:tcW w:w="3417" w:type="dxa"/>
            <w:shd w:val="clear" w:color="auto" w:fill="FFFFFF" w:themeFill="background1"/>
          </w:tcPr>
          <w:p w14:paraId="62455F7B" w14:textId="77777777" w:rsidR="009C1F24" w:rsidRPr="00F43CEE" w:rsidRDefault="009C1F24" w:rsidP="000B6F51">
            <w:pPr>
              <w:pStyle w:val="af8"/>
              <w:shd w:val="clear" w:color="auto" w:fill="FFFFFF" w:themeFill="background1"/>
              <w:jc w:val="left"/>
              <w:rPr>
                <w:rFonts w:ascii="Times New Roman" w:hAnsi="Times New Roman" w:cs="Times New Roman"/>
                <w:sz w:val="24"/>
                <w:szCs w:val="24"/>
              </w:rPr>
            </w:pPr>
            <w:r w:rsidRPr="00F43CEE">
              <w:rPr>
                <w:rFonts w:ascii="Times New Roman" w:hAnsi="Times New Roman" w:cs="Times New Roman"/>
                <w:sz w:val="24"/>
                <w:szCs w:val="24"/>
              </w:rPr>
              <w:t>выращивание многолетних плодовых и ягодных культур, винограда и иных многолетних культур</w:t>
            </w:r>
          </w:p>
        </w:tc>
        <w:tc>
          <w:tcPr>
            <w:tcW w:w="8498" w:type="dxa"/>
            <w:vMerge/>
            <w:shd w:val="clear" w:color="auto" w:fill="FFFFFF" w:themeFill="background1"/>
          </w:tcPr>
          <w:p w14:paraId="1A6CC9A7" w14:textId="77777777" w:rsidR="009C1F24" w:rsidRPr="00F43CEE" w:rsidRDefault="009C1F24" w:rsidP="000B6F51">
            <w:pPr>
              <w:shd w:val="clear" w:color="auto" w:fill="FFFFFF" w:themeFill="background1"/>
              <w:suppressAutoHyphens/>
              <w:textAlignment w:val="baseline"/>
              <w:rPr>
                <w:rFonts w:ascii="Times New Roman" w:hAnsi="Times New Roman"/>
                <w:sz w:val="24"/>
                <w:szCs w:val="24"/>
              </w:rPr>
            </w:pPr>
          </w:p>
        </w:tc>
      </w:tr>
      <w:tr w:rsidR="009C1F24" w:rsidRPr="00F43CEE" w14:paraId="02A23F67" w14:textId="77777777" w:rsidTr="000B6F51">
        <w:tc>
          <w:tcPr>
            <w:tcW w:w="2822" w:type="dxa"/>
            <w:shd w:val="clear" w:color="auto" w:fill="FFFFFF" w:themeFill="background1"/>
          </w:tcPr>
          <w:p w14:paraId="199BEFD2" w14:textId="77777777" w:rsidR="009C1F24" w:rsidRPr="00F43CEE" w:rsidRDefault="009C1F24" w:rsidP="000B6F51">
            <w:pPr>
              <w:rPr>
                <w:sz w:val="24"/>
                <w:szCs w:val="24"/>
              </w:rPr>
            </w:pPr>
            <w:r w:rsidRPr="00F43CEE">
              <w:rPr>
                <w:rFonts w:ascii="Times New Roman" w:eastAsia="SimSun" w:hAnsi="Times New Roman"/>
                <w:sz w:val="24"/>
                <w:szCs w:val="24"/>
                <w:lang w:eastAsia="zh-CN"/>
              </w:rPr>
              <w:t>[1.6] – Выращивание льна и конопли</w:t>
            </w:r>
          </w:p>
        </w:tc>
        <w:tc>
          <w:tcPr>
            <w:tcW w:w="3417" w:type="dxa"/>
            <w:shd w:val="clear" w:color="auto" w:fill="FFFFFF" w:themeFill="background1"/>
          </w:tcPr>
          <w:p w14:paraId="0E4C1027" w14:textId="77777777" w:rsidR="009C1F24" w:rsidRPr="00F43CEE" w:rsidRDefault="009C1F24" w:rsidP="000B6F51">
            <w:pPr>
              <w:rPr>
                <w:sz w:val="24"/>
                <w:szCs w:val="24"/>
              </w:rPr>
            </w:pPr>
            <w:r w:rsidRPr="00F43CEE">
              <w:rPr>
                <w:rFonts w:ascii="Times New Roman" w:eastAsia="SimSun" w:hAnsi="Times New Roman"/>
                <w:sz w:val="24"/>
                <w:szCs w:val="24"/>
                <w:lang w:eastAsia="zh-CN"/>
              </w:rPr>
              <w:t>выращивание льна, конопли</w:t>
            </w:r>
          </w:p>
        </w:tc>
        <w:tc>
          <w:tcPr>
            <w:tcW w:w="8498" w:type="dxa"/>
            <w:vMerge/>
            <w:shd w:val="clear" w:color="auto" w:fill="FFFFFF" w:themeFill="background1"/>
          </w:tcPr>
          <w:p w14:paraId="171458E0" w14:textId="77777777" w:rsidR="009C1F24" w:rsidRPr="00F43CEE" w:rsidRDefault="009C1F24" w:rsidP="000B6F51">
            <w:pPr>
              <w:shd w:val="clear" w:color="auto" w:fill="FFFFFF" w:themeFill="background1"/>
              <w:suppressAutoHyphens/>
              <w:textAlignment w:val="baseline"/>
              <w:rPr>
                <w:rFonts w:ascii="Times New Roman" w:hAnsi="Times New Roman"/>
                <w:sz w:val="24"/>
                <w:szCs w:val="24"/>
              </w:rPr>
            </w:pPr>
          </w:p>
        </w:tc>
      </w:tr>
      <w:tr w:rsidR="009C1F24" w:rsidRPr="00F43CEE" w14:paraId="04732207" w14:textId="77777777" w:rsidTr="000B6F51">
        <w:tc>
          <w:tcPr>
            <w:tcW w:w="2822" w:type="dxa"/>
            <w:shd w:val="clear" w:color="auto" w:fill="FFFFFF" w:themeFill="background1"/>
          </w:tcPr>
          <w:p w14:paraId="25670479" w14:textId="77777777" w:rsidR="009C1F24" w:rsidRPr="00F43CEE" w:rsidRDefault="009C1F24" w:rsidP="000B6F51">
            <w:pPr>
              <w:rPr>
                <w:rFonts w:ascii="Times New Roman" w:eastAsia="SimSun" w:hAnsi="Times New Roman"/>
                <w:sz w:val="24"/>
                <w:szCs w:val="24"/>
                <w:lang w:eastAsia="zh-CN"/>
              </w:rPr>
            </w:pPr>
            <w:r w:rsidRPr="00F43CEE">
              <w:rPr>
                <w:rFonts w:ascii="Times New Roman" w:eastAsia="SimSun" w:hAnsi="Times New Roman"/>
                <w:sz w:val="24"/>
                <w:szCs w:val="24"/>
                <w:lang w:eastAsia="zh-CN"/>
              </w:rPr>
              <w:t>[1.14] - Научное обеспечение сельского хозяйства</w:t>
            </w:r>
          </w:p>
        </w:tc>
        <w:tc>
          <w:tcPr>
            <w:tcW w:w="3417" w:type="dxa"/>
            <w:tcBorders>
              <w:top w:val="single" w:sz="4" w:space="0" w:color="auto"/>
              <w:left w:val="single" w:sz="4" w:space="0" w:color="auto"/>
              <w:bottom w:val="single" w:sz="4" w:space="0" w:color="auto"/>
              <w:right w:val="single" w:sz="4" w:space="0" w:color="auto"/>
            </w:tcBorders>
          </w:tcPr>
          <w:p w14:paraId="7C235652" w14:textId="77777777" w:rsidR="009C1F24" w:rsidRPr="00F43CEE" w:rsidRDefault="009C1F24" w:rsidP="000B6F51">
            <w:pPr>
              <w:pStyle w:val="ConsPlusNormal"/>
              <w:jc w:val="both"/>
            </w:pPr>
            <w:r w:rsidRPr="00F43CEE">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72B379C1" w14:textId="77777777" w:rsidR="009C1F24" w:rsidRPr="00F43CEE" w:rsidRDefault="009C1F24" w:rsidP="000B6F51">
            <w:pPr>
              <w:pStyle w:val="ConsPlusNormal"/>
              <w:jc w:val="both"/>
            </w:pPr>
            <w:r w:rsidRPr="00F43CEE">
              <w:t>размещение коллекций генетических ресурсов растений</w:t>
            </w:r>
          </w:p>
        </w:tc>
        <w:tc>
          <w:tcPr>
            <w:tcW w:w="8498" w:type="dxa"/>
            <w:vMerge/>
            <w:shd w:val="clear" w:color="auto" w:fill="FFFFFF" w:themeFill="background1"/>
          </w:tcPr>
          <w:p w14:paraId="6A52C597" w14:textId="77777777" w:rsidR="009C1F24" w:rsidRPr="00F43CEE" w:rsidRDefault="009C1F24" w:rsidP="000B6F51">
            <w:pPr>
              <w:shd w:val="clear" w:color="auto" w:fill="FFFFFF" w:themeFill="background1"/>
              <w:suppressAutoHyphens/>
              <w:textAlignment w:val="baseline"/>
              <w:rPr>
                <w:rFonts w:ascii="Times New Roman" w:hAnsi="Times New Roman"/>
                <w:sz w:val="24"/>
                <w:szCs w:val="24"/>
              </w:rPr>
            </w:pPr>
          </w:p>
        </w:tc>
      </w:tr>
      <w:tr w:rsidR="009C1F24" w:rsidRPr="00F43CEE" w14:paraId="647A62E9" w14:textId="77777777" w:rsidTr="000B6F51">
        <w:tc>
          <w:tcPr>
            <w:tcW w:w="2822" w:type="dxa"/>
            <w:shd w:val="clear" w:color="auto" w:fill="FFFFFF" w:themeFill="background1"/>
          </w:tcPr>
          <w:p w14:paraId="4FED16CC" w14:textId="77777777" w:rsidR="009C1F24" w:rsidRPr="00F43CEE" w:rsidRDefault="009C1F24" w:rsidP="000B6F51">
            <w:pPr>
              <w:pStyle w:val="af8"/>
              <w:shd w:val="clear" w:color="auto" w:fill="FFFFFF" w:themeFill="background1"/>
              <w:jc w:val="left"/>
              <w:rPr>
                <w:rFonts w:ascii="Times New Roman" w:hAnsi="Times New Roman" w:cs="Times New Roman"/>
                <w:sz w:val="24"/>
                <w:szCs w:val="24"/>
              </w:rPr>
            </w:pPr>
            <w:r w:rsidRPr="00F43CEE">
              <w:rPr>
                <w:rFonts w:ascii="Times New Roman" w:eastAsia="SimSun" w:hAnsi="Times New Roman" w:cs="Times New Roman"/>
                <w:sz w:val="24"/>
                <w:szCs w:val="24"/>
              </w:rPr>
              <w:t xml:space="preserve">[1.17] - </w:t>
            </w:r>
            <w:bookmarkStart w:id="59" w:name="sub_10117"/>
            <w:r w:rsidRPr="00F43CEE">
              <w:rPr>
                <w:rFonts w:ascii="Times New Roman" w:hAnsi="Times New Roman" w:cs="Times New Roman"/>
                <w:sz w:val="24"/>
                <w:szCs w:val="24"/>
              </w:rPr>
              <w:t>Питомники</w:t>
            </w:r>
            <w:bookmarkEnd w:id="59"/>
          </w:p>
          <w:p w14:paraId="5590690C" w14:textId="77777777" w:rsidR="009C1F24" w:rsidRPr="00F43CEE" w:rsidRDefault="009C1F24" w:rsidP="000B6F51">
            <w:pPr>
              <w:pStyle w:val="af8"/>
              <w:shd w:val="clear" w:color="auto" w:fill="FFFFFF" w:themeFill="background1"/>
              <w:jc w:val="left"/>
              <w:rPr>
                <w:rFonts w:ascii="Times New Roman" w:eastAsia="SimSun" w:hAnsi="Times New Roman" w:cs="Times New Roman"/>
                <w:sz w:val="24"/>
                <w:szCs w:val="24"/>
              </w:rPr>
            </w:pPr>
          </w:p>
        </w:tc>
        <w:tc>
          <w:tcPr>
            <w:tcW w:w="3417" w:type="dxa"/>
            <w:shd w:val="clear" w:color="auto" w:fill="FFFFFF" w:themeFill="background1"/>
          </w:tcPr>
          <w:p w14:paraId="201AE281" w14:textId="77777777" w:rsidR="009C1F24" w:rsidRPr="00F43CEE" w:rsidRDefault="009C1F24" w:rsidP="000B6F51">
            <w:pPr>
              <w:pStyle w:val="af8"/>
              <w:shd w:val="clear" w:color="auto" w:fill="FFFFFF" w:themeFill="background1"/>
              <w:jc w:val="left"/>
              <w:rPr>
                <w:rFonts w:ascii="Times New Roman" w:hAnsi="Times New Roman" w:cs="Times New Roman"/>
                <w:sz w:val="24"/>
                <w:szCs w:val="24"/>
              </w:rPr>
            </w:pPr>
            <w:r w:rsidRPr="00F43CEE">
              <w:rPr>
                <w:rFonts w:ascii="Times New Roman" w:hAnsi="Times New Roman" w:cs="Times New Roman"/>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8498" w:type="dxa"/>
            <w:vMerge/>
            <w:shd w:val="clear" w:color="auto" w:fill="FFFFFF" w:themeFill="background1"/>
          </w:tcPr>
          <w:p w14:paraId="42702CFB" w14:textId="77777777" w:rsidR="009C1F24" w:rsidRPr="00F43CEE" w:rsidRDefault="009C1F24" w:rsidP="000B6F51">
            <w:pPr>
              <w:shd w:val="clear" w:color="auto" w:fill="FFFFFF" w:themeFill="background1"/>
              <w:tabs>
                <w:tab w:val="left" w:pos="2520"/>
              </w:tabs>
              <w:rPr>
                <w:rFonts w:ascii="Times New Roman" w:hAnsi="Times New Roman"/>
                <w:b/>
                <w:sz w:val="24"/>
                <w:szCs w:val="24"/>
              </w:rPr>
            </w:pPr>
          </w:p>
        </w:tc>
      </w:tr>
      <w:tr w:rsidR="009C1F24" w:rsidRPr="00F43CEE" w14:paraId="4F3EC056" w14:textId="77777777" w:rsidTr="000B6F51">
        <w:tc>
          <w:tcPr>
            <w:tcW w:w="2822" w:type="dxa"/>
            <w:vAlign w:val="center"/>
          </w:tcPr>
          <w:p w14:paraId="46317AA8" w14:textId="77777777" w:rsidR="009C1F24" w:rsidRPr="00F43CEE" w:rsidRDefault="009C1F24" w:rsidP="000B6F51">
            <w:pPr>
              <w:widowControl w:val="0"/>
              <w:rPr>
                <w:rFonts w:ascii="Times New Roman" w:hAnsi="Times New Roman"/>
                <w:sz w:val="24"/>
                <w:szCs w:val="24"/>
              </w:rPr>
            </w:pPr>
            <w:r w:rsidRPr="00F43CEE">
              <w:rPr>
                <w:rFonts w:ascii="Times New Roman" w:eastAsia="SimSun" w:hAnsi="Times New Roman"/>
                <w:sz w:val="24"/>
                <w:szCs w:val="24"/>
                <w:lang w:eastAsia="zh-CN"/>
              </w:rPr>
              <w:t>[1.19] – Сенокошение</w:t>
            </w:r>
          </w:p>
        </w:tc>
        <w:tc>
          <w:tcPr>
            <w:tcW w:w="3417" w:type="dxa"/>
            <w:vAlign w:val="center"/>
          </w:tcPr>
          <w:p w14:paraId="733B5C17" w14:textId="77777777" w:rsidR="009C1F24" w:rsidRPr="00F43CEE" w:rsidRDefault="009C1F24" w:rsidP="000B6F51">
            <w:pPr>
              <w:rPr>
                <w:rFonts w:ascii="Times New Roman" w:eastAsia="SimSun" w:hAnsi="Times New Roman"/>
                <w:sz w:val="24"/>
                <w:szCs w:val="24"/>
                <w:lang w:eastAsia="zh-CN"/>
              </w:rPr>
            </w:pPr>
            <w:r w:rsidRPr="00F43CEE">
              <w:rPr>
                <w:rFonts w:ascii="Times New Roman" w:eastAsia="SimSun" w:hAnsi="Times New Roman"/>
                <w:sz w:val="24"/>
                <w:szCs w:val="24"/>
                <w:lang w:eastAsia="zh-CN"/>
              </w:rPr>
              <w:t>кошение трав, сбор и заготовка сена;</w:t>
            </w:r>
          </w:p>
        </w:tc>
        <w:tc>
          <w:tcPr>
            <w:tcW w:w="8498" w:type="dxa"/>
            <w:vMerge/>
            <w:shd w:val="clear" w:color="auto" w:fill="FFFFFF" w:themeFill="background1"/>
          </w:tcPr>
          <w:p w14:paraId="4748CF1F" w14:textId="77777777" w:rsidR="009C1F24" w:rsidRPr="00F43CEE" w:rsidRDefault="009C1F24" w:rsidP="000B6F51">
            <w:pPr>
              <w:shd w:val="clear" w:color="auto" w:fill="FFFFFF" w:themeFill="background1"/>
              <w:tabs>
                <w:tab w:val="left" w:pos="2520"/>
              </w:tabs>
              <w:rPr>
                <w:rFonts w:ascii="Times New Roman" w:hAnsi="Times New Roman"/>
                <w:b/>
                <w:sz w:val="24"/>
                <w:szCs w:val="24"/>
              </w:rPr>
            </w:pPr>
          </w:p>
        </w:tc>
      </w:tr>
      <w:tr w:rsidR="009C1F24" w:rsidRPr="00F43CEE" w14:paraId="37CC0409" w14:textId="77777777" w:rsidTr="000B6F51">
        <w:tc>
          <w:tcPr>
            <w:tcW w:w="2822" w:type="dxa"/>
            <w:vAlign w:val="center"/>
          </w:tcPr>
          <w:p w14:paraId="3565888C" w14:textId="77777777" w:rsidR="009C1F24" w:rsidRPr="00F43CEE" w:rsidRDefault="009C1F24" w:rsidP="000B6F51">
            <w:pPr>
              <w:widowControl w:val="0"/>
              <w:rPr>
                <w:rFonts w:ascii="Times New Roman" w:eastAsia="SimSun" w:hAnsi="Times New Roman"/>
                <w:sz w:val="24"/>
                <w:szCs w:val="24"/>
                <w:lang w:eastAsia="zh-CN"/>
              </w:rPr>
            </w:pPr>
            <w:r w:rsidRPr="00F43CEE">
              <w:rPr>
                <w:rFonts w:ascii="Times New Roman" w:eastAsia="SimSun" w:hAnsi="Times New Roman"/>
                <w:sz w:val="24"/>
                <w:szCs w:val="24"/>
                <w:lang w:eastAsia="zh-CN"/>
              </w:rPr>
              <w:t>[1.20] – Выпас сельскохозяйственных животных</w:t>
            </w:r>
          </w:p>
        </w:tc>
        <w:tc>
          <w:tcPr>
            <w:tcW w:w="3417" w:type="dxa"/>
            <w:vAlign w:val="center"/>
          </w:tcPr>
          <w:p w14:paraId="13342C84" w14:textId="77777777" w:rsidR="009C1F24" w:rsidRPr="00F43CEE" w:rsidRDefault="009C1F24" w:rsidP="000B6F51">
            <w:pPr>
              <w:rPr>
                <w:rFonts w:ascii="Times New Roman" w:eastAsia="SimSun" w:hAnsi="Times New Roman"/>
                <w:sz w:val="24"/>
                <w:szCs w:val="24"/>
                <w:lang w:eastAsia="zh-CN"/>
              </w:rPr>
            </w:pPr>
            <w:r w:rsidRPr="00F43CEE">
              <w:rPr>
                <w:rFonts w:ascii="Times New Roman" w:eastAsia="SimSun" w:hAnsi="Times New Roman"/>
                <w:sz w:val="24"/>
                <w:szCs w:val="24"/>
                <w:lang w:eastAsia="zh-CN"/>
              </w:rPr>
              <w:t>выпас сельскохозяйственных животных</w:t>
            </w:r>
          </w:p>
        </w:tc>
        <w:tc>
          <w:tcPr>
            <w:tcW w:w="8498" w:type="dxa"/>
            <w:vMerge/>
            <w:shd w:val="clear" w:color="auto" w:fill="FFFFFF" w:themeFill="background1"/>
          </w:tcPr>
          <w:p w14:paraId="539C8CA2" w14:textId="77777777" w:rsidR="009C1F24" w:rsidRPr="00F43CEE" w:rsidRDefault="009C1F24" w:rsidP="000B6F51">
            <w:pPr>
              <w:shd w:val="clear" w:color="auto" w:fill="FFFFFF" w:themeFill="background1"/>
              <w:tabs>
                <w:tab w:val="left" w:pos="2520"/>
              </w:tabs>
              <w:rPr>
                <w:rFonts w:ascii="Times New Roman" w:hAnsi="Times New Roman"/>
                <w:b/>
                <w:sz w:val="24"/>
                <w:szCs w:val="24"/>
              </w:rPr>
            </w:pPr>
          </w:p>
        </w:tc>
      </w:tr>
      <w:tr w:rsidR="009C1F24" w:rsidRPr="00F43CEE" w14:paraId="3B403D71" w14:textId="77777777" w:rsidTr="000B6F51">
        <w:tc>
          <w:tcPr>
            <w:tcW w:w="2822" w:type="dxa"/>
            <w:shd w:val="clear" w:color="auto" w:fill="FFFFFF" w:themeFill="background1"/>
          </w:tcPr>
          <w:p w14:paraId="28C3974D" w14:textId="77777777" w:rsidR="009C1F24" w:rsidRPr="00F43CEE" w:rsidRDefault="009C1F24" w:rsidP="000B6F51">
            <w:pPr>
              <w:rPr>
                <w:rFonts w:ascii="Times New Roman" w:eastAsia="SimSun" w:hAnsi="Times New Roman"/>
                <w:sz w:val="24"/>
                <w:szCs w:val="24"/>
                <w:lang w:eastAsia="zh-CN"/>
              </w:rPr>
            </w:pPr>
            <w:r w:rsidRPr="00F43CEE">
              <w:rPr>
                <w:rFonts w:ascii="Times New Roman" w:eastAsia="SimSun" w:hAnsi="Times New Roman"/>
                <w:sz w:val="24"/>
                <w:szCs w:val="24"/>
                <w:lang w:eastAsia="zh-CN"/>
              </w:rPr>
              <w:t>[1.16] - Ведение личного подсобного хозяйства на полевых участках</w:t>
            </w:r>
          </w:p>
        </w:tc>
        <w:tc>
          <w:tcPr>
            <w:tcW w:w="3417" w:type="dxa"/>
            <w:shd w:val="clear" w:color="auto" w:fill="FFFFFF" w:themeFill="background1"/>
          </w:tcPr>
          <w:p w14:paraId="72902A21" w14:textId="77777777" w:rsidR="009C1F24" w:rsidRPr="00F43CEE" w:rsidRDefault="009C1F24" w:rsidP="000B6F51">
            <w:pPr>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производство сельскохозяйственной продукции без права </w:t>
            </w:r>
            <w:r w:rsidRPr="00F43CEE">
              <w:rPr>
                <w:rFonts w:ascii="Times New Roman" w:eastAsia="SimSun" w:hAnsi="Times New Roman"/>
                <w:sz w:val="24"/>
                <w:szCs w:val="24"/>
                <w:lang w:eastAsia="zh-CN"/>
              </w:rPr>
              <w:lastRenderedPageBreak/>
              <w:t>возведения объектов капитального строительства</w:t>
            </w:r>
          </w:p>
        </w:tc>
        <w:tc>
          <w:tcPr>
            <w:tcW w:w="8498" w:type="dxa"/>
            <w:shd w:val="clear" w:color="auto" w:fill="FFFFFF" w:themeFill="background1"/>
          </w:tcPr>
          <w:p w14:paraId="1FAD26EE" w14:textId="77777777" w:rsidR="009C1F24" w:rsidRPr="00F43CEE" w:rsidRDefault="009C1F24" w:rsidP="000B6F51">
            <w:pPr>
              <w:shd w:val="clear" w:color="auto" w:fill="FFFFFF" w:themeFill="background1"/>
              <w:tabs>
                <w:tab w:val="left" w:pos="2520"/>
              </w:tabs>
              <w:rPr>
                <w:rFonts w:ascii="Times New Roman" w:hAnsi="Times New Roman"/>
                <w:b/>
                <w:sz w:val="24"/>
                <w:szCs w:val="24"/>
              </w:rPr>
            </w:pPr>
            <w:r w:rsidRPr="00F43CEE">
              <w:rPr>
                <w:rFonts w:ascii="Times New Roman" w:hAnsi="Times New Roman"/>
                <w:b/>
                <w:sz w:val="24"/>
                <w:szCs w:val="24"/>
              </w:rPr>
              <w:lastRenderedPageBreak/>
              <w:t>-</w:t>
            </w:r>
            <w:r w:rsidRPr="00F43CEE">
              <w:rPr>
                <w:rFonts w:ascii="Times New Roman" w:hAnsi="Times New Roman"/>
                <w:sz w:val="24"/>
                <w:szCs w:val="24"/>
              </w:rPr>
              <w:t>минимальная/максимальная площадь земельных участков</w:t>
            </w:r>
            <w:r w:rsidRPr="00F43CEE">
              <w:rPr>
                <w:rFonts w:ascii="Times New Roman" w:hAnsi="Times New Roman"/>
                <w:b/>
                <w:sz w:val="24"/>
                <w:szCs w:val="24"/>
              </w:rPr>
              <w:t xml:space="preserve"> – 1500 /25 000 кв.м.</w:t>
            </w:r>
          </w:p>
          <w:p w14:paraId="50BB4483" w14:textId="77777777" w:rsidR="009C1F24" w:rsidRPr="00F43CEE" w:rsidRDefault="009C1F24" w:rsidP="000B6F51">
            <w:pPr>
              <w:shd w:val="clear" w:color="auto" w:fill="FFFFFF" w:themeFill="background1"/>
              <w:tabs>
                <w:tab w:val="left" w:pos="2520"/>
              </w:tabs>
              <w:rPr>
                <w:rFonts w:ascii="Times New Roman" w:hAnsi="Times New Roman"/>
                <w:b/>
                <w:sz w:val="24"/>
                <w:szCs w:val="24"/>
              </w:rPr>
            </w:pPr>
            <w:r w:rsidRPr="00F43CEE">
              <w:rPr>
                <w:rFonts w:ascii="Times New Roman" w:hAnsi="Times New Roman"/>
                <w:b/>
                <w:sz w:val="24"/>
                <w:szCs w:val="24"/>
              </w:rPr>
              <w:t>Застройка участка не допускается, места допустимого размещения объектов не предусматриваются</w:t>
            </w:r>
          </w:p>
        </w:tc>
      </w:tr>
      <w:tr w:rsidR="009C1F24" w:rsidRPr="00F43CEE" w14:paraId="4FEF66DF" w14:textId="77777777" w:rsidTr="000B6F51">
        <w:tc>
          <w:tcPr>
            <w:tcW w:w="2822" w:type="dxa"/>
            <w:shd w:val="clear" w:color="auto" w:fill="FFFFFF" w:themeFill="background1"/>
          </w:tcPr>
          <w:p w14:paraId="2A81E873" w14:textId="77777777" w:rsidR="009C1F24" w:rsidRPr="00F43CEE" w:rsidRDefault="009C1F24" w:rsidP="000B6F51">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[13.1] – </w:t>
            </w:r>
            <w:bookmarkStart w:id="60" w:name="sub_10131"/>
            <w:r w:rsidRPr="00F43CEE">
              <w:rPr>
                <w:rFonts w:ascii="Times New Roman" w:hAnsi="Times New Roman"/>
                <w:sz w:val="24"/>
                <w:szCs w:val="24"/>
              </w:rPr>
              <w:t>Ведение огородничества</w:t>
            </w:r>
            <w:bookmarkEnd w:id="60"/>
          </w:p>
        </w:tc>
        <w:tc>
          <w:tcPr>
            <w:tcW w:w="3417" w:type="dxa"/>
            <w:shd w:val="clear" w:color="auto" w:fill="FFFFFF" w:themeFill="background1"/>
          </w:tcPr>
          <w:p w14:paraId="54BF59CB" w14:textId="77777777" w:rsidR="009C1F24" w:rsidRPr="00F43CEE" w:rsidRDefault="009C1F24" w:rsidP="000B6F51">
            <w:pPr>
              <w:pStyle w:val="af8"/>
              <w:shd w:val="clear" w:color="auto" w:fill="FFFFFF" w:themeFill="background1"/>
              <w:jc w:val="left"/>
              <w:rPr>
                <w:rFonts w:ascii="Times New Roman" w:eastAsia="SimSun" w:hAnsi="Times New Roman" w:cs="Times New Roman"/>
                <w:sz w:val="24"/>
                <w:szCs w:val="24"/>
              </w:rPr>
            </w:pPr>
            <w:r w:rsidRPr="00F43CEE">
              <w:rPr>
                <w:rFonts w:ascii="Times New Roman" w:hAnsi="Times New Roman" w:cs="Times New Roman"/>
                <w:sz w:val="24"/>
                <w:szCs w:val="24"/>
              </w:rPr>
              <w:t>осуществление деятельности, связанной с выращиванием ягодных, овощных, бахчевых или иных сельскохо</w:t>
            </w:r>
            <w:r w:rsidRPr="00F43CEE">
              <w:rPr>
                <w:rFonts w:ascii="Times New Roman" w:hAnsi="Times New Roman" w:cs="Times New Roman"/>
                <w:sz w:val="24"/>
                <w:szCs w:val="24"/>
                <w:shd w:val="clear" w:color="auto" w:fill="FFFFFF" w:themeFill="background1"/>
              </w:rPr>
              <w:t>зяйс</w:t>
            </w:r>
            <w:r w:rsidRPr="00F43CEE">
              <w:rPr>
                <w:rFonts w:ascii="Times New Roman" w:hAnsi="Times New Roman" w:cs="Times New Roman"/>
                <w:sz w:val="24"/>
                <w:szCs w:val="24"/>
              </w:rPr>
              <w:t>твенных культур и картофеля</w:t>
            </w:r>
          </w:p>
        </w:tc>
        <w:tc>
          <w:tcPr>
            <w:tcW w:w="8498" w:type="dxa"/>
            <w:vMerge w:val="restart"/>
            <w:shd w:val="clear" w:color="auto" w:fill="FFFFFF" w:themeFill="background1"/>
          </w:tcPr>
          <w:p w14:paraId="4BE4AEAA" w14:textId="77777777" w:rsidR="009C1F24" w:rsidRPr="00F43CEE" w:rsidRDefault="009C1F24" w:rsidP="000B6F51">
            <w:pPr>
              <w:widowControl w:val="0"/>
              <w:shd w:val="clear" w:color="auto" w:fill="FFFFFF" w:themeFill="background1"/>
              <w:rPr>
                <w:rFonts w:ascii="Times New Roman" w:hAnsi="Times New Roman"/>
                <w:b/>
                <w:sz w:val="24"/>
                <w:szCs w:val="24"/>
              </w:rPr>
            </w:pPr>
            <w:r w:rsidRPr="00F43CEE">
              <w:rPr>
                <w:rFonts w:ascii="Times New Roman" w:hAnsi="Times New Roman"/>
                <w:sz w:val="24"/>
                <w:szCs w:val="24"/>
              </w:rPr>
              <w:t xml:space="preserve">- минимальная/максимальная площадь земельных участков предназначенных для сельскохозяйственного использования в черте населенного пункта - </w:t>
            </w:r>
            <w:r w:rsidRPr="00F43CEE">
              <w:rPr>
                <w:rFonts w:ascii="Times New Roman" w:hAnsi="Times New Roman"/>
                <w:b/>
                <w:sz w:val="24"/>
                <w:szCs w:val="24"/>
              </w:rPr>
              <w:t xml:space="preserve">300/5000 кв. м; </w:t>
            </w:r>
          </w:p>
          <w:p w14:paraId="1F0D9B82" w14:textId="77777777" w:rsidR="009C1F24" w:rsidRPr="00F43CEE" w:rsidRDefault="009C1F24" w:rsidP="000B6F51">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10 м.</w:t>
            </w:r>
          </w:p>
          <w:p w14:paraId="68138558"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Допускается размещение некапитального хозяйственного строения для хранения сельскохозяйственных орудий труда. Размещение объектов капитального строительства не допускается, м</w:t>
            </w:r>
            <w:r w:rsidRPr="00F43CEE">
              <w:rPr>
                <w:rFonts w:ascii="Times New Roman" w:eastAsia="SimSun" w:hAnsi="Times New Roman"/>
                <w:sz w:val="24"/>
                <w:szCs w:val="24"/>
                <w:lang w:eastAsia="zh-CN"/>
              </w:rPr>
              <w:t xml:space="preserve">инимальные отступы от границ участка в целях определения мест допустимого </w:t>
            </w:r>
            <w:r w:rsidRPr="00F43CEE">
              <w:rPr>
                <w:rFonts w:ascii="Times New Roman" w:hAnsi="Times New Roman"/>
                <w:sz w:val="24"/>
                <w:szCs w:val="24"/>
              </w:rPr>
              <w:t xml:space="preserve">размещения зданий, строений сооружений, максимальный процент застройки, максимальная этажность и максимальная </w:t>
            </w:r>
            <w:r w:rsidRPr="00F43CEE">
              <w:rPr>
                <w:rFonts w:ascii="Times New Roman" w:eastAsia="SimSun" w:hAnsi="Times New Roman"/>
                <w:sz w:val="24"/>
                <w:szCs w:val="24"/>
                <w:lang w:eastAsia="zh-CN"/>
              </w:rPr>
              <w:t>высота зданий, строений, сооружений от уровня земли</w:t>
            </w:r>
            <w:r w:rsidRPr="00F43CEE">
              <w:rPr>
                <w:rFonts w:ascii="Times New Roman" w:hAnsi="Times New Roman"/>
                <w:sz w:val="24"/>
                <w:szCs w:val="24"/>
              </w:rPr>
              <w:t xml:space="preserve"> не предусматриваются.</w:t>
            </w:r>
          </w:p>
        </w:tc>
      </w:tr>
      <w:tr w:rsidR="009C1F24" w:rsidRPr="00F43CEE" w14:paraId="04CE2D2E" w14:textId="77777777" w:rsidTr="000B6F51">
        <w:tc>
          <w:tcPr>
            <w:tcW w:w="2822" w:type="dxa"/>
            <w:shd w:val="clear" w:color="auto" w:fill="FFFFFF" w:themeFill="background1"/>
          </w:tcPr>
          <w:p w14:paraId="2E4A540D" w14:textId="77777777" w:rsidR="009C1F24" w:rsidRPr="00F43CEE" w:rsidRDefault="009C1F24" w:rsidP="000B6F51">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[13.2] – </w:t>
            </w:r>
            <w:r w:rsidRPr="00F43CEE">
              <w:rPr>
                <w:rFonts w:ascii="Times New Roman" w:hAnsi="Times New Roman"/>
                <w:sz w:val="24"/>
                <w:szCs w:val="24"/>
              </w:rPr>
              <w:t>Ведение садоводства</w:t>
            </w:r>
          </w:p>
        </w:tc>
        <w:tc>
          <w:tcPr>
            <w:tcW w:w="3417" w:type="dxa"/>
            <w:shd w:val="clear" w:color="auto" w:fill="FFFFFF" w:themeFill="background1"/>
          </w:tcPr>
          <w:p w14:paraId="748744CC" w14:textId="77777777" w:rsidR="009C1F24" w:rsidRPr="00F43CEE" w:rsidRDefault="009C1F24" w:rsidP="000B6F51">
            <w:pPr>
              <w:pStyle w:val="af8"/>
              <w:shd w:val="clear" w:color="auto" w:fill="FFFFFF" w:themeFill="background1"/>
              <w:jc w:val="left"/>
              <w:rPr>
                <w:rFonts w:ascii="Times New Roman" w:hAnsi="Times New Roman" w:cs="Times New Roman"/>
                <w:sz w:val="24"/>
                <w:szCs w:val="24"/>
              </w:rPr>
            </w:pPr>
            <w:r w:rsidRPr="00F43CEE">
              <w:rPr>
                <w:rFonts w:ascii="Times New Roman" w:hAnsi="Times New Roman" w:cs="Times New Roman"/>
                <w:sz w:val="24"/>
                <w:szCs w:val="24"/>
              </w:rPr>
              <w:t>осуществление деятельности, связанной с выращиванием плодовых, ягодных, овощных, бахчевых или иных сельскохозяйственных культур и картофеля</w:t>
            </w:r>
          </w:p>
        </w:tc>
        <w:tc>
          <w:tcPr>
            <w:tcW w:w="8498" w:type="dxa"/>
            <w:vMerge/>
            <w:shd w:val="clear" w:color="auto" w:fill="FFFFFF" w:themeFill="background1"/>
          </w:tcPr>
          <w:p w14:paraId="04672A4B" w14:textId="77777777" w:rsidR="009C1F24" w:rsidRPr="00F43CEE" w:rsidRDefault="009C1F24" w:rsidP="000B6F51">
            <w:pPr>
              <w:shd w:val="clear" w:color="auto" w:fill="FFFFFF" w:themeFill="background1"/>
              <w:rPr>
                <w:rFonts w:ascii="Times New Roman" w:hAnsi="Times New Roman"/>
                <w:sz w:val="24"/>
                <w:szCs w:val="24"/>
              </w:rPr>
            </w:pPr>
          </w:p>
        </w:tc>
      </w:tr>
      <w:tr w:rsidR="009C1F24" w:rsidRPr="00F43CEE" w14:paraId="30F8B8F6" w14:textId="77777777" w:rsidTr="000B6F51">
        <w:tc>
          <w:tcPr>
            <w:tcW w:w="2822" w:type="dxa"/>
            <w:shd w:val="clear" w:color="auto" w:fill="FFFFFF" w:themeFill="background1"/>
          </w:tcPr>
          <w:p w14:paraId="74A7FE72"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[12.0] Земельные участки (территории) общего пользования</w:t>
            </w:r>
          </w:p>
        </w:tc>
        <w:tc>
          <w:tcPr>
            <w:tcW w:w="3417" w:type="dxa"/>
            <w:shd w:val="clear" w:color="auto" w:fill="FFFFFF" w:themeFill="background1"/>
          </w:tcPr>
          <w:p w14:paraId="6BD95937" w14:textId="77777777" w:rsidR="009C1F24" w:rsidRPr="00F43CEE" w:rsidRDefault="009C1F24" w:rsidP="000B6F51">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498" w:type="dxa"/>
            <w:vMerge w:val="restart"/>
            <w:shd w:val="clear" w:color="auto" w:fill="FFFFFF" w:themeFill="background1"/>
          </w:tcPr>
          <w:p w14:paraId="0C40924A"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hAnsi="Times New Roman"/>
                <w:sz w:val="24"/>
                <w:szCs w:val="24"/>
              </w:rPr>
              <w:t>Регламенты не устанавливаются.</w:t>
            </w:r>
          </w:p>
          <w:p w14:paraId="2438C560"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C1F24" w:rsidRPr="00F43CEE" w14:paraId="448FD8E3" w14:textId="77777777" w:rsidTr="000B6F51">
        <w:tc>
          <w:tcPr>
            <w:tcW w:w="2822" w:type="dxa"/>
            <w:shd w:val="clear" w:color="auto" w:fill="FFFFFF" w:themeFill="background1"/>
            <w:vAlign w:val="center"/>
          </w:tcPr>
          <w:p w14:paraId="50DC7AFA" w14:textId="77777777" w:rsidR="009C1F24" w:rsidRPr="00F43CEE" w:rsidRDefault="009C1F24" w:rsidP="000B6F51">
            <w:pPr>
              <w:shd w:val="clear" w:color="auto" w:fill="FFFFFF" w:themeFill="background1"/>
              <w:rPr>
                <w:rFonts w:ascii="Times New Roman" w:hAnsi="Times New Roman"/>
                <w:sz w:val="24"/>
                <w:szCs w:val="24"/>
                <w:lang w:eastAsia="ar-SA"/>
              </w:rPr>
            </w:pPr>
            <w:r w:rsidRPr="00F43CEE">
              <w:rPr>
                <w:rFonts w:ascii="Times New Roman" w:eastAsia="SimSun" w:hAnsi="Times New Roman"/>
                <w:sz w:val="24"/>
                <w:szCs w:val="24"/>
                <w:lang w:eastAsia="zh-CN"/>
              </w:rPr>
              <w:t>[12.0.1] - Улично-дорожная сеть</w:t>
            </w:r>
          </w:p>
        </w:tc>
        <w:tc>
          <w:tcPr>
            <w:tcW w:w="3417" w:type="dxa"/>
            <w:shd w:val="clear" w:color="auto" w:fill="FFFFFF" w:themeFill="background1"/>
            <w:vAlign w:val="center"/>
          </w:tcPr>
          <w:p w14:paraId="356698D8" w14:textId="77777777" w:rsidR="009C1F24" w:rsidRPr="00F43CEE" w:rsidRDefault="009C1F24" w:rsidP="000B6F51">
            <w:pPr>
              <w:shd w:val="clear" w:color="auto" w:fill="FFFFFF" w:themeFill="background1"/>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43CEE">
              <w:rPr>
                <w:rFonts w:ascii="Times New Roman" w:eastAsia="SimSun" w:hAnsi="Times New Roman"/>
                <w:sz w:val="24"/>
                <w:szCs w:val="24"/>
                <w:lang w:eastAsia="zh-CN"/>
              </w:rPr>
              <w:t>велотранспортной</w:t>
            </w:r>
            <w:proofErr w:type="spellEnd"/>
            <w:r w:rsidRPr="00F43CEE">
              <w:rPr>
                <w:rFonts w:ascii="Times New Roman" w:eastAsia="SimSun" w:hAnsi="Times New Roman"/>
                <w:sz w:val="24"/>
                <w:szCs w:val="24"/>
                <w:lang w:eastAsia="zh-CN"/>
              </w:rPr>
              <w:t xml:space="preserve"> и инженерной инфраструктуры;</w:t>
            </w:r>
            <w:r w:rsidRPr="00F43CEE">
              <w:rPr>
                <w:rFonts w:ascii="Times New Roman" w:eastAsia="SimSun" w:hAnsi="Times New Roman"/>
                <w:sz w:val="24"/>
                <w:szCs w:val="24"/>
                <w:lang w:eastAsia="zh-CN"/>
              </w:rPr>
              <w:cr/>
              <w:t>размещение придорож</w:t>
            </w:r>
            <w:r w:rsidRPr="00F43CEE">
              <w:rPr>
                <w:rFonts w:ascii="Times New Roman" w:eastAsia="SimSun" w:hAnsi="Times New Roman"/>
                <w:sz w:val="24"/>
                <w:szCs w:val="24"/>
                <w:lang w:eastAsia="zh-CN"/>
              </w:rPr>
              <w:lastRenderedPageBreak/>
              <w:t>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498" w:type="dxa"/>
            <w:vMerge/>
            <w:shd w:val="clear" w:color="auto" w:fill="FFFFFF" w:themeFill="background1"/>
            <w:vAlign w:val="center"/>
          </w:tcPr>
          <w:p w14:paraId="3C027002" w14:textId="77777777" w:rsidR="009C1F24" w:rsidRPr="00F43CEE" w:rsidRDefault="009C1F24" w:rsidP="000B6F51">
            <w:pPr>
              <w:shd w:val="clear" w:color="auto" w:fill="FFFFFF" w:themeFill="background1"/>
              <w:rPr>
                <w:rFonts w:ascii="Times New Roman" w:hAnsi="Times New Roman"/>
                <w:sz w:val="24"/>
                <w:szCs w:val="24"/>
              </w:rPr>
            </w:pPr>
          </w:p>
        </w:tc>
      </w:tr>
      <w:tr w:rsidR="009C1F24" w:rsidRPr="00F43CEE" w14:paraId="7930E683" w14:textId="77777777" w:rsidTr="000B6F51">
        <w:tc>
          <w:tcPr>
            <w:tcW w:w="2822" w:type="dxa"/>
            <w:shd w:val="clear" w:color="auto" w:fill="FFFFFF" w:themeFill="background1"/>
            <w:vAlign w:val="center"/>
          </w:tcPr>
          <w:p w14:paraId="5D806656"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[12.0.2] - Благоустройство территории</w:t>
            </w:r>
          </w:p>
        </w:tc>
        <w:tc>
          <w:tcPr>
            <w:tcW w:w="3417" w:type="dxa"/>
            <w:shd w:val="clear" w:color="auto" w:fill="FFFFFF" w:themeFill="background1"/>
            <w:vAlign w:val="center"/>
          </w:tcPr>
          <w:p w14:paraId="21E2E456" w14:textId="77777777" w:rsidR="009C1F24" w:rsidRPr="00F43CEE" w:rsidRDefault="009C1F24" w:rsidP="000B6F51">
            <w:pPr>
              <w:shd w:val="clear" w:color="auto" w:fill="FFFFFF" w:themeFill="background1"/>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498" w:type="dxa"/>
            <w:vMerge/>
            <w:tcBorders>
              <w:bottom w:val="single" w:sz="4" w:space="0" w:color="000000"/>
            </w:tcBorders>
            <w:shd w:val="clear" w:color="auto" w:fill="FFFFFF" w:themeFill="background1"/>
          </w:tcPr>
          <w:p w14:paraId="185E6AB8" w14:textId="77777777" w:rsidR="009C1F24" w:rsidRPr="00F43CEE" w:rsidRDefault="009C1F24" w:rsidP="000B6F51">
            <w:pPr>
              <w:shd w:val="clear" w:color="auto" w:fill="FFFFFF" w:themeFill="background1"/>
              <w:rPr>
                <w:rFonts w:ascii="Times New Roman" w:hAnsi="Times New Roman"/>
                <w:sz w:val="24"/>
                <w:szCs w:val="24"/>
              </w:rPr>
            </w:pPr>
          </w:p>
        </w:tc>
      </w:tr>
    </w:tbl>
    <w:p w14:paraId="64082F57"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290D1145"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14:paraId="755C56C9"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F43CEE" w14:paraId="041EAED1" w14:textId="77777777" w:rsidTr="000B6F51">
        <w:tc>
          <w:tcPr>
            <w:tcW w:w="2830" w:type="dxa"/>
          </w:tcPr>
          <w:p w14:paraId="727A4B3C"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14:paraId="58A5447E"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14:paraId="57416DD0"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1F24" w:rsidRPr="00F43CEE" w14:paraId="23074F9A" w14:textId="77777777" w:rsidTr="000B6F51">
        <w:tc>
          <w:tcPr>
            <w:tcW w:w="2830" w:type="dxa"/>
          </w:tcPr>
          <w:p w14:paraId="28252AC5" w14:textId="77777777" w:rsidR="009C1F24" w:rsidRPr="00F43CEE" w:rsidRDefault="009C1F24" w:rsidP="000B6F51">
            <w:pPr>
              <w:shd w:val="clear" w:color="auto" w:fill="FFFFFF" w:themeFill="background1"/>
              <w:jc w:val="center"/>
              <w:rPr>
                <w:rFonts w:ascii="Times New Roman" w:hAnsi="Times New Roman"/>
                <w:b/>
                <w:sz w:val="24"/>
                <w:szCs w:val="24"/>
              </w:rPr>
            </w:pPr>
            <w:r>
              <w:rPr>
                <w:rFonts w:ascii="Times New Roman" w:eastAsia="SimSun" w:hAnsi="Times New Roman"/>
                <w:sz w:val="24"/>
                <w:szCs w:val="24"/>
                <w:lang w:eastAsia="zh-CN"/>
              </w:rPr>
              <w:t>не предусмотрены</w:t>
            </w:r>
          </w:p>
        </w:tc>
        <w:tc>
          <w:tcPr>
            <w:tcW w:w="3261" w:type="dxa"/>
          </w:tcPr>
          <w:p w14:paraId="34E68CCD" w14:textId="77777777" w:rsidR="009C1F24" w:rsidRPr="00F43CEE" w:rsidRDefault="009C1F24" w:rsidP="000B6F51">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c>
          <w:tcPr>
            <w:tcW w:w="8646" w:type="dxa"/>
          </w:tcPr>
          <w:p w14:paraId="0BB46805" w14:textId="77777777" w:rsidR="009C1F24" w:rsidRPr="00F43CEE" w:rsidRDefault="009C1F24" w:rsidP="000B6F51">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r>
    </w:tbl>
    <w:p w14:paraId="6A857ADE" w14:textId="77777777" w:rsidR="009C1F24" w:rsidRPr="00F43CEE" w:rsidRDefault="009C1F24" w:rsidP="009C1F24">
      <w:pPr>
        <w:widowControl w:val="0"/>
        <w:shd w:val="clear" w:color="auto" w:fill="FFFFFF" w:themeFill="background1"/>
        <w:spacing w:after="0" w:line="240" w:lineRule="auto"/>
        <w:rPr>
          <w:rFonts w:ascii="Times New Roman" w:eastAsia="SimSun" w:hAnsi="Times New Roman" w:cs="Times New Roman"/>
          <w:b/>
          <w:sz w:val="24"/>
          <w:szCs w:val="24"/>
          <w:lang w:eastAsia="zh-CN"/>
        </w:rPr>
      </w:pPr>
    </w:p>
    <w:p w14:paraId="1DC79222"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14:paraId="0C3DE305"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9C1F24" w:rsidRPr="00F43CEE" w14:paraId="54A32C6D" w14:textId="77777777" w:rsidTr="000B6F51">
        <w:tc>
          <w:tcPr>
            <w:tcW w:w="6941" w:type="dxa"/>
            <w:tcBorders>
              <w:top w:val="single" w:sz="4" w:space="0" w:color="000000"/>
              <w:left w:val="single" w:sz="4" w:space="0" w:color="000000"/>
              <w:bottom w:val="single" w:sz="4" w:space="0" w:color="000000"/>
            </w:tcBorders>
            <w:shd w:val="clear" w:color="auto" w:fill="auto"/>
            <w:vAlign w:val="center"/>
          </w:tcPr>
          <w:p w14:paraId="3D3AE0ED" w14:textId="77777777" w:rsidR="009C1F24" w:rsidRPr="00F43CEE" w:rsidRDefault="009C1F24" w:rsidP="000B6F51">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3C116" w14:textId="77777777" w:rsidR="009C1F24" w:rsidRPr="00F43CEE" w:rsidRDefault="009C1F24" w:rsidP="000B6F51">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C1F24" w:rsidRPr="00F43CEE" w14:paraId="68C60643" w14:textId="77777777" w:rsidTr="000B6F51">
        <w:tc>
          <w:tcPr>
            <w:tcW w:w="6941" w:type="dxa"/>
          </w:tcPr>
          <w:p w14:paraId="12EC3DB9"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и объектов капитального строительства не установлены.</w:t>
            </w:r>
          </w:p>
          <w:p w14:paraId="0C0899CF" w14:textId="77777777" w:rsidR="009C1F24" w:rsidRPr="00F43CEE" w:rsidRDefault="009C1F24" w:rsidP="000B6F51">
            <w:pPr>
              <w:shd w:val="clear" w:color="auto" w:fill="FFFFFF" w:themeFill="background1"/>
              <w:tabs>
                <w:tab w:val="left" w:pos="2520"/>
              </w:tabs>
              <w:ind w:firstLine="426"/>
              <w:jc w:val="center"/>
              <w:rPr>
                <w:rFonts w:ascii="Times New Roman" w:eastAsia="SimSun" w:hAnsi="Times New Roman"/>
                <w:sz w:val="24"/>
                <w:szCs w:val="24"/>
                <w:lang w:eastAsia="zh-CN"/>
              </w:rPr>
            </w:pPr>
          </w:p>
        </w:tc>
        <w:tc>
          <w:tcPr>
            <w:tcW w:w="7619" w:type="dxa"/>
          </w:tcPr>
          <w:p w14:paraId="41014522" w14:textId="77777777" w:rsidR="009C1F24" w:rsidRPr="00F43CEE" w:rsidRDefault="009C1F24" w:rsidP="000B6F51">
            <w:pPr>
              <w:shd w:val="clear" w:color="auto" w:fill="FFFFFF" w:themeFill="background1"/>
              <w:tabs>
                <w:tab w:val="left" w:pos="-6204"/>
              </w:tabs>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t>-</w:t>
            </w:r>
          </w:p>
        </w:tc>
      </w:tr>
    </w:tbl>
    <w:p w14:paraId="0FEB1B2C" w14:textId="77777777" w:rsidR="009C1F24" w:rsidRDefault="009C1F24" w:rsidP="009C1F24">
      <w:pPr>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497E30DD" w14:textId="77777777" w:rsidR="009C1F24" w:rsidRPr="00F43CEE" w:rsidRDefault="009C1F24" w:rsidP="009C1F24">
      <w:pPr>
        <w:pStyle w:val="5"/>
      </w:pPr>
      <w:r w:rsidRPr="00F43CEE">
        <w:t>СХ-2. Зона объектов сельскохозяйственного назначения</w:t>
      </w:r>
    </w:p>
    <w:p w14:paraId="09256BE0" w14:textId="77777777" w:rsidR="009C1F24" w:rsidRDefault="009C1F24" w:rsidP="009C1F24">
      <w:pPr>
        <w:shd w:val="clear" w:color="auto" w:fill="FFFFFF" w:themeFill="background1"/>
        <w:spacing w:after="0" w:line="240" w:lineRule="auto"/>
        <w:ind w:firstLine="426"/>
        <w:jc w:val="center"/>
        <w:rPr>
          <w:rFonts w:ascii="Times New Roman" w:eastAsia="SimSun" w:hAnsi="Times New Roman" w:cs="Times New Roman"/>
          <w:i/>
          <w:sz w:val="28"/>
          <w:szCs w:val="28"/>
          <w:lang w:eastAsia="zh-CN"/>
        </w:rPr>
      </w:pPr>
    </w:p>
    <w:p w14:paraId="7BA81ED4" w14:textId="77777777" w:rsidR="009C1F24" w:rsidRPr="00E0623A" w:rsidRDefault="009C1F24" w:rsidP="009C1F24">
      <w:pPr>
        <w:shd w:val="clear" w:color="auto" w:fill="FFFFFF" w:themeFill="background1"/>
        <w:spacing w:after="0" w:line="240" w:lineRule="auto"/>
        <w:ind w:firstLine="426"/>
        <w:jc w:val="center"/>
        <w:rPr>
          <w:rFonts w:ascii="Times New Roman" w:eastAsia="SimSun" w:hAnsi="Times New Roman" w:cs="Times New Roman"/>
          <w:i/>
          <w:sz w:val="24"/>
          <w:szCs w:val="28"/>
          <w:lang w:eastAsia="zh-CN"/>
        </w:rPr>
      </w:pPr>
      <w:r w:rsidRPr="00E0623A">
        <w:rPr>
          <w:rFonts w:ascii="Times New Roman" w:eastAsia="SimSun" w:hAnsi="Times New Roman" w:cs="Times New Roman"/>
          <w:i/>
          <w:sz w:val="24"/>
          <w:szCs w:val="28"/>
          <w:lang w:eastAsia="zh-CN"/>
        </w:rPr>
        <w:t>Зона СХ - 2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использования недвижимости.</w:t>
      </w:r>
    </w:p>
    <w:p w14:paraId="7BB39C87" w14:textId="77777777" w:rsidR="009C1F24" w:rsidRPr="00F43CEE" w:rsidRDefault="009C1F24" w:rsidP="009C1F24">
      <w:pPr>
        <w:shd w:val="clear" w:color="auto" w:fill="FFFFFF" w:themeFill="background1"/>
        <w:spacing w:after="0" w:line="240" w:lineRule="auto"/>
        <w:ind w:firstLine="426"/>
        <w:jc w:val="center"/>
        <w:rPr>
          <w:rFonts w:ascii="Times New Roman" w:eastAsia="SimSun" w:hAnsi="Times New Roman" w:cs="Times New Roman"/>
          <w:i/>
          <w:sz w:val="28"/>
          <w:szCs w:val="28"/>
          <w:lang w:eastAsia="zh-CN"/>
        </w:rPr>
      </w:pPr>
    </w:p>
    <w:p w14:paraId="3488EE70"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F43CEE">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14:paraId="04302139" w14:textId="77777777" w:rsidR="009C1F24" w:rsidRPr="00F43CEE" w:rsidRDefault="009C1F24" w:rsidP="009C1F24">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F43CEE" w14:paraId="50FE1F22" w14:textId="77777777" w:rsidTr="000B6F51">
        <w:tc>
          <w:tcPr>
            <w:tcW w:w="2830" w:type="dxa"/>
          </w:tcPr>
          <w:p w14:paraId="457735B7"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14:paraId="09547531"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14:paraId="082085C3"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62B83CB7"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9C1F24" w:rsidRPr="00F43CEE" w14:paraId="059FB57D" w14:textId="77777777" w:rsidTr="000B6F51">
        <w:tc>
          <w:tcPr>
            <w:tcW w:w="2830" w:type="dxa"/>
          </w:tcPr>
          <w:p w14:paraId="3FFD2F59" w14:textId="77777777" w:rsidR="009C1F24" w:rsidRPr="00F43CEE" w:rsidRDefault="009C1F24" w:rsidP="000B6F51">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[1.3] - Овощеводство</w:t>
            </w:r>
          </w:p>
        </w:tc>
        <w:tc>
          <w:tcPr>
            <w:tcW w:w="3261" w:type="dxa"/>
          </w:tcPr>
          <w:p w14:paraId="6F0E348F"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тепличные и парниковые хозяйства;</w:t>
            </w:r>
          </w:p>
          <w:p w14:paraId="0F0339E1"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выращивание сельскохозяйственных культур</w:t>
            </w:r>
          </w:p>
        </w:tc>
        <w:tc>
          <w:tcPr>
            <w:tcW w:w="8646" w:type="dxa"/>
          </w:tcPr>
          <w:p w14:paraId="09D01DD2"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минимальная/максимальная площадь земельных участков  </w:t>
            </w:r>
          </w:p>
          <w:p w14:paraId="1014B3CB" w14:textId="77777777" w:rsidR="009C1F24" w:rsidRPr="00F43CEE" w:rsidRDefault="009C1F24" w:rsidP="000B6F51">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w:t>
            </w:r>
            <w:r w:rsidRPr="00F43CEE">
              <w:rPr>
                <w:rFonts w:ascii="Times New Roman" w:eastAsia="SimSun" w:hAnsi="Times New Roman"/>
                <w:b/>
                <w:sz w:val="24"/>
                <w:szCs w:val="24"/>
                <w:lang w:eastAsia="zh-CN"/>
              </w:rPr>
              <w:t>300/1000000 кв. м;</w:t>
            </w:r>
          </w:p>
          <w:p w14:paraId="0542368F"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20 м;</w:t>
            </w:r>
          </w:p>
          <w:p w14:paraId="5833CE2F" w14:textId="77777777" w:rsidR="009C1F24" w:rsidRPr="00F43CEE" w:rsidRDefault="009C1F24" w:rsidP="000B6F51">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максимальное количество надземных этажей зданий – </w:t>
            </w:r>
            <w:r w:rsidRPr="00F43CEE">
              <w:rPr>
                <w:rFonts w:ascii="Times New Roman" w:eastAsia="SimSun" w:hAnsi="Times New Roman"/>
                <w:b/>
                <w:sz w:val="24"/>
                <w:szCs w:val="24"/>
                <w:lang w:eastAsia="zh-CN"/>
              </w:rPr>
              <w:t>2 этажа;</w:t>
            </w:r>
          </w:p>
          <w:p w14:paraId="5679D0CB"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максимальная высота зданий, строений от уровня земли - </w:t>
            </w:r>
            <w:r w:rsidRPr="00F43CEE">
              <w:rPr>
                <w:rFonts w:ascii="Times New Roman" w:eastAsia="SimSun" w:hAnsi="Times New Roman"/>
                <w:b/>
                <w:sz w:val="24"/>
                <w:szCs w:val="24"/>
                <w:lang w:eastAsia="zh-CN"/>
              </w:rPr>
              <w:t>15 м;</w:t>
            </w:r>
          </w:p>
          <w:p w14:paraId="1A4BCEEB" w14:textId="77777777" w:rsidR="009C1F24" w:rsidRPr="00F43CEE" w:rsidRDefault="009C1F24" w:rsidP="000B6F51">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80%;</w:t>
            </w:r>
          </w:p>
          <w:p w14:paraId="694DD8AC" w14:textId="77777777" w:rsidR="009C1F24" w:rsidRPr="00F43CEE" w:rsidRDefault="009C1F24" w:rsidP="000B6F51">
            <w:pPr>
              <w:shd w:val="clear" w:color="auto" w:fill="FFFFFF" w:themeFill="background1"/>
              <w:rPr>
                <w:rFonts w:ascii="Times New Roman" w:eastAsia="Times New Roman" w:hAnsi="Times New Roman"/>
                <w:sz w:val="24"/>
                <w:szCs w:val="24"/>
                <w:lang w:eastAsia="ar-SA"/>
              </w:rPr>
            </w:pPr>
            <w:r w:rsidRPr="00F43CEE">
              <w:rPr>
                <w:rFonts w:ascii="Times New Roman" w:eastAsia="Times New Roman" w:hAnsi="Times New Roman"/>
                <w:sz w:val="24"/>
                <w:szCs w:val="24"/>
                <w:lang w:eastAsia="ar-SA"/>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ar-SA"/>
              </w:rPr>
              <w:t>3 м</w:t>
            </w:r>
            <w:r w:rsidRPr="00F43CEE">
              <w:rPr>
                <w:rFonts w:ascii="Times New Roman" w:eastAsia="Times New Roman" w:hAnsi="Times New Roman"/>
                <w:sz w:val="24"/>
                <w:szCs w:val="24"/>
                <w:lang w:eastAsia="ar-SA"/>
              </w:rPr>
              <w:t>;</w:t>
            </w:r>
          </w:p>
          <w:p w14:paraId="6A7E2D60" w14:textId="77777777" w:rsidR="009C1F24" w:rsidRPr="00F43CEE" w:rsidRDefault="009C1F24" w:rsidP="000B6F51">
            <w:pPr>
              <w:shd w:val="clear" w:color="auto" w:fill="FFFFFF" w:themeFill="background1"/>
              <w:tabs>
                <w:tab w:val="left" w:pos="1134"/>
              </w:tabs>
              <w:rPr>
                <w:rFonts w:ascii="Times New Roman" w:eastAsia="SimSun" w:hAnsi="Times New Roman"/>
                <w:sz w:val="24"/>
                <w:szCs w:val="24"/>
                <w:lang w:eastAsia="zh-CN"/>
              </w:rPr>
            </w:pPr>
          </w:p>
        </w:tc>
      </w:tr>
      <w:tr w:rsidR="009C1F24" w:rsidRPr="00F43CEE" w14:paraId="47C7131D" w14:textId="77777777" w:rsidTr="000B6F51">
        <w:tc>
          <w:tcPr>
            <w:tcW w:w="2830" w:type="dxa"/>
          </w:tcPr>
          <w:p w14:paraId="5B022851"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[1.4] - Выращивание тонизирующих, лекарственных, цветочных культур</w:t>
            </w:r>
          </w:p>
        </w:tc>
        <w:tc>
          <w:tcPr>
            <w:tcW w:w="3261" w:type="dxa"/>
          </w:tcPr>
          <w:p w14:paraId="7CD19632"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цветочно-оранжерейные хозяйства;</w:t>
            </w:r>
          </w:p>
          <w:p w14:paraId="0F7BF627"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выращивание чая, лекарственных и цветочных    культур</w:t>
            </w:r>
          </w:p>
        </w:tc>
        <w:tc>
          <w:tcPr>
            <w:tcW w:w="8646" w:type="dxa"/>
          </w:tcPr>
          <w:p w14:paraId="219EDE8E"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минимальная/максимальная площадь земельных участков  </w:t>
            </w:r>
          </w:p>
          <w:p w14:paraId="66CCC3C0" w14:textId="77777777" w:rsidR="009C1F24" w:rsidRPr="00F43CEE" w:rsidRDefault="009C1F24" w:rsidP="000B6F51">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w:t>
            </w:r>
            <w:r w:rsidRPr="00F43CEE">
              <w:rPr>
                <w:rFonts w:ascii="Times New Roman" w:eastAsia="SimSun" w:hAnsi="Times New Roman"/>
                <w:b/>
                <w:sz w:val="24"/>
                <w:szCs w:val="24"/>
                <w:lang w:eastAsia="zh-CN"/>
              </w:rPr>
              <w:t>300/500000 кв. м;</w:t>
            </w:r>
          </w:p>
          <w:p w14:paraId="587E989B"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20 м;</w:t>
            </w:r>
          </w:p>
          <w:p w14:paraId="0BB155D1" w14:textId="77777777" w:rsidR="009C1F24" w:rsidRPr="00F43CEE" w:rsidRDefault="009C1F24" w:rsidP="000B6F51">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максимальное количество надземных этажей зданий – </w:t>
            </w:r>
            <w:r w:rsidRPr="00F43CEE">
              <w:rPr>
                <w:rFonts w:ascii="Times New Roman" w:eastAsia="SimSun" w:hAnsi="Times New Roman"/>
                <w:b/>
                <w:sz w:val="24"/>
                <w:szCs w:val="24"/>
                <w:lang w:eastAsia="zh-CN"/>
              </w:rPr>
              <w:t>2 этажа;</w:t>
            </w:r>
          </w:p>
          <w:p w14:paraId="2D35EECC"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максимальная высота зданий, строений от уровня земли - </w:t>
            </w:r>
            <w:r w:rsidRPr="00F43CEE">
              <w:rPr>
                <w:rFonts w:ascii="Times New Roman" w:eastAsia="SimSun" w:hAnsi="Times New Roman"/>
                <w:b/>
                <w:sz w:val="24"/>
                <w:szCs w:val="24"/>
                <w:lang w:eastAsia="zh-CN"/>
              </w:rPr>
              <w:t>15 м;</w:t>
            </w:r>
          </w:p>
          <w:p w14:paraId="0916C09C" w14:textId="77777777" w:rsidR="009C1F24" w:rsidRPr="00F43CEE" w:rsidRDefault="009C1F24" w:rsidP="000B6F51">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80%;</w:t>
            </w:r>
          </w:p>
          <w:p w14:paraId="48E7D280" w14:textId="77777777" w:rsidR="009C1F24" w:rsidRPr="00F43CEE" w:rsidRDefault="009C1F24" w:rsidP="000B6F51">
            <w:pPr>
              <w:shd w:val="clear" w:color="auto" w:fill="FFFFFF" w:themeFill="background1"/>
              <w:rPr>
                <w:rFonts w:ascii="Times New Roman" w:eastAsia="Times New Roman" w:hAnsi="Times New Roman"/>
                <w:sz w:val="24"/>
                <w:szCs w:val="24"/>
                <w:lang w:eastAsia="ar-SA"/>
              </w:rPr>
            </w:pPr>
            <w:r w:rsidRPr="00F43CEE">
              <w:rPr>
                <w:rFonts w:ascii="Times New Roman" w:eastAsia="Times New Roman" w:hAnsi="Times New Roman"/>
                <w:sz w:val="24"/>
                <w:szCs w:val="24"/>
                <w:lang w:eastAsia="ar-SA"/>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ar-SA"/>
              </w:rPr>
              <w:t>3 м</w:t>
            </w:r>
            <w:r w:rsidRPr="00F43CEE">
              <w:rPr>
                <w:rFonts w:ascii="Times New Roman" w:eastAsia="Times New Roman" w:hAnsi="Times New Roman"/>
                <w:sz w:val="24"/>
                <w:szCs w:val="24"/>
                <w:lang w:eastAsia="ar-SA"/>
              </w:rPr>
              <w:t>;</w:t>
            </w:r>
          </w:p>
          <w:p w14:paraId="00834A53" w14:textId="77777777" w:rsidR="009C1F24" w:rsidRPr="00F43CEE" w:rsidRDefault="009C1F24" w:rsidP="000B6F51">
            <w:pPr>
              <w:shd w:val="clear" w:color="auto" w:fill="FFFFFF" w:themeFill="background1"/>
              <w:tabs>
                <w:tab w:val="left" w:pos="2520"/>
              </w:tabs>
              <w:ind w:firstLine="34"/>
              <w:rPr>
                <w:rFonts w:ascii="Times New Roman" w:eastAsia="SimSun" w:hAnsi="Times New Roman"/>
                <w:sz w:val="24"/>
                <w:szCs w:val="24"/>
                <w:lang w:eastAsia="zh-CN"/>
              </w:rPr>
            </w:pPr>
          </w:p>
        </w:tc>
      </w:tr>
      <w:tr w:rsidR="009C1F24" w:rsidRPr="00F43CEE" w14:paraId="13A0E53C" w14:textId="77777777" w:rsidTr="000B6F51">
        <w:tc>
          <w:tcPr>
            <w:tcW w:w="2830" w:type="dxa"/>
          </w:tcPr>
          <w:p w14:paraId="3B352BE2" w14:textId="77777777" w:rsidR="009C1F24" w:rsidRPr="00F43CEE" w:rsidRDefault="009C1F24" w:rsidP="000B6F51">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[1.7] - Животноводство</w:t>
            </w:r>
          </w:p>
        </w:tc>
        <w:tc>
          <w:tcPr>
            <w:tcW w:w="3261" w:type="dxa"/>
          </w:tcPr>
          <w:p w14:paraId="01E15512"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здания, сооружения, используемые для содержания и разведения сельскохозяйственных животных, производства, хранения и первичной переработки сельскохозяйственной продукции;</w:t>
            </w:r>
          </w:p>
          <w:p w14:paraId="3C895075"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сенокошение, выпас сельскохозяйственных животных</w:t>
            </w:r>
          </w:p>
        </w:tc>
        <w:tc>
          <w:tcPr>
            <w:tcW w:w="8646" w:type="dxa"/>
            <w:vMerge w:val="restart"/>
          </w:tcPr>
          <w:p w14:paraId="7AE065D4"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минимальная/максимальная площадь земельных участков  </w:t>
            </w:r>
          </w:p>
          <w:p w14:paraId="0DAF783F" w14:textId="77777777" w:rsidR="009C1F24" w:rsidRPr="00F43CEE" w:rsidRDefault="009C1F24" w:rsidP="000B6F51">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w:t>
            </w:r>
            <w:r w:rsidRPr="00F43CEE">
              <w:rPr>
                <w:rFonts w:ascii="Times New Roman" w:eastAsia="SimSun" w:hAnsi="Times New Roman"/>
                <w:b/>
                <w:sz w:val="24"/>
                <w:szCs w:val="24"/>
                <w:lang w:eastAsia="zh-CN"/>
              </w:rPr>
              <w:t>300/1000000 кв. м;</w:t>
            </w:r>
          </w:p>
          <w:p w14:paraId="1FA4B0AD"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20 м;</w:t>
            </w:r>
          </w:p>
          <w:p w14:paraId="0C1AA1A3" w14:textId="77777777" w:rsidR="009C1F24" w:rsidRPr="00F43CEE" w:rsidRDefault="009C1F24" w:rsidP="000B6F51">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максимальное количество надземных этажей зданий – </w:t>
            </w:r>
            <w:r w:rsidRPr="00F43CEE">
              <w:rPr>
                <w:rFonts w:ascii="Times New Roman" w:eastAsia="SimSun" w:hAnsi="Times New Roman"/>
                <w:b/>
                <w:sz w:val="24"/>
                <w:szCs w:val="24"/>
                <w:lang w:eastAsia="zh-CN"/>
              </w:rPr>
              <w:t>2 этажа;</w:t>
            </w:r>
          </w:p>
          <w:p w14:paraId="74B793F2"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максимальная высота зданий, строений от уровня земли - </w:t>
            </w:r>
            <w:r w:rsidRPr="00F43CEE">
              <w:rPr>
                <w:rFonts w:ascii="Times New Roman" w:eastAsia="SimSun" w:hAnsi="Times New Roman"/>
                <w:b/>
                <w:sz w:val="24"/>
                <w:szCs w:val="24"/>
                <w:lang w:eastAsia="zh-CN"/>
              </w:rPr>
              <w:t>15 м;</w:t>
            </w:r>
          </w:p>
          <w:p w14:paraId="41B3B1C9" w14:textId="77777777" w:rsidR="009C1F24" w:rsidRPr="00F43CEE" w:rsidRDefault="009C1F24" w:rsidP="000B6F51">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80%;</w:t>
            </w:r>
          </w:p>
          <w:p w14:paraId="25B84410" w14:textId="77777777" w:rsidR="009C1F24" w:rsidRPr="00F43CEE" w:rsidRDefault="009C1F24" w:rsidP="000B6F51">
            <w:pPr>
              <w:shd w:val="clear" w:color="auto" w:fill="FFFFFF" w:themeFill="background1"/>
              <w:rPr>
                <w:rFonts w:ascii="Times New Roman" w:eastAsia="Times New Roman" w:hAnsi="Times New Roman"/>
                <w:sz w:val="24"/>
                <w:szCs w:val="24"/>
                <w:lang w:eastAsia="ar-SA"/>
              </w:rPr>
            </w:pPr>
            <w:r w:rsidRPr="00F43CEE">
              <w:rPr>
                <w:rFonts w:ascii="Times New Roman" w:eastAsia="Times New Roman" w:hAnsi="Times New Roman"/>
                <w:sz w:val="24"/>
                <w:szCs w:val="24"/>
                <w:lang w:eastAsia="ar-SA"/>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ar-SA"/>
              </w:rPr>
              <w:t>3 м</w:t>
            </w:r>
            <w:r w:rsidRPr="00F43CEE">
              <w:rPr>
                <w:rFonts w:ascii="Times New Roman" w:eastAsia="Times New Roman" w:hAnsi="Times New Roman"/>
                <w:sz w:val="24"/>
                <w:szCs w:val="24"/>
                <w:lang w:eastAsia="ar-SA"/>
              </w:rPr>
              <w:t>;</w:t>
            </w:r>
          </w:p>
          <w:p w14:paraId="2917DDB3" w14:textId="77777777" w:rsidR="009C1F24" w:rsidRPr="00F43CEE" w:rsidRDefault="009C1F24" w:rsidP="000B6F51">
            <w:pPr>
              <w:shd w:val="clear" w:color="auto" w:fill="FFFFFF" w:themeFill="background1"/>
              <w:tabs>
                <w:tab w:val="left" w:pos="2520"/>
              </w:tabs>
              <w:ind w:firstLine="34"/>
              <w:rPr>
                <w:rFonts w:ascii="Times New Roman" w:eastAsia="SimSun" w:hAnsi="Times New Roman"/>
                <w:sz w:val="24"/>
                <w:szCs w:val="24"/>
                <w:lang w:eastAsia="zh-CN"/>
              </w:rPr>
            </w:pPr>
          </w:p>
        </w:tc>
      </w:tr>
      <w:tr w:rsidR="009C1F24" w:rsidRPr="00F43CEE" w14:paraId="24EE9706" w14:textId="77777777" w:rsidTr="000B6F51">
        <w:tc>
          <w:tcPr>
            <w:tcW w:w="2830" w:type="dxa"/>
          </w:tcPr>
          <w:p w14:paraId="1E86F408" w14:textId="77777777" w:rsidR="009C1F24" w:rsidRPr="00F43CEE" w:rsidRDefault="009C1F24" w:rsidP="000B6F51">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[1.8] - Скотоводство</w:t>
            </w:r>
          </w:p>
        </w:tc>
        <w:tc>
          <w:tcPr>
            <w:tcW w:w="3261" w:type="dxa"/>
          </w:tcPr>
          <w:p w14:paraId="3A4CAA74"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здания, сооружения, используемые для содержания и разведения сельскохозяйственных животных (крупного рогатого скота, овец, коз, лошадей), производства кормов, разведения племенных животных, производства и использования племенной продукции (материала)</w:t>
            </w:r>
          </w:p>
        </w:tc>
        <w:tc>
          <w:tcPr>
            <w:tcW w:w="8646" w:type="dxa"/>
            <w:vMerge/>
          </w:tcPr>
          <w:p w14:paraId="2A33EBEC" w14:textId="77777777" w:rsidR="009C1F24" w:rsidRPr="00F43CEE" w:rsidRDefault="009C1F24" w:rsidP="000B6F51">
            <w:pPr>
              <w:shd w:val="clear" w:color="auto" w:fill="FFFFFF" w:themeFill="background1"/>
              <w:tabs>
                <w:tab w:val="left" w:pos="2520"/>
              </w:tabs>
              <w:ind w:firstLine="34"/>
              <w:rPr>
                <w:rFonts w:ascii="Times New Roman" w:eastAsia="SimSun" w:hAnsi="Times New Roman"/>
                <w:sz w:val="24"/>
                <w:szCs w:val="24"/>
                <w:lang w:eastAsia="zh-CN"/>
              </w:rPr>
            </w:pPr>
          </w:p>
        </w:tc>
      </w:tr>
      <w:tr w:rsidR="009C1F24" w:rsidRPr="00F43CEE" w14:paraId="10674A6D" w14:textId="77777777" w:rsidTr="000B6F51">
        <w:tc>
          <w:tcPr>
            <w:tcW w:w="2830" w:type="dxa"/>
          </w:tcPr>
          <w:p w14:paraId="7024964C"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[1.9] - Звероводство</w:t>
            </w:r>
          </w:p>
          <w:p w14:paraId="46A6C8A3" w14:textId="77777777" w:rsidR="009C1F24" w:rsidRPr="00F43CEE" w:rsidRDefault="009C1F24" w:rsidP="000B6F51">
            <w:pPr>
              <w:widowControl w:val="0"/>
              <w:shd w:val="clear" w:color="auto" w:fill="FFFFFF" w:themeFill="background1"/>
              <w:rPr>
                <w:rFonts w:ascii="Times New Roman" w:hAnsi="Times New Roman"/>
                <w:sz w:val="24"/>
                <w:szCs w:val="24"/>
              </w:rPr>
            </w:pPr>
          </w:p>
        </w:tc>
        <w:tc>
          <w:tcPr>
            <w:tcW w:w="3261" w:type="dxa"/>
          </w:tcPr>
          <w:p w14:paraId="076BE5C4"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объекты звероводства (здания, сооружения, используемые для содержания и разведения животных (</w:t>
            </w:r>
            <w:r w:rsidRPr="00F43CEE">
              <w:rPr>
                <w:rFonts w:ascii="Times New Roman" w:hAnsi="Times New Roman"/>
                <w:sz w:val="24"/>
                <w:szCs w:val="24"/>
              </w:rPr>
              <w:t xml:space="preserve">ценных </w:t>
            </w:r>
            <w:r w:rsidRPr="00F43CEE">
              <w:rPr>
                <w:rFonts w:ascii="Times New Roman" w:hAnsi="Times New Roman"/>
                <w:sz w:val="24"/>
                <w:szCs w:val="24"/>
              </w:rPr>
              <w:lastRenderedPageBreak/>
              <w:t>пушных зверей)</w:t>
            </w:r>
            <w:r w:rsidRPr="00F43CEE">
              <w:rPr>
                <w:rFonts w:ascii="Times New Roman" w:eastAsia="SimSun" w:hAnsi="Times New Roman"/>
                <w:sz w:val="24"/>
                <w:szCs w:val="24"/>
                <w:lang w:eastAsia="zh-CN"/>
              </w:rPr>
              <w:t>, производства, хранения и первичной переработки продукции, разведения племенных животных, производства и использования племенной продукции (материала));</w:t>
            </w:r>
          </w:p>
        </w:tc>
        <w:tc>
          <w:tcPr>
            <w:tcW w:w="8646" w:type="dxa"/>
            <w:vMerge/>
            <w:shd w:val="clear" w:color="auto" w:fill="auto"/>
          </w:tcPr>
          <w:p w14:paraId="515A4DCB" w14:textId="77777777" w:rsidR="009C1F24" w:rsidRPr="00F43CEE" w:rsidRDefault="009C1F24" w:rsidP="000B6F51">
            <w:pPr>
              <w:shd w:val="clear" w:color="auto" w:fill="FFFFFF" w:themeFill="background1"/>
              <w:suppressAutoHyphens/>
              <w:textAlignment w:val="baseline"/>
              <w:rPr>
                <w:rFonts w:ascii="Times New Roman" w:hAnsi="Times New Roman"/>
                <w:sz w:val="24"/>
                <w:szCs w:val="24"/>
              </w:rPr>
            </w:pPr>
          </w:p>
        </w:tc>
      </w:tr>
      <w:tr w:rsidR="009C1F24" w:rsidRPr="00F43CEE" w14:paraId="53D1AD76" w14:textId="77777777" w:rsidTr="000B6F51">
        <w:tc>
          <w:tcPr>
            <w:tcW w:w="2830" w:type="dxa"/>
          </w:tcPr>
          <w:p w14:paraId="659EFDBB" w14:textId="77777777" w:rsidR="009C1F24" w:rsidRPr="00F43CEE" w:rsidRDefault="009C1F24" w:rsidP="000B6F51">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[1.10] - Птицеводство</w:t>
            </w:r>
          </w:p>
        </w:tc>
        <w:tc>
          <w:tcPr>
            <w:tcW w:w="3261" w:type="dxa"/>
          </w:tcPr>
          <w:p w14:paraId="1F78C960"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объекты птицеводства (здания, сооружения, используемые для содержания и разведения животных, производства, хранения и первичной переработки продукции птицеводства);</w:t>
            </w:r>
          </w:p>
        </w:tc>
        <w:tc>
          <w:tcPr>
            <w:tcW w:w="8646" w:type="dxa"/>
            <w:vMerge/>
            <w:shd w:val="clear" w:color="auto" w:fill="auto"/>
          </w:tcPr>
          <w:p w14:paraId="77D22490" w14:textId="77777777" w:rsidR="009C1F24" w:rsidRPr="00F43CEE" w:rsidRDefault="009C1F24" w:rsidP="000B6F51">
            <w:pPr>
              <w:shd w:val="clear" w:color="auto" w:fill="FFFFFF" w:themeFill="background1"/>
              <w:suppressAutoHyphens/>
              <w:textAlignment w:val="baseline"/>
              <w:rPr>
                <w:rFonts w:ascii="Times New Roman" w:hAnsi="Times New Roman"/>
                <w:sz w:val="24"/>
                <w:szCs w:val="24"/>
              </w:rPr>
            </w:pPr>
          </w:p>
        </w:tc>
      </w:tr>
      <w:tr w:rsidR="009C1F24" w:rsidRPr="00F43CEE" w14:paraId="548FD505" w14:textId="77777777" w:rsidTr="000B6F51">
        <w:tc>
          <w:tcPr>
            <w:tcW w:w="2830" w:type="dxa"/>
          </w:tcPr>
          <w:p w14:paraId="2DF8592A" w14:textId="77777777" w:rsidR="009C1F24" w:rsidRPr="00F43CEE" w:rsidRDefault="009C1F24" w:rsidP="000B6F51">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[1.11] - Свиноводство</w:t>
            </w:r>
          </w:p>
        </w:tc>
        <w:tc>
          <w:tcPr>
            <w:tcW w:w="3261" w:type="dxa"/>
          </w:tcPr>
          <w:p w14:paraId="2B817D2C"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объекты свиноводства (здания, сооружения, используемые для содержания и разведения животных, производства, хранения и первичной переработки продукции, разведения племенных животных, производства и использования племенной продукции (материала));</w:t>
            </w:r>
          </w:p>
        </w:tc>
        <w:tc>
          <w:tcPr>
            <w:tcW w:w="8646" w:type="dxa"/>
            <w:vMerge/>
          </w:tcPr>
          <w:p w14:paraId="21ABBD74" w14:textId="77777777" w:rsidR="009C1F24" w:rsidRPr="00F43CEE" w:rsidRDefault="009C1F24" w:rsidP="000B6F51">
            <w:pPr>
              <w:shd w:val="clear" w:color="auto" w:fill="FFFFFF" w:themeFill="background1"/>
              <w:tabs>
                <w:tab w:val="left" w:pos="2520"/>
              </w:tabs>
              <w:rPr>
                <w:rFonts w:ascii="Times New Roman" w:hAnsi="Times New Roman"/>
                <w:b/>
                <w:sz w:val="24"/>
                <w:szCs w:val="24"/>
              </w:rPr>
            </w:pPr>
          </w:p>
        </w:tc>
      </w:tr>
      <w:tr w:rsidR="009C1F24" w:rsidRPr="00F43CEE" w14:paraId="2FFC0B19" w14:textId="77777777" w:rsidTr="000B6F51">
        <w:tc>
          <w:tcPr>
            <w:tcW w:w="2830" w:type="dxa"/>
          </w:tcPr>
          <w:p w14:paraId="2CEBFE67" w14:textId="77777777" w:rsidR="009C1F24" w:rsidRPr="00F43CEE" w:rsidRDefault="009C1F24" w:rsidP="000B6F51">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[1.12] - Пчеловодство</w:t>
            </w:r>
          </w:p>
        </w:tc>
        <w:tc>
          <w:tcPr>
            <w:tcW w:w="3261" w:type="dxa"/>
          </w:tcPr>
          <w:p w14:paraId="748B8A3C"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объекты пчеловодства (сооружения и оборудование для хранения и первичной переработки продукции пчеловодства, разведению, содержанию и использованию пчел и иных полезных насекомых);</w:t>
            </w:r>
          </w:p>
        </w:tc>
        <w:tc>
          <w:tcPr>
            <w:tcW w:w="8646" w:type="dxa"/>
            <w:vMerge/>
          </w:tcPr>
          <w:p w14:paraId="28431151" w14:textId="77777777" w:rsidR="009C1F24" w:rsidRPr="00F43CEE" w:rsidRDefault="009C1F24" w:rsidP="000B6F51">
            <w:pPr>
              <w:shd w:val="clear" w:color="auto" w:fill="FFFFFF" w:themeFill="background1"/>
              <w:tabs>
                <w:tab w:val="left" w:pos="2520"/>
              </w:tabs>
              <w:rPr>
                <w:rFonts w:ascii="Times New Roman" w:hAnsi="Times New Roman"/>
                <w:b/>
                <w:sz w:val="24"/>
                <w:szCs w:val="24"/>
              </w:rPr>
            </w:pPr>
          </w:p>
        </w:tc>
      </w:tr>
      <w:tr w:rsidR="009C1F24" w:rsidRPr="00F43CEE" w14:paraId="47591295" w14:textId="77777777" w:rsidTr="000B6F51">
        <w:tc>
          <w:tcPr>
            <w:tcW w:w="2830" w:type="dxa"/>
          </w:tcPr>
          <w:p w14:paraId="73427A2C"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[1.13] - Рыбоводство</w:t>
            </w:r>
          </w:p>
        </w:tc>
        <w:tc>
          <w:tcPr>
            <w:tcW w:w="3261" w:type="dxa"/>
          </w:tcPr>
          <w:p w14:paraId="5855DDBF"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объекты рыбоводства (здания, сооружения, оборудование для осуществления разведения и (или) содержания, выращивания объектов рыбоводства (</w:t>
            </w:r>
            <w:proofErr w:type="spellStart"/>
            <w:r w:rsidRPr="00F43CEE">
              <w:rPr>
                <w:rFonts w:ascii="Times New Roman" w:eastAsia="SimSun" w:hAnsi="Times New Roman"/>
                <w:sz w:val="24"/>
                <w:szCs w:val="24"/>
                <w:lang w:eastAsia="zh-CN"/>
              </w:rPr>
              <w:t>аквакультуры</w:t>
            </w:r>
            <w:proofErr w:type="spellEnd"/>
            <w:r w:rsidRPr="00F43CEE">
              <w:rPr>
                <w:rFonts w:ascii="Times New Roman" w:eastAsia="SimSun" w:hAnsi="Times New Roman"/>
                <w:sz w:val="24"/>
                <w:szCs w:val="24"/>
                <w:lang w:eastAsia="zh-CN"/>
              </w:rPr>
              <w:t>);</w:t>
            </w:r>
          </w:p>
        </w:tc>
        <w:tc>
          <w:tcPr>
            <w:tcW w:w="8646" w:type="dxa"/>
            <w:vMerge/>
          </w:tcPr>
          <w:p w14:paraId="7128DAA6" w14:textId="77777777" w:rsidR="009C1F24" w:rsidRPr="00F43CEE" w:rsidRDefault="009C1F24" w:rsidP="000B6F51">
            <w:pPr>
              <w:shd w:val="clear" w:color="auto" w:fill="FFFFFF" w:themeFill="background1"/>
              <w:tabs>
                <w:tab w:val="left" w:pos="2520"/>
              </w:tabs>
              <w:rPr>
                <w:rFonts w:ascii="Times New Roman" w:hAnsi="Times New Roman"/>
                <w:b/>
                <w:sz w:val="24"/>
                <w:szCs w:val="24"/>
              </w:rPr>
            </w:pPr>
          </w:p>
        </w:tc>
      </w:tr>
      <w:tr w:rsidR="009C1F24" w:rsidRPr="00F43CEE" w14:paraId="087AFD47" w14:textId="77777777" w:rsidTr="000B6F51">
        <w:tc>
          <w:tcPr>
            <w:tcW w:w="2830" w:type="dxa"/>
          </w:tcPr>
          <w:p w14:paraId="3F2AB6C5"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[1.14] - Научное обеспечение сельского хозяйства</w:t>
            </w:r>
          </w:p>
          <w:p w14:paraId="64B278D5" w14:textId="77777777" w:rsidR="009C1F24" w:rsidRPr="00F43CEE" w:rsidRDefault="009C1F24" w:rsidP="000B6F51">
            <w:pPr>
              <w:widowControl w:val="0"/>
              <w:shd w:val="clear" w:color="auto" w:fill="FFFFFF" w:themeFill="background1"/>
              <w:rPr>
                <w:rFonts w:ascii="Times New Roman" w:hAnsi="Times New Roman"/>
                <w:sz w:val="24"/>
                <w:szCs w:val="24"/>
              </w:rPr>
            </w:pPr>
          </w:p>
        </w:tc>
        <w:tc>
          <w:tcPr>
            <w:tcW w:w="3261" w:type="dxa"/>
          </w:tcPr>
          <w:p w14:paraId="2DD27858"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объекты, связанные с осуществлением </w:t>
            </w:r>
            <w:r w:rsidRPr="00F43CEE">
              <w:rPr>
                <w:rFonts w:ascii="Times New Roman" w:hAnsi="Times New Roman"/>
                <w:sz w:val="24"/>
                <w:szCs w:val="24"/>
              </w:rPr>
              <w:t>научной и селекционной работы, ведения сельского хозяйства для получения ценных с научной точки зрения образцов растительного и животного мира</w:t>
            </w:r>
          </w:p>
        </w:tc>
        <w:tc>
          <w:tcPr>
            <w:tcW w:w="8646" w:type="dxa"/>
            <w:vMerge w:val="restart"/>
          </w:tcPr>
          <w:p w14:paraId="7E5F9032"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минимальная/максимальная площадь земельных участков  </w:t>
            </w:r>
          </w:p>
          <w:p w14:paraId="332BD244" w14:textId="77777777" w:rsidR="009C1F24" w:rsidRPr="00F43CEE" w:rsidRDefault="009C1F24" w:rsidP="000B6F51">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w:t>
            </w:r>
            <w:r w:rsidRPr="00F43CEE">
              <w:rPr>
                <w:rFonts w:ascii="Times New Roman" w:eastAsia="SimSun" w:hAnsi="Times New Roman"/>
                <w:b/>
                <w:sz w:val="24"/>
                <w:szCs w:val="24"/>
                <w:lang w:eastAsia="zh-CN"/>
              </w:rPr>
              <w:t>100/500000 кв. м;</w:t>
            </w:r>
          </w:p>
          <w:p w14:paraId="332E372C"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8 м;</w:t>
            </w:r>
          </w:p>
          <w:p w14:paraId="0F075CDE" w14:textId="77777777" w:rsidR="009C1F24" w:rsidRPr="00F43CEE" w:rsidRDefault="009C1F24" w:rsidP="000B6F51">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максимальное количество надземных этажей зданий – </w:t>
            </w:r>
            <w:r w:rsidRPr="00F43CEE">
              <w:rPr>
                <w:rFonts w:ascii="Times New Roman" w:eastAsia="SimSun" w:hAnsi="Times New Roman"/>
                <w:b/>
                <w:sz w:val="24"/>
                <w:szCs w:val="24"/>
                <w:lang w:eastAsia="zh-CN"/>
              </w:rPr>
              <w:t>2 этажа;</w:t>
            </w:r>
          </w:p>
          <w:p w14:paraId="288267DF"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максимальная высота зданий, строений от уровня земли - </w:t>
            </w:r>
            <w:r w:rsidRPr="00F43CEE">
              <w:rPr>
                <w:rFonts w:ascii="Times New Roman" w:eastAsia="SimSun" w:hAnsi="Times New Roman"/>
                <w:b/>
                <w:sz w:val="24"/>
                <w:szCs w:val="24"/>
                <w:lang w:eastAsia="zh-CN"/>
              </w:rPr>
              <w:t>15 м;</w:t>
            </w:r>
          </w:p>
          <w:p w14:paraId="2DD7AAD5" w14:textId="77777777" w:rsidR="009C1F24" w:rsidRPr="00F43CEE" w:rsidRDefault="009C1F24" w:rsidP="000B6F51">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80%;</w:t>
            </w:r>
          </w:p>
          <w:p w14:paraId="45C17888" w14:textId="77777777" w:rsidR="009C1F24" w:rsidRPr="00F43CEE" w:rsidRDefault="009C1F24" w:rsidP="000B6F51">
            <w:pPr>
              <w:shd w:val="clear" w:color="auto" w:fill="FFFFFF" w:themeFill="background1"/>
              <w:rPr>
                <w:rFonts w:ascii="Times New Roman" w:eastAsia="Times New Roman" w:hAnsi="Times New Roman"/>
                <w:sz w:val="24"/>
                <w:szCs w:val="24"/>
                <w:lang w:eastAsia="ar-SA"/>
              </w:rPr>
            </w:pPr>
            <w:r w:rsidRPr="00F43CEE">
              <w:rPr>
                <w:rFonts w:ascii="Times New Roman" w:eastAsia="Times New Roman" w:hAnsi="Times New Roman"/>
                <w:sz w:val="24"/>
                <w:szCs w:val="24"/>
                <w:lang w:eastAsia="ar-SA"/>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ar-SA"/>
              </w:rPr>
              <w:t>3 м</w:t>
            </w:r>
            <w:r w:rsidRPr="00F43CEE">
              <w:rPr>
                <w:rFonts w:ascii="Times New Roman" w:eastAsia="Times New Roman" w:hAnsi="Times New Roman"/>
                <w:sz w:val="24"/>
                <w:szCs w:val="24"/>
                <w:lang w:eastAsia="ar-SA"/>
              </w:rPr>
              <w:t>;</w:t>
            </w:r>
          </w:p>
          <w:p w14:paraId="2A39DA5D" w14:textId="77777777" w:rsidR="009C1F24" w:rsidRPr="00F43CEE" w:rsidRDefault="009C1F24" w:rsidP="000B6F51">
            <w:pPr>
              <w:shd w:val="clear" w:color="auto" w:fill="FFFFFF" w:themeFill="background1"/>
              <w:tabs>
                <w:tab w:val="left" w:pos="2520"/>
              </w:tabs>
              <w:rPr>
                <w:rFonts w:ascii="Times New Roman" w:hAnsi="Times New Roman"/>
                <w:b/>
                <w:sz w:val="24"/>
                <w:szCs w:val="24"/>
              </w:rPr>
            </w:pPr>
          </w:p>
        </w:tc>
      </w:tr>
      <w:tr w:rsidR="009C1F24" w:rsidRPr="00F43CEE" w14:paraId="5DCE7E4F" w14:textId="77777777" w:rsidTr="000B6F51">
        <w:tc>
          <w:tcPr>
            <w:tcW w:w="2830" w:type="dxa"/>
          </w:tcPr>
          <w:p w14:paraId="715337F3" w14:textId="77777777" w:rsidR="009C1F24" w:rsidRPr="00F43CEE" w:rsidRDefault="009C1F24" w:rsidP="000B6F51">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[1.15] - Хранение и переработка сельскохозяйственной продукции</w:t>
            </w:r>
          </w:p>
        </w:tc>
        <w:tc>
          <w:tcPr>
            <w:tcW w:w="3261" w:type="dxa"/>
          </w:tcPr>
          <w:p w14:paraId="20965718"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здания и сооружения для производства, хранения, первичной и глубокой переработки сельскохозяйственной продукции</w:t>
            </w:r>
            <w:r w:rsidRPr="00F43CEE">
              <w:rPr>
                <w:rFonts w:ascii="Times New Roman" w:eastAsia="SimSun" w:hAnsi="Times New Roman"/>
                <w:sz w:val="24"/>
                <w:szCs w:val="24"/>
                <w:lang w:eastAsia="zh-CN"/>
              </w:rPr>
              <w:tab/>
            </w:r>
          </w:p>
        </w:tc>
        <w:tc>
          <w:tcPr>
            <w:tcW w:w="8646" w:type="dxa"/>
            <w:vMerge/>
          </w:tcPr>
          <w:p w14:paraId="42980A43" w14:textId="77777777" w:rsidR="009C1F24" w:rsidRPr="00F43CEE" w:rsidRDefault="009C1F24" w:rsidP="000B6F51">
            <w:pPr>
              <w:shd w:val="clear" w:color="auto" w:fill="FFFFFF" w:themeFill="background1"/>
              <w:tabs>
                <w:tab w:val="left" w:pos="2520"/>
              </w:tabs>
              <w:rPr>
                <w:rFonts w:ascii="Times New Roman" w:hAnsi="Times New Roman"/>
                <w:b/>
                <w:sz w:val="24"/>
                <w:szCs w:val="24"/>
              </w:rPr>
            </w:pPr>
          </w:p>
        </w:tc>
      </w:tr>
      <w:tr w:rsidR="009C1F24" w:rsidRPr="00F43CEE" w14:paraId="42B40682" w14:textId="77777777" w:rsidTr="000B6F51">
        <w:tc>
          <w:tcPr>
            <w:tcW w:w="2830" w:type="dxa"/>
          </w:tcPr>
          <w:p w14:paraId="55D091F6" w14:textId="77777777" w:rsidR="009C1F24" w:rsidRPr="00F43CEE" w:rsidRDefault="009C1F24" w:rsidP="000B6F51">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[1.17] - Питомники</w:t>
            </w:r>
          </w:p>
        </w:tc>
        <w:tc>
          <w:tcPr>
            <w:tcW w:w="3261" w:type="dxa"/>
          </w:tcPr>
          <w:p w14:paraId="3D7C6E79"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сооружения, необходимые для выращивания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8646" w:type="dxa"/>
            <w:vMerge/>
          </w:tcPr>
          <w:p w14:paraId="69A6E535" w14:textId="77777777" w:rsidR="009C1F24" w:rsidRPr="00F43CEE" w:rsidRDefault="009C1F24" w:rsidP="000B6F51">
            <w:pPr>
              <w:shd w:val="clear" w:color="auto" w:fill="FFFFFF" w:themeFill="background1"/>
              <w:tabs>
                <w:tab w:val="left" w:pos="2520"/>
              </w:tabs>
              <w:rPr>
                <w:rFonts w:ascii="Times New Roman" w:hAnsi="Times New Roman"/>
                <w:b/>
                <w:sz w:val="24"/>
                <w:szCs w:val="24"/>
              </w:rPr>
            </w:pPr>
          </w:p>
        </w:tc>
      </w:tr>
      <w:tr w:rsidR="009C1F24" w:rsidRPr="00F43CEE" w14:paraId="6807B694" w14:textId="77777777" w:rsidTr="000B6F51">
        <w:tc>
          <w:tcPr>
            <w:tcW w:w="2830" w:type="dxa"/>
          </w:tcPr>
          <w:p w14:paraId="0F6A846B" w14:textId="77777777" w:rsidR="009C1F24" w:rsidRPr="00F43CEE" w:rsidRDefault="009C1F24" w:rsidP="000B6F51">
            <w:pPr>
              <w:widowControl w:val="0"/>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[1.18] - Обеспечение сельскохозяйственного производства</w:t>
            </w:r>
          </w:p>
        </w:tc>
        <w:tc>
          <w:tcPr>
            <w:tcW w:w="3261" w:type="dxa"/>
          </w:tcPr>
          <w:p w14:paraId="0466B286"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объекты обеспечения сельскохозяйственного производства (машинно-транспортные и ремонтные станции, ангары и гаражи для сельскохо</w:t>
            </w:r>
            <w:r w:rsidRPr="00F43CEE">
              <w:rPr>
                <w:rFonts w:ascii="Times New Roman" w:eastAsia="SimSun" w:hAnsi="Times New Roman"/>
                <w:sz w:val="24"/>
                <w:szCs w:val="24"/>
                <w:lang w:eastAsia="zh-CN"/>
              </w:rPr>
              <w:lastRenderedPageBreak/>
              <w:t>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8646" w:type="dxa"/>
            <w:vMerge/>
          </w:tcPr>
          <w:p w14:paraId="72DB7440" w14:textId="77777777" w:rsidR="009C1F24" w:rsidRPr="00F43CEE" w:rsidRDefault="009C1F24" w:rsidP="000B6F51">
            <w:pPr>
              <w:shd w:val="clear" w:color="auto" w:fill="FFFFFF" w:themeFill="background1"/>
              <w:tabs>
                <w:tab w:val="left" w:pos="2520"/>
              </w:tabs>
              <w:rPr>
                <w:rFonts w:ascii="Times New Roman" w:hAnsi="Times New Roman"/>
                <w:b/>
                <w:sz w:val="24"/>
                <w:szCs w:val="24"/>
              </w:rPr>
            </w:pPr>
          </w:p>
        </w:tc>
      </w:tr>
      <w:tr w:rsidR="009C1F24" w:rsidRPr="00F43CEE" w14:paraId="40AE5259"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0AF44B5F"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58FC3BCD" w14:textId="77777777" w:rsidR="009C1F24" w:rsidRPr="00F43CEE" w:rsidRDefault="009C1F24" w:rsidP="000B6F51">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tcBorders>
            <w:shd w:val="clear" w:color="auto" w:fill="FFFFFF" w:themeFill="background1"/>
          </w:tcPr>
          <w:p w14:paraId="5F8EFB77" w14:textId="77777777" w:rsidR="009C1F24" w:rsidRPr="00F43CEE" w:rsidRDefault="009C1F24" w:rsidP="000B6F51">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t>Регламенты не устанавливаются.</w:t>
            </w:r>
          </w:p>
          <w:p w14:paraId="0B51F5D3" w14:textId="77777777" w:rsidR="009C1F24" w:rsidRPr="00F43CEE" w:rsidRDefault="009C1F24" w:rsidP="000B6F51">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w:t>
            </w:r>
            <w:proofErr w:type="spellStart"/>
            <w:r w:rsidRPr="00F43CEE">
              <w:rPr>
                <w:rFonts w:ascii="Times New Roman" w:eastAsia="SimSun" w:hAnsi="Times New Roman"/>
                <w:sz w:val="24"/>
                <w:szCs w:val="24"/>
              </w:rPr>
              <w:t>регла</w:t>
            </w:r>
            <w:proofErr w:type="spellEnd"/>
            <w:r w:rsidRPr="00F43CEE">
              <w:rPr>
                <w:rFonts w:ascii="Times New Roman" w:eastAsia="SimSun" w:hAnsi="Times New Roman"/>
                <w:sz w:val="24"/>
                <w:szCs w:val="24"/>
              </w:rPr>
              <w:t>-менты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14:paraId="62506136" w14:textId="77777777" w:rsidR="009C1F24" w:rsidRPr="00F43CEE" w:rsidRDefault="009C1F24" w:rsidP="000B6F51">
            <w:pPr>
              <w:shd w:val="clear" w:color="auto" w:fill="FFFFFF" w:themeFill="background1"/>
              <w:tabs>
                <w:tab w:val="left" w:pos="2520"/>
              </w:tabs>
              <w:rPr>
                <w:rFonts w:ascii="Times New Roman" w:eastAsia="SimSun" w:hAnsi="Times New Roman"/>
                <w:sz w:val="24"/>
                <w:szCs w:val="24"/>
              </w:rPr>
            </w:pPr>
          </w:p>
        </w:tc>
      </w:tr>
      <w:tr w:rsidR="009C1F24" w:rsidRPr="00F43CEE" w14:paraId="6B4C490A"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7A99F23A" w14:textId="77777777" w:rsidR="009C1F24" w:rsidRPr="00F43CEE" w:rsidRDefault="009C1F24" w:rsidP="000B6F51">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14:paraId="7EEE895C" w14:textId="77777777" w:rsidR="009C1F24" w:rsidRPr="00F43CEE" w:rsidRDefault="009C1F24" w:rsidP="000B6F51">
            <w:pPr>
              <w:pStyle w:val="af8"/>
              <w:shd w:val="clear" w:color="auto" w:fill="FFFFFF" w:themeFill="background1"/>
              <w:jc w:val="left"/>
              <w:rPr>
                <w:rFonts w:ascii="Times New Roman" w:eastAsia="SimSun" w:hAnsi="Times New Roman" w:cs="Times New Roman"/>
                <w:sz w:val="24"/>
                <w:szCs w:val="24"/>
              </w:rPr>
            </w:pPr>
            <w:r w:rsidRPr="00F43CEE">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43CEE">
              <w:rPr>
                <w:rFonts w:ascii="Times New Roman" w:eastAsia="SimSun" w:hAnsi="Times New Roman" w:cs="Times New Roman"/>
                <w:sz w:val="24"/>
                <w:szCs w:val="24"/>
              </w:rPr>
              <w:t>велотранспортной</w:t>
            </w:r>
            <w:proofErr w:type="spellEnd"/>
            <w:r w:rsidRPr="00F43CEE">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w:t>
            </w:r>
            <w:r w:rsidRPr="00F43CEE">
              <w:rPr>
                <w:rFonts w:ascii="Times New Roman" w:eastAsia="SimSun" w:hAnsi="Times New Roman" w:cs="Times New Roman"/>
                <w:sz w:val="24"/>
                <w:szCs w:val="24"/>
              </w:rPr>
              <w:lastRenderedPageBreak/>
              <w:t>также некапитальных сооружений, предназначенных для охраны транспортных средств</w:t>
            </w:r>
          </w:p>
        </w:tc>
        <w:tc>
          <w:tcPr>
            <w:tcW w:w="8646" w:type="dxa"/>
            <w:vMerge/>
            <w:tcBorders>
              <w:top w:val="single" w:sz="4" w:space="0" w:color="000000"/>
              <w:left w:val="single" w:sz="4" w:space="0" w:color="000000"/>
            </w:tcBorders>
            <w:shd w:val="clear" w:color="auto" w:fill="FFFFFF" w:themeFill="background1"/>
          </w:tcPr>
          <w:p w14:paraId="20189D03" w14:textId="77777777" w:rsidR="009C1F24" w:rsidRPr="00F43CEE" w:rsidRDefault="009C1F24" w:rsidP="000B6F51">
            <w:pPr>
              <w:shd w:val="clear" w:color="auto" w:fill="FFFFFF" w:themeFill="background1"/>
              <w:tabs>
                <w:tab w:val="left" w:pos="2520"/>
              </w:tabs>
              <w:rPr>
                <w:rFonts w:ascii="Times New Roman" w:eastAsia="SimSun" w:hAnsi="Times New Roman"/>
                <w:sz w:val="24"/>
                <w:szCs w:val="24"/>
              </w:rPr>
            </w:pPr>
          </w:p>
        </w:tc>
      </w:tr>
      <w:tr w:rsidR="009C1F24" w:rsidRPr="00F43CEE" w14:paraId="5D755851"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689AF360" w14:textId="77777777" w:rsidR="009C1F24" w:rsidRPr="00F43CEE" w:rsidRDefault="009C1F24" w:rsidP="000B6F51">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14:paraId="1B7795B3" w14:textId="77777777" w:rsidR="009C1F24" w:rsidRPr="00F43CEE" w:rsidRDefault="009C1F24" w:rsidP="000B6F51">
            <w:pPr>
              <w:pStyle w:val="af8"/>
              <w:shd w:val="clear" w:color="auto" w:fill="FFFFFF" w:themeFill="background1"/>
              <w:jc w:val="left"/>
              <w:rPr>
                <w:rFonts w:ascii="Times New Roman" w:eastAsia="SimSun" w:hAnsi="Times New Roman" w:cs="Times New Roman"/>
                <w:sz w:val="24"/>
                <w:szCs w:val="24"/>
              </w:rPr>
            </w:pPr>
            <w:r w:rsidRPr="00F43CEE">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bottom w:val="single" w:sz="4" w:space="0" w:color="000000"/>
            </w:tcBorders>
            <w:shd w:val="clear" w:color="auto" w:fill="FFFFFF" w:themeFill="background1"/>
          </w:tcPr>
          <w:p w14:paraId="55B6B61D" w14:textId="77777777" w:rsidR="009C1F24" w:rsidRPr="00F43CEE" w:rsidRDefault="009C1F24" w:rsidP="000B6F51">
            <w:pPr>
              <w:shd w:val="clear" w:color="auto" w:fill="FFFFFF" w:themeFill="background1"/>
              <w:tabs>
                <w:tab w:val="left" w:pos="2520"/>
              </w:tabs>
              <w:rPr>
                <w:rFonts w:ascii="Times New Roman" w:eastAsia="SimSun" w:hAnsi="Times New Roman"/>
                <w:sz w:val="24"/>
                <w:szCs w:val="24"/>
              </w:rPr>
            </w:pPr>
          </w:p>
        </w:tc>
      </w:tr>
    </w:tbl>
    <w:p w14:paraId="79C9F6D6"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540F60A9"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6CFC030A"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14:paraId="1B0D9A0F"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F43CEE" w14:paraId="277F1A6D" w14:textId="77777777" w:rsidTr="000B6F51">
        <w:tc>
          <w:tcPr>
            <w:tcW w:w="2830" w:type="dxa"/>
          </w:tcPr>
          <w:p w14:paraId="73DBFC00"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14:paraId="595F81F0"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14:paraId="4008AA6E"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1F24" w:rsidRPr="00F43CEE" w14:paraId="01C7A9FB" w14:textId="77777777" w:rsidTr="000B6F51">
        <w:tc>
          <w:tcPr>
            <w:tcW w:w="2830" w:type="dxa"/>
            <w:tcBorders>
              <w:top w:val="single" w:sz="4" w:space="0" w:color="000000"/>
              <w:left w:val="single" w:sz="4" w:space="0" w:color="000000"/>
              <w:bottom w:val="single" w:sz="4" w:space="0" w:color="000000"/>
            </w:tcBorders>
            <w:shd w:val="clear" w:color="auto" w:fill="auto"/>
          </w:tcPr>
          <w:p w14:paraId="5225809E" w14:textId="77777777" w:rsidR="009C1F24" w:rsidRPr="00F43CEE" w:rsidRDefault="009C1F24" w:rsidP="000B6F51">
            <w:pPr>
              <w:shd w:val="clear" w:color="auto" w:fill="FFFFFF" w:themeFill="background1"/>
              <w:rPr>
                <w:rFonts w:ascii="Times New Roman" w:hAnsi="Times New Roman"/>
                <w:sz w:val="24"/>
                <w:szCs w:val="24"/>
              </w:rPr>
            </w:pPr>
            <w:r>
              <w:rPr>
                <w:rFonts w:ascii="Times New Roman" w:eastAsia="SimSun" w:hAnsi="Times New Roman"/>
                <w:sz w:val="24"/>
                <w:szCs w:val="24"/>
              </w:rPr>
              <w:t>Не предусмотрены</w:t>
            </w:r>
          </w:p>
        </w:tc>
        <w:tc>
          <w:tcPr>
            <w:tcW w:w="3261" w:type="dxa"/>
            <w:tcBorders>
              <w:top w:val="single" w:sz="4" w:space="0" w:color="000000"/>
              <w:left w:val="single" w:sz="4" w:space="0" w:color="000000"/>
              <w:bottom w:val="single" w:sz="4" w:space="0" w:color="000000"/>
            </w:tcBorders>
            <w:shd w:val="clear" w:color="auto" w:fill="auto"/>
          </w:tcPr>
          <w:p w14:paraId="03C41002" w14:textId="77777777" w:rsidR="009C1F24" w:rsidRPr="00F43CEE" w:rsidRDefault="009C1F24" w:rsidP="000B6F51">
            <w:pPr>
              <w:pStyle w:val="af8"/>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13A6D1B4" w14:textId="77777777" w:rsidR="009C1F24" w:rsidRPr="00F43CEE" w:rsidRDefault="009C1F24" w:rsidP="000B6F51">
            <w:pPr>
              <w:shd w:val="clear" w:color="auto" w:fill="FFFFFF" w:themeFill="background1"/>
              <w:suppressAutoHyphens/>
              <w:jc w:val="center"/>
              <w:textAlignment w:val="baseline"/>
              <w:rPr>
                <w:rFonts w:ascii="Times New Roman" w:hAnsi="Times New Roman"/>
                <w:sz w:val="24"/>
                <w:szCs w:val="24"/>
              </w:rPr>
            </w:pPr>
            <w:r>
              <w:rPr>
                <w:rFonts w:ascii="Times New Roman" w:eastAsia="SimSun" w:hAnsi="Times New Roman"/>
                <w:sz w:val="24"/>
                <w:szCs w:val="24"/>
              </w:rPr>
              <w:t>-</w:t>
            </w:r>
          </w:p>
        </w:tc>
      </w:tr>
    </w:tbl>
    <w:p w14:paraId="63D0AF83"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57EA30AC"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4E5A1F89" w14:textId="77777777" w:rsidR="009C1F24" w:rsidRDefault="009C1F24" w:rsidP="009C1F24">
      <w:pPr>
        <w:rPr>
          <w:rFonts w:ascii="Times New Roman" w:eastAsia="SimSun" w:hAnsi="Times New Roman" w:cs="Times New Roman"/>
          <w:b/>
          <w:sz w:val="24"/>
          <w:szCs w:val="24"/>
          <w:lang w:eastAsia="zh-CN"/>
        </w:rPr>
      </w:pPr>
      <w:r>
        <w:rPr>
          <w:rFonts w:ascii="Times New Roman" w:eastAsia="SimSun" w:hAnsi="Times New Roman" w:cs="Times New Roman"/>
          <w:b/>
          <w:sz w:val="24"/>
          <w:szCs w:val="24"/>
          <w:lang w:eastAsia="zh-CN"/>
        </w:rPr>
        <w:br w:type="page"/>
      </w:r>
    </w:p>
    <w:p w14:paraId="72789791"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14:paraId="175B9CD9"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9C1F24" w:rsidRPr="00F43CEE" w14:paraId="1F3B13DB" w14:textId="77777777" w:rsidTr="000B6F51">
        <w:tc>
          <w:tcPr>
            <w:tcW w:w="6941" w:type="dxa"/>
            <w:tcBorders>
              <w:top w:val="single" w:sz="4" w:space="0" w:color="000000"/>
              <w:left w:val="single" w:sz="4" w:space="0" w:color="000000"/>
              <w:bottom w:val="single" w:sz="4" w:space="0" w:color="000000"/>
            </w:tcBorders>
            <w:shd w:val="clear" w:color="auto" w:fill="auto"/>
            <w:vAlign w:val="center"/>
          </w:tcPr>
          <w:p w14:paraId="309CFE62" w14:textId="77777777" w:rsidR="009C1F24" w:rsidRPr="00F43CEE" w:rsidRDefault="009C1F24" w:rsidP="000B6F51">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7CF5E" w14:textId="77777777" w:rsidR="009C1F24" w:rsidRPr="00F43CEE" w:rsidRDefault="009C1F24" w:rsidP="000B6F51">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C1F24" w:rsidRPr="00F43CEE" w14:paraId="52FA09FE" w14:textId="77777777" w:rsidTr="000B6F51">
        <w:trPr>
          <w:trHeight w:val="70"/>
        </w:trPr>
        <w:tc>
          <w:tcPr>
            <w:tcW w:w="6941" w:type="dxa"/>
          </w:tcPr>
          <w:p w14:paraId="38756FB5" w14:textId="77777777" w:rsidR="009C1F24" w:rsidRDefault="009C1F24" w:rsidP="000B6F51">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0C4B409C"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3DFA4995" w14:textId="77777777" w:rsidR="009C1F24" w:rsidRPr="00F43CEE"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45E5B9B6" w14:textId="77777777" w:rsidR="009C1F24" w:rsidRPr="00F43CEE"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19125A21" w14:textId="77777777" w:rsidR="009C1F24" w:rsidRPr="00F43CEE"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701863C0" w14:textId="77777777" w:rsidR="009C1F24" w:rsidRPr="00F43CEE" w:rsidRDefault="009C1F24" w:rsidP="000B6F51">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14:paraId="72B7ACB1" w14:textId="77777777" w:rsidR="009C1F24" w:rsidRPr="00F43CEE" w:rsidRDefault="009C1F24" w:rsidP="000B6F51">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0B68EA88" w14:textId="77777777" w:rsidR="009C1F24" w:rsidRPr="00F43CEE" w:rsidRDefault="009C1F24" w:rsidP="000B6F51">
            <w:pPr>
              <w:shd w:val="clear" w:color="auto" w:fill="FFFFFF" w:themeFill="background1"/>
              <w:tabs>
                <w:tab w:val="left" w:pos="-6204"/>
              </w:tabs>
              <w:rPr>
                <w:rFonts w:ascii="Times New Roman" w:eastAsia="SimSun" w:hAnsi="Times New Roman"/>
                <w:sz w:val="24"/>
                <w:szCs w:val="24"/>
                <w:lang w:eastAsia="zh-CN"/>
              </w:rPr>
            </w:pPr>
          </w:p>
        </w:tc>
      </w:tr>
      <w:tr w:rsidR="009C1F24" w:rsidRPr="00F43CEE" w14:paraId="22982853" w14:textId="77777777" w:rsidTr="000B6F51">
        <w:tc>
          <w:tcPr>
            <w:tcW w:w="6941" w:type="dxa"/>
          </w:tcPr>
          <w:p w14:paraId="5D5E4404" w14:textId="77777777" w:rsidR="009C1F24" w:rsidRPr="00F43CEE"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контрольно-пропускные пункты</w:t>
            </w:r>
          </w:p>
        </w:tc>
        <w:tc>
          <w:tcPr>
            <w:tcW w:w="7619" w:type="dxa"/>
          </w:tcPr>
          <w:p w14:paraId="04643921"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границы смежного земельного участка не менее - 1 м;</w:t>
            </w:r>
          </w:p>
          <w:p w14:paraId="13F05B24" w14:textId="77777777" w:rsidR="009C1F24" w:rsidRPr="00F43CEE" w:rsidRDefault="009C1F24" w:rsidP="000B6F51">
            <w:pPr>
              <w:shd w:val="clear" w:color="auto" w:fill="FFFFFF" w:themeFill="background1"/>
              <w:rPr>
                <w:rFonts w:ascii="Times New Roman" w:hAnsi="Times New Roman"/>
                <w:b/>
                <w:sz w:val="24"/>
                <w:szCs w:val="24"/>
              </w:rPr>
            </w:pPr>
            <w:r w:rsidRPr="00F43CEE">
              <w:rPr>
                <w:rFonts w:ascii="Times New Roman" w:hAnsi="Times New Roman"/>
                <w:sz w:val="24"/>
                <w:szCs w:val="24"/>
              </w:rPr>
              <w:t>-минимальный отступ от красной линии улиц - 1 м;</w:t>
            </w:r>
          </w:p>
          <w:p w14:paraId="06E537BE"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максимальное количество надземных этажей зданий – 2 этажа.</w:t>
            </w:r>
          </w:p>
        </w:tc>
      </w:tr>
      <w:tr w:rsidR="009C1F24" w:rsidRPr="00F43CEE" w14:paraId="169F667A" w14:textId="77777777" w:rsidTr="000B6F51">
        <w:tc>
          <w:tcPr>
            <w:tcW w:w="6941" w:type="dxa"/>
          </w:tcPr>
          <w:p w14:paraId="424FC9C0" w14:textId="77777777" w:rsidR="009C1F24" w:rsidRPr="00F43CEE"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площадки для мусоросборников</w:t>
            </w:r>
          </w:p>
        </w:tc>
        <w:tc>
          <w:tcPr>
            <w:tcW w:w="7619" w:type="dxa"/>
          </w:tcPr>
          <w:p w14:paraId="09FB9D2D"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w:t>
            </w:r>
            <w:r w:rsidRPr="00F43CEE">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F43CEE">
              <w:rPr>
                <w:rFonts w:ascii="Times New Roman" w:eastAsia="Times New Roman" w:hAnsi="Times New Roman"/>
                <w:sz w:val="24"/>
                <w:szCs w:val="24"/>
                <w:lang w:eastAsia="zh-CN"/>
              </w:rPr>
              <w:t>;</w:t>
            </w:r>
          </w:p>
          <w:p w14:paraId="14C97355"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общее количество контейнеров не более 5 </w:t>
            </w:r>
            <w:proofErr w:type="spellStart"/>
            <w:r w:rsidRPr="00F43CEE">
              <w:rPr>
                <w:rFonts w:ascii="Times New Roman" w:eastAsia="Times New Roman" w:hAnsi="Times New Roman"/>
                <w:sz w:val="24"/>
                <w:szCs w:val="24"/>
                <w:lang w:eastAsia="zh-CN"/>
              </w:rPr>
              <w:t>шт</w:t>
            </w:r>
            <w:proofErr w:type="spellEnd"/>
            <w:r w:rsidRPr="00F43CEE">
              <w:rPr>
                <w:rFonts w:ascii="Times New Roman" w:eastAsia="Times New Roman" w:hAnsi="Times New Roman"/>
                <w:sz w:val="24"/>
                <w:szCs w:val="24"/>
                <w:lang w:eastAsia="zh-CN"/>
              </w:rPr>
              <w:t>;</w:t>
            </w:r>
          </w:p>
          <w:p w14:paraId="0F5A4F43"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9C1F24" w:rsidRPr="00F43CEE" w14:paraId="0C053B4C" w14:textId="77777777" w:rsidTr="000B6F51">
        <w:tc>
          <w:tcPr>
            <w:tcW w:w="6941" w:type="dxa"/>
          </w:tcPr>
          <w:p w14:paraId="7C2B2571" w14:textId="77777777" w:rsidR="009C1F24" w:rsidRPr="00F43CEE"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надворные уборные</w:t>
            </w:r>
          </w:p>
        </w:tc>
        <w:tc>
          <w:tcPr>
            <w:tcW w:w="7619" w:type="dxa"/>
          </w:tcPr>
          <w:p w14:paraId="1E485910"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расстояние от красной линии не менее - 10 м; </w:t>
            </w:r>
          </w:p>
          <w:p w14:paraId="588D7BC6"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lastRenderedPageBreak/>
              <w:t>- расстояние от границы смежного земельного участка не менее - 4 м;</w:t>
            </w:r>
          </w:p>
          <w:p w14:paraId="46D24747"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9C1F24" w:rsidRPr="00F43CEE" w14:paraId="0898A5A3" w14:textId="77777777" w:rsidTr="000B6F51">
        <w:tc>
          <w:tcPr>
            <w:tcW w:w="6941" w:type="dxa"/>
          </w:tcPr>
          <w:p w14:paraId="3FC0978B" w14:textId="77777777" w:rsidR="009C1F24" w:rsidRPr="00F43CEE"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 xml:space="preserve">- септики, водонепроницаемые выгребы, фильтрующие колодцы </w:t>
            </w:r>
          </w:p>
        </w:tc>
        <w:tc>
          <w:tcPr>
            <w:tcW w:w="7619" w:type="dxa"/>
          </w:tcPr>
          <w:p w14:paraId="5A828D88"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границы смежного земельного участка не менее - 4 м;</w:t>
            </w:r>
          </w:p>
          <w:p w14:paraId="5D7C72AC"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0A480947"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14:paraId="63172492"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09E2E463"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F43CEE">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F43CEE">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7" w:anchor="1014" w:history="1">
        <w:r w:rsidRPr="00F43CEE">
          <w:rPr>
            <w:rFonts w:ascii="Times New Roman" w:eastAsia="Times New Roman" w:hAnsi="Times New Roman" w:cs="Times New Roman"/>
            <w:sz w:val="24"/>
            <w:szCs w:val="24"/>
            <w:bdr w:val="none" w:sz="0" w:space="0" w:color="auto" w:frame="1"/>
            <w:lang w:eastAsia="ru-RU"/>
          </w:rPr>
          <w:t>пунктом 14</w:t>
        </w:r>
      </w:hyperlink>
      <w:r w:rsidRPr="00F43CEE">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60605A4B" w14:textId="77777777" w:rsidR="009C1F24" w:rsidRPr="00F43CEE" w:rsidRDefault="009C1F24" w:rsidP="009C1F24">
      <w:pPr>
        <w:shd w:val="clear" w:color="auto" w:fill="FFFFFF" w:themeFill="background1"/>
        <w:spacing w:after="0" w:line="240" w:lineRule="auto"/>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6B74CF27"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7B3BF82F"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46AD2E5E"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7CD89965"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lastRenderedPageBreak/>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1C81C250"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9082C0A"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98E3F39"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F43CEE">
        <w:rPr>
          <w:rFonts w:ascii="Times New Roman" w:eastAsia="SimSun" w:hAnsi="Times New Roman" w:cs="Times New Roman"/>
          <w:sz w:val="24"/>
          <w:szCs w:val="24"/>
          <w:lang w:eastAsia="zh-CN"/>
        </w:rPr>
        <w:t>машиномест</w:t>
      </w:r>
      <w:proofErr w:type="spellEnd"/>
      <w:r w:rsidRPr="00F43CEE">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11C1B0A"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E46245A"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в границах территорий общего пользования;</w:t>
      </w:r>
    </w:p>
    <w:p w14:paraId="03ED62BF"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44F1E8E4"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F8052D1"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48F5C330" w14:textId="77777777" w:rsidR="009C1F24" w:rsidRPr="00F43CEE" w:rsidRDefault="009C1F24" w:rsidP="009C1F24">
      <w:pPr>
        <w:shd w:val="clear" w:color="auto" w:fill="FFFFFF" w:themeFill="background1"/>
        <w:rPr>
          <w:sz w:val="28"/>
          <w:szCs w:val="28"/>
        </w:rPr>
      </w:pPr>
    </w:p>
    <w:p w14:paraId="174DE92C" w14:textId="77777777" w:rsidR="009C1F24" w:rsidRDefault="009C1F24" w:rsidP="009C1F24">
      <w:pPr>
        <w:rPr>
          <w:rFonts w:ascii="Times New Roman" w:eastAsia="SimSun" w:hAnsi="Times New Roman" w:cs="Times New Roman"/>
          <w:b/>
          <w:caps/>
          <w:sz w:val="36"/>
          <w:szCs w:val="36"/>
          <w:lang w:eastAsia="zh-CN"/>
        </w:rPr>
      </w:pPr>
      <w:r>
        <w:br w:type="page"/>
      </w:r>
    </w:p>
    <w:p w14:paraId="22F70392" w14:textId="77777777" w:rsidR="009C1F24" w:rsidRPr="00F43CEE" w:rsidRDefault="009C1F24" w:rsidP="009C1F24">
      <w:pPr>
        <w:pStyle w:val="4"/>
        <w:rPr>
          <w:rFonts w:eastAsia="Times New Roman"/>
          <w:i/>
        </w:rPr>
      </w:pPr>
      <w:r w:rsidRPr="00F43CEE">
        <w:lastRenderedPageBreak/>
        <w:t>Зоны рекреационного назначения</w:t>
      </w:r>
    </w:p>
    <w:p w14:paraId="7950AF8F" w14:textId="77777777" w:rsidR="009C1F24" w:rsidRDefault="009C1F24" w:rsidP="009C1F24">
      <w:pPr>
        <w:shd w:val="clear" w:color="auto" w:fill="FFFFFF" w:themeFill="background1"/>
        <w:spacing w:after="0" w:line="240" w:lineRule="auto"/>
        <w:ind w:firstLine="426"/>
        <w:jc w:val="center"/>
        <w:rPr>
          <w:rFonts w:ascii="Times New Roman" w:eastAsia="Times New Roman" w:hAnsi="Times New Roman" w:cs="Times New Roman"/>
          <w:i/>
          <w:sz w:val="24"/>
          <w:szCs w:val="28"/>
          <w:lang w:eastAsia="zh-CN"/>
        </w:rPr>
      </w:pPr>
    </w:p>
    <w:p w14:paraId="276BF1A5" w14:textId="77777777" w:rsidR="009C1F24" w:rsidRPr="00EB36E2" w:rsidRDefault="009C1F24" w:rsidP="009C1F24">
      <w:pPr>
        <w:shd w:val="clear" w:color="auto" w:fill="FFFFFF" w:themeFill="background1"/>
        <w:spacing w:after="0" w:line="240" w:lineRule="auto"/>
        <w:ind w:firstLine="426"/>
        <w:jc w:val="center"/>
        <w:rPr>
          <w:rFonts w:ascii="Times New Roman" w:eastAsia="SimSun" w:hAnsi="Times New Roman" w:cs="Times New Roman"/>
          <w:bCs/>
          <w:i/>
          <w:caps/>
          <w:sz w:val="24"/>
          <w:szCs w:val="28"/>
          <w:lang w:eastAsia="zh-CN"/>
        </w:rPr>
      </w:pPr>
      <w:r w:rsidRPr="00EB36E2">
        <w:rPr>
          <w:rFonts w:ascii="Times New Roman" w:eastAsia="Times New Roman" w:hAnsi="Times New Roman" w:cs="Times New Roman"/>
          <w:i/>
          <w:sz w:val="24"/>
          <w:szCs w:val="28"/>
          <w:lang w:eastAsia="zh-CN"/>
        </w:rPr>
        <w:t>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14:paraId="7322019C" w14:textId="77777777" w:rsidR="009C1F24" w:rsidRPr="00F43CEE" w:rsidRDefault="009C1F24" w:rsidP="009C1F24">
      <w:pPr>
        <w:shd w:val="clear" w:color="auto" w:fill="FFFFFF" w:themeFill="background1"/>
        <w:spacing w:after="0" w:line="240" w:lineRule="auto"/>
        <w:ind w:firstLine="426"/>
        <w:jc w:val="center"/>
        <w:rPr>
          <w:rFonts w:ascii="Times New Roman" w:eastAsia="SimSun" w:hAnsi="Times New Roman" w:cs="Times New Roman"/>
          <w:bCs/>
          <w:i/>
          <w:caps/>
          <w:sz w:val="24"/>
          <w:szCs w:val="24"/>
          <w:lang w:eastAsia="zh-CN"/>
        </w:rPr>
      </w:pPr>
    </w:p>
    <w:p w14:paraId="7AA4A020" w14:textId="77777777" w:rsidR="009C1F24" w:rsidRPr="00F43CEE" w:rsidRDefault="009C1F24" w:rsidP="009C1F24">
      <w:pPr>
        <w:pStyle w:val="5"/>
        <w:rPr>
          <w:i/>
          <w:iCs/>
        </w:rPr>
      </w:pPr>
      <w:r w:rsidRPr="00F43CEE">
        <w:t>Р-О. Зона озелененных пространств рекреационного назначения.</w:t>
      </w:r>
    </w:p>
    <w:p w14:paraId="189FDF8B" w14:textId="77777777" w:rsidR="009C1F24" w:rsidRDefault="009C1F24" w:rsidP="009C1F24">
      <w:pPr>
        <w:shd w:val="clear" w:color="auto" w:fill="FFFFFF" w:themeFill="background1"/>
        <w:spacing w:after="0" w:line="240" w:lineRule="auto"/>
        <w:ind w:firstLine="284"/>
        <w:rPr>
          <w:rFonts w:ascii="Times New Roman" w:eastAsia="SimSun" w:hAnsi="Times New Roman" w:cs="Times New Roman"/>
          <w:i/>
          <w:iCs/>
          <w:sz w:val="24"/>
          <w:szCs w:val="28"/>
          <w:lang w:eastAsia="zh-CN"/>
        </w:rPr>
      </w:pPr>
    </w:p>
    <w:p w14:paraId="484F8AF9" w14:textId="77777777" w:rsidR="009C1F24" w:rsidRPr="008E12F9" w:rsidRDefault="009C1F24" w:rsidP="009C1F24">
      <w:pPr>
        <w:shd w:val="clear" w:color="auto" w:fill="FFFFFF" w:themeFill="background1"/>
        <w:spacing w:after="0" w:line="240" w:lineRule="auto"/>
        <w:ind w:firstLine="284"/>
        <w:rPr>
          <w:rFonts w:ascii="Times New Roman" w:eastAsia="SimSun" w:hAnsi="Times New Roman" w:cs="Times New Roman"/>
          <w:i/>
          <w:iCs/>
          <w:sz w:val="24"/>
          <w:szCs w:val="28"/>
          <w:lang w:eastAsia="zh-CN"/>
        </w:rPr>
      </w:pPr>
      <w:r w:rsidRPr="008E12F9">
        <w:rPr>
          <w:rFonts w:ascii="Times New Roman" w:eastAsia="SimSun" w:hAnsi="Times New Roman" w:cs="Times New Roman"/>
          <w:i/>
          <w:iCs/>
          <w:sz w:val="24"/>
          <w:szCs w:val="28"/>
          <w:lang w:eastAsia="zh-CN"/>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p>
    <w:p w14:paraId="2E934421" w14:textId="77777777" w:rsidR="009C1F24" w:rsidRPr="00F43CEE" w:rsidRDefault="009C1F24" w:rsidP="009C1F24">
      <w:pPr>
        <w:widowControl w:val="0"/>
        <w:shd w:val="clear" w:color="auto" w:fill="FFFFFF" w:themeFill="background1"/>
        <w:spacing w:after="0" w:line="240" w:lineRule="auto"/>
        <w:ind w:firstLine="426"/>
        <w:rPr>
          <w:rFonts w:ascii="Times New Roman" w:eastAsia="SimSun" w:hAnsi="Times New Roman" w:cs="Times New Roman"/>
          <w:i/>
          <w:iCs/>
          <w:sz w:val="24"/>
          <w:szCs w:val="24"/>
          <w:lang w:eastAsia="zh-CN"/>
        </w:rPr>
      </w:pPr>
    </w:p>
    <w:p w14:paraId="62A97F60" w14:textId="77777777" w:rsidR="009C1F24" w:rsidRPr="00F43CEE" w:rsidRDefault="009C1F24" w:rsidP="009C1F24">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12"/>
        <w:gridCol w:w="3417"/>
        <w:gridCol w:w="8508"/>
      </w:tblGrid>
      <w:tr w:rsidR="009C1F24" w:rsidRPr="00F43CEE" w14:paraId="31D96AD5" w14:textId="77777777" w:rsidTr="000B6F51">
        <w:tc>
          <w:tcPr>
            <w:tcW w:w="2812" w:type="dxa"/>
          </w:tcPr>
          <w:p w14:paraId="1B887A77"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417" w:type="dxa"/>
          </w:tcPr>
          <w:p w14:paraId="5DCEF2FB"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508" w:type="dxa"/>
          </w:tcPr>
          <w:p w14:paraId="674C7986"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7BDEEA8F"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9C1F24" w:rsidRPr="00F43CEE" w14:paraId="7149017E" w14:textId="77777777" w:rsidTr="000B6F51">
        <w:tc>
          <w:tcPr>
            <w:tcW w:w="2812" w:type="dxa"/>
            <w:tcBorders>
              <w:top w:val="single" w:sz="4" w:space="0" w:color="000000"/>
              <w:left w:val="single" w:sz="4" w:space="0" w:color="000000"/>
              <w:bottom w:val="single" w:sz="4" w:space="0" w:color="000000"/>
            </w:tcBorders>
            <w:shd w:val="clear" w:color="auto" w:fill="FFFFFF" w:themeFill="background1"/>
          </w:tcPr>
          <w:p w14:paraId="7CE44305"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[12.0] Земельные участки (территории) общего пользования</w:t>
            </w:r>
          </w:p>
        </w:tc>
        <w:tc>
          <w:tcPr>
            <w:tcW w:w="3417" w:type="dxa"/>
            <w:tcBorders>
              <w:top w:val="single" w:sz="4" w:space="0" w:color="000000"/>
              <w:left w:val="single" w:sz="4" w:space="0" w:color="000000"/>
              <w:bottom w:val="single" w:sz="4" w:space="0" w:color="000000"/>
            </w:tcBorders>
            <w:shd w:val="clear" w:color="auto" w:fill="FFFFFF" w:themeFill="background1"/>
          </w:tcPr>
          <w:p w14:paraId="5BEC0842" w14:textId="77777777" w:rsidR="009C1F24" w:rsidRPr="00F43CEE" w:rsidRDefault="009C1F24" w:rsidP="000B6F51">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508" w:type="dxa"/>
            <w:vMerge w:val="restart"/>
          </w:tcPr>
          <w:p w14:paraId="0905A61E" w14:textId="77777777" w:rsidR="009C1F24" w:rsidRPr="00F43CEE" w:rsidRDefault="009C1F24" w:rsidP="000B6F51">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t>Регламенты не устанавливаются.</w:t>
            </w:r>
          </w:p>
          <w:p w14:paraId="38C29415" w14:textId="77777777" w:rsidR="009C1F24" w:rsidRPr="00F43CEE" w:rsidRDefault="009C1F24" w:rsidP="000B6F51">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w:t>
            </w:r>
            <w:proofErr w:type="spellStart"/>
            <w:r w:rsidRPr="00F43CEE">
              <w:rPr>
                <w:rFonts w:ascii="Times New Roman" w:eastAsia="SimSun" w:hAnsi="Times New Roman"/>
                <w:sz w:val="24"/>
                <w:szCs w:val="24"/>
              </w:rPr>
              <w:t>регла</w:t>
            </w:r>
            <w:proofErr w:type="spellEnd"/>
            <w:r w:rsidRPr="00F43CEE">
              <w:rPr>
                <w:rFonts w:ascii="Times New Roman" w:eastAsia="SimSun" w:hAnsi="Times New Roman"/>
                <w:sz w:val="24"/>
                <w:szCs w:val="24"/>
              </w:rPr>
              <w:t>-менты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14:paraId="1BB7B289" w14:textId="77777777" w:rsidR="009C1F24" w:rsidRPr="00F43CEE" w:rsidRDefault="009C1F24" w:rsidP="000B6F51">
            <w:pPr>
              <w:shd w:val="clear" w:color="auto" w:fill="FFFFFF" w:themeFill="background1"/>
              <w:tabs>
                <w:tab w:val="left" w:pos="2520"/>
              </w:tabs>
              <w:rPr>
                <w:rFonts w:ascii="Times New Roman" w:hAnsi="Times New Roman"/>
                <w:b/>
                <w:sz w:val="24"/>
                <w:szCs w:val="24"/>
              </w:rPr>
            </w:pPr>
          </w:p>
        </w:tc>
      </w:tr>
      <w:tr w:rsidR="009C1F24" w:rsidRPr="00F43CEE" w14:paraId="51976422" w14:textId="77777777" w:rsidTr="000B6F51">
        <w:tc>
          <w:tcPr>
            <w:tcW w:w="2812" w:type="dxa"/>
            <w:shd w:val="clear" w:color="auto" w:fill="FFFFFF" w:themeFill="background1"/>
            <w:vAlign w:val="center"/>
          </w:tcPr>
          <w:p w14:paraId="18CB22CE" w14:textId="77777777" w:rsidR="009C1F24" w:rsidRPr="00F43CEE" w:rsidRDefault="009C1F24" w:rsidP="000B6F51">
            <w:pPr>
              <w:shd w:val="clear" w:color="auto" w:fill="FFFFFF" w:themeFill="background1"/>
              <w:rPr>
                <w:rFonts w:ascii="Times New Roman" w:hAnsi="Times New Roman"/>
                <w:sz w:val="24"/>
                <w:szCs w:val="24"/>
                <w:lang w:eastAsia="ar-SA"/>
              </w:rPr>
            </w:pPr>
            <w:r w:rsidRPr="00F43CEE">
              <w:rPr>
                <w:rFonts w:ascii="Times New Roman" w:eastAsia="SimSun" w:hAnsi="Times New Roman"/>
                <w:sz w:val="24"/>
                <w:szCs w:val="24"/>
                <w:lang w:eastAsia="zh-CN"/>
              </w:rPr>
              <w:t>[12.0.1] - Улично-дорожная сеть</w:t>
            </w:r>
          </w:p>
        </w:tc>
        <w:tc>
          <w:tcPr>
            <w:tcW w:w="3417" w:type="dxa"/>
            <w:shd w:val="clear" w:color="auto" w:fill="FFFFFF" w:themeFill="background1"/>
            <w:vAlign w:val="center"/>
          </w:tcPr>
          <w:p w14:paraId="4402FF32"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w:t>
            </w:r>
            <w:r w:rsidRPr="00F43CEE">
              <w:rPr>
                <w:rFonts w:ascii="Times New Roman" w:eastAsia="SimSun" w:hAnsi="Times New Roman"/>
                <w:sz w:val="24"/>
                <w:szCs w:val="24"/>
                <w:lang w:eastAsia="zh-CN"/>
              </w:rPr>
              <w:lastRenderedPageBreak/>
              <w:t xml:space="preserve">лодорожек и объектов </w:t>
            </w:r>
            <w:proofErr w:type="spellStart"/>
            <w:r w:rsidRPr="00F43CEE">
              <w:rPr>
                <w:rFonts w:ascii="Times New Roman" w:eastAsia="SimSun" w:hAnsi="Times New Roman"/>
                <w:sz w:val="24"/>
                <w:szCs w:val="24"/>
                <w:lang w:eastAsia="zh-CN"/>
              </w:rPr>
              <w:t>велотранспортной</w:t>
            </w:r>
            <w:proofErr w:type="spellEnd"/>
            <w:r w:rsidRPr="00F43CEE">
              <w:rPr>
                <w:rFonts w:ascii="Times New Roman" w:eastAsia="SimSun" w:hAnsi="Times New Roman"/>
                <w:sz w:val="24"/>
                <w:szCs w:val="24"/>
                <w:lang w:eastAsia="zh-CN"/>
              </w:rPr>
              <w:t xml:space="preserve"> и инженерной инфраструктуры;</w:t>
            </w:r>
            <w:r w:rsidRPr="00F43CEE">
              <w:rPr>
                <w:rFonts w:ascii="Times New Roman" w:eastAsia="SimSun" w:hAnsi="Times New Roma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08" w:type="dxa"/>
            <w:vMerge/>
            <w:shd w:val="clear" w:color="auto" w:fill="FFFFFF" w:themeFill="background1"/>
          </w:tcPr>
          <w:p w14:paraId="4204EA25" w14:textId="77777777" w:rsidR="009C1F24" w:rsidRPr="00F43CEE" w:rsidRDefault="009C1F24" w:rsidP="000B6F51">
            <w:pPr>
              <w:shd w:val="clear" w:color="auto" w:fill="FFFFFF" w:themeFill="background1"/>
              <w:tabs>
                <w:tab w:val="left" w:pos="2520"/>
              </w:tabs>
              <w:rPr>
                <w:rFonts w:ascii="Times New Roman" w:eastAsia="SimSun" w:hAnsi="Times New Roman"/>
                <w:sz w:val="24"/>
                <w:szCs w:val="24"/>
              </w:rPr>
            </w:pPr>
          </w:p>
        </w:tc>
      </w:tr>
      <w:tr w:rsidR="009C1F24" w:rsidRPr="00F43CEE" w14:paraId="5E1A42FB" w14:textId="77777777" w:rsidTr="000B6F51">
        <w:trPr>
          <w:trHeight w:val="4005"/>
        </w:trPr>
        <w:tc>
          <w:tcPr>
            <w:tcW w:w="2812" w:type="dxa"/>
            <w:shd w:val="clear" w:color="auto" w:fill="FFFFFF" w:themeFill="background1"/>
            <w:vAlign w:val="center"/>
          </w:tcPr>
          <w:p w14:paraId="37E94C43"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[12.0.2] - Благоустройство территории</w:t>
            </w:r>
          </w:p>
        </w:tc>
        <w:tc>
          <w:tcPr>
            <w:tcW w:w="3417" w:type="dxa"/>
            <w:shd w:val="clear" w:color="auto" w:fill="FFFFFF" w:themeFill="background1"/>
            <w:vAlign w:val="center"/>
          </w:tcPr>
          <w:p w14:paraId="0C1F6D00"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08" w:type="dxa"/>
            <w:vMerge/>
            <w:shd w:val="clear" w:color="auto" w:fill="FFFFFF" w:themeFill="background1"/>
            <w:vAlign w:val="center"/>
          </w:tcPr>
          <w:p w14:paraId="2CA5577E"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p>
        </w:tc>
      </w:tr>
      <w:tr w:rsidR="009C1F24" w:rsidRPr="00F43CEE" w14:paraId="1E31C559" w14:textId="77777777" w:rsidTr="000B6F51">
        <w:tc>
          <w:tcPr>
            <w:tcW w:w="2812" w:type="dxa"/>
            <w:vAlign w:val="center"/>
          </w:tcPr>
          <w:p w14:paraId="30887897" w14:textId="77777777" w:rsidR="009C1F24" w:rsidRPr="00F43CEE" w:rsidRDefault="009C1F24" w:rsidP="000B6F51">
            <w:pPr>
              <w:rPr>
                <w:rFonts w:ascii="Times New Roman" w:eastAsia="SimSun" w:hAnsi="Times New Roman"/>
                <w:sz w:val="24"/>
                <w:szCs w:val="24"/>
                <w:lang w:eastAsia="zh-CN"/>
              </w:rPr>
            </w:pPr>
            <w:r w:rsidRPr="00F43CEE">
              <w:rPr>
                <w:rFonts w:ascii="Times New Roman" w:eastAsia="SimSun" w:hAnsi="Times New Roman"/>
                <w:sz w:val="24"/>
                <w:szCs w:val="24"/>
                <w:lang w:eastAsia="zh-CN"/>
              </w:rPr>
              <w:t>[3.6.2] – Парки культуры и отдыха</w:t>
            </w:r>
          </w:p>
        </w:tc>
        <w:tc>
          <w:tcPr>
            <w:tcW w:w="3417" w:type="dxa"/>
            <w:vAlign w:val="center"/>
          </w:tcPr>
          <w:p w14:paraId="7E8717C9" w14:textId="77777777" w:rsidR="009C1F24" w:rsidRPr="00F43CEE" w:rsidRDefault="009C1F24" w:rsidP="000B6F51">
            <w:pPr>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парков культуры и отдыха</w:t>
            </w:r>
          </w:p>
        </w:tc>
        <w:tc>
          <w:tcPr>
            <w:tcW w:w="8508" w:type="dxa"/>
            <w:vMerge/>
            <w:shd w:val="clear" w:color="auto" w:fill="FFFFFF" w:themeFill="background1"/>
            <w:vAlign w:val="center"/>
          </w:tcPr>
          <w:p w14:paraId="1FA87F8B"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p>
        </w:tc>
      </w:tr>
      <w:tr w:rsidR="009C1F24" w:rsidRPr="00F43CEE" w14:paraId="137614BE" w14:textId="77777777" w:rsidTr="000B6F51">
        <w:tc>
          <w:tcPr>
            <w:tcW w:w="2812" w:type="dxa"/>
            <w:vAlign w:val="center"/>
          </w:tcPr>
          <w:p w14:paraId="766CB69A" w14:textId="77777777" w:rsidR="009C1F24" w:rsidRPr="00F43CEE" w:rsidRDefault="009C1F24" w:rsidP="000B6F51">
            <w:pPr>
              <w:widowControl w:val="0"/>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[9.0] - Деятельность  по </w:t>
            </w:r>
            <w:r w:rsidRPr="00F43CEE">
              <w:rPr>
                <w:rFonts w:ascii="Times New Roman" w:eastAsia="SimSun" w:hAnsi="Times New Roman"/>
                <w:sz w:val="24"/>
                <w:szCs w:val="24"/>
                <w:lang w:eastAsia="zh-CN"/>
              </w:rPr>
              <w:lastRenderedPageBreak/>
              <w:t>особой охране и изучению природы</w:t>
            </w:r>
          </w:p>
        </w:tc>
        <w:tc>
          <w:tcPr>
            <w:tcW w:w="3417" w:type="dxa"/>
          </w:tcPr>
          <w:p w14:paraId="43A638E4" w14:textId="77777777" w:rsidR="009C1F24" w:rsidRPr="00F43CEE" w:rsidRDefault="009C1F24" w:rsidP="000B6F51">
            <w:pPr>
              <w:widowControl w:val="0"/>
              <w:autoSpaceDE w:val="0"/>
              <w:autoSpaceDN w:val="0"/>
              <w:adjustRightInd w:val="0"/>
              <w:jc w:val="center"/>
              <w:rPr>
                <w:rFonts w:ascii="Times New Roman" w:hAnsi="Times New Roman"/>
                <w:sz w:val="24"/>
                <w:szCs w:val="24"/>
              </w:rPr>
            </w:pPr>
            <w:r w:rsidRPr="00F43CEE">
              <w:rPr>
                <w:rFonts w:ascii="Times New Roman" w:hAnsi="Times New Roman"/>
                <w:sz w:val="24"/>
                <w:szCs w:val="24"/>
              </w:rPr>
              <w:lastRenderedPageBreak/>
              <w:t xml:space="preserve">Сохранение и изучение растительного и животного мира </w:t>
            </w:r>
            <w:r w:rsidRPr="00F43CEE">
              <w:rPr>
                <w:rFonts w:ascii="Times New Roman" w:hAnsi="Times New Roman"/>
                <w:sz w:val="24"/>
                <w:szCs w:val="24"/>
              </w:rPr>
              <w:lastRenderedPageBreak/>
              <w:t>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8508" w:type="dxa"/>
            <w:vMerge/>
            <w:shd w:val="clear" w:color="auto" w:fill="FFFFFF" w:themeFill="background1"/>
            <w:vAlign w:val="center"/>
          </w:tcPr>
          <w:p w14:paraId="5AE161E9"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p>
        </w:tc>
      </w:tr>
      <w:tr w:rsidR="009C1F24" w:rsidRPr="00F43CEE" w14:paraId="5101374F" w14:textId="77777777" w:rsidTr="000B6F51">
        <w:tc>
          <w:tcPr>
            <w:tcW w:w="2812" w:type="dxa"/>
          </w:tcPr>
          <w:p w14:paraId="3406827C" w14:textId="77777777" w:rsidR="009C1F24" w:rsidRPr="008E7746" w:rsidRDefault="009C1F24" w:rsidP="000B6F5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[5.1.3] - Площадки для занятий спортом</w:t>
            </w:r>
          </w:p>
        </w:tc>
        <w:tc>
          <w:tcPr>
            <w:tcW w:w="3417" w:type="dxa"/>
          </w:tcPr>
          <w:p w14:paraId="78C89121" w14:textId="77777777" w:rsidR="009C1F24" w:rsidRPr="008E7746"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508" w:type="dxa"/>
            <w:shd w:val="clear" w:color="auto" w:fill="FFFFFF" w:themeFill="background1"/>
          </w:tcPr>
          <w:p w14:paraId="4174A722"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14:paraId="333C9ED7"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14:paraId="37A66FA1" w14:textId="77777777" w:rsidR="009C1F24" w:rsidRPr="008E7746" w:rsidRDefault="009C1F24" w:rsidP="000B6F5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14:paraId="07153EF2" w14:textId="77777777" w:rsidR="009C1F24" w:rsidRPr="008E7746" w:rsidRDefault="009C1F24" w:rsidP="000B6F51">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14:paraId="551C7A04" w14:textId="77777777" w:rsidR="009C1F24" w:rsidRPr="008E7746" w:rsidRDefault="009C1F24" w:rsidP="000B6F51">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4081DCD2" w14:textId="77777777" w:rsidR="009C1F24" w:rsidRPr="008E7746" w:rsidRDefault="009C1F24" w:rsidP="000B6F5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bl>
    <w:p w14:paraId="36B3B56E"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27440DBC"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F43CEE" w14:paraId="6A319B69" w14:textId="77777777" w:rsidTr="000B6F51">
        <w:tc>
          <w:tcPr>
            <w:tcW w:w="2830" w:type="dxa"/>
          </w:tcPr>
          <w:p w14:paraId="78CFB7CA"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14:paraId="53CAC00F"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14:paraId="2436ED12"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1F24" w:rsidRPr="00F43CEE" w14:paraId="30433B51" w14:textId="77777777" w:rsidTr="000B6F51">
        <w:tc>
          <w:tcPr>
            <w:tcW w:w="2830" w:type="dxa"/>
            <w:tcBorders>
              <w:top w:val="single" w:sz="4" w:space="0" w:color="auto"/>
              <w:bottom w:val="single" w:sz="4" w:space="0" w:color="auto"/>
            </w:tcBorders>
            <w:shd w:val="clear" w:color="auto" w:fill="auto"/>
            <w:vAlign w:val="center"/>
          </w:tcPr>
          <w:p w14:paraId="0C23FD1D" w14:textId="77777777" w:rsidR="009C1F24" w:rsidRPr="00F43CEE" w:rsidRDefault="009C1F24" w:rsidP="000B6F51">
            <w:pPr>
              <w:rPr>
                <w:rFonts w:ascii="Times New Roman" w:eastAsia="SimSun" w:hAnsi="Times New Roman"/>
                <w:sz w:val="24"/>
                <w:szCs w:val="24"/>
                <w:lang w:eastAsia="zh-CN"/>
              </w:rPr>
            </w:pPr>
            <w:r w:rsidRPr="00F43CEE">
              <w:rPr>
                <w:rFonts w:ascii="Times New Roman" w:eastAsia="SimSun" w:hAnsi="Times New Roman"/>
                <w:sz w:val="24"/>
                <w:szCs w:val="24"/>
                <w:lang w:eastAsia="zh-CN"/>
              </w:rPr>
              <w:t>[11.1] - Общее пользование водными объектами</w:t>
            </w:r>
          </w:p>
        </w:tc>
        <w:tc>
          <w:tcPr>
            <w:tcW w:w="3261" w:type="dxa"/>
            <w:tcBorders>
              <w:top w:val="single" w:sz="4" w:space="0" w:color="auto"/>
              <w:bottom w:val="single" w:sz="4" w:space="0" w:color="auto"/>
            </w:tcBorders>
            <w:shd w:val="clear" w:color="auto" w:fill="auto"/>
            <w:vAlign w:val="center"/>
          </w:tcPr>
          <w:p w14:paraId="5BB1FF93" w14:textId="77777777" w:rsidR="009C1F24" w:rsidRPr="00F43CEE" w:rsidRDefault="009C1F24" w:rsidP="000B6F51">
            <w:pPr>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Использование объектов капитального строительства на земельных участках, примыкающих к водным объек</w:t>
            </w:r>
            <w:r w:rsidRPr="00F43CEE">
              <w:rPr>
                <w:rFonts w:ascii="Times New Roman" w:eastAsia="SimSun" w:hAnsi="Times New Roman"/>
                <w:sz w:val="24"/>
                <w:szCs w:val="24"/>
                <w:lang w:eastAsia="zh-CN"/>
              </w:rPr>
              <w:lastRenderedPageBreak/>
              <w:t>там способами, необходимыми для осуществления общего водопользования (водопользования, осуществляемого гражданами для личных нужд, купание, использование маломерных судов, водных мотоциклов и других технических средств, предназначенных для отдыха на водных объектах, если соответствующие запреты не установлены законодательством);</w:t>
            </w:r>
          </w:p>
        </w:tc>
        <w:tc>
          <w:tcPr>
            <w:tcW w:w="8646" w:type="dxa"/>
            <w:shd w:val="clear" w:color="auto" w:fill="auto"/>
            <w:vAlign w:val="center"/>
          </w:tcPr>
          <w:p w14:paraId="56A69387" w14:textId="77777777" w:rsidR="009C1F24" w:rsidRPr="00F43CEE" w:rsidRDefault="009C1F24" w:rsidP="000B6F51">
            <w:pPr>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минимальная/максимальная площадь земельных участков – 100 кв. м/3000 кв. м;</w:t>
            </w:r>
          </w:p>
          <w:p w14:paraId="4F7675D0" w14:textId="77777777" w:rsidR="009C1F24" w:rsidRPr="00F43CEE" w:rsidRDefault="009C1F24" w:rsidP="000B6F51">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минимальная ширина земельных участков вдоль фронта улицы (проезда) – 10 м;</w:t>
            </w:r>
          </w:p>
          <w:p w14:paraId="0E928941" w14:textId="77777777" w:rsidR="009C1F24" w:rsidRPr="00F43CEE" w:rsidRDefault="009C1F24" w:rsidP="000B6F51">
            <w:pPr>
              <w:rPr>
                <w:rFonts w:ascii="Times New Roman" w:eastAsia="SimSun" w:hAnsi="Times New Roman"/>
                <w:sz w:val="24"/>
                <w:szCs w:val="24"/>
                <w:lang w:eastAsia="zh-CN"/>
              </w:rPr>
            </w:pPr>
            <w:r w:rsidRPr="00F43CEE">
              <w:rPr>
                <w:rFonts w:ascii="Times New Roman" w:hAnsi="Times New Roman"/>
                <w:sz w:val="24"/>
                <w:szCs w:val="24"/>
              </w:rPr>
              <w:t>минимальные отступы от границ земельных участков - 1 м;</w:t>
            </w:r>
          </w:p>
          <w:p w14:paraId="26A82A2D" w14:textId="77777777" w:rsidR="009C1F24" w:rsidRPr="00F43CEE" w:rsidRDefault="009C1F24" w:rsidP="000B6F51">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максимальная высота строений, сооружений от уровня земли - 10 м;</w:t>
            </w:r>
          </w:p>
          <w:p w14:paraId="1C66D698" w14:textId="77777777" w:rsidR="009C1F24" w:rsidRPr="00F43CEE" w:rsidRDefault="009C1F24" w:rsidP="000B6F51">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максимальный процент застройки в границах земельного участка – 90%;</w:t>
            </w:r>
          </w:p>
        </w:tc>
      </w:tr>
    </w:tbl>
    <w:p w14:paraId="1E4771D0" w14:textId="77777777" w:rsidR="009C1F24" w:rsidRPr="00F43CEE" w:rsidRDefault="009C1F24" w:rsidP="009C1F24">
      <w:pPr>
        <w:shd w:val="clear" w:color="auto" w:fill="FFFFFF" w:themeFill="background1"/>
      </w:pPr>
    </w:p>
    <w:p w14:paraId="35E5F4CE"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51ED5E2C"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1A42A7F0"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p>
    <w:tbl>
      <w:tblPr>
        <w:tblStyle w:val="afa"/>
        <w:tblW w:w="0" w:type="auto"/>
        <w:tblLook w:val="04A0" w:firstRow="1" w:lastRow="0" w:firstColumn="1" w:lastColumn="0" w:noHBand="0" w:noVBand="1"/>
      </w:tblPr>
      <w:tblGrid>
        <w:gridCol w:w="6941"/>
        <w:gridCol w:w="7619"/>
      </w:tblGrid>
      <w:tr w:rsidR="009C1F24" w:rsidRPr="00F43CEE" w14:paraId="2C176651" w14:textId="77777777" w:rsidTr="000B6F51">
        <w:tc>
          <w:tcPr>
            <w:tcW w:w="6941" w:type="dxa"/>
            <w:tcBorders>
              <w:top w:val="single" w:sz="4" w:space="0" w:color="000000"/>
              <w:left w:val="single" w:sz="4" w:space="0" w:color="000000"/>
              <w:bottom w:val="single" w:sz="4" w:space="0" w:color="000000"/>
            </w:tcBorders>
            <w:shd w:val="clear" w:color="auto" w:fill="auto"/>
            <w:vAlign w:val="center"/>
          </w:tcPr>
          <w:p w14:paraId="0A314F86" w14:textId="77777777" w:rsidR="009C1F24" w:rsidRPr="00F43CEE" w:rsidRDefault="009C1F24" w:rsidP="000B6F51">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47709" w14:textId="77777777" w:rsidR="009C1F24" w:rsidRPr="00F43CEE" w:rsidRDefault="009C1F24" w:rsidP="000B6F51">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C1F24" w:rsidRPr="00F43CEE" w14:paraId="4CEAF92E" w14:textId="77777777" w:rsidTr="000B6F51">
        <w:tc>
          <w:tcPr>
            <w:tcW w:w="6941" w:type="dxa"/>
          </w:tcPr>
          <w:p w14:paraId="18BD074C"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и объектов капитального строительства не установлены.</w:t>
            </w:r>
          </w:p>
          <w:p w14:paraId="26CDA83B" w14:textId="77777777" w:rsidR="009C1F24" w:rsidRPr="00F43CEE" w:rsidRDefault="009C1F24" w:rsidP="000B6F51">
            <w:pPr>
              <w:shd w:val="clear" w:color="auto" w:fill="FFFFFF" w:themeFill="background1"/>
              <w:tabs>
                <w:tab w:val="left" w:pos="2520"/>
              </w:tabs>
              <w:ind w:firstLine="426"/>
              <w:jc w:val="center"/>
              <w:rPr>
                <w:rFonts w:ascii="Times New Roman" w:eastAsia="SimSun" w:hAnsi="Times New Roman"/>
                <w:sz w:val="24"/>
                <w:szCs w:val="24"/>
                <w:lang w:eastAsia="zh-CN"/>
              </w:rPr>
            </w:pPr>
          </w:p>
        </w:tc>
        <w:tc>
          <w:tcPr>
            <w:tcW w:w="7619" w:type="dxa"/>
          </w:tcPr>
          <w:p w14:paraId="3ABBAD0F" w14:textId="77777777" w:rsidR="009C1F24" w:rsidRPr="00F43CEE" w:rsidRDefault="009C1F24" w:rsidP="000B6F51">
            <w:pPr>
              <w:shd w:val="clear" w:color="auto" w:fill="FFFFFF" w:themeFill="background1"/>
              <w:tabs>
                <w:tab w:val="left" w:pos="-6204"/>
              </w:tabs>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t>-</w:t>
            </w:r>
          </w:p>
        </w:tc>
      </w:tr>
    </w:tbl>
    <w:p w14:paraId="6D6646A7" w14:textId="77777777" w:rsidR="009C1F24" w:rsidRPr="00F43CEE" w:rsidRDefault="009C1F24" w:rsidP="009C1F24">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07B178EC"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случае если земельные участки  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E7899C6"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3B028EE"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в границах территорий общего пользования;</w:t>
      </w:r>
    </w:p>
    <w:p w14:paraId="081F10CD"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2AD42FE3" w14:textId="77777777" w:rsidR="009C1F24" w:rsidRPr="00F43CEE" w:rsidRDefault="009C1F24" w:rsidP="009C1F24">
      <w:pPr>
        <w:pStyle w:val="5"/>
        <w:rPr>
          <w:i/>
          <w:iCs/>
        </w:rPr>
      </w:pPr>
      <w:r w:rsidRPr="00F43CEE">
        <w:lastRenderedPageBreak/>
        <w:t>Р-ТОС. Зона объектов туризма, отдыха и спорта</w:t>
      </w:r>
    </w:p>
    <w:p w14:paraId="293DDFC6" w14:textId="77777777" w:rsidR="009C1F24" w:rsidRDefault="009C1F24" w:rsidP="009C1F24">
      <w:pPr>
        <w:shd w:val="clear" w:color="auto" w:fill="FFFFFF" w:themeFill="background1"/>
        <w:spacing w:after="0" w:line="240" w:lineRule="auto"/>
        <w:ind w:firstLine="284"/>
        <w:rPr>
          <w:rFonts w:ascii="Times New Roman" w:eastAsia="Times New Roman" w:hAnsi="Times New Roman" w:cs="Times New Roman"/>
          <w:i/>
          <w:iCs/>
          <w:sz w:val="28"/>
          <w:szCs w:val="28"/>
          <w:lang w:eastAsia="zh-CN"/>
        </w:rPr>
      </w:pPr>
    </w:p>
    <w:p w14:paraId="45BE6D45" w14:textId="77777777" w:rsidR="009C1F24" w:rsidRPr="008E12F9" w:rsidRDefault="009C1F24" w:rsidP="009C1F24">
      <w:pPr>
        <w:shd w:val="clear" w:color="auto" w:fill="FFFFFF" w:themeFill="background1"/>
        <w:spacing w:after="0" w:line="240" w:lineRule="auto"/>
        <w:ind w:firstLine="284"/>
        <w:rPr>
          <w:rFonts w:ascii="Times New Roman" w:eastAsia="SimSun" w:hAnsi="Times New Roman" w:cs="Times New Roman"/>
          <w:i/>
          <w:iCs/>
          <w:sz w:val="24"/>
          <w:szCs w:val="28"/>
          <w:u w:val="single"/>
          <w:lang w:eastAsia="zh-CN"/>
        </w:rPr>
      </w:pPr>
      <w:r w:rsidRPr="008E12F9">
        <w:rPr>
          <w:rFonts w:ascii="Times New Roman" w:eastAsia="Times New Roman" w:hAnsi="Times New Roman" w:cs="Times New Roman"/>
          <w:i/>
          <w:iCs/>
          <w:sz w:val="24"/>
          <w:szCs w:val="28"/>
          <w:lang w:eastAsia="zh-CN"/>
        </w:rPr>
        <w:t>Зона предназначена для размещения объектов</w:t>
      </w:r>
      <w:r w:rsidRPr="008E12F9">
        <w:rPr>
          <w:rFonts w:ascii="Times New Roman" w:eastAsia="Times New Roman" w:hAnsi="Times New Roman" w:cs="Times New Roman"/>
          <w:i/>
          <w:sz w:val="24"/>
          <w:szCs w:val="28"/>
          <w:lang w:eastAsia="zh-CN"/>
        </w:rPr>
        <w:t xml:space="preserve"> туризма, отдыха и спорта</w:t>
      </w:r>
      <w:r w:rsidRPr="008E12F9">
        <w:rPr>
          <w:rFonts w:ascii="Times New Roman" w:eastAsia="Times New Roman" w:hAnsi="Times New Roman" w:cs="Times New Roman"/>
          <w:i/>
          <w:iCs/>
          <w:sz w:val="24"/>
          <w:szCs w:val="28"/>
          <w:lang w:eastAsia="zh-CN"/>
        </w:rPr>
        <w:t xml:space="preserve">, сохранения экологически чистой окружающей среды </w:t>
      </w:r>
      <w:r w:rsidRPr="008E12F9">
        <w:rPr>
          <w:rFonts w:ascii="Times New Roman" w:eastAsia="Times New Roman" w:hAnsi="Times New Roman" w:cs="Times New Roman"/>
          <w:i/>
          <w:sz w:val="24"/>
          <w:szCs w:val="28"/>
          <w:lang w:eastAsia="zh-CN"/>
        </w:rPr>
        <w:t>и использования существующего природного ландшафта в рекреационных целях</w:t>
      </w:r>
      <w:r w:rsidRPr="008E12F9">
        <w:rPr>
          <w:rFonts w:ascii="Times New Roman" w:eastAsia="Times New Roman" w:hAnsi="Times New Roman" w:cs="Times New Roman"/>
          <w:i/>
          <w:iCs/>
          <w:sz w:val="24"/>
          <w:szCs w:val="28"/>
          <w:lang w:eastAsia="zh-CN"/>
        </w:rPr>
        <w:t>.</w:t>
      </w:r>
    </w:p>
    <w:p w14:paraId="3572CEB4" w14:textId="77777777" w:rsidR="009C1F24" w:rsidRDefault="009C1F24" w:rsidP="009C1F24">
      <w:pPr>
        <w:widowControl w:val="0"/>
        <w:shd w:val="clear" w:color="auto" w:fill="FFFFFF" w:themeFill="background1"/>
        <w:spacing w:after="0" w:line="240" w:lineRule="auto"/>
        <w:rPr>
          <w:rFonts w:ascii="Times New Roman" w:eastAsia="Times New Roman" w:hAnsi="Times New Roman" w:cs="Times New Roman"/>
          <w:b/>
          <w:sz w:val="24"/>
          <w:szCs w:val="24"/>
          <w:lang w:eastAsia="zh-CN"/>
        </w:rPr>
      </w:pPr>
    </w:p>
    <w:p w14:paraId="107092AE" w14:textId="77777777" w:rsidR="009C1F24" w:rsidRPr="00F43CEE" w:rsidRDefault="009C1F24" w:rsidP="009C1F24">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09"/>
        <w:gridCol w:w="3417"/>
        <w:gridCol w:w="8511"/>
      </w:tblGrid>
      <w:tr w:rsidR="009C1F24" w:rsidRPr="00F43CEE" w14:paraId="32CD49CA" w14:textId="77777777" w:rsidTr="000B6F51">
        <w:tc>
          <w:tcPr>
            <w:tcW w:w="2809" w:type="dxa"/>
          </w:tcPr>
          <w:p w14:paraId="49B7D508"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417" w:type="dxa"/>
          </w:tcPr>
          <w:p w14:paraId="2C747A1C"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511" w:type="dxa"/>
          </w:tcPr>
          <w:p w14:paraId="0B7D54B9"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6227FACC"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9C1F24" w:rsidRPr="00F43CEE" w14:paraId="78E4F025" w14:textId="77777777" w:rsidTr="000B6F51">
        <w:tc>
          <w:tcPr>
            <w:tcW w:w="2809" w:type="dxa"/>
            <w:tcBorders>
              <w:top w:val="single" w:sz="4" w:space="0" w:color="000000"/>
              <w:left w:val="single" w:sz="4" w:space="0" w:color="000000"/>
              <w:bottom w:val="single" w:sz="4" w:space="0" w:color="000000"/>
            </w:tcBorders>
            <w:shd w:val="clear" w:color="auto" w:fill="auto"/>
          </w:tcPr>
          <w:p w14:paraId="08949085"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[5.0] Отдых (рекреация)</w:t>
            </w:r>
          </w:p>
        </w:tc>
        <w:tc>
          <w:tcPr>
            <w:tcW w:w="3417" w:type="dxa"/>
            <w:tcBorders>
              <w:top w:val="single" w:sz="4" w:space="0" w:color="000000"/>
              <w:left w:val="single" w:sz="4" w:space="0" w:color="000000"/>
              <w:bottom w:val="single" w:sz="4" w:space="0" w:color="000000"/>
            </w:tcBorders>
            <w:shd w:val="clear" w:color="auto" w:fill="auto"/>
          </w:tcPr>
          <w:p w14:paraId="4678F264"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28F7C963"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создание и уход за парками, городскими лесами, прудами, озерами, водохранилищами, пляжами, береговыми полосами водных объектов общего пользования, а также обустройство мест отдыха в них.</w:t>
            </w:r>
          </w:p>
          <w:p w14:paraId="44F59363"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содержание данного вида разрешенного использования включает в себя содержание видов разрешенного использования с кодами 5.1-5.5.</w:t>
            </w:r>
          </w:p>
        </w:tc>
        <w:tc>
          <w:tcPr>
            <w:tcW w:w="8511" w:type="dxa"/>
            <w:tcBorders>
              <w:top w:val="single" w:sz="4" w:space="0" w:color="000000"/>
              <w:left w:val="single" w:sz="4" w:space="0" w:color="000000"/>
              <w:bottom w:val="single" w:sz="4" w:space="0" w:color="000000"/>
              <w:right w:val="single" w:sz="4" w:space="0" w:color="000000"/>
            </w:tcBorders>
            <w:shd w:val="clear" w:color="auto" w:fill="auto"/>
          </w:tcPr>
          <w:p w14:paraId="1C240E31"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минимальная/максимальная площадь земельных участков </w:t>
            </w:r>
            <w:r w:rsidRPr="00F43CEE">
              <w:rPr>
                <w:rFonts w:ascii="Times New Roman" w:eastAsia="SimSun" w:hAnsi="Times New Roman"/>
                <w:b/>
                <w:sz w:val="24"/>
                <w:szCs w:val="24"/>
              </w:rPr>
              <w:t>- 1000/</w:t>
            </w:r>
            <w:r w:rsidRPr="00F43CEE">
              <w:rPr>
                <w:rFonts w:ascii="Times New Roman" w:hAnsi="Times New Roman"/>
                <w:b/>
                <w:bCs/>
                <w:sz w:val="24"/>
                <w:szCs w:val="24"/>
              </w:rPr>
              <w:t>500000 кв. м;</w:t>
            </w:r>
          </w:p>
          <w:p w14:paraId="2E411D62"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 ширина земельных участков вдоль фронта улицы (проезда) – </w:t>
            </w:r>
            <w:r w:rsidRPr="00F43CEE">
              <w:rPr>
                <w:rFonts w:ascii="Times New Roman" w:eastAsia="SimSun" w:hAnsi="Times New Roman"/>
                <w:b/>
                <w:sz w:val="24"/>
                <w:szCs w:val="24"/>
              </w:rPr>
              <w:t>25 м;</w:t>
            </w:r>
          </w:p>
          <w:p w14:paraId="1310F931"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максимальное количество надземных этажей зданий – </w:t>
            </w:r>
            <w:r w:rsidRPr="00F43CEE">
              <w:rPr>
                <w:rFonts w:ascii="Times New Roman" w:eastAsia="SimSun" w:hAnsi="Times New Roman"/>
                <w:b/>
                <w:sz w:val="24"/>
                <w:szCs w:val="24"/>
              </w:rPr>
              <w:t>3 этажа</w:t>
            </w:r>
            <w:r w:rsidRPr="00F43CEE">
              <w:rPr>
                <w:rFonts w:ascii="Times New Roman" w:eastAsia="SimSun" w:hAnsi="Times New Roman"/>
                <w:sz w:val="24"/>
                <w:szCs w:val="24"/>
              </w:rPr>
              <w:t xml:space="preserve"> (включая мансардный этаж); </w:t>
            </w:r>
          </w:p>
          <w:p w14:paraId="0D34964F"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максимальная высота строений, сооружений от уровня земли - </w:t>
            </w:r>
            <w:r w:rsidRPr="00F43CEE">
              <w:rPr>
                <w:rFonts w:ascii="Times New Roman" w:hAnsi="Times New Roman"/>
                <w:b/>
                <w:bCs/>
                <w:sz w:val="24"/>
                <w:szCs w:val="24"/>
              </w:rPr>
              <w:t>30 м;</w:t>
            </w:r>
          </w:p>
          <w:p w14:paraId="35770F72"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максимальный процент застройки в границах земельного участка </w:t>
            </w:r>
            <w:r w:rsidRPr="00F43CEE">
              <w:rPr>
                <w:rFonts w:ascii="Times New Roman" w:hAnsi="Times New Roman"/>
                <w:b/>
                <w:sz w:val="24"/>
                <w:szCs w:val="24"/>
              </w:rPr>
              <w:t>– 80%;</w:t>
            </w:r>
          </w:p>
          <w:p w14:paraId="33984B7A"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минимальные отступы от границ земельных участков - </w:t>
            </w:r>
            <w:r w:rsidRPr="00F43CEE">
              <w:rPr>
                <w:rFonts w:ascii="Times New Roman" w:hAnsi="Times New Roman"/>
                <w:b/>
                <w:sz w:val="24"/>
                <w:szCs w:val="24"/>
              </w:rPr>
              <w:t>3 м;</w:t>
            </w:r>
          </w:p>
          <w:p w14:paraId="74945099"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F43CEE">
              <w:rPr>
                <w:rFonts w:ascii="Times New Roman" w:hAnsi="Times New Roman"/>
                <w:b/>
                <w:sz w:val="24"/>
                <w:szCs w:val="24"/>
              </w:rPr>
              <w:t xml:space="preserve"> м.</w:t>
            </w:r>
          </w:p>
        </w:tc>
      </w:tr>
      <w:tr w:rsidR="009C1F24" w:rsidRPr="00F43CEE" w14:paraId="7CA51188" w14:textId="77777777" w:rsidTr="000B6F51">
        <w:tc>
          <w:tcPr>
            <w:tcW w:w="2809" w:type="dxa"/>
            <w:tcBorders>
              <w:top w:val="single" w:sz="4" w:space="0" w:color="000000"/>
              <w:left w:val="single" w:sz="4" w:space="0" w:color="000000"/>
              <w:bottom w:val="single" w:sz="4" w:space="0" w:color="000000"/>
            </w:tcBorders>
            <w:shd w:val="clear" w:color="auto" w:fill="auto"/>
          </w:tcPr>
          <w:p w14:paraId="01DDB14F" w14:textId="77777777" w:rsidR="009C1F24" w:rsidRPr="00F43CEE" w:rsidRDefault="009C1F24" w:rsidP="000B6F51">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lastRenderedPageBreak/>
              <w:t>[5.1] – Спорт</w:t>
            </w:r>
          </w:p>
        </w:tc>
        <w:tc>
          <w:tcPr>
            <w:tcW w:w="3417" w:type="dxa"/>
            <w:tcBorders>
              <w:top w:val="single" w:sz="4" w:space="0" w:color="000000"/>
              <w:left w:val="single" w:sz="4" w:space="0" w:color="000000"/>
              <w:bottom w:val="single" w:sz="4" w:space="0" w:color="000000"/>
            </w:tcBorders>
            <w:shd w:val="clear" w:color="auto" w:fill="auto"/>
          </w:tcPr>
          <w:p w14:paraId="30E7CC89"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объекты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14:paraId="479E7D63" w14:textId="77777777" w:rsidR="009C1F24" w:rsidRPr="00F43CEE" w:rsidRDefault="009C1F24" w:rsidP="000B6F51">
            <w:pPr>
              <w:shd w:val="clear" w:color="auto" w:fill="FFFFFF" w:themeFill="background1"/>
              <w:ind w:firstLine="426"/>
              <w:rPr>
                <w:rFonts w:ascii="Times New Roman" w:hAnsi="Times New Roman"/>
                <w:sz w:val="24"/>
                <w:szCs w:val="24"/>
              </w:rPr>
            </w:pPr>
            <w:r w:rsidRPr="00F43CEE">
              <w:rPr>
                <w:rFonts w:ascii="Times New Roman" w:eastAsia="SimSun" w:hAnsi="Times New Roman"/>
                <w:sz w:val="24"/>
                <w:szCs w:val="24"/>
              </w:rPr>
              <w:t>размещение спортивных баз и лагерей</w:t>
            </w:r>
          </w:p>
        </w:tc>
        <w:tc>
          <w:tcPr>
            <w:tcW w:w="8511" w:type="dxa"/>
            <w:tcBorders>
              <w:top w:val="single" w:sz="4" w:space="0" w:color="000000"/>
              <w:left w:val="single" w:sz="4" w:space="0" w:color="000000"/>
              <w:bottom w:val="single" w:sz="4" w:space="0" w:color="000000"/>
              <w:right w:val="single" w:sz="4" w:space="0" w:color="000000"/>
            </w:tcBorders>
            <w:shd w:val="clear" w:color="auto" w:fill="auto"/>
          </w:tcPr>
          <w:p w14:paraId="263D12BD"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минимальная/максимальная площадь земельных участков </w:t>
            </w:r>
            <w:r w:rsidRPr="00F43CEE">
              <w:rPr>
                <w:rFonts w:ascii="Times New Roman" w:eastAsia="SimSun" w:hAnsi="Times New Roman"/>
                <w:b/>
                <w:sz w:val="24"/>
                <w:szCs w:val="24"/>
              </w:rPr>
              <w:t>- 100/</w:t>
            </w:r>
            <w:r w:rsidRPr="00F43CEE">
              <w:rPr>
                <w:rFonts w:ascii="Times New Roman" w:hAnsi="Times New Roman"/>
                <w:b/>
                <w:bCs/>
                <w:sz w:val="24"/>
                <w:szCs w:val="24"/>
              </w:rPr>
              <w:t>50000 кв. м;</w:t>
            </w:r>
          </w:p>
          <w:p w14:paraId="100492FD"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 ширина земельных участков вдоль фронта улицы (проезда) – </w:t>
            </w:r>
            <w:r w:rsidRPr="00F43CEE">
              <w:rPr>
                <w:rFonts w:ascii="Times New Roman" w:eastAsia="SimSun" w:hAnsi="Times New Roman"/>
                <w:b/>
                <w:sz w:val="24"/>
                <w:szCs w:val="24"/>
              </w:rPr>
              <w:t>10 м;</w:t>
            </w:r>
          </w:p>
          <w:p w14:paraId="1A879B7A"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максимальное количество надземных этажей зданий – </w:t>
            </w:r>
            <w:r w:rsidRPr="00F43CEE">
              <w:rPr>
                <w:rFonts w:ascii="Times New Roman" w:eastAsia="SimSun" w:hAnsi="Times New Roman"/>
                <w:b/>
                <w:sz w:val="24"/>
                <w:szCs w:val="24"/>
              </w:rPr>
              <w:t>3 этажа</w:t>
            </w:r>
            <w:r w:rsidRPr="00F43CEE">
              <w:rPr>
                <w:rFonts w:ascii="Times New Roman" w:eastAsia="SimSun" w:hAnsi="Times New Roman"/>
                <w:sz w:val="24"/>
                <w:szCs w:val="24"/>
              </w:rPr>
              <w:t xml:space="preserve"> (включая мансардный этаж); </w:t>
            </w:r>
          </w:p>
          <w:p w14:paraId="5F644733"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максимальная высота строений, сооружений от уровня земли - </w:t>
            </w:r>
            <w:r w:rsidRPr="00F43CEE">
              <w:rPr>
                <w:rFonts w:ascii="Times New Roman" w:hAnsi="Times New Roman"/>
                <w:b/>
                <w:bCs/>
                <w:sz w:val="24"/>
                <w:szCs w:val="24"/>
              </w:rPr>
              <w:t>30 м;</w:t>
            </w:r>
          </w:p>
          <w:p w14:paraId="250C4BFE"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максимальный процент застройки в границах земельного участка – </w:t>
            </w:r>
            <w:r w:rsidRPr="00F43CEE">
              <w:rPr>
                <w:rFonts w:ascii="Times New Roman" w:hAnsi="Times New Roman"/>
                <w:b/>
                <w:sz w:val="24"/>
                <w:szCs w:val="24"/>
              </w:rPr>
              <w:t>80%</w:t>
            </w:r>
            <w:r w:rsidRPr="00F43CEE">
              <w:rPr>
                <w:rFonts w:ascii="Times New Roman" w:hAnsi="Times New Roman"/>
                <w:sz w:val="24"/>
                <w:szCs w:val="24"/>
              </w:rPr>
              <w:t>;</w:t>
            </w:r>
          </w:p>
          <w:p w14:paraId="63CC084B"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минимальные отступы от границ земельных участков - </w:t>
            </w:r>
            <w:r w:rsidRPr="00F43CEE">
              <w:rPr>
                <w:rFonts w:ascii="Times New Roman" w:hAnsi="Times New Roman"/>
                <w:b/>
                <w:sz w:val="24"/>
                <w:szCs w:val="24"/>
              </w:rPr>
              <w:t>3 м;</w:t>
            </w:r>
          </w:p>
          <w:p w14:paraId="256707DB"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F43CEE">
              <w:rPr>
                <w:rFonts w:ascii="Times New Roman" w:hAnsi="Times New Roman"/>
                <w:b/>
                <w:sz w:val="24"/>
                <w:szCs w:val="24"/>
              </w:rPr>
              <w:t xml:space="preserve"> м.</w:t>
            </w:r>
          </w:p>
        </w:tc>
      </w:tr>
      <w:tr w:rsidR="009C1F24" w:rsidRPr="00F43CEE" w14:paraId="27AAD46D" w14:textId="77777777" w:rsidTr="000B6F51">
        <w:tc>
          <w:tcPr>
            <w:tcW w:w="2809" w:type="dxa"/>
            <w:vAlign w:val="center"/>
          </w:tcPr>
          <w:p w14:paraId="639E785A" w14:textId="77777777" w:rsidR="009C1F24" w:rsidRPr="00F43CEE" w:rsidRDefault="009C1F24" w:rsidP="000B6F51">
            <w:pPr>
              <w:widowControl w:val="0"/>
              <w:rPr>
                <w:rFonts w:ascii="Times New Roman" w:eastAsia="SimSun" w:hAnsi="Times New Roman"/>
                <w:sz w:val="24"/>
                <w:szCs w:val="24"/>
                <w:lang w:eastAsia="zh-CN"/>
              </w:rPr>
            </w:pPr>
            <w:r w:rsidRPr="00F43CEE">
              <w:rPr>
                <w:rFonts w:ascii="Times New Roman" w:eastAsia="SimSun" w:hAnsi="Times New Roman"/>
                <w:sz w:val="24"/>
                <w:szCs w:val="24"/>
                <w:lang w:eastAsia="zh-CN"/>
              </w:rPr>
              <w:t>[5.1.1] – Обеспечение спортивно-зрелищных мероприятий</w:t>
            </w:r>
          </w:p>
        </w:tc>
        <w:tc>
          <w:tcPr>
            <w:tcW w:w="3417" w:type="dxa"/>
            <w:vAlign w:val="center"/>
          </w:tcPr>
          <w:p w14:paraId="517C0EE7" w14:textId="77777777" w:rsidR="009C1F24" w:rsidRPr="00F43CEE" w:rsidRDefault="009C1F24" w:rsidP="000B6F51">
            <w:pPr>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спортивно-зрелищные здания и сооружения, имеющие специальные места для зрителей от 500 мест (стадионы, дворцы спорта, ледовые дворцы, ипподромы)</w:t>
            </w:r>
          </w:p>
        </w:tc>
        <w:tc>
          <w:tcPr>
            <w:tcW w:w="8511" w:type="dxa"/>
            <w:vAlign w:val="center"/>
          </w:tcPr>
          <w:p w14:paraId="1F549793" w14:textId="77777777" w:rsidR="009C1F24" w:rsidRPr="00F43CEE" w:rsidRDefault="009C1F24" w:rsidP="000B6F51">
            <w:pPr>
              <w:ind w:firstLine="284"/>
              <w:rPr>
                <w:rFonts w:ascii="Times New Roman" w:eastAsia="SimSun" w:hAnsi="Times New Roman"/>
                <w:sz w:val="24"/>
                <w:szCs w:val="24"/>
                <w:lang w:eastAsia="zh-CN"/>
              </w:rPr>
            </w:pPr>
            <w:r w:rsidRPr="00F43CEE">
              <w:rPr>
                <w:rFonts w:ascii="Times New Roman" w:eastAsia="SimSun" w:hAnsi="Times New Roman"/>
                <w:sz w:val="24"/>
                <w:szCs w:val="24"/>
                <w:lang w:eastAsia="zh-CN"/>
              </w:rPr>
              <w:t>- минимальная/максимальная площадь земельных участков - 5000 кв. м/</w:t>
            </w:r>
            <w:r w:rsidRPr="00F43CEE">
              <w:rPr>
                <w:rFonts w:ascii="Times New Roman" w:hAnsi="Times New Roman"/>
                <w:bCs/>
                <w:sz w:val="24"/>
                <w:szCs w:val="24"/>
              </w:rPr>
              <w:t>не подлежит ограничению;</w:t>
            </w:r>
          </w:p>
          <w:p w14:paraId="0B47AC36" w14:textId="77777777" w:rsidR="009C1F24" w:rsidRPr="00F43CEE" w:rsidRDefault="009C1F24" w:rsidP="000B6F51">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-минимальная ширина земельных участков вдоль фронта улицы (проезда) – 50 м;</w:t>
            </w:r>
          </w:p>
          <w:p w14:paraId="57A643DF" w14:textId="77777777" w:rsidR="009C1F24" w:rsidRPr="00F43CEE" w:rsidRDefault="009C1F24" w:rsidP="000B6F51">
            <w:pPr>
              <w:rPr>
                <w:rFonts w:ascii="Times New Roman" w:hAnsi="Times New Roman"/>
                <w:sz w:val="24"/>
                <w:szCs w:val="24"/>
              </w:rPr>
            </w:pPr>
            <w:r w:rsidRPr="00F43CEE">
              <w:rPr>
                <w:rFonts w:ascii="Times New Roman" w:hAnsi="Times New Roman"/>
                <w:sz w:val="24"/>
                <w:szCs w:val="24"/>
              </w:rPr>
              <w:t>-минимальные отступы от границ земельных участков - 3 м;</w:t>
            </w:r>
          </w:p>
          <w:p w14:paraId="20869AF4" w14:textId="77777777" w:rsidR="009C1F24" w:rsidRPr="00F43CEE" w:rsidRDefault="009C1F24" w:rsidP="000B6F51">
            <w:pPr>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-максимальное количество надземных этажей зданий – 3 этажа (включая мансардный этаж); </w:t>
            </w:r>
          </w:p>
          <w:p w14:paraId="66F34D6B" w14:textId="77777777" w:rsidR="009C1F24" w:rsidRPr="00F43CEE" w:rsidRDefault="009C1F24" w:rsidP="000B6F51">
            <w:pPr>
              <w:rPr>
                <w:rFonts w:ascii="Times New Roman" w:hAnsi="Times New Roman"/>
                <w:bCs/>
                <w:sz w:val="24"/>
                <w:szCs w:val="24"/>
              </w:rPr>
            </w:pPr>
            <w:r w:rsidRPr="00F43CEE">
              <w:rPr>
                <w:rFonts w:ascii="Times New Roman" w:eastAsia="SimSun" w:hAnsi="Times New Roman"/>
                <w:sz w:val="24"/>
                <w:szCs w:val="24"/>
                <w:lang w:eastAsia="zh-CN"/>
              </w:rPr>
              <w:t xml:space="preserve">-максимальная высота строений, сооружений от уровня земли - </w:t>
            </w:r>
            <w:r w:rsidRPr="00F43CEE">
              <w:rPr>
                <w:rFonts w:ascii="Times New Roman" w:hAnsi="Times New Roman"/>
                <w:bCs/>
                <w:sz w:val="24"/>
                <w:szCs w:val="24"/>
              </w:rPr>
              <w:t>не подлежит ограничению;</w:t>
            </w:r>
          </w:p>
          <w:p w14:paraId="1EEDE65A" w14:textId="77777777" w:rsidR="009C1F24" w:rsidRPr="00F43CEE" w:rsidRDefault="009C1F24" w:rsidP="000B6F51">
            <w:pPr>
              <w:ind w:firstLine="284"/>
              <w:rPr>
                <w:rFonts w:ascii="Times New Roman" w:eastAsia="SimSun" w:hAnsi="Times New Roman"/>
                <w:sz w:val="24"/>
                <w:szCs w:val="24"/>
                <w:lang w:eastAsia="zh-CN"/>
              </w:rPr>
            </w:pPr>
            <w:r w:rsidRPr="00F43CEE">
              <w:rPr>
                <w:rFonts w:ascii="Times New Roman" w:hAnsi="Times New Roman"/>
                <w:sz w:val="24"/>
                <w:szCs w:val="24"/>
                <w:lang w:eastAsia="ar-SA"/>
              </w:rPr>
              <w:t>-максимальный процент застройки в границах земельного участка – 80%.</w:t>
            </w:r>
          </w:p>
        </w:tc>
      </w:tr>
      <w:tr w:rsidR="009C1F24" w:rsidRPr="00F43CEE" w14:paraId="1F74A0E8" w14:textId="77777777" w:rsidTr="000B6F51">
        <w:tc>
          <w:tcPr>
            <w:tcW w:w="2809" w:type="dxa"/>
            <w:tcBorders>
              <w:top w:val="single" w:sz="4" w:space="0" w:color="000000"/>
              <w:left w:val="single" w:sz="4" w:space="0" w:color="000000"/>
              <w:bottom w:val="single" w:sz="4" w:space="0" w:color="000000"/>
            </w:tcBorders>
            <w:shd w:val="clear" w:color="auto" w:fill="FFFFFF" w:themeFill="background1"/>
          </w:tcPr>
          <w:p w14:paraId="5FA4293F" w14:textId="77777777" w:rsidR="009C1F24" w:rsidRPr="00F43CEE" w:rsidRDefault="009C1F24" w:rsidP="000B6F51">
            <w:pPr>
              <w:widowControl w:val="0"/>
              <w:rPr>
                <w:rFonts w:ascii="Times New Roman" w:eastAsia="SimSun" w:hAnsi="Times New Roman"/>
                <w:sz w:val="24"/>
                <w:szCs w:val="24"/>
              </w:rPr>
            </w:pPr>
            <w:r w:rsidRPr="00F43CEE">
              <w:rPr>
                <w:rFonts w:ascii="Times New Roman" w:eastAsia="SimSun" w:hAnsi="Times New Roman"/>
                <w:sz w:val="24"/>
                <w:szCs w:val="24"/>
              </w:rPr>
              <w:t>[5.1.2] - Обеспечение занятий спортом в помещениях</w:t>
            </w:r>
          </w:p>
        </w:tc>
        <w:tc>
          <w:tcPr>
            <w:tcW w:w="3417" w:type="dxa"/>
            <w:tcBorders>
              <w:top w:val="single" w:sz="4" w:space="0" w:color="000000"/>
              <w:left w:val="single" w:sz="4" w:space="0" w:color="000000"/>
              <w:bottom w:val="single" w:sz="4" w:space="0" w:color="000000"/>
            </w:tcBorders>
            <w:shd w:val="clear" w:color="auto" w:fill="FFFFFF" w:themeFill="background1"/>
          </w:tcPr>
          <w:p w14:paraId="37CF32F3" w14:textId="77777777" w:rsidR="009C1F24" w:rsidRPr="00F43CEE" w:rsidRDefault="009C1F24" w:rsidP="000B6F51">
            <w:pPr>
              <w:widowControl w:val="0"/>
              <w:overflowPunct w:val="0"/>
              <w:autoSpaceDE w:val="0"/>
              <w:rPr>
                <w:rFonts w:ascii="Times New Roman" w:eastAsia="SimSun" w:hAnsi="Times New Roman"/>
                <w:sz w:val="24"/>
                <w:szCs w:val="24"/>
              </w:rPr>
            </w:pPr>
            <w:r w:rsidRPr="00F43CEE">
              <w:rPr>
                <w:rFonts w:ascii="Times New Roman" w:eastAsia="SimSun" w:hAnsi="Times New Roman"/>
                <w:sz w:val="24"/>
                <w:szCs w:val="24"/>
              </w:rPr>
              <w:t>спортивные клубы, залы</w:t>
            </w:r>
          </w:p>
          <w:p w14:paraId="22E25EAF" w14:textId="77777777" w:rsidR="009C1F24" w:rsidRPr="00F43CEE" w:rsidRDefault="009C1F24" w:rsidP="000B6F51">
            <w:pPr>
              <w:widowControl w:val="0"/>
              <w:overflowPunct w:val="0"/>
              <w:autoSpaceDE w:val="0"/>
              <w:rPr>
                <w:rFonts w:ascii="Times New Roman" w:eastAsia="SimSun" w:hAnsi="Times New Roman"/>
                <w:sz w:val="24"/>
                <w:szCs w:val="24"/>
              </w:rPr>
            </w:pPr>
            <w:r w:rsidRPr="00F43CEE">
              <w:rPr>
                <w:rFonts w:ascii="Times New Roman" w:eastAsia="SimSun" w:hAnsi="Times New Roman"/>
                <w:sz w:val="24"/>
                <w:szCs w:val="24"/>
              </w:rPr>
              <w:t>бассейны</w:t>
            </w:r>
          </w:p>
          <w:p w14:paraId="61572136" w14:textId="77777777" w:rsidR="009C1F24" w:rsidRPr="00F43CEE" w:rsidRDefault="009C1F24" w:rsidP="000B6F51">
            <w:pPr>
              <w:widowControl w:val="0"/>
              <w:overflowPunct w:val="0"/>
              <w:autoSpaceDE w:val="0"/>
              <w:rPr>
                <w:rFonts w:ascii="Times New Roman" w:eastAsia="SimSun" w:hAnsi="Times New Roman"/>
                <w:sz w:val="24"/>
                <w:szCs w:val="24"/>
              </w:rPr>
            </w:pPr>
            <w:r w:rsidRPr="00F43CEE">
              <w:rPr>
                <w:rFonts w:ascii="Times New Roman" w:eastAsia="SimSun" w:hAnsi="Times New Roman"/>
                <w:sz w:val="24"/>
                <w:szCs w:val="24"/>
              </w:rPr>
              <w:t>физкультурно-оздоровитель</w:t>
            </w:r>
            <w:r w:rsidRPr="00F43CEE">
              <w:rPr>
                <w:rFonts w:ascii="Times New Roman" w:eastAsia="SimSun" w:hAnsi="Times New Roman"/>
                <w:sz w:val="24"/>
                <w:szCs w:val="24"/>
              </w:rPr>
              <w:lastRenderedPageBreak/>
              <w:t>ные комплексы в зданиях и сооружениях</w:t>
            </w:r>
          </w:p>
        </w:tc>
        <w:tc>
          <w:tcPr>
            <w:tcW w:w="8511" w:type="dxa"/>
            <w:shd w:val="clear" w:color="auto" w:fill="FFFFFF" w:themeFill="background1"/>
          </w:tcPr>
          <w:p w14:paraId="66A1F2F3" w14:textId="77777777" w:rsidR="009C1F24" w:rsidRPr="00F43CEE" w:rsidRDefault="009C1F24" w:rsidP="000B6F51">
            <w:pPr>
              <w:widowControl w:val="0"/>
              <w:rPr>
                <w:rFonts w:ascii="Times New Roman" w:eastAsia="Times New Roman" w:hAnsi="Times New Roman"/>
                <w:sz w:val="24"/>
                <w:szCs w:val="24"/>
                <w:lang w:eastAsia="zh-CN"/>
              </w:rPr>
            </w:pPr>
            <w:r w:rsidRPr="00F43CEE">
              <w:rPr>
                <w:rFonts w:ascii="Times New Roman" w:eastAsia="SimSun" w:hAnsi="Times New Roman"/>
                <w:sz w:val="24"/>
                <w:szCs w:val="24"/>
                <w:lang w:eastAsia="zh-CN"/>
              </w:rPr>
              <w:lastRenderedPageBreak/>
              <w:t>- минимальная/максимальная площадь земельных участков  –</w:t>
            </w:r>
            <w:r w:rsidRPr="00F43CEE">
              <w:rPr>
                <w:rFonts w:ascii="Times New Roman" w:eastAsia="SimSun" w:hAnsi="Times New Roman"/>
                <w:b/>
                <w:sz w:val="24"/>
                <w:szCs w:val="24"/>
                <w:lang w:eastAsia="zh-CN"/>
              </w:rPr>
              <w:t>500/не подлежит ограничению</w:t>
            </w:r>
            <w:r w:rsidRPr="00F43CEE">
              <w:rPr>
                <w:rFonts w:ascii="Times New Roman" w:eastAsia="SimSun" w:hAnsi="Times New Roman"/>
                <w:sz w:val="24"/>
                <w:szCs w:val="24"/>
                <w:lang w:eastAsia="zh-CN"/>
              </w:rPr>
              <w:t>;</w:t>
            </w:r>
          </w:p>
          <w:p w14:paraId="6DF2486A" w14:textId="77777777" w:rsidR="009C1F24" w:rsidRPr="00F43CEE" w:rsidRDefault="009C1F24" w:rsidP="000B6F51">
            <w:pPr>
              <w:widowControl w:val="0"/>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14:paraId="02D0F92E" w14:textId="77777777" w:rsidR="009C1F24" w:rsidRPr="00F43CEE" w:rsidRDefault="009C1F24" w:rsidP="000B6F51">
            <w:pPr>
              <w:widowControl w:val="0"/>
              <w:rPr>
                <w:rFonts w:ascii="Times New Roman" w:eastAsia="SimSun" w:hAnsi="Times New Roman"/>
                <w:sz w:val="24"/>
                <w:szCs w:val="24"/>
                <w:lang w:eastAsia="zh-CN"/>
              </w:rPr>
            </w:pPr>
            <w:r w:rsidRPr="00F43CEE">
              <w:rPr>
                <w:rFonts w:ascii="Times New Roman" w:eastAsia="Times New Roman" w:hAnsi="Times New Roman"/>
                <w:sz w:val="24"/>
                <w:szCs w:val="24"/>
                <w:lang w:eastAsia="zh-CN"/>
              </w:rPr>
              <w:t xml:space="preserve">– </w:t>
            </w:r>
            <w:r w:rsidRPr="00F43CEE">
              <w:rPr>
                <w:rFonts w:ascii="Times New Roman" w:eastAsia="Times New Roman" w:hAnsi="Times New Roman"/>
                <w:b/>
                <w:sz w:val="24"/>
                <w:szCs w:val="24"/>
                <w:lang w:eastAsia="zh-CN"/>
              </w:rPr>
              <w:t>20 м</w:t>
            </w:r>
            <w:r w:rsidRPr="00F43CEE">
              <w:rPr>
                <w:rFonts w:ascii="Times New Roman" w:eastAsia="Times New Roman" w:hAnsi="Times New Roman"/>
                <w:sz w:val="24"/>
                <w:szCs w:val="24"/>
                <w:lang w:eastAsia="zh-CN"/>
              </w:rPr>
              <w:t xml:space="preserve">; </w:t>
            </w:r>
          </w:p>
          <w:p w14:paraId="25F41821" w14:textId="77777777" w:rsidR="009C1F24" w:rsidRPr="00F43CEE" w:rsidRDefault="009C1F24" w:rsidP="000B6F51">
            <w:pPr>
              <w:widowControl w:val="0"/>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 xml:space="preserve">- максимальное количество надземных этажей зданий – </w:t>
            </w:r>
            <w:r w:rsidRPr="00F43CEE">
              <w:rPr>
                <w:rFonts w:ascii="Times New Roman" w:eastAsia="SimSun" w:hAnsi="Times New Roman"/>
                <w:b/>
                <w:sz w:val="24"/>
                <w:szCs w:val="24"/>
                <w:lang w:eastAsia="zh-CN"/>
              </w:rPr>
              <w:t>3 этажа</w:t>
            </w:r>
            <w:r w:rsidRPr="00F43CEE">
              <w:rPr>
                <w:rFonts w:ascii="Times New Roman" w:eastAsia="SimSun" w:hAnsi="Times New Roman"/>
                <w:sz w:val="24"/>
                <w:szCs w:val="24"/>
                <w:lang w:eastAsia="zh-CN"/>
              </w:rPr>
              <w:t xml:space="preserve"> (включая мансардный этаж);</w:t>
            </w:r>
          </w:p>
          <w:p w14:paraId="204E693B" w14:textId="77777777" w:rsidR="009C1F24" w:rsidRPr="00F43CEE" w:rsidRDefault="009C1F24" w:rsidP="000B6F51">
            <w:pPr>
              <w:widowControl w:val="0"/>
              <w:overflowPunct w:val="0"/>
              <w:autoSpaceDE w:val="0"/>
              <w:jc w:val="both"/>
              <w:rPr>
                <w:rFonts w:ascii="Times New Roman" w:eastAsia="Times New Roman" w:hAnsi="Times New Roman"/>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80%</w:t>
            </w:r>
            <w:r w:rsidRPr="00F43CEE">
              <w:rPr>
                <w:rFonts w:ascii="Times New Roman" w:eastAsia="SimSun" w:hAnsi="Times New Roman"/>
                <w:sz w:val="24"/>
                <w:szCs w:val="24"/>
                <w:lang w:eastAsia="zh-CN"/>
              </w:rPr>
              <w:t>;</w:t>
            </w:r>
          </w:p>
          <w:p w14:paraId="7B27D299" w14:textId="77777777" w:rsidR="009C1F24" w:rsidRPr="00F43CEE" w:rsidRDefault="009C1F24" w:rsidP="000B6F51">
            <w:pPr>
              <w:widowControl w:val="0"/>
              <w:jc w:val="both"/>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максимальная высота зданий от уровня земли– не более </w:t>
            </w:r>
            <w:r w:rsidRPr="00F43CEE">
              <w:rPr>
                <w:rFonts w:ascii="Times New Roman" w:eastAsia="Times New Roman" w:hAnsi="Times New Roman"/>
                <w:b/>
                <w:sz w:val="24"/>
                <w:szCs w:val="24"/>
                <w:lang w:eastAsia="zh-CN"/>
              </w:rPr>
              <w:t>15 м</w:t>
            </w:r>
            <w:r w:rsidRPr="00F43CEE">
              <w:rPr>
                <w:rFonts w:ascii="Times New Roman" w:eastAsia="Times New Roman" w:hAnsi="Times New Roman"/>
                <w:sz w:val="24"/>
                <w:szCs w:val="24"/>
                <w:lang w:eastAsia="zh-CN"/>
              </w:rPr>
              <w:t>;</w:t>
            </w:r>
          </w:p>
          <w:p w14:paraId="41C73370" w14:textId="77777777" w:rsidR="009C1F24" w:rsidRPr="00F43CEE" w:rsidRDefault="009C1F24" w:rsidP="000B6F51">
            <w:pPr>
              <w:widowControl w:val="0"/>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zh-CN"/>
              </w:rPr>
              <w:t xml:space="preserve">3 м  </w:t>
            </w:r>
          </w:p>
          <w:p w14:paraId="120D3345" w14:textId="77777777" w:rsidR="009C1F24" w:rsidRPr="00F43CEE" w:rsidRDefault="009C1F24" w:rsidP="000B6F51">
            <w:pPr>
              <w:widowControl w:val="0"/>
              <w:tabs>
                <w:tab w:val="left" w:pos="2520"/>
              </w:tabs>
              <w:rPr>
                <w:rFonts w:ascii="Times New Roman" w:eastAsia="SimSun" w:hAnsi="Times New Roman"/>
                <w:sz w:val="24"/>
                <w:szCs w:val="24"/>
                <w:lang w:eastAsia="zh-CN"/>
              </w:rPr>
            </w:pPr>
            <w:r w:rsidRPr="00F43CEE">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F43CEE">
              <w:rPr>
                <w:rFonts w:ascii="Times New Roman" w:eastAsia="Times New Roman" w:hAnsi="Times New Roman"/>
                <w:b/>
                <w:sz w:val="24"/>
                <w:szCs w:val="24"/>
                <w:lang w:eastAsia="zh-CN"/>
              </w:rPr>
              <w:t xml:space="preserve"> м.</w:t>
            </w:r>
          </w:p>
        </w:tc>
      </w:tr>
      <w:tr w:rsidR="009C1F24" w:rsidRPr="00F43CEE" w14:paraId="1220A771" w14:textId="77777777" w:rsidTr="000B6F51">
        <w:tc>
          <w:tcPr>
            <w:tcW w:w="2809" w:type="dxa"/>
            <w:tcBorders>
              <w:top w:val="single" w:sz="4" w:space="0" w:color="000000"/>
              <w:left w:val="single" w:sz="4" w:space="0" w:color="000000"/>
              <w:bottom w:val="single" w:sz="4" w:space="0" w:color="000000"/>
            </w:tcBorders>
            <w:shd w:val="clear" w:color="auto" w:fill="FFFFFF" w:themeFill="background1"/>
          </w:tcPr>
          <w:p w14:paraId="584D98A8" w14:textId="77777777" w:rsidR="009C1F24" w:rsidRPr="00F43CEE" w:rsidRDefault="009C1F24" w:rsidP="000B6F51">
            <w:pPr>
              <w:widowControl w:val="0"/>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lastRenderedPageBreak/>
              <w:t>[5.1.3] - Площадки для занятий спортом</w:t>
            </w:r>
          </w:p>
        </w:tc>
        <w:tc>
          <w:tcPr>
            <w:tcW w:w="3417" w:type="dxa"/>
            <w:tcBorders>
              <w:top w:val="single" w:sz="4" w:space="0" w:color="000000"/>
              <w:left w:val="single" w:sz="4" w:space="0" w:color="000000"/>
              <w:bottom w:val="single" w:sz="4" w:space="0" w:color="000000"/>
            </w:tcBorders>
            <w:shd w:val="clear" w:color="auto" w:fill="FFFFFF" w:themeFill="background1"/>
          </w:tcPr>
          <w:p w14:paraId="33E63D99" w14:textId="77777777" w:rsidR="009C1F24" w:rsidRPr="00F43CEE" w:rsidRDefault="009C1F24" w:rsidP="000B6F51">
            <w:pPr>
              <w:widowControl w:val="0"/>
              <w:shd w:val="clear" w:color="auto" w:fill="FFFFFF" w:themeFill="background1"/>
              <w:overflowPunct w:val="0"/>
              <w:autoSpaceDE w:val="0"/>
              <w:rPr>
                <w:rFonts w:ascii="Times New Roman" w:eastAsia="SimSun" w:hAnsi="Times New Roman"/>
                <w:sz w:val="24"/>
                <w:szCs w:val="24"/>
              </w:rPr>
            </w:pPr>
            <w:r w:rsidRPr="00F43CEE">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511" w:type="dxa"/>
            <w:shd w:val="clear" w:color="auto" w:fill="FFFFFF" w:themeFill="background1"/>
          </w:tcPr>
          <w:p w14:paraId="22D5E4E2" w14:textId="77777777" w:rsidR="009C1F24" w:rsidRPr="00F43CEE" w:rsidRDefault="009C1F24" w:rsidP="000B6F51">
            <w:pPr>
              <w:widowControl w:val="0"/>
              <w:shd w:val="clear" w:color="auto" w:fill="FFFFFF" w:themeFill="background1"/>
              <w:rPr>
                <w:rFonts w:ascii="Times New Roman" w:eastAsia="Times New Roman" w:hAnsi="Times New Roman"/>
                <w:sz w:val="24"/>
                <w:szCs w:val="24"/>
                <w:lang w:eastAsia="zh-CN"/>
              </w:rPr>
            </w:pPr>
            <w:r w:rsidRPr="00F43CEE">
              <w:rPr>
                <w:rFonts w:ascii="Times New Roman" w:eastAsia="SimSun" w:hAnsi="Times New Roman"/>
                <w:sz w:val="24"/>
                <w:szCs w:val="24"/>
                <w:lang w:eastAsia="zh-CN"/>
              </w:rPr>
              <w:t>- минимальная/максимальная площадь земельных участков  –</w:t>
            </w:r>
            <w:r w:rsidRPr="00F43CEE">
              <w:rPr>
                <w:rFonts w:ascii="Times New Roman" w:eastAsia="SimSun" w:hAnsi="Times New Roman"/>
                <w:b/>
                <w:sz w:val="24"/>
                <w:szCs w:val="24"/>
                <w:lang w:eastAsia="zh-CN"/>
              </w:rPr>
              <w:t>450/не подлежит ограничению</w:t>
            </w:r>
            <w:r w:rsidRPr="00F43CEE">
              <w:rPr>
                <w:rFonts w:ascii="Times New Roman" w:eastAsia="SimSun" w:hAnsi="Times New Roman"/>
                <w:sz w:val="24"/>
                <w:szCs w:val="24"/>
                <w:lang w:eastAsia="zh-CN"/>
              </w:rPr>
              <w:t>;</w:t>
            </w:r>
          </w:p>
          <w:p w14:paraId="02BA84D4" w14:textId="77777777" w:rsidR="009C1F24" w:rsidRPr="00F43CEE" w:rsidRDefault="009C1F24" w:rsidP="000B6F51">
            <w:pPr>
              <w:widowControl w:val="0"/>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минимальная ширина земельных участков вдоль фронта улицы (проезда) -</w:t>
            </w:r>
            <w:r w:rsidRPr="00F43CEE">
              <w:rPr>
                <w:rFonts w:ascii="Times New Roman" w:eastAsia="Times New Roman" w:hAnsi="Times New Roman"/>
                <w:b/>
                <w:sz w:val="24"/>
                <w:szCs w:val="24"/>
                <w:lang w:eastAsia="zh-CN"/>
              </w:rPr>
              <w:t>15 м</w:t>
            </w:r>
            <w:r w:rsidRPr="00F43CEE">
              <w:rPr>
                <w:rFonts w:ascii="Times New Roman" w:eastAsia="Times New Roman" w:hAnsi="Times New Roman"/>
                <w:sz w:val="24"/>
                <w:szCs w:val="24"/>
                <w:lang w:eastAsia="zh-CN"/>
              </w:rPr>
              <w:t xml:space="preserve">; </w:t>
            </w:r>
          </w:p>
          <w:p w14:paraId="48865A82" w14:textId="77777777" w:rsidR="009C1F24" w:rsidRPr="00F43CEE" w:rsidRDefault="009C1F24" w:rsidP="000B6F51">
            <w:pPr>
              <w:widowControl w:val="0"/>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максимальное высота строений, сооружений от уровня земли – </w:t>
            </w:r>
            <w:r w:rsidRPr="00F43CEE">
              <w:rPr>
                <w:rFonts w:ascii="Times New Roman" w:eastAsia="SimSun" w:hAnsi="Times New Roman"/>
                <w:b/>
                <w:sz w:val="24"/>
                <w:szCs w:val="24"/>
                <w:lang w:eastAsia="zh-CN"/>
              </w:rPr>
              <w:t>10 м</w:t>
            </w:r>
            <w:r w:rsidRPr="00F43CEE">
              <w:rPr>
                <w:rFonts w:ascii="Times New Roman" w:eastAsia="SimSun" w:hAnsi="Times New Roman"/>
                <w:sz w:val="24"/>
                <w:szCs w:val="24"/>
                <w:lang w:eastAsia="zh-CN"/>
              </w:rPr>
              <w:t>;</w:t>
            </w:r>
          </w:p>
          <w:p w14:paraId="654B0E7C" w14:textId="77777777" w:rsidR="009C1F24" w:rsidRPr="00F43CEE" w:rsidRDefault="009C1F24" w:rsidP="000B6F51">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90%</w:t>
            </w:r>
            <w:r w:rsidRPr="00F43CEE">
              <w:rPr>
                <w:rFonts w:ascii="Times New Roman" w:eastAsia="SimSun" w:hAnsi="Times New Roman"/>
                <w:sz w:val="24"/>
                <w:szCs w:val="24"/>
                <w:lang w:eastAsia="zh-CN"/>
              </w:rPr>
              <w:t>;</w:t>
            </w:r>
          </w:p>
          <w:p w14:paraId="0B77930D" w14:textId="77777777" w:rsidR="009C1F24" w:rsidRPr="00F43CEE" w:rsidRDefault="009C1F24" w:rsidP="000B6F51">
            <w:pPr>
              <w:widowControl w:val="0"/>
              <w:shd w:val="clear" w:color="auto" w:fill="FFFFFF" w:themeFill="background1"/>
              <w:jc w:val="both"/>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максимальная высота зданий от уровня земли– не более </w:t>
            </w:r>
            <w:r w:rsidRPr="00F43CEE">
              <w:rPr>
                <w:rFonts w:ascii="Times New Roman" w:eastAsia="Times New Roman" w:hAnsi="Times New Roman"/>
                <w:b/>
                <w:sz w:val="24"/>
                <w:szCs w:val="24"/>
                <w:lang w:eastAsia="zh-CN"/>
              </w:rPr>
              <w:t>15 м</w:t>
            </w:r>
            <w:r w:rsidRPr="00F43CEE">
              <w:rPr>
                <w:rFonts w:ascii="Times New Roman" w:eastAsia="Times New Roman" w:hAnsi="Times New Roman"/>
                <w:sz w:val="24"/>
                <w:szCs w:val="24"/>
                <w:lang w:eastAsia="zh-CN"/>
              </w:rPr>
              <w:t>;</w:t>
            </w:r>
          </w:p>
          <w:p w14:paraId="055111B3" w14:textId="77777777" w:rsidR="009C1F24" w:rsidRPr="00F43CEE" w:rsidRDefault="009C1F24" w:rsidP="000B6F51">
            <w:pPr>
              <w:widowControl w:val="0"/>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zh-CN"/>
              </w:rPr>
              <w:t xml:space="preserve">1 м  </w:t>
            </w:r>
          </w:p>
        </w:tc>
      </w:tr>
      <w:tr w:rsidR="009C1F24" w:rsidRPr="00F43CEE" w14:paraId="75B9FA1F" w14:textId="77777777" w:rsidTr="000B6F51">
        <w:tc>
          <w:tcPr>
            <w:tcW w:w="2809" w:type="dxa"/>
            <w:tcBorders>
              <w:top w:val="single" w:sz="4" w:space="0" w:color="000000"/>
              <w:left w:val="single" w:sz="4" w:space="0" w:color="000000"/>
              <w:bottom w:val="single" w:sz="4" w:space="0" w:color="000000"/>
            </w:tcBorders>
            <w:shd w:val="clear" w:color="auto" w:fill="auto"/>
          </w:tcPr>
          <w:p w14:paraId="09C4625C" w14:textId="77777777" w:rsidR="009C1F24" w:rsidRPr="00F43CEE" w:rsidRDefault="009C1F24" w:rsidP="000B6F51">
            <w:pPr>
              <w:widowControl w:val="0"/>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[5.1.4] - Оборудованные площадки для занятий спортом</w:t>
            </w:r>
          </w:p>
        </w:tc>
        <w:tc>
          <w:tcPr>
            <w:tcW w:w="3417" w:type="dxa"/>
            <w:shd w:val="clear" w:color="auto" w:fill="auto"/>
            <w:vAlign w:val="center"/>
          </w:tcPr>
          <w:p w14:paraId="4DFE21C3" w14:textId="77777777" w:rsidR="009C1F24" w:rsidRPr="00F43CEE" w:rsidRDefault="009C1F24" w:rsidP="000B6F51">
            <w:pPr>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1" w:type="dxa"/>
            <w:shd w:val="clear" w:color="auto" w:fill="auto"/>
            <w:vAlign w:val="center"/>
          </w:tcPr>
          <w:p w14:paraId="2962147A" w14:textId="77777777" w:rsidR="009C1F24" w:rsidRPr="00F43CEE" w:rsidRDefault="009C1F24" w:rsidP="000B6F51">
            <w:pPr>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-минимальная/максимальная площадь земельных участков - </w:t>
            </w:r>
            <w:r w:rsidRPr="00F43CEE">
              <w:rPr>
                <w:rFonts w:ascii="Times New Roman" w:eastAsia="SimSun" w:hAnsi="Times New Roman"/>
                <w:b/>
                <w:sz w:val="24"/>
                <w:szCs w:val="24"/>
                <w:lang w:eastAsia="zh-CN"/>
              </w:rPr>
              <w:t>300 кв. м/</w:t>
            </w:r>
            <w:r w:rsidRPr="00F43CEE">
              <w:rPr>
                <w:rFonts w:ascii="Times New Roman" w:hAnsi="Times New Roman"/>
                <w:b/>
                <w:bCs/>
                <w:sz w:val="24"/>
                <w:szCs w:val="24"/>
              </w:rPr>
              <w:t>не подлежит ограничению;</w:t>
            </w:r>
          </w:p>
          <w:p w14:paraId="32B84F9B" w14:textId="77777777" w:rsidR="009C1F24" w:rsidRPr="00F43CEE" w:rsidRDefault="009C1F24" w:rsidP="000B6F51">
            <w:pPr>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F43CEE">
              <w:rPr>
                <w:rFonts w:ascii="Times New Roman" w:eastAsia="SimSun" w:hAnsi="Times New Roman"/>
                <w:b/>
                <w:sz w:val="24"/>
                <w:szCs w:val="24"/>
                <w:lang w:eastAsia="zh-CN"/>
              </w:rPr>
              <w:t>-15 м;</w:t>
            </w:r>
          </w:p>
          <w:p w14:paraId="63D2CB7E" w14:textId="77777777" w:rsidR="009C1F24" w:rsidRPr="00F43CEE" w:rsidRDefault="009C1F24" w:rsidP="000B6F51">
            <w:pPr>
              <w:rPr>
                <w:rFonts w:ascii="Times New Roman" w:hAnsi="Times New Roman"/>
                <w:sz w:val="24"/>
                <w:szCs w:val="24"/>
              </w:rPr>
            </w:pPr>
            <w:r w:rsidRPr="00F43CEE">
              <w:rPr>
                <w:rFonts w:ascii="Times New Roman" w:hAnsi="Times New Roman"/>
                <w:sz w:val="24"/>
                <w:szCs w:val="24"/>
              </w:rPr>
              <w:t xml:space="preserve">-минимальные отступы от границ земельных участков </w:t>
            </w:r>
            <w:r w:rsidRPr="00F43CEE">
              <w:rPr>
                <w:rFonts w:ascii="Times New Roman" w:hAnsi="Times New Roman"/>
                <w:b/>
                <w:sz w:val="24"/>
                <w:szCs w:val="24"/>
              </w:rPr>
              <w:t>- 1 м;</w:t>
            </w:r>
          </w:p>
          <w:p w14:paraId="28D586FA" w14:textId="77777777" w:rsidR="009C1F24" w:rsidRPr="00F43CEE" w:rsidRDefault="009C1F24" w:rsidP="000B6F51">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-максимальное количество надземных этажей зданий</w:t>
            </w:r>
            <w:r w:rsidRPr="00F43CEE">
              <w:rPr>
                <w:rFonts w:ascii="Times New Roman" w:eastAsia="SimSun" w:hAnsi="Times New Roman"/>
                <w:b/>
                <w:sz w:val="24"/>
                <w:szCs w:val="24"/>
                <w:lang w:eastAsia="zh-CN"/>
              </w:rPr>
              <w:t xml:space="preserve"> – 2 этажа; </w:t>
            </w:r>
          </w:p>
          <w:p w14:paraId="22A7F55F" w14:textId="77777777" w:rsidR="009C1F24" w:rsidRPr="00F43CEE" w:rsidRDefault="009C1F24" w:rsidP="000B6F51">
            <w:pPr>
              <w:rPr>
                <w:rFonts w:ascii="Times New Roman" w:hAnsi="Times New Roman"/>
                <w:b/>
                <w:bCs/>
                <w:sz w:val="24"/>
                <w:szCs w:val="24"/>
              </w:rPr>
            </w:pPr>
            <w:r w:rsidRPr="00F43CEE">
              <w:rPr>
                <w:rFonts w:ascii="Times New Roman" w:eastAsia="SimSun" w:hAnsi="Times New Roman"/>
                <w:sz w:val="24"/>
                <w:szCs w:val="24"/>
                <w:lang w:eastAsia="zh-CN"/>
              </w:rPr>
              <w:t>-максимальная высота строений, сооружений от уровня земли</w:t>
            </w:r>
            <w:r w:rsidRPr="00F43CEE">
              <w:rPr>
                <w:rFonts w:ascii="Times New Roman" w:eastAsia="SimSun" w:hAnsi="Times New Roman"/>
                <w:b/>
                <w:sz w:val="24"/>
                <w:szCs w:val="24"/>
                <w:lang w:eastAsia="zh-CN"/>
              </w:rPr>
              <w:t xml:space="preserve"> - </w:t>
            </w:r>
            <w:r w:rsidRPr="00F43CEE">
              <w:rPr>
                <w:rFonts w:ascii="Times New Roman" w:hAnsi="Times New Roman"/>
                <w:b/>
                <w:bCs/>
                <w:sz w:val="24"/>
                <w:szCs w:val="24"/>
              </w:rPr>
              <w:t>не подлежит ограничению;</w:t>
            </w:r>
          </w:p>
          <w:p w14:paraId="207CFB1B" w14:textId="77777777" w:rsidR="009C1F24" w:rsidRPr="00F43CEE" w:rsidRDefault="009C1F24" w:rsidP="000B6F51">
            <w:pPr>
              <w:rPr>
                <w:rFonts w:ascii="Times New Roman" w:eastAsia="SimSun" w:hAnsi="Times New Roman"/>
                <w:sz w:val="24"/>
                <w:szCs w:val="24"/>
                <w:lang w:eastAsia="zh-CN"/>
              </w:rPr>
            </w:pPr>
            <w:r w:rsidRPr="00F43CEE">
              <w:rPr>
                <w:rFonts w:ascii="Times New Roman" w:hAnsi="Times New Roman"/>
                <w:sz w:val="24"/>
                <w:szCs w:val="24"/>
                <w:lang w:eastAsia="ar-SA"/>
              </w:rPr>
              <w:t xml:space="preserve">-максимальный процент застройки в границах земельного участка </w:t>
            </w:r>
            <w:r w:rsidRPr="00F43CEE">
              <w:rPr>
                <w:rFonts w:ascii="Times New Roman" w:hAnsi="Times New Roman"/>
                <w:b/>
                <w:sz w:val="24"/>
                <w:szCs w:val="24"/>
                <w:lang w:eastAsia="ar-SA"/>
              </w:rPr>
              <w:t>– 80%.</w:t>
            </w:r>
          </w:p>
        </w:tc>
      </w:tr>
      <w:tr w:rsidR="009C1F24" w:rsidRPr="00F43CEE" w14:paraId="62BC35BD" w14:textId="77777777" w:rsidTr="000B6F51">
        <w:tc>
          <w:tcPr>
            <w:tcW w:w="2809" w:type="dxa"/>
            <w:shd w:val="clear" w:color="auto" w:fill="auto"/>
            <w:vAlign w:val="center"/>
          </w:tcPr>
          <w:p w14:paraId="7ABD63C1" w14:textId="77777777" w:rsidR="009C1F24" w:rsidRPr="00F43CEE" w:rsidRDefault="009C1F24" w:rsidP="000B6F51">
            <w:pPr>
              <w:autoSpaceDE w:val="0"/>
              <w:autoSpaceDN w:val="0"/>
              <w:adjustRightInd w:val="0"/>
              <w:jc w:val="both"/>
              <w:rPr>
                <w:rFonts w:ascii="Times New Roman" w:hAnsi="Times New Roman"/>
                <w:sz w:val="24"/>
                <w:szCs w:val="24"/>
              </w:rPr>
            </w:pPr>
            <w:r w:rsidRPr="00F43CEE">
              <w:rPr>
                <w:rFonts w:ascii="Times New Roman" w:eastAsia="SimSun" w:hAnsi="Times New Roman"/>
                <w:sz w:val="24"/>
                <w:szCs w:val="24"/>
                <w:lang w:eastAsia="zh-CN"/>
              </w:rPr>
              <w:t xml:space="preserve">[5.1.5] - </w:t>
            </w:r>
            <w:r w:rsidRPr="00F43CEE">
              <w:rPr>
                <w:rFonts w:ascii="Times New Roman" w:hAnsi="Times New Roman"/>
                <w:sz w:val="24"/>
                <w:szCs w:val="24"/>
              </w:rPr>
              <w:t>Водный спорт</w:t>
            </w:r>
          </w:p>
        </w:tc>
        <w:tc>
          <w:tcPr>
            <w:tcW w:w="3417" w:type="dxa"/>
            <w:shd w:val="clear" w:color="auto" w:fill="auto"/>
            <w:vAlign w:val="center"/>
          </w:tcPr>
          <w:p w14:paraId="4EA8E3EA" w14:textId="77777777" w:rsidR="009C1F24" w:rsidRPr="00F43CEE" w:rsidRDefault="009C1F24" w:rsidP="000B6F51">
            <w:pPr>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8511" w:type="dxa"/>
            <w:vMerge w:val="restart"/>
            <w:shd w:val="clear" w:color="auto" w:fill="auto"/>
            <w:vAlign w:val="center"/>
          </w:tcPr>
          <w:p w14:paraId="403C6B23" w14:textId="77777777" w:rsidR="009C1F24" w:rsidRPr="00F43CEE" w:rsidRDefault="009C1F24" w:rsidP="000B6F51">
            <w:pPr>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-минимальная/максимальная площадь земельных участков </w:t>
            </w:r>
            <w:r w:rsidRPr="00F43CEE">
              <w:rPr>
                <w:rFonts w:ascii="Times New Roman" w:eastAsia="SimSun" w:hAnsi="Times New Roman"/>
                <w:b/>
                <w:sz w:val="24"/>
                <w:szCs w:val="24"/>
                <w:lang w:eastAsia="zh-CN"/>
              </w:rPr>
              <w:t>- 300 кв. м/</w:t>
            </w:r>
            <w:r w:rsidRPr="00F43CEE">
              <w:rPr>
                <w:rFonts w:ascii="Times New Roman" w:hAnsi="Times New Roman"/>
                <w:b/>
                <w:bCs/>
                <w:sz w:val="24"/>
                <w:szCs w:val="24"/>
              </w:rPr>
              <w:t>не подлежит ограничению;</w:t>
            </w:r>
          </w:p>
          <w:p w14:paraId="68E70377" w14:textId="77777777" w:rsidR="009C1F24" w:rsidRPr="00F43CEE" w:rsidRDefault="009C1F24" w:rsidP="000B6F51">
            <w:pPr>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F43CEE">
              <w:rPr>
                <w:rFonts w:ascii="Times New Roman" w:eastAsia="SimSun" w:hAnsi="Times New Roman"/>
                <w:b/>
                <w:sz w:val="24"/>
                <w:szCs w:val="24"/>
                <w:lang w:eastAsia="zh-CN"/>
              </w:rPr>
              <w:t>-10 м;</w:t>
            </w:r>
          </w:p>
          <w:p w14:paraId="017CDFB3" w14:textId="77777777" w:rsidR="009C1F24" w:rsidRPr="00F43CEE" w:rsidRDefault="009C1F24" w:rsidP="000B6F51">
            <w:pPr>
              <w:rPr>
                <w:rFonts w:ascii="Times New Roman" w:hAnsi="Times New Roman"/>
                <w:sz w:val="24"/>
                <w:szCs w:val="24"/>
              </w:rPr>
            </w:pPr>
            <w:r w:rsidRPr="00F43CEE">
              <w:rPr>
                <w:rFonts w:ascii="Times New Roman" w:hAnsi="Times New Roman"/>
                <w:sz w:val="24"/>
                <w:szCs w:val="24"/>
              </w:rPr>
              <w:t xml:space="preserve">-минимальные отступы от границ земельных участков </w:t>
            </w:r>
            <w:r w:rsidRPr="00F43CEE">
              <w:rPr>
                <w:rFonts w:ascii="Times New Roman" w:hAnsi="Times New Roman"/>
                <w:b/>
                <w:sz w:val="24"/>
                <w:szCs w:val="24"/>
              </w:rPr>
              <w:t>- 1 м;</w:t>
            </w:r>
          </w:p>
          <w:p w14:paraId="2E9E85FC" w14:textId="77777777" w:rsidR="009C1F24" w:rsidRPr="00F43CEE" w:rsidRDefault="009C1F24" w:rsidP="000B6F51">
            <w:pPr>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-максимальное количество надземных этажей зданий </w:t>
            </w:r>
            <w:r w:rsidRPr="00F43CEE">
              <w:rPr>
                <w:rFonts w:ascii="Times New Roman" w:eastAsia="SimSun" w:hAnsi="Times New Roman"/>
                <w:b/>
                <w:sz w:val="24"/>
                <w:szCs w:val="24"/>
                <w:lang w:eastAsia="zh-CN"/>
              </w:rPr>
              <w:t>– 2 этажа;</w:t>
            </w:r>
          </w:p>
          <w:p w14:paraId="1286D19E" w14:textId="77777777" w:rsidR="009C1F24" w:rsidRPr="00F43CEE" w:rsidRDefault="009C1F24" w:rsidP="000B6F51">
            <w:pPr>
              <w:rPr>
                <w:rFonts w:ascii="Times New Roman" w:hAnsi="Times New Roman"/>
                <w:b/>
                <w:bCs/>
                <w:sz w:val="24"/>
                <w:szCs w:val="24"/>
              </w:rPr>
            </w:pPr>
            <w:r w:rsidRPr="00F43CEE">
              <w:rPr>
                <w:rFonts w:ascii="Times New Roman" w:eastAsia="SimSun" w:hAnsi="Times New Roman"/>
                <w:sz w:val="24"/>
                <w:szCs w:val="24"/>
                <w:lang w:eastAsia="zh-CN"/>
              </w:rPr>
              <w:t xml:space="preserve">-максимальная высота строений, сооружений от уровня земли - </w:t>
            </w:r>
            <w:r w:rsidRPr="00F43CEE">
              <w:rPr>
                <w:rFonts w:ascii="Times New Roman" w:hAnsi="Times New Roman"/>
                <w:b/>
                <w:bCs/>
                <w:sz w:val="24"/>
                <w:szCs w:val="24"/>
              </w:rPr>
              <w:t>не подлежит ограничению;</w:t>
            </w:r>
          </w:p>
          <w:p w14:paraId="59245ACC" w14:textId="77777777" w:rsidR="009C1F24" w:rsidRPr="00F43CEE" w:rsidRDefault="009C1F24" w:rsidP="000B6F51">
            <w:pPr>
              <w:rPr>
                <w:rFonts w:ascii="Times New Roman" w:eastAsia="SimSun" w:hAnsi="Times New Roman"/>
                <w:sz w:val="24"/>
                <w:szCs w:val="24"/>
                <w:lang w:eastAsia="zh-CN"/>
              </w:rPr>
            </w:pPr>
            <w:r w:rsidRPr="00F43CEE">
              <w:rPr>
                <w:rFonts w:ascii="Times New Roman" w:hAnsi="Times New Roman"/>
                <w:sz w:val="24"/>
                <w:szCs w:val="24"/>
                <w:lang w:eastAsia="ar-SA"/>
              </w:rPr>
              <w:t xml:space="preserve">-максимальный процент застройки в границах земельного участка </w:t>
            </w:r>
            <w:r w:rsidRPr="00F43CEE">
              <w:rPr>
                <w:rFonts w:ascii="Times New Roman" w:hAnsi="Times New Roman"/>
                <w:b/>
                <w:sz w:val="24"/>
                <w:szCs w:val="24"/>
                <w:lang w:eastAsia="ar-SA"/>
              </w:rPr>
              <w:t>– 80%.</w:t>
            </w:r>
          </w:p>
        </w:tc>
      </w:tr>
      <w:tr w:rsidR="009C1F24" w:rsidRPr="00F43CEE" w14:paraId="65F6CAD7" w14:textId="77777777" w:rsidTr="000B6F51">
        <w:tc>
          <w:tcPr>
            <w:tcW w:w="2809" w:type="dxa"/>
            <w:tcBorders>
              <w:top w:val="single" w:sz="4" w:space="0" w:color="000000"/>
              <w:left w:val="single" w:sz="4" w:space="0" w:color="000000"/>
              <w:bottom w:val="single" w:sz="4" w:space="0" w:color="000000"/>
            </w:tcBorders>
            <w:shd w:val="clear" w:color="auto" w:fill="auto"/>
          </w:tcPr>
          <w:p w14:paraId="69666BEC" w14:textId="77777777" w:rsidR="009C1F24" w:rsidRPr="00F43CEE" w:rsidRDefault="009C1F24" w:rsidP="000B6F51">
            <w:r w:rsidRPr="00F43CEE">
              <w:rPr>
                <w:rFonts w:ascii="Times New Roman" w:eastAsia="SimSun" w:hAnsi="Times New Roman"/>
                <w:sz w:val="24"/>
                <w:szCs w:val="24"/>
                <w:lang w:eastAsia="zh-CN"/>
              </w:rPr>
              <w:t>[5.1.6] - Авиационный спорт</w:t>
            </w:r>
          </w:p>
        </w:tc>
        <w:tc>
          <w:tcPr>
            <w:tcW w:w="3417" w:type="dxa"/>
            <w:tcBorders>
              <w:top w:val="single" w:sz="4" w:space="0" w:color="000000"/>
              <w:left w:val="single" w:sz="4" w:space="0" w:color="000000"/>
              <w:bottom w:val="single" w:sz="4" w:space="0" w:color="000000"/>
            </w:tcBorders>
            <w:shd w:val="clear" w:color="auto" w:fill="auto"/>
          </w:tcPr>
          <w:p w14:paraId="19473BE4"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Размещение спортивных сооружений для занятия авиаци</w:t>
            </w:r>
            <w:r w:rsidRPr="00F43CEE">
              <w:rPr>
                <w:rFonts w:ascii="Times New Roman" w:eastAsia="SimSun" w:hAnsi="Times New Roman"/>
                <w:sz w:val="24"/>
                <w:szCs w:val="24"/>
              </w:rPr>
              <w:lastRenderedPageBreak/>
              <w:t>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8511" w:type="dxa"/>
            <w:vMerge/>
            <w:shd w:val="clear" w:color="auto" w:fill="auto"/>
          </w:tcPr>
          <w:p w14:paraId="5CD156AB" w14:textId="77777777" w:rsidR="009C1F24" w:rsidRPr="00F43CEE" w:rsidRDefault="009C1F24" w:rsidP="000B6F51">
            <w:pPr>
              <w:shd w:val="clear" w:color="auto" w:fill="FFFFFF" w:themeFill="background1"/>
              <w:rPr>
                <w:rFonts w:ascii="Times New Roman" w:eastAsia="SimSun" w:hAnsi="Times New Roman"/>
                <w:sz w:val="24"/>
                <w:szCs w:val="24"/>
              </w:rPr>
            </w:pPr>
          </w:p>
        </w:tc>
      </w:tr>
      <w:tr w:rsidR="009C1F24" w:rsidRPr="00F43CEE" w14:paraId="32D87986" w14:textId="77777777" w:rsidTr="000B6F51">
        <w:tc>
          <w:tcPr>
            <w:tcW w:w="2809" w:type="dxa"/>
            <w:tcBorders>
              <w:top w:val="single" w:sz="4" w:space="0" w:color="000000"/>
              <w:left w:val="single" w:sz="4" w:space="0" w:color="000000"/>
              <w:bottom w:val="single" w:sz="4" w:space="0" w:color="000000"/>
            </w:tcBorders>
            <w:shd w:val="clear" w:color="auto" w:fill="auto"/>
          </w:tcPr>
          <w:p w14:paraId="47D08973" w14:textId="77777777" w:rsidR="009C1F24" w:rsidRPr="00F43CEE" w:rsidRDefault="009C1F24" w:rsidP="000B6F51">
            <w:r w:rsidRPr="00F43CEE">
              <w:rPr>
                <w:rFonts w:ascii="Times New Roman" w:eastAsia="SimSun" w:hAnsi="Times New Roman"/>
                <w:sz w:val="24"/>
                <w:szCs w:val="24"/>
                <w:lang w:eastAsia="zh-CN"/>
              </w:rPr>
              <w:t>[5.1.7] - Спортивные базы</w:t>
            </w:r>
          </w:p>
        </w:tc>
        <w:tc>
          <w:tcPr>
            <w:tcW w:w="3417" w:type="dxa"/>
            <w:tcBorders>
              <w:top w:val="single" w:sz="4" w:space="0" w:color="000000"/>
              <w:left w:val="single" w:sz="4" w:space="0" w:color="000000"/>
              <w:bottom w:val="single" w:sz="4" w:space="0" w:color="000000"/>
            </w:tcBorders>
            <w:shd w:val="clear" w:color="auto" w:fill="auto"/>
          </w:tcPr>
          <w:p w14:paraId="2635D779"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Размещение спортивных баз и лагерей, в которых осуществляется спортивная подготовка длительно проживающих в них лиц</w:t>
            </w:r>
          </w:p>
        </w:tc>
        <w:tc>
          <w:tcPr>
            <w:tcW w:w="8511" w:type="dxa"/>
            <w:vMerge/>
            <w:shd w:val="clear" w:color="auto" w:fill="auto"/>
          </w:tcPr>
          <w:p w14:paraId="7A97F680" w14:textId="77777777" w:rsidR="009C1F24" w:rsidRPr="00F43CEE" w:rsidRDefault="009C1F24" w:rsidP="000B6F51">
            <w:pPr>
              <w:shd w:val="clear" w:color="auto" w:fill="FFFFFF" w:themeFill="background1"/>
              <w:rPr>
                <w:rFonts w:ascii="Times New Roman" w:eastAsia="SimSun" w:hAnsi="Times New Roman"/>
                <w:sz w:val="24"/>
                <w:szCs w:val="24"/>
              </w:rPr>
            </w:pPr>
          </w:p>
        </w:tc>
      </w:tr>
      <w:tr w:rsidR="009C1F24" w:rsidRPr="00F43CEE" w14:paraId="76B08B63" w14:textId="77777777" w:rsidTr="000B6F51">
        <w:tc>
          <w:tcPr>
            <w:tcW w:w="2809" w:type="dxa"/>
            <w:tcBorders>
              <w:top w:val="single" w:sz="4" w:space="0" w:color="000000"/>
              <w:left w:val="single" w:sz="4" w:space="0" w:color="000000"/>
              <w:bottom w:val="single" w:sz="4" w:space="0" w:color="000000"/>
            </w:tcBorders>
            <w:shd w:val="clear" w:color="auto" w:fill="auto"/>
          </w:tcPr>
          <w:p w14:paraId="35BAC83F" w14:textId="77777777" w:rsidR="009C1F24" w:rsidRPr="00F43CEE" w:rsidRDefault="009C1F24" w:rsidP="000B6F51">
            <w:pPr>
              <w:rPr>
                <w:rFonts w:ascii="Times New Roman" w:eastAsia="SimSun" w:hAnsi="Times New Roman"/>
                <w:sz w:val="24"/>
                <w:szCs w:val="24"/>
                <w:lang w:eastAsia="zh-CN"/>
              </w:rPr>
            </w:pPr>
            <w:r w:rsidRPr="00F43CEE">
              <w:rPr>
                <w:rFonts w:ascii="Times New Roman" w:eastAsia="SimSun" w:hAnsi="Times New Roman"/>
                <w:sz w:val="24"/>
                <w:szCs w:val="24"/>
                <w:lang w:eastAsia="zh-CN"/>
              </w:rPr>
              <w:t>[11.1] - Общее пользование водными объектами</w:t>
            </w:r>
          </w:p>
        </w:tc>
        <w:tc>
          <w:tcPr>
            <w:tcW w:w="3417" w:type="dxa"/>
            <w:tcBorders>
              <w:top w:val="single" w:sz="4" w:space="0" w:color="000000"/>
              <w:left w:val="single" w:sz="4" w:space="0" w:color="000000"/>
              <w:bottom w:val="single" w:sz="4" w:space="0" w:color="000000"/>
            </w:tcBorders>
            <w:shd w:val="clear" w:color="auto" w:fill="auto"/>
          </w:tcPr>
          <w:p w14:paraId="59A0E610"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hAnsi="Times New Roman"/>
                <w:sz w:val="24"/>
                <w:szCs w:val="24"/>
              </w:rPr>
              <w:t>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8511" w:type="dxa"/>
            <w:vMerge/>
            <w:tcBorders>
              <w:bottom w:val="single" w:sz="4" w:space="0" w:color="000000"/>
            </w:tcBorders>
            <w:shd w:val="clear" w:color="auto" w:fill="auto"/>
          </w:tcPr>
          <w:p w14:paraId="0CA6D11A" w14:textId="77777777" w:rsidR="009C1F24" w:rsidRPr="00F43CEE" w:rsidRDefault="009C1F24" w:rsidP="000B6F51">
            <w:pPr>
              <w:shd w:val="clear" w:color="auto" w:fill="FFFFFF" w:themeFill="background1"/>
              <w:rPr>
                <w:rFonts w:ascii="Times New Roman" w:eastAsia="SimSun" w:hAnsi="Times New Roman"/>
                <w:sz w:val="24"/>
                <w:szCs w:val="24"/>
              </w:rPr>
            </w:pPr>
          </w:p>
        </w:tc>
      </w:tr>
      <w:tr w:rsidR="009C1F24" w:rsidRPr="00F43CEE" w14:paraId="0F84E569" w14:textId="77777777" w:rsidTr="000B6F51">
        <w:tc>
          <w:tcPr>
            <w:tcW w:w="2809" w:type="dxa"/>
            <w:tcBorders>
              <w:top w:val="single" w:sz="4" w:space="0" w:color="000000"/>
              <w:left w:val="single" w:sz="4" w:space="0" w:color="000000"/>
              <w:bottom w:val="single" w:sz="4" w:space="0" w:color="000000"/>
            </w:tcBorders>
            <w:shd w:val="clear" w:color="auto" w:fill="auto"/>
          </w:tcPr>
          <w:p w14:paraId="6DE056F7" w14:textId="77777777" w:rsidR="009C1F24" w:rsidRPr="00F43CEE" w:rsidRDefault="009C1F24" w:rsidP="000B6F51">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lastRenderedPageBreak/>
              <w:t>[5.2] – Природно-познавательный туризм</w:t>
            </w:r>
          </w:p>
        </w:tc>
        <w:tc>
          <w:tcPr>
            <w:tcW w:w="3417" w:type="dxa"/>
            <w:tcBorders>
              <w:top w:val="single" w:sz="4" w:space="0" w:color="000000"/>
              <w:left w:val="single" w:sz="4" w:space="0" w:color="000000"/>
              <w:bottom w:val="single" w:sz="4" w:space="0" w:color="000000"/>
            </w:tcBorders>
            <w:shd w:val="clear" w:color="auto" w:fill="auto"/>
          </w:tcPr>
          <w:p w14:paraId="52752143"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7289F7F4"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осуществление необходимых природоохранных и </w:t>
            </w:r>
            <w:proofErr w:type="spellStart"/>
            <w:r w:rsidRPr="00F43CEE">
              <w:rPr>
                <w:rFonts w:ascii="Times New Roman" w:eastAsia="SimSun" w:hAnsi="Times New Roman"/>
                <w:sz w:val="24"/>
                <w:szCs w:val="24"/>
              </w:rPr>
              <w:t>природовосстановительных</w:t>
            </w:r>
            <w:proofErr w:type="spellEnd"/>
            <w:r w:rsidRPr="00F43CEE">
              <w:rPr>
                <w:rFonts w:ascii="Times New Roman" w:eastAsia="SimSun" w:hAnsi="Times New Roman"/>
                <w:sz w:val="24"/>
                <w:szCs w:val="24"/>
              </w:rPr>
              <w:t xml:space="preserve"> мероприятий</w:t>
            </w:r>
          </w:p>
        </w:tc>
        <w:tc>
          <w:tcPr>
            <w:tcW w:w="8511" w:type="dxa"/>
            <w:vMerge w:val="restart"/>
            <w:tcBorders>
              <w:top w:val="single" w:sz="4" w:space="0" w:color="000000"/>
              <w:left w:val="single" w:sz="4" w:space="0" w:color="000000"/>
              <w:right w:val="single" w:sz="4" w:space="0" w:color="000000"/>
            </w:tcBorders>
            <w:shd w:val="clear" w:color="auto" w:fill="auto"/>
          </w:tcPr>
          <w:p w14:paraId="31FA4C12"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минимальная/максимальная площадь земельных участков  </w:t>
            </w:r>
            <w:r w:rsidRPr="00F43CEE">
              <w:rPr>
                <w:rFonts w:ascii="Times New Roman" w:eastAsia="SimSun" w:hAnsi="Times New Roman"/>
                <w:b/>
                <w:sz w:val="24"/>
                <w:szCs w:val="24"/>
              </w:rPr>
              <w:t>– 2000/</w:t>
            </w:r>
            <w:r w:rsidRPr="00F43CEE">
              <w:rPr>
                <w:rFonts w:ascii="Times New Roman" w:hAnsi="Times New Roman"/>
                <w:b/>
                <w:bCs/>
                <w:sz w:val="24"/>
                <w:szCs w:val="24"/>
              </w:rPr>
              <w:t>500000 кв. м;</w:t>
            </w:r>
          </w:p>
          <w:p w14:paraId="6A450EE6"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минимальная ширина земельных участков вдоль фронта улицы (проезда) – </w:t>
            </w:r>
            <w:r w:rsidRPr="00F43CEE">
              <w:rPr>
                <w:rFonts w:ascii="Times New Roman" w:eastAsia="SimSun" w:hAnsi="Times New Roman"/>
                <w:b/>
                <w:sz w:val="24"/>
                <w:szCs w:val="24"/>
              </w:rPr>
              <w:t>20 м;</w:t>
            </w:r>
          </w:p>
          <w:p w14:paraId="76598EE1"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hAnsi="Times New Roman"/>
                <w:sz w:val="24"/>
                <w:szCs w:val="24"/>
              </w:rPr>
              <w:t xml:space="preserve">- </w:t>
            </w:r>
            <w:r w:rsidRPr="00F43CEE">
              <w:rPr>
                <w:rFonts w:ascii="Times New Roman" w:eastAsia="SimSun" w:hAnsi="Times New Roman"/>
                <w:sz w:val="24"/>
                <w:szCs w:val="24"/>
              </w:rPr>
              <w:t xml:space="preserve">максимальное количество надземных этажей зданий – </w:t>
            </w:r>
            <w:r w:rsidRPr="00F43CEE">
              <w:rPr>
                <w:rFonts w:ascii="Times New Roman" w:eastAsia="SimSun" w:hAnsi="Times New Roman"/>
                <w:b/>
                <w:sz w:val="24"/>
                <w:szCs w:val="24"/>
              </w:rPr>
              <w:t>3 этажа</w:t>
            </w:r>
            <w:r w:rsidRPr="00F43CEE">
              <w:rPr>
                <w:rFonts w:ascii="Times New Roman" w:eastAsia="SimSun" w:hAnsi="Times New Roman"/>
                <w:sz w:val="24"/>
                <w:szCs w:val="24"/>
              </w:rPr>
              <w:t xml:space="preserve"> (включая мансардный этаж);</w:t>
            </w:r>
          </w:p>
          <w:p w14:paraId="64CB3B35"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максимальная высота строений, сооружений от уровня земли - </w:t>
            </w:r>
            <w:r w:rsidRPr="00F43CEE">
              <w:rPr>
                <w:rFonts w:ascii="Times New Roman" w:eastAsia="SimSun" w:hAnsi="Times New Roman"/>
                <w:b/>
                <w:sz w:val="24"/>
                <w:szCs w:val="24"/>
              </w:rPr>
              <w:t>15 м;</w:t>
            </w:r>
          </w:p>
          <w:p w14:paraId="63AB48A1"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максимальный процент застройки в границах земельного участка – </w:t>
            </w:r>
            <w:r w:rsidRPr="00F43CEE">
              <w:rPr>
                <w:rFonts w:ascii="Times New Roman" w:eastAsia="SimSun" w:hAnsi="Times New Roman"/>
                <w:b/>
                <w:sz w:val="24"/>
                <w:szCs w:val="24"/>
              </w:rPr>
              <w:t>60%;</w:t>
            </w:r>
          </w:p>
          <w:p w14:paraId="3D0E234D"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минимальные отступы от границ земельных участков - </w:t>
            </w:r>
            <w:r w:rsidRPr="00F43CEE">
              <w:rPr>
                <w:rFonts w:ascii="Times New Roman" w:hAnsi="Times New Roman"/>
                <w:b/>
                <w:sz w:val="24"/>
                <w:szCs w:val="24"/>
              </w:rPr>
              <w:t>3 м;</w:t>
            </w:r>
          </w:p>
          <w:p w14:paraId="626D2081" w14:textId="77777777" w:rsidR="009C1F24" w:rsidRPr="00F43CEE" w:rsidRDefault="009C1F24" w:rsidP="000B6F51">
            <w:pPr>
              <w:shd w:val="clear" w:color="auto" w:fill="FFFFFF" w:themeFill="background1"/>
              <w:tabs>
                <w:tab w:val="left" w:pos="2520"/>
              </w:tabs>
              <w:rPr>
                <w:rFonts w:ascii="Times New Roman" w:hAnsi="Times New Roman"/>
                <w:sz w:val="24"/>
                <w:szCs w:val="24"/>
              </w:rPr>
            </w:pPr>
            <w:r w:rsidRPr="00F43CEE">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F43CEE">
              <w:rPr>
                <w:rFonts w:ascii="Times New Roman" w:hAnsi="Times New Roman"/>
                <w:b/>
                <w:sz w:val="24"/>
                <w:szCs w:val="24"/>
              </w:rPr>
              <w:t xml:space="preserve"> м.</w:t>
            </w:r>
          </w:p>
        </w:tc>
      </w:tr>
      <w:tr w:rsidR="009C1F24" w:rsidRPr="00F43CEE" w14:paraId="267CB24C" w14:textId="77777777" w:rsidTr="000B6F51">
        <w:tc>
          <w:tcPr>
            <w:tcW w:w="2809" w:type="dxa"/>
            <w:tcBorders>
              <w:top w:val="single" w:sz="4" w:space="0" w:color="000000"/>
              <w:left w:val="single" w:sz="4" w:space="0" w:color="000000"/>
              <w:bottom w:val="single" w:sz="4" w:space="0" w:color="000000"/>
            </w:tcBorders>
            <w:shd w:val="clear" w:color="auto" w:fill="auto"/>
          </w:tcPr>
          <w:p w14:paraId="786199E0" w14:textId="77777777" w:rsidR="009C1F24" w:rsidRPr="00F43CEE" w:rsidRDefault="009C1F24" w:rsidP="000B6F51">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t>[5.2.1] – Туристическое обслуживание</w:t>
            </w:r>
          </w:p>
        </w:tc>
        <w:tc>
          <w:tcPr>
            <w:tcW w:w="3417" w:type="dxa"/>
            <w:tcBorders>
              <w:top w:val="single" w:sz="4" w:space="0" w:color="000000"/>
              <w:left w:val="single" w:sz="4" w:space="0" w:color="000000"/>
              <w:bottom w:val="single" w:sz="4" w:space="0" w:color="000000"/>
            </w:tcBorders>
            <w:shd w:val="clear" w:color="auto" w:fill="auto"/>
          </w:tcPr>
          <w:p w14:paraId="53591112"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14:paraId="1AF0D28E"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размещение детских лагерей</w:t>
            </w:r>
          </w:p>
        </w:tc>
        <w:tc>
          <w:tcPr>
            <w:tcW w:w="8511" w:type="dxa"/>
            <w:vMerge/>
            <w:tcBorders>
              <w:left w:val="single" w:sz="4" w:space="0" w:color="000000"/>
              <w:right w:val="single" w:sz="4" w:space="0" w:color="000000"/>
            </w:tcBorders>
            <w:shd w:val="clear" w:color="auto" w:fill="auto"/>
          </w:tcPr>
          <w:p w14:paraId="23CA6475" w14:textId="77777777" w:rsidR="009C1F24" w:rsidRPr="00F43CEE" w:rsidRDefault="009C1F24" w:rsidP="000B6F51">
            <w:pPr>
              <w:shd w:val="clear" w:color="auto" w:fill="FFFFFF" w:themeFill="background1"/>
            </w:pPr>
          </w:p>
        </w:tc>
      </w:tr>
      <w:tr w:rsidR="009C1F24" w:rsidRPr="00F43CEE" w14:paraId="0A95269F" w14:textId="77777777" w:rsidTr="000B6F51">
        <w:tc>
          <w:tcPr>
            <w:tcW w:w="2809" w:type="dxa"/>
            <w:tcBorders>
              <w:top w:val="single" w:sz="4" w:space="0" w:color="000000"/>
              <w:left w:val="single" w:sz="4" w:space="0" w:color="000000"/>
              <w:bottom w:val="single" w:sz="4" w:space="0" w:color="000000"/>
            </w:tcBorders>
            <w:shd w:val="clear" w:color="auto" w:fill="auto"/>
          </w:tcPr>
          <w:p w14:paraId="18D0E6A0" w14:textId="77777777" w:rsidR="009C1F24" w:rsidRPr="00F43CEE" w:rsidRDefault="009C1F24" w:rsidP="000B6F51">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t>[5.3] – Охота и рыбалка</w:t>
            </w:r>
          </w:p>
        </w:tc>
        <w:tc>
          <w:tcPr>
            <w:tcW w:w="3417" w:type="dxa"/>
            <w:tcBorders>
              <w:top w:val="single" w:sz="4" w:space="0" w:color="000000"/>
              <w:left w:val="single" w:sz="4" w:space="0" w:color="000000"/>
              <w:bottom w:val="single" w:sz="4" w:space="0" w:color="000000"/>
            </w:tcBorders>
            <w:shd w:val="clear" w:color="auto" w:fill="auto"/>
          </w:tcPr>
          <w:p w14:paraId="212C59E0"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8511" w:type="dxa"/>
            <w:vMerge/>
            <w:tcBorders>
              <w:left w:val="single" w:sz="4" w:space="0" w:color="000000"/>
              <w:bottom w:val="single" w:sz="4" w:space="0" w:color="000000"/>
              <w:right w:val="single" w:sz="4" w:space="0" w:color="000000"/>
            </w:tcBorders>
            <w:shd w:val="clear" w:color="auto" w:fill="auto"/>
          </w:tcPr>
          <w:p w14:paraId="3D80A05F" w14:textId="77777777" w:rsidR="009C1F24" w:rsidRPr="00F43CEE" w:rsidRDefault="009C1F24" w:rsidP="000B6F51">
            <w:pPr>
              <w:shd w:val="clear" w:color="auto" w:fill="FFFFFF" w:themeFill="background1"/>
              <w:rPr>
                <w:rFonts w:ascii="Times New Roman" w:hAnsi="Times New Roman"/>
                <w:sz w:val="24"/>
                <w:szCs w:val="24"/>
              </w:rPr>
            </w:pPr>
          </w:p>
        </w:tc>
      </w:tr>
      <w:tr w:rsidR="009C1F24" w:rsidRPr="00F43CEE" w14:paraId="006BAD43" w14:textId="77777777" w:rsidTr="000B6F51">
        <w:tc>
          <w:tcPr>
            <w:tcW w:w="2809" w:type="dxa"/>
            <w:tcBorders>
              <w:top w:val="single" w:sz="4" w:space="0" w:color="000000"/>
              <w:left w:val="single" w:sz="4" w:space="0" w:color="000000"/>
              <w:bottom w:val="single" w:sz="4" w:space="0" w:color="000000"/>
            </w:tcBorders>
            <w:shd w:val="clear" w:color="auto" w:fill="auto"/>
          </w:tcPr>
          <w:p w14:paraId="16F74787" w14:textId="77777777" w:rsidR="009C1F24" w:rsidRPr="00F43CEE" w:rsidRDefault="009C1F24" w:rsidP="000B6F51">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lastRenderedPageBreak/>
              <w:t>[5.4] – Причалы для маломерных судов</w:t>
            </w:r>
          </w:p>
        </w:tc>
        <w:tc>
          <w:tcPr>
            <w:tcW w:w="3417" w:type="dxa"/>
            <w:tcBorders>
              <w:top w:val="single" w:sz="4" w:space="0" w:color="000000"/>
              <w:left w:val="single" w:sz="4" w:space="0" w:color="000000"/>
              <w:bottom w:val="single" w:sz="4" w:space="0" w:color="000000"/>
            </w:tcBorders>
            <w:shd w:val="clear" w:color="auto" w:fill="auto"/>
          </w:tcPr>
          <w:p w14:paraId="277FCE80"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8511" w:type="dxa"/>
            <w:tcBorders>
              <w:top w:val="single" w:sz="4" w:space="0" w:color="000000"/>
              <w:left w:val="single" w:sz="4" w:space="0" w:color="000000"/>
              <w:bottom w:val="single" w:sz="4" w:space="0" w:color="000000"/>
              <w:right w:val="single" w:sz="4" w:space="0" w:color="000000"/>
            </w:tcBorders>
            <w:shd w:val="clear" w:color="auto" w:fill="auto"/>
          </w:tcPr>
          <w:p w14:paraId="6D21D0C6"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минимальная/максимальная площадь земельных участков - </w:t>
            </w:r>
            <w:r w:rsidRPr="00F43CEE">
              <w:rPr>
                <w:rFonts w:ascii="Times New Roman" w:eastAsia="SimSun" w:hAnsi="Times New Roman"/>
                <w:b/>
                <w:sz w:val="24"/>
                <w:szCs w:val="24"/>
              </w:rPr>
              <w:t>100/</w:t>
            </w:r>
            <w:r w:rsidRPr="00F43CEE">
              <w:rPr>
                <w:rFonts w:ascii="Times New Roman" w:hAnsi="Times New Roman"/>
                <w:b/>
                <w:bCs/>
                <w:sz w:val="24"/>
                <w:szCs w:val="24"/>
              </w:rPr>
              <w:t>10000 кв. м;</w:t>
            </w:r>
          </w:p>
          <w:p w14:paraId="455338AF"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 ширина земельных участков вдоль фронта улицы (проезда) – </w:t>
            </w:r>
            <w:r w:rsidRPr="00F43CEE">
              <w:rPr>
                <w:rFonts w:ascii="Times New Roman" w:eastAsia="SimSun" w:hAnsi="Times New Roman"/>
                <w:b/>
                <w:sz w:val="24"/>
                <w:szCs w:val="24"/>
              </w:rPr>
              <w:t>10 м;</w:t>
            </w:r>
          </w:p>
          <w:p w14:paraId="24B27C0D"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максимальное количество надземных этажей зданий – </w:t>
            </w:r>
            <w:r w:rsidRPr="00F43CEE">
              <w:rPr>
                <w:rFonts w:ascii="Times New Roman" w:eastAsia="SimSun" w:hAnsi="Times New Roman"/>
                <w:b/>
                <w:sz w:val="24"/>
                <w:szCs w:val="24"/>
              </w:rPr>
              <w:t>2 этажа</w:t>
            </w:r>
            <w:r w:rsidRPr="00F43CEE">
              <w:rPr>
                <w:rFonts w:ascii="Times New Roman" w:eastAsia="SimSun" w:hAnsi="Times New Roman"/>
                <w:sz w:val="24"/>
                <w:szCs w:val="24"/>
              </w:rPr>
              <w:t xml:space="preserve"> (включая мансардный этаж); </w:t>
            </w:r>
          </w:p>
          <w:p w14:paraId="6E4DB678"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максимальная высота строений, сооружений от уровня земли </w:t>
            </w:r>
            <w:r w:rsidRPr="00F43CEE">
              <w:rPr>
                <w:rFonts w:ascii="Times New Roman" w:eastAsia="SimSun" w:hAnsi="Times New Roman"/>
                <w:b/>
                <w:sz w:val="24"/>
                <w:szCs w:val="24"/>
              </w:rPr>
              <w:t xml:space="preserve">- </w:t>
            </w:r>
            <w:r w:rsidRPr="00F43CEE">
              <w:rPr>
                <w:rFonts w:ascii="Times New Roman" w:hAnsi="Times New Roman"/>
                <w:b/>
                <w:bCs/>
                <w:sz w:val="24"/>
                <w:szCs w:val="24"/>
              </w:rPr>
              <w:t>20 м;</w:t>
            </w:r>
          </w:p>
          <w:p w14:paraId="365DF8D4"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максимальный процент застройки в границах земельного участка – </w:t>
            </w:r>
            <w:r w:rsidRPr="00F43CEE">
              <w:rPr>
                <w:rFonts w:ascii="Times New Roman" w:hAnsi="Times New Roman"/>
                <w:b/>
                <w:sz w:val="24"/>
                <w:szCs w:val="24"/>
              </w:rPr>
              <w:t>80%;</w:t>
            </w:r>
          </w:p>
          <w:p w14:paraId="4E1FB1C2"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минимальные отступы от границ земельных участков - </w:t>
            </w:r>
            <w:r w:rsidRPr="00F43CEE">
              <w:rPr>
                <w:rFonts w:ascii="Times New Roman" w:hAnsi="Times New Roman"/>
                <w:b/>
                <w:sz w:val="24"/>
                <w:szCs w:val="24"/>
              </w:rPr>
              <w:t>3 м;</w:t>
            </w:r>
          </w:p>
          <w:p w14:paraId="30F34A07" w14:textId="77777777" w:rsidR="009C1F24" w:rsidRPr="00F43CEE" w:rsidRDefault="009C1F24" w:rsidP="000B6F51">
            <w:pPr>
              <w:shd w:val="clear" w:color="auto" w:fill="FFFFFF" w:themeFill="background1"/>
              <w:tabs>
                <w:tab w:val="left" w:pos="2520"/>
              </w:tabs>
              <w:rPr>
                <w:rFonts w:ascii="Times New Roman" w:hAnsi="Times New Roman"/>
                <w:sz w:val="24"/>
                <w:szCs w:val="24"/>
              </w:rPr>
            </w:pPr>
            <w:r w:rsidRPr="00F43CEE">
              <w:rPr>
                <w:rFonts w:ascii="Times New Roman" w:hAnsi="Times New Roman"/>
                <w:sz w:val="24"/>
                <w:szCs w:val="24"/>
              </w:rPr>
              <w:t xml:space="preserve">- минимальный отступ от красной линии улиц - </w:t>
            </w:r>
            <w:r>
              <w:rPr>
                <w:rFonts w:ascii="Times New Roman" w:hAnsi="Times New Roman"/>
                <w:sz w:val="24"/>
                <w:szCs w:val="24"/>
              </w:rPr>
              <w:t>3</w:t>
            </w:r>
            <w:r w:rsidRPr="00F43CEE">
              <w:rPr>
                <w:rFonts w:ascii="Times New Roman" w:hAnsi="Times New Roman"/>
                <w:b/>
                <w:sz w:val="24"/>
                <w:szCs w:val="24"/>
              </w:rPr>
              <w:t xml:space="preserve"> м.</w:t>
            </w:r>
          </w:p>
        </w:tc>
      </w:tr>
      <w:tr w:rsidR="009C1F24" w:rsidRPr="00F43CEE" w14:paraId="70C4A9AD" w14:textId="77777777" w:rsidTr="000B6F51">
        <w:tc>
          <w:tcPr>
            <w:tcW w:w="2809" w:type="dxa"/>
            <w:tcBorders>
              <w:top w:val="single" w:sz="4" w:space="0" w:color="000000"/>
              <w:left w:val="single" w:sz="4" w:space="0" w:color="000000"/>
              <w:bottom w:val="single" w:sz="4" w:space="0" w:color="000000"/>
            </w:tcBorders>
            <w:shd w:val="clear" w:color="auto" w:fill="auto"/>
          </w:tcPr>
          <w:p w14:paraId="3DE29817" w14:textId="77777777" w:rsidR="009C1F24" w:rsidRPr="00F43CEE" w:rsidRDefault="009C1F24" w:rsidP="000B6F51">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t>[5.5] – Поля для гольфа или конных прогулок</w:t>
            </w:r>
          </w:p>
        </w:tc>
        <w:tc>
          <w:tcPr>
            <w:tcW w:w="3417" w:type="dxa"/>
            <w:tcBorders>
              <w:top w:val="single" w:sz="4" w:space="0" w:color="000000"/>
              <w:left w:val="single" w:sz="4" w:space="0" w:color="000000"/>
              <w:bottom w:val="single" w:sz="4" w:space="0" w:color="000000"/>
            </w:tcBorders>
            <w:shd w:val="clear" w:color="auto" w:fill="auto"/>
          </w:tcPr>
          <w:p w14:paraId="38F17F67"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w:t>
            </w:r>
          </w:p>
          <w:p w14:paraId="23B15794"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размещение конноспортивных манежей, не предусматривающих устройство трибун</w:t>
            </w:r>
          </w:p>
        </w:tc>
        <w:tc>
          <w:tcPr>
            <w:tcW w:w="8511" w:type="dxa"/>
            <w:tcBorders>
              <w:top w:val="single" w:sz="4" w:space="0" w:color="000000"/>
              <w:left w:val="single" w:sz="4" w:space="0" w:color="000000"/>
              <w:bottom w:val="single" w:sz="4" w:space="0" w:color="000000"/>
              <w:right w:val="single" w:sz="4" w:space="0" w:color="000000"/>
            </w:tcBorders>
            <w:shd w:val="clear" w:color="auto" w:fill="auto"/>
          </w:tcPr>
          <w:p w14:paraId="65799557"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минимальная/максимальная площадь земельных участков </w:t>
            </w:r>
            <w:r w:rsidRPr="00F43CEE">
              <w:rPr>
                <w:rFonts w:ascii="Times New Roman" w:eastAsia="SimSun" w:hAnsi="Times New Roman"/>
                <w:b/>
                <w:sz w:val="24"/>
                <w:szCs w:val="24"/>
              </w:rPr>
              <w:t>- 5000/2</w:t>
            </w:r>
            <w:r w:rsidRPr="00F43CEE">
              <w:rPr>
                <w:rFonts w:ascii="Times New Roman" w:hAnsi="Times New Roman"/>
                <w:b/>
                <w:bCs/>
                <w:sz w:val="24"/>
                <w:szCs w:val="24"/>
              </w:rPr>
              <w:t>50000 кв. м;</w:t>
            </w:r>
          </w:p>
          <w:p w14:paraId="04631CE0"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 ширина земельных участков вдоль фронта улицы (проезда) – </w:t>
            </w:r>
            <w:r w:rsidRPr="00F43CEE">
              <w:rPr>
                <w:rFonts w:ascii="Times New Roman" w:eastAsia="SimSun" w:hAnsi="Times New Roman"/>
                <w:b/>
                <w:sz w:val="24"/>
                <w:szCs w:val="24"/>
              </w:rPr>
              <w:t>50 м;</w:t>
            </w:r>
          </w:p>
          <w:p w14:paraId="695770EC"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максимальное количество надземных этажей зданий – </w:t>
            </w:r>
            <w:r w:rsidRPr="00F43CEE">
              <w:rPr>
                <w:rFonts w:ascii="Times New Roman" w:eastAsia="SimSun" w:hAnsi="Times New Roman"/>
                <w:b/>
                <w:sz w:val="24"/>
                <w:szCs w:val="24"/>
              </w:rPr>
              <w:t>2 этажа</w:t>
            </w:r>
            <w:r w:rsidRPr="00F43CEE">
              <w:rPr>
                <w:rFonts w:ascii="Times New Roman" w:eastAsia="SimSun" w:hAnsi="Times New Roman"/>
                <w:sz w:val="24"/>
                <w:szCs w:val="24"/>
              </w:rPr>
              <w:t xml:space="preserve"> (включая мансардный этаж); </w:t>
            </w:r>
          </w:p>
          <w:p w14:paraId="5A940CBD"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максимальная высота строений, сооружений от уровня земли - </w:t>
            </w:r>
            <w:r w:rsidRPr="00F43CEE">
              <w:rPr>
                <w:rFonts w:ascii="Times New Roman" w:hAnsi="Times New Roman"/>
                <w:b/>
                <w:bCs/>
                <w:sz w:val="24"/>
                <w:szCs w:val="24"/>
              </w:rPr>
              <w:t>10 м;</w:t>
            </w:r>
          </w:p>
          <w:p w14:paraId="7CB983ED"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максимальный процент застройки в границах земельного участка – </w:t>
            </w:r>
            <w:r w:rsidRPr="00F43CEE">
              <w:rPr>
                <w:rFonts w:ascii="Times New Roman" w:hAnsi="Times New Roman"/>
                <w:b/>
                <w:sz w:val="24"/>
                <w:szCs w:val="24"/>
              </w:rPr>
              <w:t>40%;</w:t>
            </w:r>
          </w:p>
          <w:p w14:paraId="7407100F"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минимальные отступы от границ земельных участков - </w:t>
            </w:r>
            <w:r w:rsidRPr="00F43CEE">
              <w:rPr>
                <w:rFonts w:ascii="Times New Roman" w:hAnsi="Times New Roman"/>
                <w:b/>
                <w:sz w:val="24"/>
                <w:szCs w:val="24"/>
              </w:rPr>
              <w:t>3 м;</w:t>
            </w:r>
          </w:p>
          <w:p w14:paraId="4DFFFE1E" w14:textId="77777777" w:rsidR="009C1F24" w:rsidRPr="00F43CEE" w:rsidRDefault="009C1F24" w:rsidP="000B6F51">
            <w:pPr>
              <w:shd w:val="clear" w:color="auto" w:fill="FFFFFF" w:themeFill="background1"/>
              <w:tabs>
                <w:tab w:val="left" w:pos="2520"/>
              </w:tabs>
              <w:rPr>
                <w:rFonts w:ascii="Times New Roman" w:hAnsi="Times New Roman"/>
                <w:sz w:val="24"/>
                <w:szCs w:val="24"/>
              </w:rPr>
            </w:pPr>
            <w:r w:rsidRPr="00F43CEE">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F43CEE">
              <w:rPr>
                <w:rFonts w:ascii="Times New Roman" w:hAnsi="Times New Roman"/>
                <w:b/>
                <w:sz w:val="24"/>
                <w:szCs w:val="24"/>
              </w:rPr>
              <w:t xml:space="preserve"> м.</w:t>
            </w:r>
          </w:p>
        </w:tc>
      </w:tr>
      <w:tr w:rsidR="009C1F24" w:rsidRPr="00F43CEE" w14:paraId="53BDDE51" w14:textId="77777777" w:rsidTr="000B6F51">
        <w:tc>
          <w:tcPr>
            <w:tcW w:w="2809" w:type="dxa"/>
            <w:tcBorders>
              <w:top w:val="single" w:sz="4" w:space="0" w:color="000000"/>
              <w:left w:val="single" w:sz="4" w:space="0" w:color="000000"/>
              <w:bottom w:val="single" w:sz="4" w:space="0" w:color="000000"/>
            </w:tcBorders>
            <w:shd w:val="clear" w:color="auto" w:fill="FFFFFF" w:themeFill="background1"/>
          </w:tcPr>
          <w:p w14:paraId="43AE3773"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[12.0] Земельные участки (территории) общего пользования</w:t>
            </w:r>
          </w:p>
        </w:tc>
        <w:tc>
          <w:tcPr>
            <w:tcW w:w="3417" w:type="dxa"/>
            <w:tcBorders>
              <w:top w:val="single" w:sz="4" w:space="0" w:color="000000"/>
              <w:left w:val="single" w:sz="4" w:space="0" w:color="000000"/>
              <w:bottom w:val="single" w:sz="4" w:space="0" w:color="000000"/>
            </w:tcBorders>
            <w:shd w:val="clear" w:color="auto" w:fill="FFFFFF" w:themeFill="background1"/>
          </w:tcPr>
          <w:p w14:paraId="0D921C4F" w14:textId="77777777" w:rsidR="009C1F24" w:rsidRPr="00F43CEE" w:rsidRDefault="009C1F24" w:rsidP="000B6F51">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511" w:type="dxa"/>
            <w:vMerge w:val="restart"/>
            <w:tcBorders>
              <w:top w:val="single" w:sz="4" w:space="0" w:color="000000"/>
              <w:left w:val="single" w:sz="4" w:space="0" w:color="000000"/>
              <w:right w:val="single" w:sz="4" w:space="0" w:color="000000"/>
            </w:tcBorders>
            <w:shd w:val="clear" w:color="auto" w:fill="FFFFFF" w:themeFill="background1"/>
          </w:tcPr>
          <w:p w14:paraId="3954BAE5"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hAnsi="Times New Roman"/>
                <w:sz w:val="24"/>
                <w:szCs w:val="24"/>
              </w:rPr>
              <w:t>Регламенты не устанавливаются.</w:t>
            </w:r>
          </w:p>
          <w:p w14:paraId="0292C5E0"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hAnsi="Times New Roman"/>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w:t>
            </w:r>
            <w:proofErr w:type="spellStart"/>
            <w:r w:rsidRPr="00F43CEE">
              <w:rPr>
                <w:rFonts w:ascii="Times New Roman" w:hAnsi="Times New Roman"/>
                <w:sz w:val="24"/>
                <w:szCs w:val="24"/>
              </w:rPr>
              <w:t>регла</w:t>
            </w:r>
            <w:proofErr w:type="spellEnd"/>
            <w:r w:rsidRPr="00F43CEE">
              <w:rPr>
                <w:rFonts w:ascii="Times New Roman" w:hAnsi="Times New Roman"/>
                <w:sz w:val="24"/>
                <w:szCs w:val="24"/>
              </w:rPr>
              <w:t>-менты не устанавливаются, определяется уполномоченными федеральными ор-</w:t>
            </w:r>
            <w:proofErr w:type="spellStart"/>
            <w:r w:rsidRPr="00F43CEE">
              <w:rPr>
                <w:rFonts w:ascii="Times New Roman" w:hAnsi="Times New Roman"/>
                <w:sz w:val="24"/>
                <w:szCs w:val="24"/>
              </w:rPr>
              <w:t>ганами</w:t>
            </w:r>
            <w:proofErr w:type="spellEnd"/>
            <w:r w:rsidRPr="00F43CEE">
              <w:rPr>
                <w:rFonts w:ascii="Times New Roman" w:hAnsi="Times New Roman"/>
                <w:sz w:val="24"/>
                <w:szCs w:val="24"/>
              </w:rPr>
              <w:t xml:space="preserve">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C1F24" w:rsidRPr="00F43CEE" w14:paraId="230AA8CE" w14:textId="77777777" w:rsidTr="000B6F51">
        <w:tc>
          <w:tcPr>
            <w:tcW w:w="2809" w:type="dxa"/>
            <w:shd w:val="clear" w:color="auto" w:fill="FFFFFF" w:themeFill="background1"/>
            <w:vAlign w:val="center"/>
          </w:tcPr>
          <w:p w14:paraId="3606AF42" w14:textId="77777777" w:rsidR="009C1F24" w:rsidRPr="00F43CEE" w:rsidRDefault="009C1F24" w:rsidP="000B6F51">
            <w:pPr>
              <w:shd w:val="clear" w:color="auto" w:fill="FFFFFF" w:themeFill="background1"/>
              <w:rPr>
                <w:rFonts w:ascii="Times New Roman" w:hAnsi="Times New Roman"/>
                <w:sz w:val="24"/>
                <w:szCs w:val="24"/>
                <w:lang w:eastAsia="ar-SA"/>
              </w:rPr>
            </w:pPr>
            <w:r w:rsidRPr="00F43CEE">
              <w:rPr>
                <w:rFonts w:ascii="Times New Roman" w:eastAsia="SimSun" w:hAnsi="Times New Roman"/>
                <w:sz w:val="24"/>
                <w:szCs w:val="24"/>
                <w:lang w:eastAsia="zh-CN"/>
              </w:rPr>
              <w:t>[12.0.1] - Улично-дорожная сеть</w:t>
            </w:r>
          </w:p>
        </w:tc>
        <w:tc>
          <w:tcPr>
            <w:tcW w:w="3417" w:type="dxa"/>
            <w:shd w:val="clear" w:color="auto" w:fill="FFFFFF" w:themeFill="background1"/>
            <w:vAlign w:val="center"/>
          </w:tcPr>
          <w:p w14:paraId="397E3BB0"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w:t>
            </w:r>
            <w:r w:rsidRPr="00F43CEE">
              <w:rPr>
                <w:rFonts w:ascii="Times New Roman" w:eastAsia="SimSun" w:hAnsi="Times New Roman"/>
                <w:sz w:val="24"/>
                <w:szCs w:val="24"/>
                <w:lang w:eastAsia="zh-CN"/>
              </w:rPr>
              <w:lastRenderedPageBreak/>
              <w:t xml:space="preserve">варов, площадей, проездов, велодорожек и объектов </w:t>
            </w:r>
            <w:proofErr w:type="spellStart"/>
            <w:r w:rsidRPr="00F43CEE">
              <w:rPr>
                <w:rFonts w:ascii="Times New Roman" w:eastAsia="SimSun" w:hAnsi="Times New Roman"/>
                <w:sz w:val="24"/>
                <w:szCs w:val="24"/>
                <w:lang w:eastAsia="zh-CN"/>
              </w:rPr>
              <w:t>велотранспортной</w:t>
            </w:r>
            <w:proofErr w:type="spellEnd"/>
            <w:r w:rsidRPr="00F43CEE">
              <w:rPr>
                <w:rFonts w:ascii="Times New Roman" w:eastAsia="SimSun" w:hAnsi="Times New Roman"/>
                <w:sz w:val="24"/>
                <w:szCs w:val="24"/>
                <w:lang w:eastAsia="zh-CN"/>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11" w:type="dxa"/>
            <w:vMerge/>
            <w:tcBorders>
              <w:left w:val="single" w:sz="4" w:space="0" w:color="000000"/>
              <w:right w:val="single" w:sz="4" w:space="0" w:color="000000"/>
            </w:tcBorders>
            <w:shd w:val="clear" w:color="auto" w:fill="auto"/>
          </w:tcPr>
          <w:p w14:paraId="3AC49811" w14:textId="77777777" w:rsidR="009C1F24" w:rsidRPr="00F43CEE" w:rsidRDefault="009C1F24" w:rsidP="000B6F51">
            <w:pPr>
              <w:shd w:val="clear" w:color="auto" w:fill="FFFFFF" w:themeFill="background1"/>
              <w:rPr>
                <w:rFonts w:ascii="Times New Roman" w:hAnsi="Times New Roman"/>
                <w:sz w:val="24"/>
                <w:szCs w:val="24"/>
              </w:rPr>
            </w:pPr>
          </w:p>
        </w:tc>
      </w:tr>
      <w:tr w:rsidR="009C1F24" w:rsidRPr="00F43CEE" w14:paraId="5E8EF0F8" w14:textId="77777777" w:rsidTr="000B6F51">
        <w:tc>
          <w:tcPr>
            <w:tcW w:w="2809" w:type="dxa"/>
            <w:shd w:val="clear" w:color="auto" w:fill="FFFFFF" w:themeFill="background1"/>
            <w:vAlign w:val="center"/>
          </w:tcPr>
          <w:p w14:paraId="6AFABE80"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[12.0.2] - Благоустройство территории</w:t>
            </w:r>
          </w:p>
        </w:tc>
        <w:tc>
          <w:tcPr>
            <w:tcW w:w="3417" w:type="dxa"/>
            <w:tcBorders>
              <w:right w:val="single" w:sz="4" w:space="0" w:color="000000"/>
            </w:tcBorders>
            <w:shd w:val="clear" w:color="auto" w:fill="FFFFFF" w:themeFill="background1"/>
            <w:vAlign w:val="center"/>
          </w:tcPr>
          <w:p w14:paraId="306B2245"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1" w:type="dxa"/>
            <w:vMerge/>
            <w:tcBorders>
              <w:left w:val="single" w:sz="4" w:space="0" w:color="000000"/>
              <w:right w:val="single" w:sz="4" w:space="0" w:color="000000"/>
            </w:tcBorders>
            <w:shd w:val="clear" w:color="auto" w:fill="auto"/>
          </w:tcPr>
          <w:p w14:paraId="190E8EF4" w14:textId="77777777" w:rsidR="009C1F24" w:rsidRPr="00F43CEE" w:rsidRDefault="009C1F24" w:rsidP="000B6F51">
            <w:pPr>
              <w:shd w:val="clear" w:color="auto" w:fill="FFFFFF" w:themeFill="background1"/>
              <w:rPr>
                <w:rFonts w:ascii="Times New Roman" w:hAnsi="Times New Roman"/>
                <w:sz w:val="24"/>
                <w:szCs w:val="24"/>
              </w:rPr>
            </w:pPr>
          </w:p>
        </w:tc>
      </w:tr>
      <w:tr w:rsidR="009C1F24" w:rsidRPr="00F43CEE" w14:paraId="55170ABC" w14:textId="77777777" w:rsidTr="000B6F51">
        <w:tc>
          <w:tcPr>
            <w:tcW w:w="2809" w:type="dxa"/>
            <w:vAlign w:val="center"/>
          </w:tcPr>
          <w:p w14:paraId="2CBF3B21" w14:textId="77777777" w:rsidR="009C1F24" w:rsidRPr="00F43CEE" w:rsidRDefault="009C1F24" w:rsidP="000B6F51">
            <w:pPr>
              <w:rPr>
                <w:rFonts w:ascii="Times New Roman" w:eastAsia="SimSun" w:hAnsi="Times New Roman"/>
                <w:sz w:val="24"/>
                <w:szCs w:val="24"/>
                <w:lang w:eastAsia="zh-CN"/>
              </w:rPr>
            </w:pPr>
            <w:r w:rsidRPr="00F43CEE">
              <w:rPr>
                <w:rFonts w:ascii="Times New Roman" w:eastAsia="SimSun" w:hAnsi="Times New Roman"/>
                <w:sz w:val="24"/>
                <w:szCs w:val="24"/>
                <w:lang w:eastAsia="zh-CN"/>
              </w:rPr>
              <w:t>[3.6.2] – Парки культуры и отдыха</w:t>
            </w:r>
          </w:p>
        </w:tc>
        <w:tc>
          <w:tcPr>
            <w:tcW w:w="3417" w:type="dxa"/>
            <w:tcBorders>
              <w:right w:val="single" w:sz="4" w:space="0" w:color="000000"/>
            </w:tcBorders>
            <w:vAlign w:val="center"/>
          </w:tcPr>
          <w:p w14:paraId="3F4C1D15" w14:textId="77777777" w:rsidR="009C1F24" w:rsidRPr="00F43CEE" w:rsidRDefault="009C1F24" w:rsidP="000B6F51">
            <w:pPr>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парков культуры и отдыха</w:t>
            </w:r>
          </w:p>
        </w:tc>
        <w:tc>
          <w:tcPr>
            <w:tcW w:w="8511" w:type="dxa"/>
            <w:vMerge/>
            <w:tcBorders>
              <w:left w:val="single" w:sz="4" w:space="0" w:color="000000"/>
              <w:bottom w:val="single" w:sz="4" w:space="0" w:color="000000"/>
              <w:right w:val="single" w:sz="4" w:space="0" w:color="000000"/>
            </w:tcBorders>
            <w:shd w:val="clear" w:color="auto" w:fill="auto"/>
          </w:tcPr>
          <w:p w14:paraId="66047C07" w14:textId="77777777" w:rsidR="009C1F24" w:rsidRPr="00F43CEE" w:rsidRDefault="009C1F24" w:rsidP="000B6F51">
            <w:pPr>
              <w:shd w:val="clear" w:color="auto" w:fill="FFFFFF" w:themeFill="background1"/>
              <w:rPr>
                <w:rFonts w:ascii="Times New Roman" w:hAnsi="Times New Roman"/>
                <w:sz w:val="24"/>
                <w:szCs w:val="24"/>
              </w:rPr>
            </w:pPr>
          </w:p>
        </w:tc>
      </w:tr>
    </w:tbl>
    <w:p w14:paraId="7003A13D" w14:textId="77777777" w:rsidR="009C1F24"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564DA449" w14:textId="77777777" w:rsidR="009C1F24" w:rsidRDefault="009C1F24" w:rsidP="009C1F24">
      <w:pPr>
        <w:rPr>
          <w:rFonts w:ascii="Times New Roman" w:eastAsia="Times New Roman" w:hAnsi="Times New Roman" w:cs="Times New Roman"/>
          <w:b/>
          <w:iCs/>
          <w:sz w:val="24"/>
          <w:szCs w:val="24"/>
          <w:lang w:eastAsia="zh-CN"/>
        </w:rPr>
      </w:pPr>
      <w:r>
        <w:rPr>
          <w:rFonts w:ascii="Times New Roman" w:eastAsia="Times New Roman" w:hAnsi="Times New Roman" w:cs="Times New Roman"/>
          <w:b/>
          <w:iCs/>
          <w:sz w:val="24"/>
          <w:szCs w:val="24"/>
          <w:lang w:eastAsia="zh-CN"/>
        </w:rPr>
        <w:br w:type="page"/>
      </w:r>
    </w:p>
    <w:p w14:paraId="7BA4598F"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lastRenderedPageBreak/>
        <w:t xml:space="preserve">Условно разрешенные виды использования земельных участков и объектов капитального строительства, предельные </w:t>
      </w:r>
    </w:p>
    <w:p w14:paraId="6B0CC95E"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F43CEE" w14:paraId="63A9309C" w14:textId="77777777" w:rsidTr="000B6F51">
        <w:tc>
          <w:tcPr>
            <w:tcW w:w="2830" w:type="dxa"/>
          </w:tcPr>
          <w:p w14:paraId="64961641"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14:paraId="6CE0A63C"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14:paraId="015637D9"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1F24" w:rsidRPr="00F43CEE" w14:paraId="53C43A70" w14:textId="77777777" w:rsidTr="000B6F51">
        <w:tc>
          <w:tcPr>
            <w:tcW w:w="2830" w:type="dxa"/>
            <w:tcBorders>
              <w:top w:val="single" w:sz="4" w:space="0" w:color="000000"/>
              <w:left w:val="single" w:sz="4" w:space="0" w:color="000000"/>
              <w:bottom w:val="single" w:sz="4" w:space="0" w:color="000000"/>
            </w:tcBorders>
            <w:shd w:val="clear" w:color="auto" w:fill="auto"/>
          </w:tcPr>
          <w:p w14:paraId="6CBAB407" w14:textId="77777777" w:rsidR="009C1F24" w:rsidRPr="00F43CEE" w:rsidRDefault="009C1F24" w:rsidP="000B6F51">
            <w:pPr>
              <w:pStyle w:val="af8"/>
              <w:shd w:val="clear" w:color="auto" w:fill="FFFFFF" w:themeFill="background1"/>
              <w:jc w:val="left"/>
              <w:rPr>
                <w:rFonts w:ascii="Times New Roman" w:hAnsi="Times New Roman" w:cs="Times New Roman"/>
                <w:sz w:val="24"/>
                <w:szCs w:val="24"/>
              </w:rPr>
            </w:pPr>
            <w:r w:rsidRPr="00F43CEE">
              <w:rPr>
                <w:rFonts w:ascii="Times New Roman" w:eastAsia="SimSun" w:hAnsi="Times New Roman" w:cs="Times New Roman"/>
                <w:sz w:val="24"/>
                <w:szCs w:val="24"/>
              </w:rPr>
              <w:t>[</w:t>
            </w:r>
            <w:r w:rsidRPr="00F43CEE">
              <w:rPr>
                <w:rFonts w:ascii="Times New Roman" w:hAnsi="Times New Roman" w:cs="Times New Roman"/>
                <w:sz w:val="24"/>
                <w:szCs w:val="24"/>
              </w:rPr>
              <w:t>9.3</w:t>
            </w:r>
            <w:r w:rsidRPr="00F43CEE">
              <w:rPr>
                <w:rFonts w:ascii="Times New Roman" w:eastAsia="SimSun" w:hAnsi="Times New Roman" w:cs="Times New Roman"/>
                <w:sz w:val="24"/>
                <w:szCs w:val="24"/>
              </w:rPr>
              <w:t xml:space="preserve">]- </w:t>
            </w:r>
            <w:r w:rsidRPr="00F43CEE">
              <w:rPr>
                <w:rFonts w:ascii="Times New Roman" w:hAnsi="Times New Roman" w:cs="Times New Roman"/>
                <w:sz w:val="24"/>
                <w:szCs w:val="24"/>
              </w:rPr>
              <w:t>Историко-культурная деятельность</w:t>
            </w:r>
          </w:p>
          <w:p w14:paraId="5199504D" w14:textId="77777777" w:rsidR="009C1F24" w:rsidRPr="00F43CEE" w:rsidRDefault="009C1F24" w:rsidP="000B6F51">
            <w:pPr>
              <w:widowControl w:val="0"/>
              <w:shd w:val="clear" w:color="auto" w:fill="FFFFFF" w:themeFill="background1"/>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14:paraId="01AA7936"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hAnsi="Times New Roman"/>
                <w:sz w:val="24"/>
                <w:szCs w:val="24"/>
              </w:rPr>
              <w:t>памятники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03F8BAED"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минимальная/максимальная площадь земельных участков  – </w:t>
            </w:r>
            <w:r w:rsidRPr="00F43CEE">
              <w:rPr>
                <w:rFonts w:ascii="Times New Roman" w:eastAsia="SimSun" w:hAnsi="Times New Roman"/>
                <w:b/>
                <w:sz w:val="24"/>
                <w:szCs w:val="24"/>
              </w:rPr>
              <w:t>10/20000 кв. м;</w:t>
            </w:r>
          </w:p>
          <w:p w14:paraId="7827D350" w14:textId="77777777" w:rsidR="009C1F24" w:rsidRPr="00F43CEE" w:rsidRDefault="009C1F24" w:rsidP="000B6F51">
            <w:pPr>
              <w:shd w:val="clear" w:color="auto" w:fill="FFFFFF" w:themeFill="background1"/>
              <w:tabs>
                <w:tab w:val="left" w:pos="2520"/>
              </w:tabs>
              <w:ind w:firstLine="34"/>
              <w:rPr>
                <w:rFonts w:ascii="Times New Roman" w:hAnsi="Times New Roman"/>
                <w:sz w:val="24"/>
                <w:szCs w:val="24"/>
              </w:rPr>
            </w:pPr>
            <w:r w:rsidRPr="00F43CEE">
              <w:rPr>
                <w:rFonts w:ascii="Times New Roman" w:hAnsi="Times New Roman"/>
                <w:sz w:val="24"/>
                <w:szCs w:val="24"/>
              </w:rPr>
              <w:t>- регламенты не распространяются.</w:t>
            </w:r>
          </w:p>
          <w:p w14:paraId="2AE2A442" w14:textId="77777777" w:rsidR="009C1F24" w:rsidRPr="00F43CEE" w:rsidRDefault="009C1F24" w:rsidP="000B6F51">
            <w:pPr>
              <w:shd w:val="clear" w:color="auto" w:fill="FFFFFF" w:themeFill="background1"/>
              <w:tabs>
                <w:tab w:val="left" w:pos="2520"/>
              </w:tabs>
              <w:ind w:firstLine="34"/>
              <w:rPr>
                <w:rFonts w:ascii="Times New Roman" w:hAnsi="Times New Roman"/>
                <w:sz w:val="24"/>
                <w:szCs w:val="24"/>
              </w:rPr>
            </w:pPr>
            <w:r w:rsidRPr="00F43CEE">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14:paraId="2A02B8F3"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457E0916"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0F2F5D6C"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271FB634"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9C1F24" w:rsidRPr="00F43CEE" w14:paraId="34AFA28B" w14:textId="77777777" w:rsidTr="000B6F51">
        <w:tc>
          <w:tcPr>
            <w:tcW w:w="6941" w:type="dxa"/>
            <w:tcBorders>
              <w:top w:val="single" w:sz="4" w:space="0" w:color="000000"/>
              <w:left w:val="single" w:sz="4" w:space="0" w:color="000000"/>
              <w:bottom w:val="single" w:sz="4" w:space="0" w:color="000000"/>
            </w:tcBorders>
            <w:shd w:val="clear" w:color="auto" w:fill="auto"/>
            <w:vAlign w:val="center"/>
          </w:tcPr>
          <w:p w14:paraId="069DA4B0" w14:textId="77777777" w:rsidR="009C1F24" w:rsidRPr="00F43CEE" w:rsidRDefault="009C1F24" w:rsidP="000B6F51">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3A577" w14:textId="77777777" w:rsidR="009C1F24" w:rsidRPr="00F43CEE" w:rsidRDefault="009C1F24" w:rsidP="000B6F51">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C1F24" w:rsidRPr="00F43CEE" w14:paraId="3E858927" w14:textId="77777777" w:rsidTr="000B6F51">
        <w:tc>
          <w:tcPr>
            <w:tcW w:w="6941" w:type="dxa"/>
          </w:tcPr>
          <w:p w14:paraId="50FB7FF1" w14:textId="77777777" w:rsidR="009C1F24" w:rsidRDefault="009C1F24" w:rsidP="000B6F51">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B682B66"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4655C2A5" w14:textId="77777777" w:rsidR="009C1F24" w:rsidRPr="00F43CEE"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6318FE91" w14:textId="77777777" w:rsidR="009C1F24" w:rsidRPr="00F43CEE"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50EAFD95" w14:textId="77777777" w:rsidR="009C1F24" w:rsidRPr="00F43CEE"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620F0F19" w14:textId="77777777" w:rsidR="009C1F24" w:rsidRPr="00F43CEE" w:rsidRDefault="009C1F24" w:rsidP="000B6F51">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14:paraId="76C32757" w14:textId="77777777" w:rsidR="009C1F24" w:rsidRPr="00F43CEE" w:rsidRDefault="009C1F24" w:rsidP="000B6F51">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37C93F13" w14:textId="77777777" w:rsidR="009C1F24" w:rsidRPr="00F43CEE" w:rsidRDefault="009C1F24" w:rsidP="000B6F51">
            <w:pPr>
              <w:shd w:val="clear" w:color="auto" w:fill="FFFFFF" w:themeFill="background1"/>
              <w:tabs>
                <w:tab w:val="left" w:pos="-6204"/>
              </w:tabs>
              <w:rPr>
                <w:rFonts w:ascii="Times New Roman" w:eastAsia="SimSun" w:hAnsi="Times New Roman"/>
                <w:sz w:val="24"/>
                <w:szCs w:val="24"/>
                <w:lang w:eastAsia="zh-CN"/>
              </w:rPr>
            </w:pPr>
          </w:p>
        </w:tc>
      </w:tr>
      <w:tr w:rsidR="009C1F24" w:rsidRPr="00F43CEE" w14:paraId="5B07359F" w14:textId="77777777" w:rsidTr="000B6F51">
        <w:tc>
          <w:tcPr>
            <w:tcW w:w="6941" w:type="dxa"/>
          </w:tcPr>
          <w:p w14:paraId="23EB816D" w14:textId="77777777" w:rsidR="009C1F24" w:rsidRPr="00F43CEE"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площадки для мусоросборников</w:t>
            </w:r>
          </w:p>
        </w:tc>
        <w:tc>
          <w:tcPr>
            <w:tcW w:w="7619" w:type="dxa"/>
          </w:tcPr>
          <w:p w14:paraId="1CD0E76D"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w:t>
            </w:r>
            <w:r w:rsidRPr="00F43CEE">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F43CEE">
              <w:rPr>
                <w:rFonts w:ascii="Times New Roman" w:eastAsia="Times New Roman" w:hAnsi="Times New Roman"/>
                <w:sz w:val="24"/>
                <w:szCs w:val="24"/>
                <w:lang w:eastAsia="zh-CN"/>
              </w:rPr>
              <w:t>;</w:t>
            </w:r>
          </w:p>
          <w:p w14:paraId="154AF640"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общее количество контейнеров не более 5 </w:t>
            </w:r>
            <w:proofErr w:type="spellStart"/>
            <w:r w:rsidRPr="00F43CEE">
              <w:rPr>
                <w:rFonts w:ascii="Times New Roman" w:eastAsia="Times New Roman" w:hAnsi="Times New Roman"/>
                <w:sz w:val="24"/>
                <w:szCs w:val="24"/>
                <w:lang w:eastAsia="zh-CN"/>
              </w:rPr>
              <w:t>шт</w:t>
            </w:r>
            <w:proofErr w:type="spellEnd"/>
            <w:r w:rsidRPr="00F43CEE">
              <w:rPr>
                <w:rFonts w:ascii="Times New Roman" w:eastAsia="Times New Roman" w:hAnsi="Times New Roman"/>
                <w:sz w:val="24"/>
                <w:szCs w:val="24"/>
                <w:lang w:eastAsia="zh-CN"/>
              </w:rPr>
              <w:t>;</w:t>
            </w:r>
          </w:p>
          <w:p w14:paraId="77D5AAD2"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9C1F24" w:rsidRPr="00F43CEE" w14:paraId="5CF05579" w14:textId="77777777" w:rsidTr="000B6F51">
        <w:tc>
          <w:tcPr>
            <w:tcW w:w="6941" w:type="dxa"/>
          </w:tcPr>
          <w:p w14:paraId="3EA0EE00" w14:textId="77777777" w:rsidR="009C1F24" w:rsidRPr="00F43CEE"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3ED75CA7"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границы смежного земельного участка не менее - 4 м;</w:t>
            </w:r>
          </w:p>
          <w:p w14:paraId="670A46A9"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1045B2FD"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9C1F24" w:rsidRPr="00F43CEE" w14:paraId="713594E4" w14:textId="77777777" w:rsidTr="000B6F51">
        <w:tc>
          <w:tcPr>
            <w:tcW w:w="6941" w:type="dxa"/>
          </w:tcPr>
          <w:p w14:paraId="0B0BDA54" w14:textId="77777777" w:rsidR="009C1F24" w:rsidRPr="00F43CEE"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w:t>
            </w:r>
            <w:proofErr w:type="spellStart"/>
            <w:r w:rsidRPr="00F43CEE">
              <w:rPr>
                <w:rFonts w:ascii="Times New Roman" w:eastAsia="SimSun" w:hAnsi="Times New Roman"/>
                <w:sz w:val="24"/>
                <w:szCs w:val="24"/>
                <w:lang w:eastAsia="zh-CN"/>
              </w:rPr>
              <w:t>приобъектные</w:t>
            </w:r>
            <w:proofErr w:type="spellEnd"/>
            <w:r w:rsidRPr="00F43CEE">
              <w:rPr>
                <w:rFonts w:ascii="Times New Roman" w:eastAsia="SimSun" w:hAnsi="Times New Roman"/>
                <w:sz w:val="24"/>
                <w:szCs w:val="24"/>
                <w:lang w:eastAsia="zh-CN"/>
              </w:rPr>
              <w:t xml:space="preserve"> автостоянки для парковки автомобилей </w:t>
            </w:r>
          </w:p>
        </w:tc>
        <w:tc>
          <w:tcPr>
            <w:tcW w:w="7619" w:type="dxa"/>
          </w:tcPr>
          <w:p w14:paraId="60C3740C"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радиус пешеходной доступности для маломобильных групп населения – 50 м;</w:t>
            </w:r>
          </w:p>
          <w:p w14:paraId="4547DEA7"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расстояния до территорий школ, детских учреждений, ПТУ,             техникумов, площадок для отдыха, игр и спорта, детских при            вместимости до 10 </w:t>
            </w:r>
            <w:proofErr w:type="spellStart"/>
            <w:r w:rsidRPr="00F43CEE">
              <w:rPr>
                <w:rFonts w:ascii="Times New Roman" w:eastAsia="Times New Roman" w:hAnsi="Times New Roman"/>
                <w:sz w:val="24"/>
                <w:szCs w:val="24"/>
                <w:lang w:eastAsia="zh-CN"/>
              </w:rPr>
              <w:t>машино</w:t>
            </w:r>
            <w:proofErr w:type="spellEnd"/>
            <w:r w:rsidRPr="00F43CEE">
              <w:rPr>
                <w:rFonts w:ascii="Times New Roman" w:eastAsia="Times New Roman" w:hAnsi="Times New Roman"/>
                <w:sz w:val="24"/>
                <w:szCs w:val="24"/>
                <w:lang w:eastAsia="zh-CN"/>
              </w:rPr>
              <w:t xml:space="preserve">-мест – 25 м, 11-50 </w:t>
            </w:r>
            <w:proofErr w:type="spellStart"/>
            <w:r w:rsidRPr="00F43CEE">
              <w:rPr>
                <w:rFonts w:ascii="Times New Roman" w:eastAsia="Times New Roman" w:hAnsi="Times New Roman"/>
                <w:sz w:val="24"/>
                <w:szCs w:val="24"/>
                <w:lang w:eastAsia="zh-CN"/>
              </w:rPr>
              <w:t>машино</w:t>
            </w:r>
            <w:proofErr w:type="spellEnd"/>
            <w:r w:rsidRPr="00F43CEE">
              <w:rPr>
                <w:rFonts w:ascii="Times New Roman" w:eastAsia="Times New Roman" w:hAnsi="Times New Roman"/>
                <w:sz w:val="24"/>
                <w:szCs w:val="24"/>
                <w:lang w:eastAsia="zh-CN"/>
              </w:rPr>
              <w:t xml:space="preserve">-мест – 50 м,   51-100 </w:t>
            </w:r>
            <w:proofErr w:type="spellStart"/>
            <w:r w:rsidRPr="00F43CEE">
              <w:rPr>
                <w:rFonts w:ascii="Times New Roman" w:eastAsia="Times New Roman" w:hAnsi="Times New Roman"/>
                <w:sz w:val="24"/>
                <w:szCs w:val="24"/>
                <w:lang w:eastAsia="zh-CN"/>
              </w:rPr>
              <w:t>машино</w:t>
            </w:r>
            <w:proofErr w:type="spellEnd"/>
            <w:r w:rsidRPr="00F43CEE">
              <w:rPr>
                <w:rFonts w:ascii="Times New Roman" w:eastAsia="Times New Roman" w:hAnsi="Times New Roman"/>
                <w:sz w:val="24"/>
                <w:szCs w:val="24"/>
                <w:lang w:eastAsia="zh-CN"/>
              </w:rPr>
              <w:t xml:space="preserve">-мест – 50 м, 101-300 </w:t>
            </w:r>
            <w:proofErr w:type="spellStart"/>
            <w:r w:rsidRPr="00F43CEE">
              <w:rPr>
                <w:rFonts w:ascii="Times New Roman" w:eastAsia="Times New Roman" w:hAnsi="Times New Roman"/>
                <w:sz w:val="24"/>
                <w:szCs w:val="24"/>
                <w:lang w:eastAsia="zh-CN"/>
              </w:rPr>
              <w:t>машино</w:t>
            </w:r>
            <w:proofErr w:type="spellEnd"/>
            <w:r w:rsidRPr="00F43CEE">
              <w:rPr>
                <w:rFonts w:ascii="Times New Roman" w:eastAsia="Times New Roman" w:hAnsi="Times New Roman"/>
                <w:sz w:val="24"/>
                <w:szCs w:val="24"/>
                <w:lang w:eastAsia="zh-CN"/>
              </w:rPr>
              <w:t xml:space="preserve">-мест – 50 м, свыше 300 </w:t>
            </w:r>
            <w:proofErr w:type="spellStart"/>
            <w:r w:rsidRPr="00F43CEE">
              <w:rPr>
                <w:rFonts w:ascii="Times New Roman" w:eastAsia="Times New Roman" w:hAnsi="Times New Roman"/>
                <w:sz w:val="24"/>
                <w:szCs w:val="24"/>
                <w:lang w:eastAsia="zh-CN"/>
              </w:rPr>
              <w:t>машино</w:t>
            </w:r>
            <w:proofErr w:type="spellEnd"/>
            <w:r w:rsidRPr="00F43CEE">
              <w:rPr>
                <w:rFonts w:ascii="Times New Roman" w:eastAsia="Times New Roman" w:hAnsi="Times New Roman"/>
                <w:sz w:val="24"/>
                <w:szCs w:val="24"/>
                <w:lang w:eastAsia="zh-CN"/>
              </w:rPr>
              <w:t xml:space="preserve">-мест -50 м.   </w:t>
            </w:r>
          </w:p>
        </w:tc>
      </w:tr>
    </w:tbl>
    <w:p w14:paraId="2F9DE212" w14:textId="77777777" w:rsidR="009C1F24" w:rsidRPr="00F43CEE" w:rsidRDefault="009C1F24" w:rsidP="009C1F24">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56F68E1A"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BB652D0"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C93C776"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F43CEE">
        <w:rPr>
          <w:rFonts w:ascii="Times New Roman" w:eastAsia="SimSun" w:hAnsi="Times New Roman" w:cs="Times New Roman"/>
          <w:sz w:val="24"/>
          <w:szCs w:val="24"/>
          <w:lang w:eastAsia="zh-CN"/>
        </w:rPr>
        <w:t>машиномест</w:t>
      </w:r>
      <w:proofErr w:type="spellEnd"/>
      <w:r w:rsidRPr="00F43CEE">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C57C1CD"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DB29757"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в границах территорий общего пользования;</w:t>
      </w:r>
    </w:p>
    <w:p w14:paraId="17648B1F"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0739E5AE"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32CE747"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7CB168EE"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p>
    <w:p w14:paraId="3D136002"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p>
    <w:p w14:paraId="2B56F5C9" w14:textId="77777777" w:rsidR="009C1F24" w:rsidRPr="00F43CEE" w:rsidRDefault="009C1F24" w:rsidP="009C1F24">
      <w:pPr>
        <w:pStyle w:val="4"/>
      </w:pPr>
      <w:r w:rsidRPr="00F43CEE">
        <w:t>Зоны специального назначения</w:t>
      </w:r>
    </w:p>
    <w:p w14:paraId="421FD751" w14:textId="77777777" w:rsidR="009C1F24" w:rsidRDefault="009C1F24" w:rsidP="009C1F24">
      <w:pPr>
        <w:shd w:val="clear" w:color="auto" w:fill="FFFFFF" w:themeFill="background1"/>
        <w:spacing w:after="0" w:line="240" w:lineRule="auto"/>
        <w:ind w:firstLine="426"/>
        <w:jc w:val="center"/>
        <w:rPr>
          <w:rFonts w:ascii="Times New Roman" w:eastAsia="Times New Roman" w:hAnsi="Times New Roman" w:cs="Times New Roman"/>
          <w:i/>
          <w:sz w:val="28"/>
          <w:szCs w:val="28"/>
          <w:lang w:eastAsia="ar-SA"/>
        </w:rPr>
      </w:pPr>
    </w:p>
    <w:p w14:paraId="5A941A36" w14:textId="77777777" w:rsidR="009C1F24" w:rsidRPr="00EB36E2" w:rsidRDefault="009C1F24" w:rsidP="009C1F24">
      <w:pPr>
        <w:shd w:val="clear" w:color="auto" w:fill="FFFFFF" w:themeFill="background1"/>
        <w:spacing w:after="0" w:line="240" w:lineRule="auto"/>
        <w:ind w:firstLine="426"/>
        <w:jc w:val="center"/>
        <w:rPr>
          <w:rFonts w:ascii="Times New Roman" w:eastAsia="SimSun" w:hAnsi="Times New Roman" w:cs="Times New Roman"/>
          <w:i/>
          <w:sz w:val="24"/>
          <w:szCs w:val="28"/>
          <w:lang w:eastAsia="zh-CN"/>
        </w:rPr>
      </w:pPr>
      <w:r w:rsidRPr="00EB36E2">
        <w:rPr>
          <w:rFonts w:ascii="Times New Roman" w:eastAsia="Times New Roman" w:hAnsi="Times New Roman" w:cs="Times New Roman"/>
          <w:i/>
          <w:sz w:val="24"/>
          <w:szCs w:val="28"/>
          <w:lang w:eastAsia="ar-SA"/>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7EBE7702" w14:textId="77777777" w:rsidR="009C1F24" w:rsidRPr="00F43CEE" w:rsidRDefault="009C1F24" w:rsidP="009C1F24">
      <w:pPr>
        <w:shd w:val="clear" w:color="auto" w:fill="FFFFFF" w:themeFill="background1"/>
        <w:spacing w:after="0" w:line="240" w:lineRule="auto"/>
        <w:ind w:firstLine="426"/>
        <w:jc w:val="center"/>
        <w:rPr>
          <w:rFonts w:ascii="Times New Roman" w:eastAsia="SimSun" w:hAnsi="Times New Roman" w:cs="Times New Roman"/>
          <w:sz w:val="24"/>
          <w:szCs w:val="24"/>
          <w:u w:val="single"/>
          <w:lang w:eastAsia="zh-CN"/>
        </w:rPr>
      </w:pPr>
    </w:p>
    <w:p w14:paraId="6BE88F6B" w14:textId="77777777" w:rsidR="009C1F24" w:rsidRPr="00F43CEE" w:rsidRDefault="009C1F24" w:rsidP="009C1F24">
      <w:pPr>
        <w:pStyle w:val="5"/>
      </w:pPr>
      <w:r w:rsidRPr="00F43CEE">
        <w:t>СН-1. Зона кладбищ</w:t>
      </w:r>
    </w:p>
    <w:p w14:paraId="53D2FA46" w14:textId="77777777" w:rsidR="009C1F24" w:rsidRPr="00F43CEE" w:rsidRDefault="009C1F24" w:rsidP="009C1F24">
      <w:pPr>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5FD839C0"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F43CEE">
        <w:rPr>
          <w:rFonts w:ascii="Times New Roman" w:eastAsia="Times New Roman" w:hAnsi="Times New Roman" w:cs="Times New Roman"/>
          <w:b/>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14:paraId="052C714A" w14:textId="77777777" w:rsidR="009C1F24" w:rsidRPr="00F43CEE" w:rsidRDefault="009C1F24" w:rsidP="009C1F24">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F43CEE" w14:paraId="5C2541F7" w14:textId="77777777" w:rsidTr="000B6F51">
        <w:tc>
          <w:tcPr>
            <w:tcW w:w="2830" w:type="dxa"/>
          </w:tcPr>
          <w:p w14:paraId="1502E500"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14:paraId="2B17DE8F"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14:paraId="4DC1D835"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2090554E"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9C1F24" w:rsidRPr="00F43CEE" w14:paraId="3C9C12F0" w14:textId="77777777" w:rsidTr="000B6F51">
        <w:tc>
          <w:tcPr>
            <w:tcW w:w="2830" w:type="dxa"/>
          </w:tcPr>
          <w:p w14:paraId="1C607627"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w:t>
            </w:r>
            <w:r w:rsidRPr="00F43CEE">
              <w:rPr>
                <w:rFonts w:ascii="Times New Roman" w:hAnsi="Times New Roman"/>
                <w:sz w:val="24"/>
                <w:szCs w:val="24"/>
                <w:lang w:eastAsia="zh-CN"/>
              </w:rPr>
              <w:t>12.1</w:t>
            </w:r>
            <w:r w:rsidRPr="00F43CEE">
              <w:rPr>
                <w:rFonts w:ascii="Times New Roman" w:eastAsia="SimSun" w:hAnsi="Times New Roman"/>
                <w:sz w:val="24"/>
                <w:szCs w:val="24"/>
                <w:lang w:eastAsia="zh-CN"/>
              </w:rPr>
              <w:t>] - Ритуальная деятельность</w:t>
            </w:r>
          </w:p>
          <w:p w14:paraId="3BA16C57" w14:textId="77777777" w:rsidR="009C1F24" w:rsidRPr="00F43CEE" w:rsidRDefault="009C1F24" w:rsidP="000B6F51">
            <w:pPr>
              <w:widowControl w:val="0"/>
              <w:shd w:val="clear" w:color="auto" w:fill="FFFFFF" w:themeFill="background1"/>
              <w:rPr>
                <w:rFonts w:ascii="Times New Roman" w:hAnsi="Times New Roman"/>
                <w:sz w:val="24"/>
                <w:szCs w:val="24"/>
              </w:rPr>
            </w:pPr>
          </w:p>
        </w:tc>
        <w:tc>
          <w:tcPr>
            <w:tcW w:w="3261" w:type="dxa"/>
          </w:tcPr>
          <w:p w14:paraId="3AC62BF5"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кладбищ, крематориев и мест захоронения;</w:t>
            </w:r>
          </w:p>
          <w:p w14:paraId="5F91347D"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соответствующих культовых сооружений;</w:t>
            </w:r>
          </w:p>
        </w:tc>
        <w:tc>
          <w:tcPr>
            <w:tcW w:w="8646" w:type="dxa"/>
          </w:tcPr>
          <w:p w14:paraId="60977B1F" w14:textId="77777777" w:rsidR="009C1F24" w:rsidRPr="00F43CEE" w:rsidRDefault="009C1F24" w:rsidP="000B6F51">
            <w:pPr>
              <w:shd w:val="clear" w:color="auto" w:fill="FFFFFF" w:themeFill="background1"/>
              <w:rPr>
                <w:rFonts w:ascii="Times New Roman" w:hAnsi="Times New Roman"/>
                <w:b/>
                <w:bCs/>
                <w:sz w:val="24"/>
                <w:szCs w:val="24"/>
              </w:rPr>
            </w:pPr>
            <w:r w:rsidRPr="00F43CEE">
              <w:rPr>
                <w:rFonts w:ascii="Times New Roman" w:hAnsi="Times New Roman"/>
                <w:bCs/>
                <w:sz w:val="24"/>
                <w:szCs w:val="24"/>
              </w:rPr>
              <w:t xml:space="preserve">- минимальный/максимальный размер земельного участка – </w:t>
            </w:r>
            <w:r w:rsidRPr="00F43CEE">
              <w:rPr>
                <w:rFonts w:ascii="Times New Roman" w:hAnsi="Times New Roman"/>
                <w:b/>
                <w:bCs/>
                <w:sz w:val="24"/>
                <w:szCs w:val="24"/>
              </w:rPr>
              <w:t>5000/400000 кв.м;</w:t>
            </w:r>
          </w:p>
          <w:p w14:paraId="2E5B3AB1" w14:textId="77777777" w:rsidR="009C1F24" w:rsidRPr="00F43CEE" w:rsidRDefault="009C1F24" w:rsidP="000B6F51">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50 м;</w:t>
            </w:r>
          </w:p>
          <w:p w14:paraId="7CE75763" w14:textId="77777777" w:rsidR="009C1F24" w:rsidRPr="00F43CEE" w:rsidRDefault="009C1F24" w:rsidP="000B6F51">
            <w:pPr>
              <w:shd w:val="clear" w:color="auto" w:fill="FFFFFF" w:themeFill="background1"/>
              <w:rPr>
                <w:rFonts w:ascii="Times New Roman" w:hAnsi="Times New Roman"/>
                <w:b/>
                <w:bCs/>
                <w:sz w:val="24"/>
                <w:szCs w:val="24"/>
              </w:rPr>
            </w:pPr>
            <w:r w:rsidRPr="00F43CEE">
              <w:rPr>
                <w:rFonts w:ascii="Times New Roman" w:eastAsia="SimSun" w:hAnsi="Times New Roman"/>
                <w:sz w:val="24"/>
                <w:szCs w:val="24"/>
                <w:lang w:eastAsia="zh-CN"/>
              </w:rPr>
              <w:t xml:space="preserve">- максимальное количество надземных этажей зданий – </w:t>
            </w:r>
            <w:r w:rsidRPr="00F43CEE">
              <w:rPr>
                <w:rFonts w:ascii="Times New Roman" w:eastAsia="SimSun" w:hAnsi="Times New Roman"/>
                <w:b/>
                <w:sz w:val="24"/>
                <w:szCs w:val="24"/>
                <w:lang w:eastAsia="zh-CN"/>
              </w:rPr>
              <w:t>2 этажа;</w:t>
            </w:r>
          </w:p>
          <w:p w14:paraId="52106EEB" w14:textId="77777777" w:rsidR="009C1F24" w:rsidRPr="00F43CEE" w:rsidRDefault="009C1F24" w:rsidP="000B6F51">
            <w:pPr>
              <w:shd w:val="clear" w:color="auto" w:fill="FFFFFF" w:themeFill="background1"/>
              <w:rPr>
                <w:rFonts w:ascii="Times New Roman" w:hAnsi="Times New Roman"/>
                <w:bCs/>
                <w:sz w:val="24"/>
                <w:szCs w:val="24"/>
              </w:rPr>
            </w:pPr>
            <w:r w:rsidRPr="00F43CEE">
              <w:rPr>
                <w:rFonts w:ascii="Times New Roman" w:eastAsia="SimSun" w:hAnsi="Times New Roman"/>
                <w:sz w:val="24"/>
                <w:szCs w:val="24"/>
                <w:lang w:eastAsia="zh-CN"/>
              </w:rPr>
              <w:t xml:space="preserve">- максимальная высота зданий и сооружений – </w:t>
            </w:r>
            <w:r w:rsidRPr="00F43CEE">
              <w:rPr>
                <w:rFonts w:ascii="Times New Roman" w:eastAsia="SimSun" w:hAnsi="Times New Roman"/>
                <w:b/>
                <w:sz w:val="24"/>
                <w:szCs w:val="24"/>
                <w:lang w:eastAsia="zh-CN"/>
              </w:rPr>
              <w:t>12 м</w:t>
            </w:r>
            <w:r w:rsidRPr="00F43CEE">
              <w:rPr>
                <w:rFonts w:ascii="Times New Roman" w:eastAsia="SimSun" w:hAnsi="Times New Roman"/>
                <w:sz w:val="24"/>
                <w:szCs w:val="24"/>
                <w:lang w:eastAsia="zh-CN"/>
              </w:rPr>
              <w:t>.</w:t>
            </w:r>
          </w:p>
          <w:p w14:paraId="5B7C143F"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70%;</w:t>
            </w:r>
          </w:p>
          <w:p w14:paraId="42219DC9" w14:textId="77777777" w:rsidR="009C1F24" w:rsidRPr="00F43CEE" w:rsidRDefault="009C1F24" w:rsidP="000B6F51">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минимальный отступ от границ земельного участка - </w:t>
            </w:r>
            <w:r w:rsidRPr="00F43CEE">
              <w:rPr>
                <w:rFonts w:ascii="Times New Roman" w:eastAsia="SimSun" w:hAnsi="Times New Roman"/>
                <w:b/>
                <w:sz w:val="24"/>
                <w:szCs w:val="24"/>
                <w:lang w:eastAsia="zh-CN"/>
              </w:rPr>
              <w:t>3 м;</w:t>
            </w:r>
          </w:p>
          <w:p w14:paraId="1EAF0D40" w14:textId="77777777" w:rsidR="009C1F24" w:rsidRPr="00F43CEE" w:rsidRDefault="009C1F24" w:rsidP="000B6F51">
            <w:pPr>
              <w:shd w:val="clear" w:color="auto" w:fill="FFFFFF" w:themeFill="background1"/>
              <w:rPr>
                <w:rFonts w:ascii="Times New Roman" w:hAnsi="Times New Roman"/>
                <w:b/>
                <w:sz w:val="24"/>
                <w:szCs w:val="24"/>
              </w:rPr>
            </w:pPr>
            <w:r w:rsidRPr="00F43CEE">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F43CEE">
              <w:rPr>
                <w:rFonts w:ascii="Times New Roman" w:hAnsi="Times New Roman"/>
                <w:b/>
                <w:sz w:val="24"/>
                <w:szCs w:val="24"/>
              </w:rPr>
              <w:t xml:space="preserve"> м.</w:t>
            </w:r>
          </w:p>
        </w:tc>
      </w:tr>
      <w:tr w:rsidR="009C1F24" w:rsidRPr="00F43CEE" w14:paraId="380DEE14"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A8F4DFD"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lastRenderedPageBreak/>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76AFC3B7" w14:textId="77777777" w:rsidR="009C1F24" w:rsidRPr="00F43CEE" w:rsidRDefault="009C1F24" w:rsidP="000B6F51">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Pr>
          <w:p w14:paraId="4FF43765"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hAnsi="Times New Roman"/>
                <w:sz w:val="24"/>
                <w:szCs w:val="24"/>
              </w:rPr>
              <w:t>Регламенты не устанавливаются.</w:t>
            </w:r>
          </w:p>
          <w:p w14:paraId="66FDF787" w14:textId="77777777" w:rsidR="009C1F24" w:rsidRPr="00F43CEE" w:rsidRDefault="009C1F24" w:rsidP="000B6F51">
            <w:pPr>
              <w:shd w:val="clear" w:color="auto" w:fill="FFFFFF" w:themeFill="background1"/>
              <w:rPr>
                <w:rFonts w:ascii="Times New Roman" w:hAnsi="Times New Roman"/>
                <w:bCs/>
                <w:sz w:val="24"/>
                <w:szCs w:val="24"/>
              </w:rPr>
            </w:pPr>
            <w:r w:rsidRPr="00F43CEE">
              <w:rPr>
                <w:rFonts w:ascii="Times New Roman" w:hAnsi="Times New Roman"/>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w:t>
            </w:r>
            <w:proofErr w:type="spellStart"/>
            <w:r w:rsidRPr="00F43CEE">
              <w:rPr>
                <w:rFonts w:ascii="Times New Roman" w:hAnsi="Times New Roman"/>
                <w:sz w:val="24"/>
                <w:szCs w:val="24"/>
              </w:rPr>
              <w:t>регла</w:t>
            </w:r>
            <w:proofErr w:type="spellEnd"/>
            <w:r w:rsidRPr="00F43CEE">
              <w:rPr>
                <w:rFonts w:ascii="Times New Roman" w:hAnsi="Times New Roman"/>
                <w:sz w:val="24"/>
                <w:szCs w:val="24"/>
              </w:rPr>
              <w:t>-менты не устанавливаются, определяется уполномоченными федеральными ор-</w:t>
            </w:r>
            <w:proofErr w:type="spellStart"/>
            <w:r w:rsidRPr="00F43CEE">
              <w:rPr>
                <w:rFonts w:ascii="Times New Roman" w:hAnsi="Times New Roman"/>
                <w:sz w:val="24"/>
                <w:szCs w:val="24"/>
              </w:rPr>
              <w:t>ганами</w:t>
            </w:r>
            <w:proofErr w:type="spellEnd"/>
            <w:r w:rsidRPr="00F43CEE">
              <w:rPr>
                <w:rFonts w:ascii="Times New Roman" w:hAnsi="Times New Roman"/>
                <w:sz w:val="24"/>
                <w:szCs w:val="24"/>
              </w:rPr>
              <w:t xml:space="preserve">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C1F24" w:rsidRPr="00F43CEE" w14:paraId="7EB1FDE8" w14:textId="77777777" w:rsidTr="000B6F51">
        <w:tc>
          <w:tcPr>
            <w:tcW w:w="2830" w:type="dxa"/>
            <w:shd w:val="clear" w:color="auto" w:fill="FFFFFF" w:themeFill="background1"/>
            <w:vAlign w:val="center"/>
          </w:tcPr>
          <w:p w14:paraId="09734EA9" w14:textId="77777777" w:rsidR="009C1F24" w:rsidRPr="00F43CEE" w:rsidRDefault="009C1F24" w:rsidP="000B6F51">
            <w:pPr>
              <w:shd w:val="clear" w:color="auto" w:fill="FFFFFF" w:themeFill="background1"/>
              <w:rPr>
                <w:rFonts w:ascii="Times New Roman" w:hAnsi="Times New Roman"/>
                <w:sz w:val="24"/>
                <w:szCs w:val="24"/>
                <w:lang w:eastAsia="ar-SA"/>
              </w:rPr>
            </w:pPr>
            <w:r w:rsidRPr="00F43CEE">
              <w:rPr>
                <w:rFonts w:ascii="Times New Roman" w:eastAsia="SimSun" w:hAnsi="Times New Roman"/>
                <w:sz w:val="24"/>
                <w:szCs w:val="24"/>
                <w:lang w:eastAsia="zh-CN"/>
              </w:rPr>
              <w:t>[12.0.1] - Улично-дорожная сеть</w:t>
            </w:r>
          </w:p>
        </w:tc>
        <w:tc>
          <w:tcPr>
            <w:tcW w:w="3261" w:type="dxa"/>
            <w:shd w:val="clear" w:color="auto" w:fill="FFFFFF" w:themeFill="background1"/>
            <w:vAlign w:val="center"/>
          </w:tcPr>
          <w:p w14:paraId="279D5142"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43CEE">
              <w:rPr>
                <w:rFonts w:ascii="Times New Roman" w:eastAsia="SimSun" w:hAnsi="Times New Roman"/>
                <w:sz w:val="24"/>
                <w:szCs w:val="24"/>
                <w:lang w:eastAsia="zh-CN"/>
              </w:rPr>
              <w:t>велотранспортной</w:t>
            </w:r>
            <w:proofErr w:type="spellEnd"/>
            <w:r w:rsidRPr="00F43CEE">
              <w:rPr>
                <w:rFonts w:ascii="Times New Roman" w:eastAsia="SimSun" w:hAnsi="Times New Roman"/>
                <w:sz w:val="24"/>
                <w:szCs w:val="24"/>
                <w:lang w:eastAsia="zh-CN"/>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shd w:val="clear" w:color="auto" w:fill="auto"/>
          </w:tcPr>
          <w:p w14:paraId="59431CBA" w14:textId="77777777" w:rsidR="009C1F24" w:rsidRPr="00F43CEE" w:rsidRDefault="009C1F24" w:rsidP="000B6F51">
            <w:pPr>
              <w:shd w:val="clear" w:color="auto" w:fill="FFFFFF" w:themeFill="background1"/>
              <w:rPr>
                <w:rFonts w:ascii="Times New Roman" w:hAnsi="Times New Roman"/>
                <w:sz w:val="24"/>
                <w:szCs w:val="24"/>
              </w:rPr>
            </w:pPr>
          </w:p>
        </w:tc>
      </w:tr>
      <w:tr w:rsidR="009C1F24" w:rsidRPr="00F43CEE" w14:paraId="42375BF9" w14:textId="77777777" w:rsidTr="000B6F51">
        <w:tc>
          <w:tcPr>
            <w:tcW w:w="2830" w:type="dxa"/>
            <w:shd w:val="clear" w:color="auto" w:fill="FFFFFF" w:themeFill="background1"/>
            <w:vAlign w:val="center"/>
          </w:tcPr>
          <w:p w14:paraId="0D66B488"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[12.0.2] - Благоустройство территории</w:t>
            </w:r>
          </w:p>
        </w:tc>
        <w:tc>
          <w:tcPr>
            <w:tcW w:w="3261" w:type="dxa"/>
            <w:shd w:val="clear" w:color="auto" w:fill="FFFFFF" w:themeFill="background1"/>
            <w:vAlign w:val="center"/>
          </w:tcPr>
          <w:p w14:paraId="382873A3"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bottom w:val="single" w:sz="4" w:space="0" w:color="000000"/>
            </w:tcBorders>
            <w:shd w:val="clear" w:color="auto" w:fill="auto"/>
          </w:tcPr>
          <w:p w14:paraId="02E910D5" w14:textId="77777777" w:rsidR="009C1F24" w:rsidRPr="00F43CEE" w:rsidRDefault="009C1F24" w:rsidP="000B6F51">
            <w:pPr>
              <w:shd w:val="clear" w:color="auto" w:fill="FFFFFF" w:themeFill="background1"/>
              <w:rPr>
                <w:rFonts w:ascii="Times New Roman" w:hAnsi="Times New Roman"/>
                <w:sz w:val="24"/>
                <w:szCs w:val="24"/>
              </w:rPr>
            </w:pPr>
          </w:p>
        </w:tc>
      </w:tr>
    </w:tbl>
    <w:p w14:paraId="60D039D2"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2F472061"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F43CEE" w14:paraId="138AEAFE" w14:textId="77777777" w:rsidTr="000B6F51">
        <w:tc>
          <w:tcPr>
            <w:tcW w:w="2830" w:type="dxa"/>
          </w:tcPr>
          <w:p w14:paraId="56B20314"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14:paraId="062CE7F1"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14:paraId="03CABB95"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1F24" w:rsidRPr="00F43CEE" w14:paraId="237D9A0C" w14:textId="77777777" w:rsidTr="000B6F51">
        <w:tc>
          <w:tcPr>
            <w:tcW w:w="2830" w:type="dxa"/>
          </w:tcPr>
          <w:p w14:paraId="5365DE06" w14:textId="77777777" w:rsidR="009C1F24" w:rsidRPr="00F43CEE" w:rsidRDefault="009C1F24" w:rsidP="000B6F51">
            <w:pPr>
              <w:shd w:val="clear" w:color="auto" w:fill="FFFFFF" w:themeFill="background1"/>
              <w:jc w:val="center"/>
              <w:rPr>
                <w:rFonts w:ascii="Times New Roman" w:hAnsi="Times New Roman"/>
                <w:b/>
                <w:sz w:val="24"/>
                <w:szCs w:val="24"/>
              </w:rPr>
            </w:pPr>
            <w:r>
              <w:rPr>
                <w:rFonts w:ascii="Times New Roman" w:eastAsia="SimSun" w:hAnsi="Times New Roman"/>
                <w:sz w:val="24"/>
                <w:szCs w:val="24"/>
                <w:lang w:eastAsia="zh-CN"/>
              </w:rPr>
              <w:t>не предусмотрены</w:t>
            </w:r>
          </w:p>
        </w:tc>
        <w:tc>
          <w:tcPr>
            <w:tcW w:w="3261" w:type="dxa"/>
          </w:tcPr>
          <w:p w14:paraId="06037E86" w14:textId="77777777" w:rsidR="009C1F24" w:rsidRPr="00F43CEE" w:rsidRDefault="009C1F24" w:rsidP="000B6F51">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c>
          <w:tcPr>
            <w:tcW w:w="8646" w:type="dxa"/>
          </w:tcPr>
          <w:p w14:paraId="4F199533" w14:textId="77777777" w:rsidR="009C1F24" w:rsidRPr="00F43CEE" w:rsidRDefault="009C1F24" w:rsidP="000B6F51">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r>
    </w:tbl>
    <w:p w14:paraId="248B9401" w14:textId="77777777" w:rsidR="009C1F24" w:rsidRPr="00F43CEE" w:rsidRDefault="009C1F24" w:rsidP="009C1F24">
      <w:pPr>
        <w:shd w:val="clear" w:color="auto" w:fill="FFFFFF" w:themeFill="background1"/>
      </w:pPr>
    </w:p>
    <w:p w14:paraId="19B9B572" w14:textId="77777777" w:rsidR="009C1F24" w:rsidRDefault="009C1F24" w:rsidP="009C1F24">
      <w:pPr>
        <w:rPr>
          <w:rFonts w:ascii="Times New Roman" w:eastAsia="SimSun" w:hAnsi="Times New Roman" w:cs="Times New Roman"/>
          <w:b/>
          <w:sz w:val="24"/>
          <w:szCs w:val="24"/>
          <w:lang w:eastAsia="zh-CN"/>
        </w:rPr>
      </w:pPr>
      <w:r>
        <w:rPr>
          <w:rFonts w:ascii="Times New Roman" w:eastAsia="SimSun" w:hAnsi="Times New Roman" w:cs="Times New Roman"/>
          <w:b/>
          <w:sz w:val="24"/>
          <w:szCs w:val="24"/>
          <w:lang w:eastAsia="zh-CN"/>
        </w:rPr>
        <w:br w:type="page"/>
      </w:r>
    </w:p>
    <w:p w14:paraId="04728A0B"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14:paraId="3926813E"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1538F8AC"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p>
    <w:tbl>
      <w:tblPr>
        <w:tblStyle w:val="afa"/>
        <w:tblW w:w="0" w:type="auto"/>
        <w:tblLook w:val="04A0" w:firstRow="1" w:lastRow="0" w:firstColumn="1" w:lastColumn="0" w:noHBand="0" w:noVBand="1"/>
      </w:tblPr>
      <w:tblGrid>
        <w:gridCol w:w="6941"/>
        <w:gridCol w:w="7619"/>
      </w:tblGrid>
      <w:tr w:rsidR="009C1F24" w:rsidRPr="00F43CEE" w14:paraId="466D92E5" w14:textId="77777777" w:rsidTr="000B6F51">
        <w:tc>
          <w:tcPr>
            <w:tcW w:w="6941" w:type="dxa"/>
            <w:tcBorders>
              <w:top w:val="single" w:sz="4" w:space="0" w:color="000000"/>
              <w:left w:val="single" w:sz="4" w:space="0" w:color="000000"/>
              <w:bottom w:val="single" w:sz="4" w:space="0" w:color="000000"/>
            </w:tcBorders>
            <w:shd w:val="clear" w:color="auto" w:fill="auto"/>
            <w:vAlign w:val="center"/>
          </w:tcPr>
          <w:p w14:paraId="45A8AD75" w14:textId="77777777" w:rsidR="009C1F24" w:rsidRPr="00F43CEE" w:rsidRDefault="009C1F24" w:rsidP="000B6F51">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34C93" w14:textId="77777777" w:rsidR="009C1F24" w:rsidRPr="00F43CEE" w:rsidRDefault="009C1F24" w:rsidP="000B6F51">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C1F24" w:rsidRPr="00F43CEE" w14:paraId="23698186" w14:textId="77777777" w:rsidTr="000B6F51">
        <w:tc>
          <w:tcPr>
            <w:tcW w:w="6941" w:type="dxa"/>
          </w:tcPr>
          <w:p w14:paraId="74A93FD1" w14:textId="77777777" w:rsidR="009C1F24" w:rsidRDefault="009C1F24" w:rsidP="000B6F51">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1C0232F5"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1B69A890" w14:textId="77777777" w:rsidR="009C1F24" w:rsidRPr="00F43CEE"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3F7461B2" w14:textId="77777777" w:rsidR="009C1F24" w:rsidRPr="00F43CEE"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6ED4CB25" w14:textId="77777777" w:rsidR="009C1F24" w:rsidRPr="00F43CEE"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74823057" w14:textId="77777777" w:rsidR="009C1F24" w:rsidRPr="00F43CEE" w:rsidRDefault="009C1F24" w:rsidP="000B6F51">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14:paraId="41857B02" w14:textId="77777777" w:rsidR="009C1F24" w:rsidRPr="00F43CEE" w:rsidRDefault="009C1F24" w:rsidP="000B6F51">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38CCC9E1" w14:textId="77777777" w:rsidR="009C1F24" w:rsidRPr="00F43CEE" w:rsidRDefault="009C1F24" w:rsidP="000B6F51">
            <w:pPr>
              <w:shd w:val="clear" w:color="auto" w:fill="FFFFFF" w:themeFill="background1"/>
              <w:tabs>
                <w:tab w:val="left" w:pos="-6204"/>
              </w:tabs>
              <w:rPr>
                <w:rFonts w:ascii="Times New Roman" w:eastAsia="SimSun" w:hAnsi="Times New Roman"/>
                <w:sz w:val="24"/>
                <w:szCs w:val="24"/>
                <w:lang w:eastAsia="zh-CN"/>
              </w:rPr>
            </w:pPr>
          </w:p>
        </w:tc>
      </w:tr>
      <w:tr w:rsidR="009C1F24" w:rsidRPr="00F43CEE" w14:paraId="3B1162D7" w14:textId="77777777" w:rsidTr="000B6F51">
        <w:tc>
          <w:tcPr>
            <w:tcW w:w="6941" w:type="dxa"/>
          </w:tcPr>
          <w:p w14:paraId="219AC1C8" w14:textId="77777777" w:rsidR="009C1F24" w:rsidRPr="00F43CEE"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площадки для мусоросборников</w:t>
            </w:r>
          </w:p>
        </w:tc>
        <w:tc>
          <w:tcPr>
            <w:tcW w:w="7619" w:type="dxa"/>
          </w:tcPr>
          <w:p w14:paraId="4908CFCD"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общее количество контейнеров не более 5 </w:t>
            </w:r>
            <w:proofErr w:type="spellStart"/>
            <w:r w:rsidRPr="00F43CEE">
              <w:rPr>
                <w:rFonts w:ascii="Times New Roman" w:eastAsia="Times New Roman" w:hAnsi="Times New Roman"/>
                <w:sz w:val="24"/>
                <w:szCs w:val="24"/>
                <w:lang w:eastAsia="zh-CN"/>
              </w:rPr>
              <w:t>шт</w:t>
            </w:r>
            <w:proofErr w:type="spellEnd"/>
            <w:r w:rsidRPr="00F43CEE">
              <w:rPr>
                <w:rFonts w:ascii="Times New Roman" w:eastAsia="Times New Roman" w:hAnsi="Times New Roman"/>
                <w:sz w:val="24"/>
                <w:szCs w:val="24"/>
                <w:lang w:eastAsia="zh-CN"/>
              </w:rPr>
              <w:t>;</w:t>
            </w:r>
          </w:p>
          <w:p w14:paraId="7218C383"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9C1F24" w:rsidRPr="00F43CEE" w14:paraId="3671D7F6" w14:textId="77777777" w:rsidTr="000B6F51">
        <w:tc>
          <w:tcPr>
            <w:tcW w:w="6941" w:type="dxa"/>
          </w:tcPr>
          <w:p w14:paraId="25099B76" w14:textId="77777777" w:rsidR="009C1F24" w:rsidRPr="00F43CEE"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7C9DD109"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границы смежного земельного участка не менее - 4 м;</w:t>
            </w:r>
          </w:p>
          <w:p w14:paraId="4D6937EF"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5893BACB"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9C1F24" w:rsidRPr="00F43CEE" w14:paraId="1FF3328C" w14:textId="77777777" w:rsidTr="000B6F51">
        <w:tc>
          <w:tcPr>
            <w:tcW w:w="6941" w:type="dxa"/>
          </w:tcPr>
          <w:p w14:paraId="4876C684" w14:textId="77777777" w:rsidR="009C1F24" w:rsidRPr="00F43CEE"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w:t>
            </w:r>
            <w:proofErr w:type="spellStart"/>
            <w:r w:rsidRPr="00F43CEE">
              <w:rPr>
                <w:rFonts w:ascii="Times New Roman" w:eastAsia="SimSun" w:hAnsi="Times New Roman"/>
                <w:sz w:val="24"/>
                <w:szCs w:val="24"/>
                <w:lang w:eastAsia="zh-CN"/>
              </w:rPr>
              <w:t>приобъектные</w:t>
            </w:r>
            <w:proofErr w:type="spellEnd"/>
            <w:r w:rsidRPr="00F43CEE">
              <w:rPr>
                <w:rFonts w:ascii="Times New Roman" w:eastAsia="SimSun" w:hAnsi="Times New Roman"/>
                <w:sz w:val="24"/>
                <w:szCs w:val="24"/>
                <w:lang w:eastAsia="zh-CN"/>
              </w:rPr>
              <w:t xml:space="preserve"> автостоянки для парковки автомобилей </w:t>
            </w:r>
          </w:p>
        </w:tc>
        <w:tc>
          <w:tcPr>
            <w:tcW w:w="7619" w:type="dxa"/>
          </w:tcPr>
          <w:p w14:paraId="0FAAA11B" w14:textId="77777777" w:rsidR="009C1F24" w:rsidRPr="00F43CEE" w:rsidRDefault="009C1F24" w:rsidP="000B6F51">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радиус пешеходной доступности для маломобильных групп населения – 50 м.</w:t>
            </w:r>
          </w:p>
        </w:tc>
      </w:tr>
    </w:tbl>
    <w:p w14:paraId="4FE6DF01" w14:textId="77777777" w:rsidR="009C1F24" w:rsidRPr="00F43CEE" w:rsidRDefault="009C1F24" w:rsidP="009C1F24">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67060167"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C70B6AA"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B1C8754"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F43CEE">
        <w:rPr>
          <w:rFonts w:ascii="Times New Roman" w:eastAsia="SimSun" w:hAnsi="Times New Roman" w:cs="Times New Roman"/>
          <w:sz w:val="24"/>
          <w:szCs w:val="24"/>
          <w:lang w:eastAsia="zh-CN"/>
        </w:rPr>
        <w:t>машино</w:t>
      </w:r>
      <w:proofErr w:type="spellEnd"/>
      <w:r w:rsidRPr="00F43CEE">
        <w:rPr>
          <w:rFonts w:ascii="Times New Roman" w:eastAsia="SimSun" w:hAnsi="Times New Roman" w:cs="Times New Roman"/>
          <w:sz w:val="24"/>
          <w:szCs w:val="24"/>
          <w:lang w:eastAsia="zh-CN"/>
        </w:rPr>
        <w:t xml:space="preserve">-мест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508066D3"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8F5872A"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в границах территорий общего пользования;</w:t>
      </w:r>
    </w:p>
    <w:p w14:paraId="2E4F4048"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3161E4D2"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3941DE4"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bCs/>
          <w:caps/>
          <w:sz w:val="24"/>
          <w:szCs w:val="24"/>
          <w:lang w:eastAsia="zh-CN"/>
        </w:rPr>
      </w:pPr>
      <w:r w:rsidRPr="00F43CEE">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344B5FE3" w14:textId="77777777" w:rsidR="009C1F24" w:rsidRPr="00F43CEE" w:rsidRDefault="009C1F24" w:rsidP="009C1F24">
      <w:pPr>
        <w:shd w:val="clear" w:color="auto" w:fill="FFFFFF" w:themeFill="background1"/>
        <w:spacing w:after="0" w:line="240" w:lineRule="auto"/>
        <w:rPr>
          <w:rFonts w:ascii="Times New Roman" w:eastAsia="SimSun" w:hAnsi="Times New Roman" w:cs="Times New Roman"/>
          <w:b/>
          <w:bCs/>
          <w:caps/>
          <w:sz w:val="32"/>
          <w:szCs w:val="32"/>
          <w:lang w:eastAsia="zh-CN"/>
        </w:rPr>
      </w:pPr>
    </w:p>
    <w:p w14:paraId="4AAA59D0" w14:textId="77777777" w:rsidR="009C1F24" w:rsidRDefault="009C1F24" w:rsidP="009C1F24">
      <w:pPr>
        <w:rPr>
          <w:rFonts w:ascii="Times New Roman" w:eastAsia="SimSun" w:hAnsi="Times New Roman" w:cs="Times New Roman"/>
          <w:b/>
          <w:caps/>
          <w:sz w:val="36"/>
          <w:szCs w:val="36"/>
          <w:lang w:eastAsia="zh-CN"/>
        </w:rPr>
      </w:pPr>
      <w:r>
        <w:br w:type="page"/>
      </w:r>
    </w:p>
    <w:p w14:paraId="04444BF2" w14:textId="77777777" w:rsidR="009C1F24" w:rsidRPr="00F43CEE" w:rsidRDefault="009C1F24" w:rsidP="009C1F24">
      <w:pPr>
        <w:pStyle w:val="4"/>
      </w:pPr>
      <w:r>
        <w:lastRenderedPageBreak/>
        <w:t>И</w:t>
      </w:r>
      <w:r w:rsidRPr="00F43CEE">
        <w:t>ные виды территориальных зон</w:t>
      </w:r>
    </w:p>
    <w:p w14:paraId="4B222C0D" w14:textId="77777777" w:rsidR="009C1F24" w:rsidRPr="00F43CEE" w:rsidRDefault="009C1F24" w:rsidP="009C1F24">
      <w:pPr>
        <w:shd w:val="clear" w:color="auto" w:fill="FFFFFF" w:themeFill="background1"/>
        <w:spacing w:after="0" w:line="240" w:lineRule="auto"/>
        <w:ind w:firstLine="426"/>
        <w:jc w:val="center"/>
        <w:rPr>
          <w:rFonts w:ascii="Times New Roman" w:eastAsia="SimSun" w:hAnsi="Times New Roman" w:cs="Times New Roman"/>
          <w:sz w:val="28"/>
          <w:szCs w:val="28"/>
          <w:lang w:eastAsia="zh-CN"/>
        </w:rPr>
      </w:pPr>
    </w:p>
    <w:p w14:paraId="7900BDD8" w14:textId="77777777" w:rsidR="009C1F24" w:rsidRPr="00F43CEE" w:rsidRDefault="009C1F24" w:rsidP="009C1F24">
      <w:pPr>
        <w:pStyle w:val="5"/>
      </w:pPr>
      <w:r w:rsidRPr="00F43CEE">
        <w:t>ИВ-1. Зона озеленения специального назначения</w:t>
      </w:r>
    </w:p>
    <w:p w14:paraId="2C80007B" w14:textId="77777777" w:rsidR="009C1F24" w:rsidRDefault="009C1F24" w:rsidP="009C1F24">
      <w:pPr>
        <w:shd w:val="clear" w:color="auto" w:fill="FFFFFF" w:themeFill="background1"/>
        <w:spacing w:after="0" w:line="240" w:lineRule="auto"/>
        <w:ind w:firstLine="426"/>
        <w:rPr>
          <w:rFonts w:ascii="Times New Roman" w:eastAsia="SimSun" w:hAnsi="Times New Roman" w:cs="Times New Roman"/>
          <w:i/>
          <w:sz w:val="28"/>
          <w:szCs w:val="28"/>
          <w:lang w:eastAsia="zh-CN"/>
        </w:rPr>
      </w:pPr>
    </w:p>
    <w:p w14:paraId="459F2FA5" w14:textId="77777777" w:rsidR="009C1F24" w:rsidRPr="008E12F9" w:rsidRDefault="009C1F24" w:rsidP="009C1F24">
      <w:pPr>
        <w:shd w:val="clear" w:color="auto" w:fill="FFFFFF" w:themeFill="background1"/>
        <w:spacing w:after="0" w:line="240" w:lineRule="auto"/>
        <w:ind w:firstLine="426"/>
        <w:rPr>
          <w:rFonts w:ascii="Times New Roman" w:eastAsia="SimSun" w:hAnsi="Times New Roman" w:cs="Times New Roman"/>
          <w:i/>
          <w:sz w:val="24"/>
          <w:szCs w:val="28"/>
          <w:lang w:eastAsia="zh-CN"/>
        </w:rPr>
      </w:pPr>
      <w:r w:rsidRPr="008E12F9">
        <w:rPr>
          <w:rFonts w:ascii="Times New Roman" w:eastAsia="SimSun" w:hAnsi="Times New Roman" w:cs="Times New Roman"/>
          <w:i/>
          <w:sz w:val="24"/>
          <w:szCs w:val="28"/>
          <w:lang w:eastAsia="zh-CN"/>
        </w:rPr>
        <w:t>Зона ИВ-1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14:paraId="06F3B94B" w14:textId="77777777" w:rsidR="009C1F24" w:rsidRPr="00F43CEE" w:rsidRDefault="009C1F24" w:rsidP="009C1F24">
      <w:pPr>
        <w:shd w:val="clear" w:color="auto" w:fill="FFFFFF" w:themeFill="background1"/>
      </w:pPr>
    </w:p>
    <w:p w14:paraId="4F181862"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F43CEE">
        <w:rPr>
          <w:rFonts w:ascii="Times New Roman" w:eastAsia="Times New Roman" w:hAnsi="Times New Roman" w:cs="Times New Roman"/>
          <w:b/>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14:paraId="6A6C52E6" w14:textId="77777777" w:rsidR="009C1F24" w:rsidRPr="00F43CEE" w:rsidRDefault="009C1F24" w:rsidP="009C1F24">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F43CEE" w14:paraId="74846BD1" w14:textId="77777777" w:rsidTr="000B6F51">
        <w:tc>
          <w:tcPr>
            <w:tcW w:w="2830" w:type="dxa"/>
          </w:tcPr>
          <w:p w14:paraId="58B51F97"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14:paraId="3789BC1F"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14:paraId="3A02CA0D"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180E37EE"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9C1F24" w:rsidRPr="00F43CEE" w14:paraId="1C784788" w14:textId="77777777" w:rsidTr="000B6F51">
        <w:tc>
          <w:tcPr>
            <w:tcW w:w="2830" w:type="dxa"/>
          </w:tcPr>
          <w:p w14:paraId="17292046" w14:textId="77777777" w:rsidR="009C1F24" w:rsidRPr="00F43CEE" w:rsidRDefault="009C1F24" w:rsidP="000B6F51">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[9.1] - Охрана природных территорий</w:t>
            </w:r>
          </w:p>
        </w:tc>
        <w:tc>
          <w:tcPr>
            <w:tcW w:w="3261" w:type="dxa"/>
          </w:tcPr>
          <w:p w14:paraId="1FC7CDE9" w14:textId="77777777" w:rsidR="009C1F24" w:rsidRPr="00F43CEE" w:rsidRDefault="009C1F24" w:rsidP="000B6F51">
            <w:pPr>
              <w:widowControl w:val="0"/>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w:t>
            </w:r>
            <w:r w:rsidRPr="00F43CEE">
              <w:rPr>
                <w:rFonts w:ascii="Times New Roman" w:eastAsia="SimSun" w:hAnsi="Times New Roman"/>
                <w:sz w:val="24"/>
                <w:szCs w:val="24"/>
                <w:lang w:eastAsia="zh-CN"/>
              </w:rPr>
              <w:lastRenderedPageBreak/>
              <w:t>свойств земель, являющихся особо ценными;</w:t>
            </w:r>
          </w:p>
        </w:tc>
        <w:tc>
          <w:tcPr>
            <w:tcW w:w="8646" w:type="dxa"/>
          </w:tcPr>
          <w:p w14:paraId="4F332B20"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 xml:space="preserve">- минимальная/максимальная площадь земельных участков - </w:t>
            </w:r>
            <w:r w:rsidRPr="00F43CEE">
              <w:rPr>
                <w:rFonts w:ascii="Times New Roman" w:eastAsia="SimSun" w:hAnsi="Times New Roman"/>
                <w:b/>
                <w:sz w:val="24"/>
                <w:szCs w:val="24"/>
                <w:lang w:eastAsia="zh-CN"/>
              </w:rPr>
              <w:t>100 /</w:t>
            </w:r>
            <w:r w:rsidRPr="00F43CEE">
              <w:rPr>
                <w:rFonts w:ascii="Times New Roman" w:hAnsi="Times New Roman"/>
                <w:b/>
                <w:bCs/>
                <w:sz w:val="24"/>
                <w:szCs w:val="24"/>
              </w:rPr>
              <w:t>1000000 кв. м;</w:t>
            </w:r>
          </w:p>
          <w:p w14:paraId="790A4F67" w14:textId="77777777" w:rsidR="009C1F24" w:rsidRPr="00F43CEE" w:rsidRDefault="009C1F24" w:rsidP="000B6F51">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 xml:space="preserve">10 м; </w:t>
            </w:r>
          </w:p>
          <w:p w14:paraId="1B950806"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Times New Roman" w:hAnsi="Times New Roman"/>
                <w:sz w:val="24"/>
                <w:szCs w:val="24"/>
                <w:lang w:eastAsia="ar-SA"/>
              </w:rPr>
              <w:t>Застройка участков не допускается, м</w:t>
            </w:r>
            <w:r w:rsidRPr="00F43CEE">
              <w:rPr>
                <w:rFonts w:ascii="Times New Roman" w:eastAsia="SimSun" w:hAnsi="Times New Roman"/>
                <w:sz w:val="24"/>
                <w:szCs w:val="24"/>
                <w:lang w:eastAsia="zh-CN"/>
              </w:rPr>
              <w:t xml:space="preserve">инимальные отступы от границ участка в целях определения мест допустимого </w:t>
            </w:r>
            <w:r w:rsidRPr="00F43CEE">
              <w:rPr>
                <w:rFonts w:ascii="Times New Roman" w:eastAsia="Times New Roman" w:hAnsi="Times New Roman"/>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F43CEE">
              <w:rPr>
                <w:rFonts w:ascii="Times New Roman" w:eastAsia="SimSun" w:hAnsi="Times New Roman"/>
                <w:sz w:val="24"/>
                <w:szCs w:val="24"/>
                <w:lang w:eastAsia="zh-CN"/>
              </w:rPr>
              <w:t>высота зданий, строений, сооружений от уровня земли</w:t>
            </w:r>
            <w:r w:rsidRPr="00F43CEE">
              <w:rPr>
                <w:rFonts w:ascii="Times New Roman" w:eastAsia="Times New Roman" w:hAnsi="Times New Roman"/>
                <w:sz w:val="24"/>
                <w:szCs w:val="24"/>
                <w:lang w:eastAsia="ar-SA"/>
              </w:rPr>
              <w:t xml:space="preserve"> не предусматриваются.</w:t>
            </w:r>
          </w:p>
          <w:p w14:paraId="3F618D58" w14:textId="77777777" w:rsidR="009C1F24" w:rsidRPr="00F43CEE" w:rsidRDefault="009C1F24" w:rsidP="000B6F51">
            <w:pPr>
              <w:shd w:val="clear" w:color="auto" w:fill="FFFFFF" w:themeFill="background1"/>
              <w:rPr>
                <w:rFonts w:ascii="Times New Roman" w:hAnsi="Times New Roman"/>
                <w:sz w:val="24"/>
                <w:szCs w:val="24"/>
              </w:rPr>
            </w:pPr>
          </w:p>
        </w:tc>
      </w:tr>
      <w:tr w:rsidR="009C1F24" w:rsidRPr="00F43CEE" w14:paraId="529E5822" w14:textId="77777777" w:rsidTr="000B6F51">
        <w:tc>
          <w:tcPr>
            <w:tcW w:w="2830" w:type="dxa"/>
            <w:tcBorders>
              <w:top w:val="single" w:sz="4" w:space="0" w:color="000000"/>
              <w:left w:val="single" w:sz="4" w:space="0" w:color="000000"/>
              <w:bottom w:val="single" w:sz="4" w:space="0" w:color="000000"/>
            </w:tcBorders>
            <w:shd w:val="clear" w:color="auto" w:fill="FFFFFF" w:themeFill="background1"/>
          </w:tcPr>
          <w:p w14:paraId="4D5CE8B9" w14:textId="77777777" w:rsidR="009C1F24" w:rsidRPr="00F43CEE" w:rsidRDefault="009C1F24" w:rsidP="000B6F51">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0058E384" w14:textId="77777777" w:rsidR="009C1F24" w:rsidRPr="00F43CEE" w:rsidRDefault="009C1F24" w:rsidP="000B6F51">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Pr>
          <w:p w14:paraId="6D1CFE6A" w14:textId="77777777" w:rsidR="009C1F24" w:rsidRPr="00F43CEE" w:rsidRDefault="009C1F24" w:rsidP="000B6F51">
            <w:pPr>
              <w:shd w:val="clear" w:color="auto" w:fill="FFFFFF" w:themeFill="background1"/>
              <w:rPr>
                <w:rFonts w:ascii="Times New Roman" w:hAnsi="Times New Roman"/>
                <w:sz w:val="24"/>
                <w:szCs w:val="24"/>
              </w:rPr>
            </w:pPr>
            <w:r w:rsidRPr="00F43CEE">
              <w:rPr>
                <w:rFonts w:ascii="Times New Roman" w:hAnsi="Times New Roman"/>
                <w:sz w:val="24"/>
                <w:szCs w:val="24"/>
              </w:rPr>
              <w:t>Регламенты не устанавливаются.</w:t>
            </w:r>
          </w:p>
          <w:p w14:paraId="0C5922F2"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C1F24" w:rsidRPr="00F43CEE" w14:paraId="595FB48C" w14:textId="77777777" w:rsidTr="000B6F51">
        <w:tc>
          <w:tcPr>
            <w:tcW w:w="2830" w:type="dxa"/>
            <w:shd w:val="clear" w:color="auto" w:fill="FFFFFF" w:themeFill="background1"/>
            <w:vAlign w:val="center"/>
          </w:tcPr>
          <w:p w14:paraId="1FA7EF5D" w14:textId="77777777" w:rsidR="009C1F24" w:rsidRPr="00F43CEE" w:rsidRDefault="009C1F24" w:rsidP="000B6F51">
            <w:pPr>
              <w:shd w:val="clear" w:color="auto" w:fill="FFFFFF" w:themeFill="background1"/>
              <w:rPr>
                <w:rFonts w:ascii="Times New Roman" w:hAnsi="Times New Roman"/>
                <w:sz w:val="24"/>
                <w:szCs w:val="24"/>
                <w:lang w:eastAsia="ar-SA"/>
              </w:rPr>
            </w:pPr>
            <w:r w:rsidRPr="00F43CEE">
              <w:rPr>
                <w:rFonts w:ascii="Times New Roman" w:eastAsia="SimSun" w:hAnsi="Times New Roman"/>
                <w:sz w:val="24"/>
                <w:szCs w:val="24"/>
                <w:lang w:eastAsia="zh-CN"/>
              </w:rPr>
              <w:t>[12.0.1] - Улично-дорожная сеть</w:t>
            </w:r>
          </w:p>
        </w:tc>
        <w:tc>
          <w:tcPr>
            <w:tcW w:w="3261" w:type="dxa"/>
            <w:shd w:val="clear" w:color="auto" w:fill="FFFFFF" w:themeFill="background1"/>
            <w:vAlign w:val="center"/>
          </w:tcPr>
          <w:p w14:paraId="0896828E"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43CEE">
              <w:rPr>
                <w:rFonts w:ascii="Times New Roman" w:eastAsia="SimSun" w:hAnsi="Times New Roman"/>
                <w:sz w:val="24"/>
                <w:szCs w:val="24"/>
                <w:lang w:eastAsia="zh-CN"/>
              </w:rPr>
              <w:t>велотранспортной</w:t>
            </w:r>
            <w:proofErr w:type="spellEnd"/>
            <w:r w:rsidRPr="00F43CEE">
              <w:rPr>
                <w:rFonts w:ascii="Times New Roman" w:eastAsia="SimSun" w:hAnsi="Times New Roman"/>
                <w:sz w:val="24"/>
                <w:szCs w:val="24"/>
                <w:lang w:eastAsia="zh-CN"/>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shd w:val="clear" w:color="auto" w:fill="auto"/>
          </w:tcPr>
          <w:p w14:paraId="111B24CE" w14:textId="77777777" w:rsidR="009C1F24" w:rsidRPr="00F43CEE" w:rsidRDefault="009C1F24" w:rsidP="000B6F51">
            <w:pPr>
              <w:shd w:val="clear" w:color="auto" w:fill="FFFFFF" w:themeFill="background1"/>
              <w:rPr>
                <w:rFonts w:ascii="Times New Roman" w:hAnsi="Times New Roman"/>
                <w:sz w:val="24"/>
                <w:szCs w:val="24"/>
              </w:rPr>
            </w:pPr>
          </w:p>
        </w:tc>
      </w:tr>
      <w:tr w:rsidR="009C1F24" w:rsidRPr="00F43CEE" w14:paraId="70B51E1E" w14:textId="77777777" w:rsidTr="000B6F51">
        <w:tc>
          <w:tcPr>
            <w:tcW w:w="2830" w:type="dxa"/>
            <w:shd w:val="clear" w:color="auto" w:fill="FFFFFF" w:themeFill="background1"/>
            <w:vAlign w:val="center"/>
          </w:tcPr>
          <w:p w14:paraId="479E442A"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[12.0.2] - Благоустройство территории</w:t>
            </w:r>
          </w:p>
        </w:tc>
        <w:tc>
          <w:tcPr>
            <w:tcW w:w="3261" w:type="dxa"/>
            <w:shd w:val="clear" w:color="auto" w:fill="FFFFFF" w:themeFill="background1"/>
            <w:vAlign w:val="center"/>
          </w:tcPr>
          <w:p w14:paraId="1DA9C8EA" w14:textId="77777777" w:rsidR="009C1F24" w:rsidRPr="00F43CEE" w:rsidRDefault="009C1F24" w:rsidP="000B6F5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bottom w:val="single" w:sz="4" w:space="0" w:color="000000"/>
            </w:tcBorders>
            <w:shd w:val="clear" w:color="auto" w:fill="auto"/>
          </w:tcPr>
          <w:p w14:paraId="158D81B1" w14:textId="77777777" w:rsidR="009C1F24" w:rsidRPr="00F43CEE" w:rsidRDefault="009C1F24" w:rsidP="000B6F51">
            <w:pPr>
              <w:shd w:val="clear" w:color="auto" w:fill="FFFFFF" w:themeFill="background1"/>
              <w:rPr>
                <w:rFonts w:ascii="Times New Roman" w:eastAsia="SimSun" w:hAnsi="Times New Roman"/>
                <w:sz w:val="24"/>
                <w:szCs w:val="24"/>
              </w:rPr>
            </w:pPr>
          </w:p>
        </w:tc>
      </w:tr>
    </w:tbl>
    <w:p w14:paraId="6F51554A"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1E41E368"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C1F24" w:rsidRPr="00F43CEE" w14:paraId="5AA4D118" w14:textId="77777777" w:rsidTr="000B6F51">
        <w:tc>
          <w:tcPr>
            <w:tcW w:w="2830" w:type="dxa"/>
          </w:tcPr>
          <w:p w14:paraId="60BDD96E"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14:paraId="6E4B4A31"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14:paraId="596A35F5" w14:textId="77777777" w:rsidR="009C1F24" w:rsidRPr="00F43CEE" w:rsidRDefault="009C1F24" w:rsidP="000B6F5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1F24" w:rsidRPr="00F43CEE" w14:paraId="160BFE3A" w14:textId="77777777" w:rsidTr="000B6F51">
        <w:tc>
          <w:tcPr>
            <w:tcW w:w="2830" w:type="dxa"/>
          </w:tcPr>
          <w:p w14:paraId="7FF65E6E" w14:textId="77777777" w:rsidR="009C1F24" w:rsidRPr="00F43CEE" w:rsidRDefault="009C1F24" w:rsidP="000B6F51">
            <w:pPr>
              <w:shd w:val="clear" w:color="auto" w:fill="FFFFFF" w:themeFill="background1"/>
              <w:autoSpaceDE w:val="0"/>
              <w:autoSpaceDN w:val="0"/>
              <w:adjustRightInd w:val="0"/>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t>не предусмотрены</w:t>
            </w:r>
          </w:p>
        </w:tc>
        <w:tc>
          <w:tcPr>
            <w:tcW w:w="3261" w:type="dxa"/>
          </w:tcPr>
          <w:p w14:paraId="2991A490" w14:textId="77777777" w:rsidR="009C1F24" w:rsidRPr="00F43CEE" w:rsidRDefault="009C1F24" w:rsidP="000B6F51">
            <w:pPr>
              <w:shd w:val="clear" w:color="auto" w:fill="FFFFFF" w:themeFill="background1"/>
              <w:autoSpaceDE w:val="0"/>
              <w:autoSpaceDN w:val="0"/>
              <w:adjustRightInd w:val="0"/>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t>-</w:t>
            </w:r>
          </w:p>
        </w:tc>
        <w:tc>
          <w:tcPr>
            <w:tcW w:w="8646" w:type="dxa"/>
          </w:tcPr>
          <w:p w14:paraId="5362F2DE" w14:textId="77777777" w:rsidR="009C1F24" w:rsidRPr="00F43CEE" w:rsidRDefault="009C1F24" w:rsidP="000B6F51">
            <w:pPr>
              <w:shd w:val="clear" w:color="auto" w:fill="FFFFFF" w:themeFill="background1"/>
              <w:jc w:val="center"/>
              <w:rPr>
                <w:rFonts w:ascii="Times New Roman" w:hAnsi="Times New Roman"/>
                <w:sz w:val="24"/>
                <w:szCs w:val="24"/>
              </w:rPr>
            </w:pPr>
            <w:r w:rsidRPr="00F43CEE">
              <w:rPr>
                <w:rFonts w:ascii="Times New Roman" w:hAnsi="Times New Roman"/>
                <w:sz w:val="24"/>
                <w:szCs w:val="24"/>
              </w:rPr>
              <w:t>-</w:t>
            </w:r>
          </w:p>
        </w:tc>
      </w:tr>
    </w:tbl>
    <w:p w14:paraId="6524A6CC" w14:textId="77777777" w:rsidR="009C1F24" w:rsidRPr="00F43CEE" w:rsidRDefault="009C1F24" w:rsidP="009C1F24">
      <w:pPr>
        <w:shd w:val="clear" w:color="auto" w:fill="FFFFFF" w:themeFill="background1"/>
      </w:pPr>
    </w:p>
    <w:p w14:paraId="4A1FD4FF"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423B2243" w14:textId="77777777" w:rsidR="009C1F24" w:rsidRPr="00F43CEE" w:rsidRDefault="009C1F24" w:rsidP="009C1F24">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719E4632"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p>
    <w:tbl>
      <w:tblPr>
        <w:tblStyle w:val="afa"/>
        <w:tblW w:w="0" w:type="auto"/>
        <w:tblLook w:val="04A0" w:firstRow="1" w:lastRow="0" w:firstColumn="1" w:lastColumn="0" w:noHBand="0" w:noVBand="1"/>
      </w:tblPr>
      <w:tblGrid>
        <w:gridCol w:w="6941"/>
        <w:gridCol w:w="7619"/>
      </w:tblGrid>
      <w:tr w:rsidR="009C1F24" w:rsidRPr="00F43CEE" w14:paraId="77AAC810" w14:textId="77777777" w:rsidTr="000B6F51">
        <w:tc>
          <w:tcPr>
            <w:tcW w:w="6941" w:type="dxa"/>
            <w:tcBorders>
              <w:top w:val="single" w:sz="4" w:space="0" w:color="000000"/>
              <w:left w:val="single" w:sz="4" w:space="0" w:color="000000"/>
              <w:bottom w:val="single" w:sz="4" w:space="0" w:color="000000"/>
            </w:tcBorders>
            <w:shd w:val="clear" w:color="auto" w:fill="auto"/>
            <w:vAlign w:val="center"/>
          </w:tcPr>
          <w:p w14:paraId="5FF7CE8B" w14:textId="77777777" w:rsidR="009C1F24" w:rsidRPr="00F43CEE" w:rsidRDefault="009C1F24" w:rsidP="000B6F51">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B975E" w14:textId="77777777" w:rsidR="009C1F24" w:rsidRPr="00F43CEE" w:rsidRDefault="009C1F24" w:rsidP="000B6F51">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C1F24" w:rsidRPr="00F43CEE" w14:paraId="0C584CB3" w14:textId="77777777" w:rsidTr="000B6F51">
        <w:tc>
          <w:tcPr>
            <w:tcW w:w="6941" w:type="dxa"/>
          </w:tcPr>
          <w:p w14:paraId="6DCA02A0" w14:textId="77777777" w:rsidR="009C1F24" w:rsidRPr="008E7746" w:rsidRDefault="009C1F24" w:rsidP="000B6F5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и объектов капитального строительства не установлены.</w:t>
            </w:r>
          </w:p>
          <w:p w14:paraId="79D394DB" w14:textId="77777777" w:rsidR="009C1F24" w:rsidRPr="00F43CEE" w:rsidRDefault="009C1F24" w:rsidP="000B6F51">
            <w:pPr>
              <w:shd w:val="clear" w:color="auto" w:fill="FFFFFF" w:themeFill="background1"/>
              <w:tabs>
                <w:tab w:val="left" w:pos="2520"/>
              </w:tabs>
              <w:ind w:firstLine="426"/>
              <w:jc w:val="center"/>
              <w:rPr>
                <w:rFonts w:ascii="Times New Roman" w:eastAsia="SimSun" w:hAnsi="Times New Roman"/>
                <w:sz w:val="24"/>
                <w:szCs w:val="24"/>
                <w:lang w:eastAsia="zh-CN"/>
              </w:rPr>
            </w:pPr>
          </w:p>
        </w:tc>
        <w:tc>
          <w:tcPr>
            <w:tcW w:w="7619" w:type="dxa"/>
          </w:tcPr>
          <w:p w14:paraId="45028294" w14:textId="77777777" w:rsidR="009C1F24" w:rsidRPr="00F43CEE" w:rsidRDefault="009C1F24" w:rsidP="000B6F51">
            <w:pPr>
              <w:shd w:val="clear" w:color="auto" w:fill="FFFFFF" w:themeFill="background1"/>
              <w:tabs>
                <w:tab w:val="left" w:pos="-6204"/>
              </w:tabs>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w:t>
            </w:r>
          </w:p>
        </w:tc>
      </w:tr>
    </w:tbl>
    <w:p w14:paraId="328315D7" w14:textId="77777777" w:rsidR="009C1F24" w:rsidRPr="00F43CEE" w:rsidRDefault="009C1F24" w:rsidP="009C1F24">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69E9B664"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случае если земельные участки 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606F9A3"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4A3BDDB"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в границах территорий общего пользования;</w:t>
      </w:r>
    </w:p>
    <w:p w14:paraId="68B733A7"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5745773E"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EFC5CBE" w14:textId="77777777" w:rsidR="009C1F24" w:rsidRPr="00F43CEE" w:rsidRDefault="009C1F24" w:rsidP="009C1F24">
      <w:pPr>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 41, 42, 43 настоящих Правил.</w:t>
      </w:r>
    </w:p>
    <w:p w14:paraId="527EA8FC" w14:textId="77777777" w:rsidR="009C1F24" w:rsidRPr="00F43CEE" w:rsidRDefault="009C1F24" w:rsidP="009C1F24">
      <w:pPr>
        <w:shd w:val="clear" w:color="auto" w:fill="FFFFFF" w:themeFill="background1"/>
        <w:spacing w:after="0" w:line="240" w:lineRule="auto"/>
        <w:ind w:firstLine="426"/>
        <w:rPr>
          <w:rFonts w:ascii="Times New Roman" w:eastAsia="SimSun" w:hAnsi="Times New Roman" w:cs="Times New Roman"/>
          <w:bCs/>
          <w:caps/>
          <w:sz w:val="24"/>
          <w:szCs w:val="24"/>
          <w:lang w:eastAsia="zh-CN"/>
        </w:rPr>
      </w:pPr>
    </w:p>
    <w:p w14:paraId="60259BB8" w14:textId="77777777" w:rsidR="009C1F24" w:rsidRDefault="009C1F24" w:rsidP="009C1F24"/>
    <w:p w14:paraId="1DD3C952" w14:textId="77777777" w:rsidR="009C1F24" w:rsidRDefault="009C1F24" w:rsidP="009C1F24">
      <w:pPr>
        <w:pStyle w:val="4"/>
        <w:rPr>
          <w:color w:val="0D0D0D" w:themeColor="text1" w:themeTint="F2"/>
          <w:lang w:eastAsia="ar-SA"/>
        </w:rPr>
      </w:pPr>
      <w:r w:rsidRPr="00625FCF">
        <w:rPr>
          <w:color w:val="0D0D0D" w:themeColor="text1" w:themeTint="F2"/>
          <w:lang w:eastAsia="ar-SA"/>
        </w:rPr>
        <w:t xml:space="preserve">Территории, </w:t>
      </w:r>
      <w:r>
        <w:t>на которые действие градостроительных регламентов не распространяется или для которых градостроительные регламенты не устанавливаются</w:t>
      </w:r>
    </w:p>
    <w:p w14:paraId="60DF22B5" w14:textId="77777777" w:rsidR="009C1F24" w:rsidRDefault="009C1F24" w:rsidP="009C1F24">
      <w:pPr>
        <w:rPr>
          <w:lang w:eastAsia="ru-RU"/>
        </w:rPr>
      </w:pPr>
    </w:p>
    <w:p w14:paraId="6B436460" w14:textId="77777777" w:rsidR="009C1F24" w:rsidRPr="008E12F9" w:rsidRDefault="009C1F24" w:rsidP="009C1F24">
      <w:pPr>
        <w:rPr>
          <w:rFonts w:ascii="Times New Roman" w:hAnsi="Times New Roman" w:cs="Times New Roman"/>
          <w:i/>
          <w:sz w:val="28"/>
          <w:szCs w:val="28"/>
        </w:rPr>
      </w:pPr>
      <w:r w:rsidRPr="008E12F9">
        <w:rPr>
          <w:rFonts w:ascii="Times New Roman" w:hAnsi="Times New Roman" w:cs="Times New Roman"/>
          <w:i/>
          <w:sz w:val="28"/>
          <w:szCs w:val="28"/>
          <w:lang w:eastAsia="ru-RU"/>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r w:rsidRPr="008E12F9">
        <w:rPr>
          <w:rFonts w:ascii="Times New Roman" w:hAnsi="Times New Roman" w:cs="Times New Roman"/>
          <w:i/>
          <w:sz w:val="28"/>
          <w:szCs w:val="28"/>
        </w:rPr>
        <w:t>.</w:t>
      </w:r>
    </w:p>
    <w:p w14:paraId="136EA2ED" w14:textId="77777777" w:rsidR="009C1F24" w:rsidRDefault="009C1F24" w:rsidP="009C1F24"/>
    <w:p w14:paraId="166D0EE1" w14:textId="77777777" w:rsidR="009C1F24" w:rsidRDefault="009C1F24" w:rsidP="009C1F24"/>
    <w:p w14:paraId="70E08ABA" w14:textId="77777777" w:rsidR="009C1F24" w:rsidRPr="00EE1992" w:rsidRDefault="009C1F24" w:rsidP="009C1F24">
      <w:pPr>
        <w:pStyle w:val="5"/>
      </w:pPr>
      <w:r>
        <w:lastRenderedPageBreak/>
        <w:t>Территории общего пользования (ТОП)</w:t>
      </w:r>
    </w:p>
    <w:p w14:paraId="7136FC3A" w14:textId="77777777" w:rsidR="009C1F24" w:rsidRDefault="009C1F24" w:rsidP="009C1F24">
      <w:pPr>
        <w:rPr>
          <w:rFonts w:ascii="Times New Roman" w:hAnsi="Times New Roman" w:cs="Times New Roman"/>
          <w:i/>
          <w:sz w:val="24"/>
          <w:szCs w:val="28"/>
          <w:lang w:eastAsia="ru-RU"/>
        </w:rPr>
      </w:pPr>
    </w:p>
    <w:p w14:paraId="6577243F" w14:textId="77777777" w:rsidR="009C1F24" w:rsidRDefault="009C1F24" w:rsidP="009C1F24">
      <w:pPr>
        <w:rPr>
          <w:rFonts w:ascii="Times New Roman" w:hAnsi="Times New Roman" w:cs="Times New Roman"/>
          <w:i/>
          <w:sz w:val="24"/>
          <w:szCs w:val="28"/>
          <w:lang w:eastAsia="ru-RU"/>
        </w:rPr>
      </w:pPr>
      <w:r w:rsidRPr="008E12F9">
        <w:rPr>
          <w:rFonts w:ascii="Times New Roman" w:hAnsi="Times New Roman" w:cs="Times New Roman"/>
          <w:i/>
          <w:sz w:val="24"/>
          <w:szCs w:val="28"/>
          <w:lang w:eastAsia="ru-RU"/>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Действие градостроительного регламента не распространяется согласно ст.36 Градостроительного кодекса РФ.</w:t>
      </w:r>
    </w:p>
    <w:p w14:paraId="26B66360" w14:textId="77777777" w:rsidR="009C1F24" w:rsidRPr="008E12F9" w:rsidRDefault="009C1F24" w:rsidP="009C1F24">
      <w:pPr>
        <w:rPr>
          <w:rFonts w:ascii="Times New Roman" w:hAnsi="Times New Roman" w:cs="Times New Roman"/>
          <w:i/>
          <w:sz w:val="24"/>
          <w:szCs w:val="28"/>
          <w:lang w:eastAsia="ru-RU"/>
        </w:rPr>
      </w:pPr>
    </w:p>
    <w:p w14:paraId="3E0F0F39" w14:textId="77777777" w:rsidR="009C1F24" w:rsidRDefault="009C1F24" w:rsidP="009C1F24">
      <w:pPr>
        <w:pStyle w:val="5"/>
      </w:pPr>
      <w:r>
        <w:t>Земельные участки, предоставленные для добычи полезных ископаемых (ПИ)</w:t>
      </w:r>
    </w:p>
    <w:p w14:paraId="62C7E422" w14:textId="77777777" w:rsidR="009C1F24" w:rsidRDefault="009C1F24" w:rsidP="009C1F24">
      <w:pPr>
        <w:rPr>
          <w:rFonts w:ascii="Times New Roman" w:hAnsi="Times New Roman" w:cs="Times New Roman"/>
          <w:i/>
          <w:sz w:val="24"/>
          <w:szCs w:val="28"/>
          <w:lang w:eastAsia="ru-RU"/>
        </w:rPr>
      </w:pPr>
    </w:p>
    <w:p w14:paraId="2987D1CE" w14:textId="77777777" w:rsidR="009C1F24" w:rsidRDefault="009C1F24" w:rsidP="009C1F24">
      <w:pPr>
        <w:rPr>
          <w:rFonts w:ascii="Times New Roman" w:hAnsi="Times New Roman" w:cs="Times New Roman"/>
          <w:i/>
          <w:sz w:val="24"/>
          <w:szCs w:val="28"/>
          <w:lang w:eastAsia="ru-RU"/>
        </w:rPr>
      </w:pPr>
      <w:r w:rsidRPr="008E12F9">
        <w:rPr>
          <w:rFonts w:ascii="Times New Roman" w:hAnsi="Times New Roman" w:cs="Times New Roman"/>
          <w:i/>
          <w:sz w:val="24"/>
          <w:szCs w:val="28"/>
          <w:lang w:eastAsia="ru-RU"/>
        </w:rPr>
        <w:t>На земельные участки, предоставленные для добычи полезных ископаемых, Действие градостроительного регламента не распространяется согласно ст.36 Градостроительного кодекса РФ.</w:t>
      </w:r>
    </w:p>
    <w:p w14:paraId="5A88A36D" w14:textId="77777777" w:rsidR="009C1F24" w:rsidRDefault="009C1F24" w:rsidP="009C1F24">
      <w:pPr>
        <w:rPr>
          <w:rFonts w:ascii="Times New Roman" w:hAnsi="Times New Roman" w:cs="Times New Roman"/>
          <w:i/>
          <w:sz w:val="24"/>
          <w:szCs w:val="28"/>
          <w:lang w:eastAsia="ru-RU"/>
        </w:rPr>
      </w:pPr>
    </w:p>
    <w:p w14:paraId="46F27366" w14:textId="77777777" w:rsidR="009C1F24" w:rsidRPr="00D462A6" w:rsidRDefault="009C1F24" w:rsidP="009C1F24">
      <w:pPr>
        <w:pStyle w:val="5"/>
      </w:pPr>
      <w:r>
        <w:t>С</w:t>
      </w:r>
      <w:r w:rsidRPr="00D462A6">
        <w:t>ельскохозяйственные угодья в составе земель сельскохозяйственного назначения</w:t>
      </w:r>
      <w:r>
        <w:t>.</w:t>
      </w:r>
    </w:p>
    <w:p w14:paraId="5E41F1FC" w14:textId="77777777" w:rsidR="009C1F24" w:rsidRDefault="009C1F24" w:rsidP="009C1F24">
      <w:pPr>
        <w:rPr>
          <w:rFonts w:ascii="Times New Roman" w:hAnsi="Times New Roman" w:cs="Times New Roman"/>
          <w:i/>
          <w:sz w:val="24"/>
          <w:szCs w:val="28"/>
          <w:lang w:eastAsia="ru-RU"/>
        </w:rPr>
      </w:pPr>
    </w:p>
    <w:p w14:paraId="22ED39E6" w14:textId="77777777" w:rsidR="009C1F24" w:rsidRPr="008E12F9" w:rsidRDefault="009C1F24" w:rsidP="009C1F24">
      <w:pPr>
        <w:rPr>
          <w:rFonts w:ascii="Times New Roman" w:hAnsi="Times New Roman" w:cs="Times New Roman"/>
          <w:i/>
          <w:sz w:val="24"/>
          <w:szCs w:val="28"/>
          <w:lang w:eastAsia="ru-RU"/>
        </w:rPr>
        <w:sectPr w:rsidR="009C1F24" w:rsidRPr="008E12F9" w:rsidSect="00AA71A8">
          <w:pgSz w:w="16838" w:h="11906" w:orient="landscape"/>
          <w:pgMar w:top="1701" w:right="1134" w:bottom="567" w:left="1134" w:header="709" w:footer="709" w:gutter="0"/>
          <w:cols w:space="708"/>
          <w:docGrid w:linePitch="360"/>
        </w:sectPr>
      </w:pPr>
      <w:r w:rsidRPr="008E12F9">
        <w:rPr>
          <w:rFonts w:ascii="Times New Roman" w:hAnsi="Times New Roman" w:cs="Times New Roman"/>
          <w:i/>
          <w:sz w:val="24"/>
          <w:szCs w:val="28"/>
          <w:lang w:eastAsia="ru-RU"/>
        </w:rPr>
        <w:t>Градостроительные регламенты не устанавливаются для сельскохозяйственных угодий в составе земель сельскохозяйственного назначения согласно ст.36 Градостроительного кодекса РФ. Согласно статье 79 Земельного кодекса РФ к сельскохозяйственным угодьям относятся: пашни, сенокосы, пастбища, залежи, земли, занятые многолетними насаждениями (садами, виноградниками и другими)</w:t>
      </w:r>
      <w:r>
        <w:rPr>
          <w:rFonts w:ascii="Times New Roman" w:hAnsi="Times New Roman" w:cs="Times New Roman"/>
          <w:i/>
          <w:sz w:val="24"/>
          <w:szCs w:val="28"/>
          <w:lang w:eastAsia="ru-RU"/>
        </w:rPr>
        <w:t>.</w:t>
      </w:r>
    </w:p>
    <w:p w14:paraId="01D2EEDF" w14:textId="77777777" w:rsidR="009C1F24" w:rsidRPr="00F43CEE" w:rsidRDefault="009C1F24" w:rsidP="009C1F24">
      <w:pPr>
        <w:pStyle w:val="2"/>
      </w:pPr>
      <w:bookmarkStart w:id="61" w:name="_Toc144990727"/>
      <w:r w:rsidRPr="00F43CEE">
        <w:lastRenderedPageBreak/>
        <w:t>Статья 43. Параметры разрешенного использования земельных участков и иных объектов недвижимости в различных территориальных зонах</w:t>
      </w:r>
      <w:bookmarkEnd w:id="61"/>
    </w:p>
    <w:p w14:paraId="14228AF9"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0C3A4183"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ab/>
        <w:t>Показатели плотности застройки участков территориальных зон:</w:t>
      </w:r>
    </w:p>
    <w:p w14:paraId="31EFFAE9"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7373"/>
        <w:gridCol w:w="1321"/>
        <w:gridCol w:w="1359"/>
      </w:tblGrid>
      <w:tr w:rsidR="009C1F24" w:rsidRPr="00F43CEE" w14:paraId="60610B44" w14:textId="77777777" w:rsidTr="000B6F51">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797896" w14:textId="77777777" w:rsidR="009C1F24" w:rsidRPr="00F43CEE" w:rsidRDefault="009C1F24" w:rsidP="000B6F51">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Территориальные зоны</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3F851" w14:textId="77777777" w:rsidR="009C1F24" w:rsidRPr="00F43CEE" w:rsidRDefault="009C1F24" w:rsidP="000B6F51">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Коэффициент застройки</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2A35DC" w14:textId="77777777" w:rsidR="009C1F24" w:rsidRPr="00F43CEE" w:rsidRDefault="009C1F24" w:rsidP="000B6F51">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Коэффициент плотности застройки</w:t>
            </w:r>
          </w:p>
        </w:tc>
      </w:tr>
      <w:tr w:rsidR="009C1F24" w:rsidRPr="00F43CEE" w14:paraId="492CF3FF" w14:textId="77777777" w:rsidTr="000B6F51">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05FA2173"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Жилая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67E1E1E9"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5FA49D21"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r>
      <w:tr w:rsidR="009C1F24" w:rsidRPr="00F43CEE" w14:paraId="116D5548" w14:textId="77777777" w:rsidTr="000B6F51">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5C9964E3"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Застройка многоквартирными многоэтажными жилыми домами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03C03DD9"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01115819"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1,2</w:t>
            </w:r>
          </w:p>
        </w:tc>
      </w:tr>
      <w:tr w:rsidR="009C1F24" w:rsidRPr="00F43CEE" w14:paraId="26B167D5" w14:textId="77777777" w:rsidTr="000B6F51">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2A6D665A"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То же - реконструируемая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41FC5CB4"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097D4AF6"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1,6</w:t>
            </w:r>
          </w:p>
        </w:tc>
      </w:tr>
      <w:tr w:rsidR="009C1F24" w:rsidRPr="00F43CEE" w14:paraId="55120D8A" w14:textId="77777777" w:rsidTr="000B6F51">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7EE90D26"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Застройка многоквартирными жилыми домами малой и средней этажности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4DAA628A"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1C932C2A"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0,8</w:t>
            </w:r>
          </w:p>
        </w:tc>
      </w:tr>
      <w:tr w:rsidR="009C1F24" w:rsidRPr="00F43CEE" w14:paraId="2516CFCD" w14:textId="77777777" w:rsidTr="000B6F51">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309E4F82"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Застройка блокированными жилыми домами с </w:t>
            </w:r>
            <w:proofErr w:type="spellStart"/>
            <w:r w:rsidRPr="00F43CEE">
              <w:rPr>
                <w:rFonts w:ascii="Times New Roman" w:eastAsia="Times New Roman" w:hAnsi="Times New Roman" w:cs="Times New Roman"/>
                <w:bCs/>
                <w:sz w:val="24"/>
                <w:szCs w:val="24"/>
                <w:lang w:eastAsia="ru-RU"/>
              </w:rPr>
              <w:t>приквартирными</w:t>
            </w:r>
            <w:proofErr w:type="spellEnd"/>
            <w:r w:rsidRPr="00F43CEE">
              <w:rPr>
                <w:rFonts w:ascii="Times New Roman" w:eastAsia="Times New Roman" w:hAnsi="Times New Roman" w:cs="Times New Roman"/>
                <w:bCs/>
                <w:sz w:val="24"/>
                <w:szCs w:val="24"/>
                <w:lang w:eastAsia="ru-RU"/>
              </w:rPr>
              <w:t xml:space="preserve">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445D090A"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0,3</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4030A42B"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0,6</w:t>
            </w:r>
          </w:p>
        </w:tc>
      </w:tr>
      <w:tr w:rsidR="009C1F24" w:rsidRPr="00F43CEE" w14:paraId="6C5963E9" w14:textId="77777777" w:rsidTr="000B6F51">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772EBE91"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Застройка одно-двухквартирными жилыми домами с приусадебными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5751AB5F"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0,2</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73284E86"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0,4</w:t>
            </w:r>
          </w:p>
        </w:tc>
      </w:tr>
      <w:tr w:rsidR="009C1F24" w:rsidRPr="00F43CEE" w14:paraId="19064C30" w14:textId="77777777" w:rsidTr="000B6F51">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3C5ADDF3"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Общественно-деловая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05019A4F"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298972D0"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r>
      <w:tr w:rsidR="009C1F24" w:rsidRPr="00F43CEE" w14:paraId="427C4B5C" w14:textId="77777777" w:rsidTr="000B6F51">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21A590E0"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Многофункциональная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67B3A722"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1,0</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721FA14F"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3,0</w:t>
            </w:r>
          </w:p>
        </w:tc>
      </w:tr>
      <w:tr w:rsidR="009C1F24" w:rsidRPr="00F43CEE" w14:paraId="15A3276E" w14:textId="77777777" w:rsidTr="000B6F51">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3563E569"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Специализированная общественная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5464B094"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35D709E3"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2,4</w:t>
            </w:r>
          </w:p>
        </w:tc>
      </w:tr>
      <w:tr w:rsidR="009C1F24" w:rsidRPr="00F43CEE" w14:paraId="3B06C8AC" w14:textId="77777777" w:rsidTr="000B6F51">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2F2C51E5"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524E9B1A"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2CA11747"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r>
      <w:tr w:rsidR="009C1F24" w:rsidRPr="00F43CEE" w14:paraId="2381275D" w14:textId="77777777" w:rsidTr="000B6F51">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0E4D4C13"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Промышленная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466C235C"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3D954B93"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2,4</w:t>
            </w:r>
          </w:p>
        </w:tc>
      </w:tr>
      <w:tr w:rsidR="009C1F24" w:rsidRPr="00F43CEE" w14:paraId="7D287F5E" w14:textId="77777777" w:rsidTr="000B6F51">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2CCFCFE9"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Научно-производственная*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3B67EF2B"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1D4F1014"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1,0</w:t>
            </w:r>
          </w:p>
        </w:tc>
      </w:tr>
      <w:tr w:rsidR="009C1F24" w:rsidRPr="00F43CEE" w14:paraId="65C20C19" w14:textId="77777777" w:rsidTr="000B6F51">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15AB2A85"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Коммунально-складская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628ADD0C"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044F0010"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1,8</w:t>
            </w:r>
          </w:p>
        </w:tc>
      </w:tr>
      <w:tr w:rsidR="009C1F24" w:rsidRPr="00F43CEE" w14:paraId="600685DE" w14:textId="77777777" w:rsidTr="000B6F51">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60571450"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*Без учета опытных полей и полигонов, резервных территорий и санитарно-защитных зон.</w:t>
            </w:r>
          </w:p>
          <w:p w14:paraId="07B33D39"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i/>
                <w:sz w:val="24"/>
                <w:szCs w:val="24"/>
                <w:lang w:eastAsia="ru-RU"/>
              </w:rPr>
            </w:pPr>
            <w:r w:rsidRPr="00F43CEE">
              <w:rPr>
                <w:rFonts w:ascii="Times New Roman" w:eastAsia="Times New Roman" w:hAnsi="Times New Roman" w:cs="Times New Roman"/>
                <w:bCs/>
                <w:i/>
                <w:sz w:val="24"/>
                <w:szCs w:val="24"/>
                <w:lang w:eastAsia="ru-RU"/>
              </w:rPr>
              <w:t>Примечания</w:t>
            </w:r>
          </w:p>
          <w:p w14:paraId="0240665D"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i/>
                <w:sz w:val="24"/>
                <w:szCs w:val="24"/>
                <w:lang w:eastAsia="ru-RU"/>
              </w:rPr>
            </w:pPr>
            <w:r w:rsidRPr="00F43CEE">
              <w:rPr>
                <w:rFonts w:ascii="Times New Roman" w:eastAsia="Times New Roman" w:hAnsi="Times New Roman" w:cs="Times New Roman"/>
                <w:bCs/>
                <w:i/>
                <w:sz w:val="24"/>
                <w:szCs w:val="24"/>
                <w:lang w:eastAsia="ru-RU"/>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14:paraId="7BA3A92A"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i/>
                <w:sz w:val="24"/>
                <w:szCs w:val="24"/>
                <w:lang w:eastAsia="ru-RU"/>
              </w:rPr>
            </w:pPr>
            <w:r w:rsidRPr="00F43CEE">
              <w:rPr>
                <w:rFonts w:ascii="Times New Roman" w:eastAsia="Times New Roman" w:hAnsi="Times New Roman" w:cs="Times New Roman"/>
                <w:bCs/>
                <w:i/>
                <w:sz w:val="24"/>
                <w:szCs w:val="24"/>
                <w:lang w:eastAsia="ru-RU"/>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14:paraId="509DB6FB"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i/>
                <w:sz w:val="24"/>
                <w:szCs w:val="24"/>
                <w:lang w:eastAsia="ru-RU"/>
              </w:rPr>
            </w:pPr>
            <w:r w:rsidRPr="00F43CEE">
              <w:rPr>
                <w:rFonts w:ascii="Times New Roman" w:eastAsia="Times New Roman" w:hAnsi="Times New Roman" w:cs="Times New Roman"/>
                <w:bCs/>
                <w:i/>
                <w:iCs/>
                <w:sz w:val="24"/>
                <w:szCs w:val="24"/>
                <w:lang w:eastAsia="ru-RU"/>
              </w:rPr>
              <w:t xml:space="preserve">2 </w:t>
            </w:r>
            <w:r w:rsidRPr="00F43CEE">
              <w:rPr>
                <w:rFonts w:ascii="Times New Roman" w:eastAsia="Times New Roman" w:hAnsi="Times New Roman" w:cs="Times New Roman"/>
                <w:bCs/>
                <w:i/>
                <w:sz w:val="24"/>
                <w:szCs w:val="24"/>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14:paraId="4D819C5D"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i/>
                <w:sz w:val="24"/>
                <w:szCs w:val="24"/>
                <w:lang w:eastAsia="ru-RU"/>
              </w:rPr>
            </w:pPr>
            <w:r w:rsidRPr="00F43CEE">
              <w:rPr>
                <w:rFonts w:ascii="Times New Roman" w:eastAsia="Times New Roman" w:hAnsi="Times New Roman" w:cs="Times New Roman"/>
                <w:bCs/>
                <w:i/>
                <w:sz w:val="24"/>
                <w:szCs w:val="24"/>
                <w:lang w:eastAsia="ru-RU"/>
              </w:rPr>
              <w:t>3 Границами кварталов являются красные линии.</w:t>
            </w:r>
          </w:p>
          <w:p w14:paraId="00588C2F" w14:textId="77777777" w:rsidR="009C1F24" w:rsidRPr="00F43CEE" w:rsidRDefault="009C1F24" w:rsidP="000B6F51">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i/>
                <w:sz w:val="24"/>
                <w:szCs w:val="24"/>
                <w:lang w:eastAsia="ru-RU"/>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14:paraId="754A8896"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4766E325"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Обеспечение доступности объектов социальной инфраструктуры для инвалидов и других маломобильных групп населения.</w:t>
      </w:r>
    </w:p>
    <w:p w14:paraId="5124D7A2"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0D714FDA"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14:paraId="4F11042F"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5ADA5C6F"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0618F49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Проектные решения объектов, доступных для маломобильных групп населения, должны обеспечивать:</w:t>
      </w:r>
    </w:p>
    <w:p w14:paraId="066C8F77"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досягаемость мест целевого посещения и беспрепятственность перемещения внутри зданий и сооружений;</w:t>
      </w:r>
    </w:p>
    <w:p w14:paraId="0DC881B4"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безопасность путей движения (в том числе эвакуационных), а также мест проживания, обслуживания и приложения труда;</w:t>
      </w:r>
    </w:p>
    <w:p w14:paraId="60249614"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769E663D"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удобство и комфорт среды жизнедеятельности.</w:t>
      </w:r>
    </w:p>
    <w:p w14:paraId="35C51E5C"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662A6DFC"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Требования к зданиям, сооружениям и объектам социальной инфраструктуры</w:t>
      </w:r>
    </w:p>
    <w:p w14:paraId="04CA5017"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Объекты социальной инфраструктуры должны оснащаться следующими специальными приспособлениями и оборудованием:</w:t>
      </w:r>
    </w:p>
    <w:p w14:paraId="606F3947"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визуальной и звуковой информацией, включая специальные знаки у строящихся, ремонтируемых объектов и звуковую сигнализацию у светофоров;</w:t>
      </w:r>
    </w:p>
    <w:p w14:paraId="25F5381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телефонами-автоматами или иными средствами связи, доступными для инвалидов;</w:t>
      </w:r>
    </w:p>
    <w:p w14:paraId="4B761915"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санитарно-гигиеническими помещениями, доступными для инвалидов и других маломобильных групп населения;</w:t>
      </w:r>
    </w:p>
    <w:p w14:paraId="0CAD1A17"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пандусами и поручнями у лестниц при входах в здания;</w:t>
      </w:r>
    </w:p>
    <w:p w14:paraId="67CEA790"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пологими спусками у тротуаров в местах наземных переходов улиц, дорог, магистралей и остановок транспорта общего пользования;</w:t>
      </w:r>
    </w:p>
    <w:p w14:paraId="7DFF3CE4"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специальными указателями маршрутов движения инвалидов по территории вокзалов, парков и других рекреационных зон;</w:t>
      </w:r>
    </w:p>
    <w:p w14:paraId="43CFE127"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18FD656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4C2881F4"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490E3D70"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4257DCAF"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3FBA0E19"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5FBBBDD5"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406E6BAC"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67257069"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22565E90"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66767BCC"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Требования к параметрам проездов и проходов, обеспечивающих доступ инвалидов и маломобильных лиц</w:t>
      </w:r>
    </w:p>
    <w:p w14:paraId="6A7837DE"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21043C08"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Ограждения участков должны обеспечивать возможность опорного движения маломобильных групп населения через проходы и вдоль них.</w:t>
      </w:r>
    </w:p>
    <w:p w14:paraId="3A7FC677"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52ED889D"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14:paraId="7D9ED083"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14:paraId="50B23DD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w:t>
      </w:r>
      <w:r w:rsidRPr="00F43CEE">
        <w:rPr>
          <w:rFonts w:ascii="Times New Roman" w:eastAsia="Times New Roman" w:hAnsi="Times New Roman" w:cs="Times New Roman"/>
          <w:bCs/>
          <w:sz w:val="24"/>
          <w:szCs w:val="24"/>
          <w:lang w:eastAsia="ru-RU"/>
        </w:rPr>
        <w:lastRenderedPageBreak/>
        <w:t>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60FBD598"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Уклоны пути движения для проезда инвалидов на креслах-колясках не должны превышать:</w:t>
      </w:r>
    </w:p>
    <w:p w14:paraId="383E1CA8"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продольный - 5 процентов;</w:t>
      </w:r>
    </w:p>
    <w:p w14:paraId="41DE3D36"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поперечный - 1 - 2 процента.</w:t>
      </w:r>
    </w:p>
    <w:p w14:paraId="05DF14D7"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14:paraId="5A2F35E0"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Высота бордюров по краям пешеходных путей должна быть не менее 0,05 м.</w:t>
      </w:r>
    </w:p>
    <w:p w14:paraId="6032ADF0"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14:paraId="1347A8AE"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3F1EE28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14:paraId="1EE5C557"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6FD06216"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Для открытых лестниц на перепадах рельефа рекомендуется принимать ширину </w:t>
      </w:r>
      <w:proofErr w:type="spellStart"/>
      <w:r w:rsidRPr="00F43CEE">
        <w:rPr>
          <w:rFonts w:ascii="Times New Roman" w:eastAsia="Times New Roman" w:hAnsi="Times New Roman" w:cs="Times New Roman"/>
          <w:bCs/>
          <w:sz w:val="24"/>
          <w:szCs w:val="24"/>
          <w:lang w:eastAsia="ru-RU"/>
        </w:rPr>
        <w:t>проступей</w:t>
      </w:r>
      <w:proofErr w:type="spellEnd"/>
      <w:r w:rsidRPr="00F43CEE">
        <w:rPr>
          <w:rFonts w:ascii="Times New Roman" w:eastAsia="Times New Roman" w:hAnsi="Times New Roman" w:cs="Times New Roman"/>
          <w:bCs/>
          <w:sz w:val="24"/>
          <w:szCs w:val="24"/>
          <w:lang w:eastAsia="ru-RU"/>
        </w:rPr>
        <w:t xml:space="preserve">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14:paraId="284FCAC6"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Лестницы должны дублироваться пандусами, а при необходимости - другими средствами подъема.</w:t>
      </w:r>
    </w:p>
    <w:p w14:paraId="1822CD3F"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14:paraId="0A28B006"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55F58A41"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47C5C2A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08C9F8E9"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475EAD81"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Места парковки оснащаются знаками, применяемыми в международной практике.</w:t>
      </w:r>
    </w:p>
    <w:p w14:paraId="163303CF"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3E25DCCA"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Площадки и места отдыха следует размещать смежно вне габаритов путей движения мест отдыха и ожидания.</w:t>
      </w:r>
    </w:p>
    <w:p w14:paraId="4D93FAE3"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410CB792"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озеленения участков объектов, посещаемых инвалидами и маломобильными группами населения, следует применять не травмирующие древесно-кустарниковые породы.</w:t>
      </w:r>
    </w:p>
    <w:p w14:paraId="1FEB4577"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Следует предусматривать линейную посадку деревьев и кустарников для формирования кромок путей пешеходного движения.</w:t>
      </w:r>
    </w:p>
    <w:p w14:paraId="1FD4AF83"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14:paraId="3D5E00C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5A513B2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7957CF23" w14:textId="77777777" w:rsidR="009C1F24" w:rsidRPr="00F43CEE" w:rsidRDefault="009C1F24" w:rsidP="009C1F24">
      <w:pPr>
        <w:pStyle w:val="2"/>
      </w:pPr>
      <w:bookmarkStart w:id="62" w:name="_Toc144990728"/>
      <w:r w:rsidRPr="00F43CEE">
        <w:t>Статья 44. Описание ограничений по условиям охраны объектов культурного наследия</w:t>
      </w:r>
      <w:bookmarkEnd w:id="62"/>
    </w:p>
    <w:p w14:paraId="38B26ED9"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30533B7F"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Использование земельных участков и иных объектов недвижимости, которые не являются памятниками истории и культуры и расположены в пределах зон, обозначенных на карте статьи 40 настоящих Правил, определяется:</w:t>
      </w:r>
    </w:p>
    <w:p w14:paraId="041E479D"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1) градостроительными регламентами, определенными Частью </w:t>
      </w:r>
      <w:r w:rsidRPr="00F43CEE">
        <w:rPr>
          <w:rFonts w:ascii="Times New Roman" w:eastAsia="Times New Roman" w:hAnsi="Times New Roman" w:cs="Times New Roman"/>
          <w:bCs/>
          <w:sz w:val="24"/>
          <w:szCs w:val="24"/>
          <w:lang w:val="en-US" w:eastAsia="ru-RU"/>
        </w:rPr>
        <w:t>III</w:t>
      </w:r>
      <w:r w:rsidRPr="00F43CEE">
        <w:rPr>
          <w:rFonts w:ascii="Times New Roman" w:eastAsia="Times New Roman" w:hAnsi="Times New Roman" w:cs="Times New Roman"/>
          <w:bCs/>
          <w:sz w:val="24"/>
          <w:szCs w:val="24"/>
          <w:lang w:eastAsia="ru-RU"/>
        </w:rPr>
        <w:t xml:space="preserve"> настоящих Правил применительно к соответствующим территориальным зонам, обозначенным на карте статьи 40 настоящих Правил с учетом ограничений, определенных настоящей статьей;</w:t>
      </w:r>
    </w:p>
    <w:p w14:paraId="18AE08A9"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2) ограничениями, установленными проектами зон охраны памятников истории и культуры, а до утверждения указанного проекта – нормативными правовыми документами об использовании земельных участков и иных объектов недвижимости, расположенных в границах зон, отображенных на карте статьи 40 настоящих Правил. </w:t>
      </w:r>
    </w:p>
    <w:p w14:paraId="678EFED4"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До утверждения в установленном порядке проекта зон охраны памятников объектов культурного наследия населенного пункта ограничения использования земельных участков и иных объектов недвижимости, которые не являются памятниками истории и культуры и расположены в границах зон, отображенных на карте статьи 40 настоящих Правил, определяются:</w:t>
      </w:r>
    </w:p>
    <w:p w14:paraId="73D2F722"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Законом Краснодарского края от 6 января 2002 года № 487-КЗ «О землях недвижимых объектов культурного наследия (памятников истории и культуры) регионального и местного значения, расположенных на территории Краснодарского края, и зонах их охраны», на основании «Инструкции по организации зон охраны недвижимых памятников истории и культуры СССР», утвержденной приказом Министерства культуры СССР от 24 января 1986 года № 33, согласованной с Госстроем СССР письмом № ИП–6272 от 27 декабря 1985 года, которые применяется в части не противоречащей федеральным законам, введенным в действие после принятия указанных документов и которыми определены следующие положения:</w:t>
      </w:r>
    </w:p>
    <w:p w14:paraId="7F5FD7AC"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Режимы использования памятника архитектуры:</w:t>
      </w:r>
    </w:p>
    <w:p w14:paraId="1AE1D94C"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преимущественно по первоначальному назначению;</w:t>
      </w:r>
    </w:p>
    <w:p w14:paraId="6559FD2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все виды строительных и ремонтных работ, касающиеся ремонта, реконструкции и реставрации объекта историко-культурного наследия необходимо предварительно согласовывать с государственным органом по охране памятников.</w:t>
      </w:r>
    </w:p>
    <w:p w14:paraId="48523C2D"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Режимы использования памятников истории и монументального искусства:</w:t>
      </w:r>
    </w:p>
    <w:p w14:paraId="15DB7739"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экскурсионный показ;</w:t>
      </w:r>
    </w:p>
    <w:p w14:paraId="1F797643"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благоустройство и озеленение территории, не противоречащее сохранности и визуальному восприятию памятника;</w:t>
      </w:r>
    </w:p>
    <w:p w14:paraId="11BAB6C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все виды строительных и ремонтных работ, касающиеся ремонта, реконструкции и рестав</w:t>
      </w:r>
      <w:r w:rsidRPr="00F43CEE">
        <w:rPr>
          <w:rFonts w:ascii="Times New Roman" w:eastAsia="Times New Roman" w:hAnsi="Times New Roman" w:cs="Times New Roman"/>
          <w:bCs/>
          <w:sz w:val="24"/>
          <w:szCs w:val="24"/>
          <w:lang w:eastAsia="ru-RU"/>
        </w:rPr>
        <w:lastRenderedPageBreak/>
        <w:t>рации объекта историко-культурного наследия необходимо предварительно согласовывать с государственным органом по охране памятников.</w:t>
      </w:r>
    </w:p>
    <w:p w14:paraId="4303440A"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Зоны охраны</w:t>
      </w:r>
    </w:p>
    <w:p w14:paraId="6F56199C"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Необходимый состав зон охраны объекта культурного наследия определяется проектом зон охраны.</w:t>
      </w:r>
    </w:p>
    <w:p w14:paraId="552157AD"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Порядок установления зон охраны памятников</w:t>
      </w:r>
    </w:p>
    <w:p w14:paraId="7B2D7829"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Зоны охраны памятников устанавливаются проектами зон охраны памятников в составе градостроительной документации.</w:t>
      </w:r>
    </w:p>
    <w:p w14:paraId="1A67C7D0"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Проекты зон охраны памятников разрабатываются по заказу краевого органа охраны памятников, а также заказам органов местного самоуправления, собственников и пользователей памятников, согласованным с краевым органом охраны памятников:</w:t>
      </w:r>
    </w:p>
    <w:p w14:paraId="1A69476A"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проектными институтами градостроительного профиля;</w:t>
      </w:r>
    </w:p>
    <w:p w14:paraId="53E5609C"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специализированными учреждениями в области изучения и реставрации памятников;</w:t>
      </w:r>
    </w:p>
    <w:p w14:paraId="21B815DE"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индивидуальными предпринимателями, специализирующимися в области изучения и реставрации памятников.</w:t>
      </w:r>
    </w:p>
    <w:p w14:paraId="2E2BAD48"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Краевой орган охраны памятников может самостоятельно разрабатывать проекты зон охраны памятников по заказу субъектов градостроительной деятельности.</w:t>
      </w:r>
    </w:p>
    <w:p w14:paraId="5CA36F82"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Разработка проектов зон охраны памятников осуществляется как для отдельных памятников, их ансамблей и (или) комплексов, так и для исторических поселений и историко-культурных заповедников.</w:t>
      </w:r>
    </w:p>
    <w:p w14:paraId="04F9AB97"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4) Требования государственных органов противопожарного и санитарного надзора и других специальных органов в отношении памятников истории и культуры, а также их зон охраны и объектов, находящихся или проектируемых в пределах этих зон, подлежат обязательному согласованию с краевым органом охраны памятников и учитываются при определении особого правового режима содержания и использования зон охраны указанных памятников.</w:t>
      </w:r>
    </w:p>
    <w:p w14:paraId="79387FC4"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5) Разработка проектов зон охраны памятников для поселений должна предшествовать разработке генерального плана данного поселения.</w:t>
      </w:r>
    </w:p>
    <w:p w14:paraId="078A8016"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6) Генеральный план или проект планировки исторического поселения, разработанные ранее без учета зон охраны памятников, подлежат корректировке в установленном порядке для приведения в соответствие с проектами зон охраны памятников.</w:t>
      </w:r>
    </w:p>
    <w:p w14:paraId="67608576"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7) Зоны охраны и режим использования памятников садово-паркового и ландшафтного искусства и природных ландшафтов устанавливаются краевым органом охраны памятников совместно с территориальным органом федерального органа исполнительной власти в области охраны окружающей среды в соответствии с законодательством об охране и использовании памятников истории и культуры и охране природы.</w:t>
      </w:r>
    </w:p>
    <w:p w14:paraId="7CECE5E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4. Временные границы зон охраны.</w:t>
      </w:r>
    </w:p>
    <w:p w14:paraId="273D5159"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В соответствии с Законом Краснодарского края от 06 июня 2002 года № 487-КЗ «О землях недвижимых объектов культурного наследия (памятников истории и культуры) регионального и местного значения, расположенных на территории Краснодарского края, и зонах их охраны», вокруг памятников историко-культурного значения определены временные границы охранных зон, в которых устанавливается особый режим охраны, содержания и использования земель историко-культурного назначения, запрещающий строительство и ограничивающий хозяйственную и иную деятельность, за исключением применения специальных мер, направленных на сохранение и регенерацию историко-градостроительной и природной среды данного памятника. </w:t>
      </w:r>
    </w:p>
    <w:p w14:paraId="7666893D"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Режим временной охранной зоны действует до разработки в установленном порядке проекта зон охраны данного памятника. При рассмотрении вопросов нового строительства в границах временной охранной зоны необходимо проведение тщательного исторического и градостроительного анализа, на основе которого определяется система ограничений (регламентов) которые фиксируются проектом зон охраны.</w:t>
      </w:r>
    </w:p>
    <w:p w14:paraId="56ABD50E"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Все виды земляных и строительных работ на территории временных охранных зон необходимо согласовывать с государственным органом охраны памятников на стадии отвода земельного </w:t>
      </w:r>
      <w:r w:rsidRPr="00F43CEE">
        <w:rPr>
          <w:rFonts w:ascii="Times New Roman" w:eastAsia="Times New Roman" w:hAnsi="Times New Roman" w:cs="Times New Roman"/>
          <w:bCs/>
          <w:sz w:val="24"/>
          <w:szCs w:val="24"/>
          <w:lang w:eastAsia="ru-RU"/>
        </w:rPr>
        <w:lastRenderedPageBreak/>
        <w:t>участка.</w:t>
      </w:r>
    </w:p>
    <w:p w14:paraId="19196982"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После утверждения в установленном порядке проекта зон охраны объектов культурного наследия </w:t>
      </w:r>
      <w:proofErr w:type="spellStart"/>
      <w:r w:rsidRPr="00F43CEE">
        <w:rPr>
          <w:rFonts w:ascii="Times New Roman" w:eastAsia="Times New Roman" w:hAnsi="Times New Roman" w:cs="Times New Roman"/>
          <w:bCs/>
          <w:sz w:val="24"/>
          <w:szCs w:val="24"/>
          <w:lang w:eastAsia="ru-RU"/>
        </w:rPr>
        <w:t>Коноковского</w:t>
      </w:r>
      <w:proofErr w:type="spellEnd"/>
      <w:r w:rsidRPr="00F43CEE">
        <w:rPr>
          <w:rFonts w:ascii="Times New Roman" w:eastAsia="Times New Roman" w:hAnsi="Times New Roman" w:cs="Times New Roman"/>
          <w:bCs/>
          <w:sz w:val="24"/>
          <w:szCs w:val="24"/>
          <w:lang w:eastAsia="ru-RU"/>
        </w:rPr>
        <w:t xml:space="preserve"> сельского поселения в настоящую статью вносятся изменения в части границ зон действия ограничений по условиям охраны объектов культурного наследия.</w:t>
      </w:r>
    </w:p>
    <w:p w14:paraId="7EF15785"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5. Установление временных границ зон охраны памятников истории, архитектуры, монументального искусства и археологии</w:t>
      </w:r>
    </w:p>
    <w:p w14:paraId="0BB78B78"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Для сохранения памятников истории устанавливаются временные границы зон охраны в размере 60 метров от границ памятника по всему его периметру.</w:t>
      </w:r>
    </w:p>
    <w:p w14:paraId="1B6E41B4"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Для производственных комплексов, являющихся памятниками истории, временные границы зон охраны устанавливаются в их настоящих размерах.</w:t>
      </w:r>
    </w:p>
    <w:p w14:paraId="6FDB5853"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Для памятников архитектуры, являющихся зданиями, устанавливаются временные границы зон охраны в размере 100 метров от границ памятника архитектуры по всему его периметру.</w:t>
      </w:r>
    </w:p>
    <w:p w14:paraId="4CD8625C"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памятников архитектуры, не являющихся зданиями, и памятников монументального искусства устанавливаются временные границы зон охраны в размере 40 метров от границ памятника по всему его периметру.</w:t>
      </w:r>
    </w:p>
    <w:p w14:paraId="24424727"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4) Для памятников археологии (первое тысячелетие до н.э. - IV век н.э.) в зависимости от типа памятника устанавливаются следующие временные границы зон охраны:</w:t>
      </w:r>
    </w:p>
    <w:p w14:paraId="1DB073F1"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поселений, городищ, грунтовых некрополей, селищ независимо от места их расположения - 500 метров от границ памятника по всему его периметру;</w:t>
      </w:r>
    </w:p>
    <w:p w14:paraId="155CB70D"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святилищ, крепостей, стоянок, грунтовых могильников и укреплений - 200 метров от границ памятника по всему его периметру;</w:t>
      </w:r>
    </w:p>
    <w:p w14:paraId="20E720AD"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курганов высотой:</w:t>
      </w:r>
    </w:p>
    <w:p w14:paraId="5DDD541A"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до 1 метра - 50 метров от подошвы кургана по всему его периметру;</w:t>
      </w:r>
    </w:p>
    <w:p w14:paraId="0EF05FAF"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до 2 метров - 75 метров от подошвы кургана по всему его периметру;</w:t>
      </w:r>
    </w:p>
    <w:p w14:paraId="3693882E"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до 3 метров - 125 метров от подошвы кургана по всему его периметру;</w:t>
      </w:r>
    </w:p>
    <w:p w14:paraId="54DC0AC0"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свыше 3 метров - 150 метров от подошвы кургана по всему его периметру;</w:t>
      </w:r>
    </w:p>
    <w:p w14:paraId="189550E1"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дольменов - 50 метров от основания дольмена по всему его периметру.</w:t>
      </w:r>
    </w:p>
    <w:p w14:paraId="334C7525"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5) Границы зон охраны памятников археологии определяются индивидуально краевым органом охраны памятников с указанием границы территории, занятой данным памятником и его охранной зоной, по картографическим материалам, в случае их отсутствия - путем визуального обследования памятника археологии на местности специалистами-археологами, а при определении границ древних поселений, городищ и грунтовых могильников - путем визуального обследования территории и (или) закладки разведочных шурфов специалистами-археологами и оформляются в установленном порядке землеустроительной документацией.</w:t>
      </w:r>
    </w:p>
    <w:p w14:paraId="1736E921"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Указанные работы оплачиваются за счет право приобретателей земельных участков, в границах которых расположены памятники археологии и их зоны охраны.</w:t>
      </w:r>
    </w:p>
    <w:p w14:paraId="309A64EA"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6. Режимы использования памятников археологии:</w:t>
      </w:r>
    </w:p>
    <w:p w14:paraId="2E1E3B40"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запрещается:</w:t>
      </w:r>
    </w:p>
    <w:p w14:paraId="58D3E2B6"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любые виды земляных, строительных и хозяйственных работ;</w:t>
      </w:r>
    </w:p>
    <w:p w14:paraId="53AD3F80"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раскопки, расчистки;</w:t>
      </w:r>
    </w:p>
    <w:p w14:paraId="3869F41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посадка деревьев;</w:t>
      </w:r>
    </w:p>
    <w:p w14:paraId="53C68B25"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рытье ям для хозяйственных и иных целей;</w:t>
      </w:r>
    </w:p>
    <w:p w14:paraId="02D4F465"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устройство дорог и коммуникаций;</w:t>
      </w:r>
    </w:p>
    <w:p w14:paraId="3EB07406"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использование территории памятников и их охранных зон под свалку</w:t>
      </w:r>
    </w:p>
    <w:p w14:paraId="125FDFE7"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мусора.</w:t>
      </w:r>
    </w:p>
    <w:p w14:paraId="031D639C"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7. Контроль за соблюдением ограничений по условиям охраны объектов культурного наследия определяется в порядке, определенном законодательством.</w:t>
      </w:r>
    </w:p>
    <w:p w14:paraId="1982FE1D"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8. После утверждения в установленном порядке проекта зон охраны памятников истории и культуры населенного пункта в настоящую статью вносятся дополнения и изменения в части определенных этим проектом ограничений по условиям охраны объектов культурного наследия, относящихся к использованию земельных участков и иных объектов недвижимости, которые не являются памятниками истории и культуры.</w:t>
      </w:r>
    </w:p>
    <w:p w14:paraId="515B58F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387179BD" w14:textId="77777777" w:rsidR="009C1F24" w:rsidRPr="00F43CEE" w:rsidRDefault="009C1F24" w:rsidP="009C1F24">
      <w:pPr>
        <w:pStyle w:val="2"/>
      </w:pPr>
      <w:bookmarkStart w:id="63" w:name="_Toc144990729"/>
      <w:r w:rsidRPr="00F43CEE">
        <w:t>Статья 45. Описание ограничений по экологическим и санитарно-эпидемиологическим условиям</w:t>
      </w:r>
      <w:bookmarkEnd w:id="63"/>
    </w:p>
    <w:p w14:paraId="7458185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72AB4CF2"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Использование земельных участков и иных объектов недвижимости, расположенных в пределах зон, обозначенных на карте статьи 40 настоящих Правил, определяется:</w:t>
      </w:r>
    </w:p>
    <w:p w14:paraId="30B3E3B7"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градостроительными регламентами, определенными статьей 42 настоящих Правил применительно к соответствующим территориальным, обозначенным на карте статьи 40 настоящих Правил с учетом ограничений, определенных настоящей статьей;</w:t>
      </w:r>
    </w:p>
    <w:p w14:paraId="0033AA71"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2) ограничениями, установленными законами, иными нормативными правовыми актами применительно к санитарно-защитным зонам, </w:t>
      </w:r>
      <w:proofErr w:type="spellStart"/>
      <w:r w:rsidRPr="00F43CEE">
        <w:rPr>
          <w:rFonts w:ascii="Times New Roman" w:eastAsia="Times New Roman" w:hAnsi="Times New Roman" w:cs="Times New Roman"/>
          <w:bCs/>
          <w:sz w:val="24"/>
          <w:szCs w:val="24"/>
          <w:lang w:eastAsia="ru-RU"/>
        </w:rPr>
        <w:t>водоохранным</w:t>
      </w:r>
      <w:proofErr w:type="spellEnd"/>
      <w:r w:rsidRPr="00F43CEE">
        <w:rPr>
          <w:rFonts w:ascii="Times New Roman" w:eastAsia="Times New Roman" w:hAnsi="Times New Roman" w:cs="Times New Roman"/>
          <w:bCs/>
          <w:sz w:val="24"/>
          <w:szCs w:val="24"/>
          <w:lang w:eastAsia="ru-RU"/>
        </w:rPr>
        <w:t xml:space="preserve"> зонам, иным зонам ограничений.</w:t>
      </w:r>
    </w:p>
    <w:p w14:paraId="591E650D"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2. Земельные участки и иные объекты недвижимости, которые расположены в пределах зон, обозначенных на карте статьи 40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F43CEE">
        <w:rPr>
          <w:rFonts w:ascii="Times New Roman" w:eastAsia="Times New Roman" w:hAnsi="Times New Roman" w:cs="Times New Roman"/>
          <w:bCs/>
          <w:sz w:val="24"/>
          <w:szCs w:val="24"/>
          <w:lang w:eastAsia="ru-RU"/>
        </w:rPr>
        <w:t>водоохранным</w:t>
      </w:r>
      <w:proofErr w:type="spellEnd"/>
      <w:r w:rsidRPr="00F43CEE">
        <w:rPr>
          <w:rFonts w:ascii="Times New Roman" w:eastAsia="Times New Roman" w:hAnsi="Times New Roman" w:cs="Times New Roman"/>
          <w:bCs/>
          <w:sz w:val="24"/>
          <w:szCs w:val="24"/>
          <w:lang w:eastAsia="ru-RU"/>
        </w:rPr>
        <w:t xml:space="preserve"> зонам, иным зонам ограничений, являются объектами недвижимости, несоответствующими настоящим Правилам. </w:t>
      </w:r>
    </w:p>
    <w:p w14:paraId="7E177FCF"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Дальнейшее использование и строительные изменения указанных объектов недвижимости определяется статьей 4 настоящих Правил.</w:t>
      </w:r>
    </w:p>
    <w:p w14:paraId="668F197D"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Ограничения использования земельных участков и иных объектов недвижимости, расположенных в санитарно-защитных зонах, водоохранных зонах установлены следующими нормативными правовыми актами:</w:t>
      </w:r>
    </w:p>
    <w:p w14:paraId="1AD1C2D4" w14:textId="77777777" w:rsidR="009C1F24" w:rsidRPr="00F43CEE" w:rsidRDefault="009C1F24" w:rsidP="009C1F24">
      <w:pPr>
        <w:widowControl w:val="0"/>
        <w:numPr>
          <w:ilvl w:val="0"/>
          <w:numId w:val="8"/>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Федеральный закон от 10 января 2002 года №7-ФЗ «Об охране окружающей среды»;</w:t>
      </w:r>
    </w:p>
    <w:p w14:paraId="7C2C0080" w14:textId="77777777" w:rsidR="009C1F24" w:rsidRPr="00F43CEE" w:rsidRDefault="009C1F24" w:rsidP="009C1F24">
      <w:pPr>
        <w:widowControl w:val="0"/>
        <w:numPr>
          <w:ilvl w:val="0"/>
          <w:numId w:val="8"/>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Федеральный закон от 30 марта 1999 года №52-ФЗ «О санитарно-эпидемиологическом благополучии населения»;</w:t>
      </w:r>
    </w:p>
    <w:p w14:paraId="3F1C2543" w14:textId="77777777" w:rsidR="009C1F24" w:rsidRPr="00F43CEE" w:rsidRDefault="009C1F24" w:rsidP="009C1F24">
      <w:pPr>
        <w:widowControl w:val="0"/>
        <w:numPr>
          <w:ilvl w:val="0"/>
          <w:numId w:val="8"/>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Водный кодекс Российской Федерации от 3 июня 2006 года №74-ФЗ;</w:t>
      </w:r>
    </w:p>
    <w:p w14:paraId="35CE516F" w14:textId="77777777" w:rsidR="009C1F24" w:rsidRPr="00F43CEE" w:rsidRDefault="009C1F24" w:rsidP="009C1F24">
      <w:pPr>
        <w:widowControl w:val="0"/>
        <w:numPr>
          <w:ilvl w:val="0"/>
          <w:numId w:val="8"/>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Федеральный закон от 14 марта 1995 года № 33-ФЗ «Об особо охраняемых природных территориях»;</w:t>
      </w:r>
    </w:p>
    <w:p w14:paraId="4716DDD9" w14:textId="77777777" w:rsidR="009C1F24" w:rsidRPr="00F43CEE" w:rsidRDefault="009C1F24" w:rsidP="009C1F24">
      <w:pPr>
        <w:widowControl w:val="0"/>
        <w:numPr>
          <w:ilvl w:val="0"/>
          <w:numId w:val="8"/>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Санитарно-эпидемиологические правила и нормативы (СанПиН) </w:t>
      </w:r>
      <w:r w:rsidRPr="00F43CEE">
        <w:rPr>
          <w:rFonts w:ascii="Times New Roman" w:eastAsia="Times New Roman" w:hAnsi="Times New Roman" w:cs="Times New Roman"/>
          <w:bCs/>
          <w:sz w:val="24"/>
          <w:szCs w:val="24"/>
          <w:lang w:eastAsia="ru-RU"/>
        </w:rPr>
        <w:br/>
        <w:t>2.2.1/2.1.1.1200-03 «Санитарно-защитные зоны и санитарная классификация предприятий, сооружений и иных объектов»;</w:t>
      </w:r>
    </w:p>
    <w:p w14:paraId="5349B575"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4. 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14:paraId="4DC32B5C"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14:paraId="53634ACD"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w:t>
      </w:r>
    </w:p>
    <w:p w14:paraId="23398745"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Виды запрещенного использования земельных участков и иных объектов недвижимости, расположенных в границах санитарно-защитных зон:</w:t>
      </w:r>
    </w:p>
    <w:p w14:paraId="71073203" w14:textId="77777777" w:rsidR="009C1F24" w:rsidRPr="00F43CEE" w:rsidRDefault="009C1F24" w:rsidP="009C1F2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объекты для постоянного проживания людей; </w:t>
      </w:r>
    </w:p>
    <w:p w14:paraId="3C169606" w14:textId="77777777" w:rsidR="009C1F24" w:rsidRPr="00F43CEE" w:rsidRDefault="009C1F24" w:rsidP="009C1F2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коллективные или индивидуальные дачные и садово-огородные участки;</w:t>
      </w:r>
    </w:p>
    <w:p w14:paraId="4986449D" w14:textId="77777777" w:rsidR="009C1F24" w:rsidRPr="00F43CEE" w:rsidRDefault="009C1F24" w:rsidP="009C1F2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предприятия по производству лекарственных веществ, лекарственных средств и (или) лекарственных форм; </w:t>
      </w:r>
    </w:p>
    <w:p w14:paraId="3F030C1C" w14:textId="77777777" w:rsidR="009C1F24" w:rsidRPr="00F43CEE" w:rsidRDefault="009C1F24" w:rsidP="009C1F2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14:paraId="72F4562D" w14:textId="77777777" w:rsidR="009C1F24" w:rsidRPr="00F43CEE" w:rsidRDefault="009C1F24" w:rsidP="009C1F2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предприятия пищевых отраслей промышленности; </w:t>
      </w:r>
    </w:p>
    <w:p w14:paraId="229AEB8B" w14:textId="77777777" w:rsidR="009C1F24" w:rsidRPr="00F43CEE" w:rsidRDefault="009C1F24" w:rsidP="009C1F2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 xml:space="preserve">оптовые склады продовольственного сырья и пищевых продуктов; </w:t>
      </w:r>
    </w:p>
    <w:p w14:paraId="2C4AFC41" w14:textId="77777777" w:rsidR="009C1F24" w:rsidRPr="00F43CEE" w:rsidRDefault="009C1F24" w:rsidP="009C1F2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комплексы водопроводных сооружений для подготовки и хранения питьевой воды;</w:t>
      </w:r>
    </w:p>
    <w:p w14:paraId="53BC0B66" w14:textId="77777777" w:rsidR="009C1F24" w:rsidRPr="00F43CEE" w:rsidRDefault="009C1F24" w:rsidP="009C1F2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размещение спортивных сооружений;</w:t>
      </w:r>
    </w:p>
    <w:p w14:paraId="700E3453" w14:textId="77777777" w:rsidR="009C1F24" w:rsidRPr="00F43CEE" w:rsidRDefault="009C1F24" w:rsidP="009C1F2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парки;</w:t>
      </w:r>
    </w:p>
    <w:p w14:paraId="6BFA400C" w14:textId="77777777" w:rsidR="009C1F24" w:rsidRPr="00F43CEE" w:rsidRDefault="009C1F24" w:rsidP="009C1F2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образовательные и детские учреждения;</w:t>
      </w:r>
    </w:p>
    <w:p w14:paraId="7A77FBC6" w14:textId="77777777" w:rsidR="009C1F24" w:rsidRPr="00F43CEE" w:rsidRDefault="009C1F24" w:rsidP="009C1F2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лечебно-профилактические и оздоровительные учреждения общего пользования.</w:t>
      </w:r>
    </w:p>
    <w:p w14:paraId="6802DF07"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w:t>
      </w:r>
    </w:p>
    <w:p w14:paraId="5132F25F" w14:textId="77777777" w:rsidR="009C1F24" w:rsidRPr="00F43CEE" w:rsidRDefault="009C1F24" w:rsidP="009C1F2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зеленые насаждения;</w:t>
      </w:r>
    </w:p>
    <w:p w14:paraId="2A8916C2" w14:textId="77777777" w:rsidR="009C1F24" w:rsidRPr="00F43CEE" w:rsidRDefault="009C1F24" w:rsidP="009C1F2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малые формы и элементы благоустройства;</w:t>
      </w:r>
    </w:p>
    <w:p w14:paraId="683AC7B2" w14:textId="77777777" w:rsidR="009C1F24" w:rsidRPr="00F43CEE" w:rsidRDefault="009C1F24" w:rsidP="009C1F2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сельхозугодия для выращивания технических культур, не используемых для производства продуктов питания;</w:t>
      </w:r>
    </w:p>
    <w:p w14:paraId="320BF2D9" w14:textId="77777777" w:rsidR="009C1F24" w:rsidRPr="00F43CEE" w:rsidRDefault="009C1F24" w:rsidP="009C1F2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предприятия, их отдельные здания и сооружения с производствами меньшего класса вредности, чем основное производство;</w:t>
      </w:r>
    </w:p>
    <w:p w14:paraId="0F7039FD" w14:textId="77777777" w:rsidR="009C1F24" w:rsidRPr="00F43CEE" w:rsidRDefault="009C1F24" w:rsidP="009C1F2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пожарные депо;</w:t>
      </w:r>
    </w:p>
    <w:p w14:paraId="5F6D5981" w14:textId="77777777" w:rsidR="009C1F24" w:rsidRPr="00F43CEE" w:rsidRDefault="009C1F24" w:rsidP="009C1F2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бани;</w:t>
      </w:r>
    </w:p>
    <w:p w14:paraId="010F855B" w14:textId="77777777" w:rsidR="009C1F24" w:rsidRPr="00F43CEE" w:rsidRDefault="009C1F24" w:rsidP="009C1F2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прачечные;</w:t>
      </w:r>
    </w:p>
    <w:p w14:paraId="4B7B9F38" w14:textId="77777777" w:rsidR="009C1F24" w:rsidRPr="00F43CEE" w:rsidRDefault="009C1F24" w:rsidP="009C1F2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объекты торговли и общественного питания;</w:t>
      </w:r>
    </w:p>
    <w:p w14:paraId="6097F2CC" w14:textId="77777777" w:rsidR="009C1F24" w:rsidRPr="00F43CEE" w:rsidRDefault="009C1F24" w:rsidP="009C1F2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мотели;</w:t>
      </w:r>
    </w:p>
    <w:p w14:paraId="404A5E0A" w14:textId="77777777" w:rsidR="009C1F24" w:rsidRPr="00F43CEE" w:rsidRDefault="009C1F24" w:rsidP="009C1F2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гаражи, площадки и сооружения для хранения общественного и индивидуального транспорта;</w:t>
      </w:r>
    </w:p>
    <w:p w14:paraId="00068EFC" w14:textId="77777777" w:rsidR="009C1F24" w:rsidRPr="00F43CEE" w:rsidRDefault="009C1F24" w:rsidP="009C1F2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автозаправочные станции;</w:t>
      </w:r>
    </w:p>
    <w:p w14:paraId="16A81BDC" w14:textId="77777777" w:rsidR="009C1F24" w:rsidRPr="00F43CEE" w:rsidRDefault="009C1F24" w:rsidP="009C1F2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14:paraId="4A41973F" w14:textId="77777777" w:rsidR="009C1F24" w:rsidRPr="00F43CEE" w:rsidRDefault="009C1F24" w:rsidP="009C1F2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нежилые помещения для дежурного аварийного персонала и охраны предприятий, помещения для пребывания работающих по вахтовому методу;</w:t>
      </w:r>
    </w:p>
    <w:p w14:paraId="51542897" w14:textId="77777777" w:rsidR="009C1F24" w:rsidRPr="00F43CEE" w:rsidRDefault="009C1F24" w:rsidP="009C1F2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электроподстанции;</w:t>
      </w:r>
    </w:p>
    <w:p w14:paraId="24A61547" w14:textId="77777777" w:rsidR="009C1F24" w:rsidRPr="00F43CEE" w:rsidRDefault="009C1F24" w:rsidP="009C1F2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артезианские скважины для технического водоснабжения;</w:t>
      </w:r>
    </w:p>
    <w:p w14:paraId="128B1844" w14:textId="77777777" w:rsidR="009C1F24" w:rsidRPr="00F43CEE" w:rsidRDefault="009C1F24" w:rsidP="009C1F2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proofErr w:type="spellStart"/>
      <w:r w:rsidRPr="00F43CEE">
        <w:rPr>
          <w:rFonts w:ascii="Times New Roman" w:eastAsia="Times New Roman" w:hAnsi="Times New Roman" w:cs="Times New Roman"/>
          <w:bCs/>
          <w:sz w:val="24"/>
          <w:szCs w:val="24"/>
          <w:lang w:eastAsia="ru-RU"/>
        </w:rPr>
        <w:t>водоохлаждающие</w:t>
      </w:r>
      <w:proofErr w:type="spellEnd"/>
      <w:r w:rsidRPr="00F43CEE">
        <w:rPr>
          <w:rFonts w:ascii="Times New Roman" w:eastAsia="Times New Roman" w:hAnsi="Times New Roman" w:cs="Times New Roman"/>
          <w:bCs/>
          <w:sz w:val="24"/>
          <w:szCs w:val="24"/>
          <w:lang w:eastAsia="ru-RU"/>
        </w:rPr>
        <w:t xml:space="preserve"> сооружения для подготовки технической воды;</w:t>
      </w:r>
    </w:p>
    <w:p w14:paraId="7D2EA983" w14:textId="77777777" w:rsidR="009C1F24" w:rsidRPr="00F43CEE" w:rsidRDefault="009C1F24" w:rsidP="009C1F2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канализационные насосные станции;</w:t>
      </w:r>
    </w:p>
    <w:p w14:paraId="022A0B5E" w14:textId="77777777" w:rsidR="009C1F24" w:rsidRPr="00F43CEE" w:rsidRDefault="009C1F24" w:rsidP="009C1F2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сооружения оборотного водоснабжения;</w:t>
      </w:r>
    </w:p>
    <w:p w14:paraId="2202C388" w14:textId="77777777" w:rsidR="009C1F24" w:rsidRPr="00F43CEE" w:rsidRDefault="009C1F24" w:rsidP="009C1F2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питомники растений для озеленения </w:t>
      </w:r>
      <w:proofErr w:type="spellStart"/>
      <w:r w:rsidRPr="00F43CEE">
        <w:rPr>
          <w:rFonts w:ascii="Times New Roman" w:eastAsia="Times New Roman" w:hAnsi="Times New Roman" w:cs="Times New Roman"/>
          <w:bCs/>
          <w:sz w:val="24"/>
          <w:szCs w:val="24"/>
          <w:lang w:eastAsia="ru-RU"/>
        </w:rPr>
        <w:t>промплощадки</w:t>
      </w:r>
      <w:proofErr w:type="spellEnd"/>
      <w:r w:rsidRPr="00F43CEE">
        <w:rPr>
          <w:rFonts w:ascii="Times New Roman" w:eastAsia="Times New Roman" w:hAnsi="Times New Roman" w:cs="Times New Roman"/>
          <w:bCs/>
          <w:sz w:val="24"/>
          <w:szCs w:val="24"/>
          <w:lang w:eastAsia="ru-RU"/>
        </w:rPr>
        <w:t>, предприятий и санитарно-защитной зоны.</w:t>
      </w:r>
    </w:p>
    <w:p w14:paraId="5F13FC97"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Водоохранные зоны и прибрежные защитные полосы</w:t>
      </w:r>
    </w:p>
    <w:p w14:paraId="1CCE28F0"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Водоохранные зоны выделяются в целях:</w:t>
      </w:r>
    </w:p>
    <w:p w14:paraId="2C05513C" w14:textId="77777777" w:rsidR="009C1F24" w:rsidRPr="00F43CEE" w:rsidRDefault="009C1F24" w:rsidP="009C1F24">
      <w:pPr>
        <w:widowControl w:val="0"/>
        <w:numPr>
          <w:ilvl w:val="0"/>
          <w:numId w:val="11"/>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предупреждения и предотвращения микробного и химического загрязнения поверхностных вод;</w:t>
      </w:r>
    </w:p>
    <w:p w14:paraId="630A40AA" w14:textId="77777777" w:rsidR="009C1F24" w:rsidRPr="00F43CEE" w:rsidRDefault="009C1F24" w:rsidP="009C1F24">
      <w:pPr>
        <w:widowControl w:val="0"/>
        <w:numPr>
          <w:ilvl w:val="0"/>
          <w:numId w:val="11"/>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предотвращения загрязнения, засорения, заиления и истощения водных объектов;</w:t>
      </w:r>
    </w:p>
    <w:p w14:paraId="1B5F99BE" w14:textId="77777777" w:rsidR="009C1F24" w:rsidRPr="00F43CEE" w:rsidRDefault="009C1F24" w:rsidP="009C1F24">
      <w:pPr>
        <w:widowControl w:val="0"/>
        <w:numPr>
          <w:ilvl w:val="0"/>
          <w:numId w:val="11"/>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сохранения среды обитания объектов водного, животного и растительного мира.</w:t>
      </w:r>
    </w:p>
    <w:p w14:paraId="3D99DBA6"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Ширина водоохранной зоны рек или ручьев устанавливается от их истока для рек или ручьев протяженностью:</w:t>
      </w:r>
    </w:p>
    <w:p w14:paraId="528C5009"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до десяти километров - в размере 50 метров;</w:t>
      </w:r>
    </w:p>
    <w:p w14:paraId="6BE75637"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от десяти до пятидесяти километров - в размере 100 метров;</w:t>
      </w:r>
    </w:p>
    <w:p w14:paraId="24E359DE"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от пятидесяти километров и более - в размере 200 метров.</w:t>
      </w:r>
    </w:p>
    <w:p w14:paraId="40FB640D"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3)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w:t>
      </w:r>
      <w:r w:rsidRPr="00F43CEE">
        <w:rPr>
          <w:rFonts w:ascii="Times New Roman" w:eastAsia="Times New Roman" w:hAnsi="Times New Roman" w:cs="Times New Roman"/>
          <w:bCs/>
          <w:sz w:val="24"/>
          <w:szCs w:val="24"/>
          <w:lang w:eastAsia="ru-RU"/>
        </w:rPr>
        <w:lastRenderedPageBreak/>
        <w:t>ручья устанавливается в размере пятидесяти метров.</w:t>
      </w:r>
    </w:p>
    <w:p w14:paraId="073A2EBA"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4)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14:paraId="5E1F4D8A"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5) Водоохранные зоны магистральных или межхозяйственных каналов совпадают по ширине с полосами отводов таких каналов.</w:t>
      </w:r>
    </w:p>
    <w:p w14:paraId="71EE9B45"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6) Водоохранные зоны рек, их частей, помещенных в закрытые коллекторы, не устанавливаются.</w:t>
      </w:r>
    </w:p>
    <w:p w14:paraId="69C794BC"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7)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28A1D514"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8)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63781F81"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9) 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14:paraId="125D7D65"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10) 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14:paraId="27A043E4"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11) В границах водоохранных зон запрещаются:</w:t>
      </w:r>
    </w:p>
    <w:p w14:paraId="4A593E25"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использование сточных вод для удобрения почв;</w:t>
      </w:r>
    </w:p>
    <w:p w14:paraId="5CB1F3BF"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14:paraId="31E0CC37"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осуществление авиационных мер по борьбе с вредителями и болезнями растений;</w:t>
      </w:r>
    </w:p>
    <w:p w14:paraId="18072E0E"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667E7AE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12)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1D3E6D2E"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13) В границах прибрежных защитных полос наряду с установленными настоящей статьи правил ограничениями запрещаются:</w:t>
      </w:r>
    </w:p>
    <w:p w14:paraId="7EEF2F16"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распашка земель;</w:t>
      </w:r>
    </w:p>
    <w:p w14:paraId="38EE53B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размещение отвалов размываемых грунтов;</w:t>
      </w:r>
    </w:p>
    <w:p w14:paraId="2A0F06C6"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выпас сельскохозяйственных животных и организация для них летних лагерей, ванн.</w:t>
      </w:r>
    </w:p>
    <w:p w14:paraId="1D83AB9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14) 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соответствии с Постановлением правительства Российской Федерации от 10 января 2009 года №17 «Об утверждении правил установления на местности границ водоохранных зон и границ прибрежных защитных полос водных объектов».</w:t>
      </w:r>
    </w:p>
    <w:p w14:paraId="5F5B0C55"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42F50D78" w14:textId="77777777" w:rsidR="009C1F24" w:rsidRPr="00F43CEE" w:rsidRDefault="009C1F24" w:rsidP="009C1F24">
      <w:pPr>
        <w:pStyle w:val="2"/>
      </w:pPr>
      <w:bookmarkStart w:id="64" w:name="_Toc144990730"/>
      <w:r w:rsidRPr="00F43CEE">
        <w:t>Статья 46. Иные ограничения использования земельных участков и объектов капитального строительства</w:t>
      </w:r>
      <w:bookmarkEnd w:id="64"/>
    </w:p>
    <w:p w14:paraId="4E128059"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36D2A24F" w14:textId="77777777" w:rsidR="009C1F24" w:rsidRPr="00F43CEE" w:rsidRDefault="009C1F24" w:rsidP="009C1F24">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14:paraId="49A99195"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w:t>
      </w:r>
      <w:r w:rsidRPr="00F43CEE">
        <w:rPr>
          <w:rFonts w:ascii="Times New Roman" w:eastAsia="Times New Roman" w:hAnsi="Times New Roman" w:cs="Times New Roman"/>
          <w:bCs/>
          <w:sz w:val="24"/>
          <w:szCs w:val="24"/>
          <w:lang w:eastAsia="ru-RU"/>
        </w:rPr>
        <w:lastRenderedPageBreak/>
        <w:t>этих особо охраняемых природных территорий.</w:t>
      </w:r>
    </w:p>
    <w:p w14:paraId="0942D5A7" w14:textId="77777777" w:rsidR="009C1F24" w:rsidRPr="00F43CEE" w:rsidRDefault="009C1F24" w:rsidP="009C1F24">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В пределах внутренних водных путей, расположенных за пределами территорий поселений,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берега. </w:t>
      </w:r>
      <w:hyperlink r:id="rId78" w:history="1">
        <w:r w:rsidRPr="00F43CEE">
          <w:rPr>
            <w:rFonts w:ascii="Times New Roman" w:eastAsia="Times New Roman" w:hAnsi="Times New Roman" w:cs="Times New Roman"/>
            <w:bCs/>
            <w:sz w:val="24"/>
            <w:szCs w:val="24"/>
            <w:lang w:eastAsia="ru-RU"/>
          </w:rPr>
          <w:t>Особые условия</w:t>
        </w:r>
      </w:hyperlink>
      <w:r w:rsidRPr="00F43CEE">
        <w:rPr>
          <w:rFonts w:ascii="Times New Roman" w:eastAsia="Times New Roman" w:hAnsi="Times New Roman" w:cs="Times New Roman"/>
          <w:bCs/>
          <w:sz w:val="24"/>
          <w:szCs w:val="24"/>
          <w:lang w:eastAsia="ru-RU"/>
        </w:rPr>
        <w:t xml:space="preserve"> пользования береговой полосой устанавливаются Правительством Российской Федерации.</w:t>
      </w:r>
    </w:p>
    <w:p w14:paraId="640B16F2" w14:textId="77777777" w:rsidR="009C1F24" w:rsidRPr="00F43CEE" w:rsidRDefault="009C1F24" w:rsidP="009C1F24">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14:paraId="187C335C" w14:textId="77777777" w:rsidR="009C1F24" w:rsidRPr="00F43CEE" w:rsidRDefault="009C1F24" w:rsidP="009C1F24">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14:paraId="6FCB040B" w14:textId="77777777" w:rsidR="009C1F24" w:rsidRPr="00F43CEE" w:rsidRDefault="009C1F24" w:rsidP="009C1F24">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14:paraId="5A671FF7" w14:textId="77777777" w:rsidR="009C1F24" w:rsidRPr="00F43CEE" w:rsidRDefault="009C1F24" w:rsidP="009C1F24">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79" w:history="1">
        <w:r w:rsidRPr="00F43CEE">
          <w:rPr>
            <w:rFonts w:ascii="Times New Roman" w:eastAsia="Times New Roman" w:hAnsi="Times New Roman" w:cs="Times New Roman"/>
            <w:bCs/>
            <w:sz w:val="24"/>
            <w:szCs w:val="24"/>
            <w:lang w:eastAsia="ru-RU"/>
          </w:rPr>
          <w:t>законодательством</w:t>
        </w:r>
      </w:hyperlink>
      <w:r w:rsidRPr="00F43CEE">
        <w:rPr>
          <w:rFonts w:ascii="Times New Roman" w:eastAsia="Times New Roman" w:hAnsi="Times New Roman" w:cs="Times New Roman"/>
          <w:bCs/>
          <w:sz w:val="24"/>
          <w:szCs w:val="24"/>
          <w:lang w:eastAsia="ru-RU"/>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14:paraId="41423E3E"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14:paraId="255A9F80"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14:paraId="20A5B636"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14:paraId="104BFEC0"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14:paraId="4E78CA04"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 не допускать в местах прилегания к лесным массивам скопление сухостоя, валежника, порубочных остатков и других горючих материалов;</w:t>
      </w:r>
    </w:p>
    <w:p w14:paraId="0AEAD31F"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14:paraId="6DB213AA"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63A964EE"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14:paraId="7491E82F"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а) 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
    <w:p w14:paraId="1C85383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 распашка земель;</w:t>
      </w:r>
    </w:p>
    <w:p w14:paraId="3DCAEB4D"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выпас скота;</w:t>
      </w:r>
    </w:p>
    <w:p w14:paraId="2CB1C7D5"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 выпуск поверхностных и хозяйственно-бытовых вод.</w:t>
      </w:r>
    </w:p>
    <w:p w14:paraId="3B4C0E92" w14:textId="77777777" w:rsidR="009C1F24" w:rsidRPr="00F43CEE" w:rsidRDefault="009C1F24" w:rsidP="009C1F24">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6FD7C8DC" w14:textId="77777777" w:rsidR="009C1F24" w:rsidRPr="00F43CEE" w:rsidRDefault="009C1F24" w:rsidP="009C1F24">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 территории муниципального образования в соответствии с законодательством могут быть выделены зоны, в которых не предоставляются садовые, огородные и дачные земельные участки или ограничиваются права на их использование (особо охраняемые природные территории, территории с зарегистрированными залежами полезных ископаемых, особо ценные сельскохозяйственные угодья, резервные территории развития поселения, территории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14:paraId="44418740" w14:textId="77777777" w:rsidR="009C1F24" w:rsidRPr="00F43CEE" w:rsidRDefault="009C1F24" w:rsidP="009C1F24">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Для каждого аэродрома устанавливается приаэродромная территория. </w:t>
      </w:r>
    </w:p>
    <w:p w14:paraId="20EE684F"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пределах приаэродромной территории запрещается проектирование, строительство и развитие сельского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14:paraId="7524722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14:paraId="123CC2CD"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14:paraId="4009EA98"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а) объектов высотой 50 м и более относительно уровня аэродрома (вертодрома);</w:t>
      </w:r>
    </w:p>
    <w:p w14:paraId="5779A4EE"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14:paraId="70B924E3"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взрывоопасных объектов;</w:t>
      </w:r>
    </w:p>
    <w:p w14:paraId="09C8FDEC"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 факельных устройств для аварийного сжигания сбрасываемых газов высотой 50 м и более (с учетом возможной высоты выброса пламени);</w:t>
      </w:r>
    </w:p>
    <w:p w14:paraId="7EC1F81C"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 промышленных и иных предприятий и сооружений, деятельность которых может привести к ухудшению видимости в районе аэродрома (вертодрома).</w:t>
      </w:r>
    </w:p>
    <w:p w14:paraId="72583EE8"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14:paraId="3E724A7C"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41A048CB" w14:textId="77777777" w:rsidR="009C1F24"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p>
    <w:p w14:paraId="3D15741B" w14:textId="77777777" w:rsidR="009C1F24"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p>
    <w:p w14:paraId="7B13F9E9" w14:textId="77777777" w:rsidR="009C1F24"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p>
    <w:p w14:paraId="48675223" w14:textId="77777777" w:rsidR="009C1F24" w:rsidRPr="007E5E93" w:rsidRDefault="009C1F24" w:rsidP="009C1F24">
      <w:pPr>
        <w:pStyle w:val="1"/>
      </w:pPr>
      <w:bookmarkStart w:id="65" w:name="_Toc144990731"/>
      <w:r w:rsidRPr="007E5E93">
        <w:t>ГЛАВА 14. ЗАКЛЮЧИТЕЛЬНЫЕ ПОЛОЖЕНИЯ</w:t>
      </w:r>
      <w:bookmarkEnd w:id="65"/>
    </w:p>
    <w:p w14:paraId="3EC6D12C" w14:textId="77777777" w:rsidR="009C1F24" w:rsidRPr="00F43CEE" w:rsidRDefault="009C1F24" w:rsidP="009C1F24">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14:paraId="6C535142" w14:textId="77777777" w:rsidR="009C1F24" w:rsidRPr="00F43CEE" w:rsidRDefault="009C1F24" w:rsidP="009C1F24">
      <w:pPr>
        <w:pStyle w:val="2"/>
      </w:pPr>
      <w:bookmarkStart w:id="66" w:name="_Toc144990732"/>
      <w:r w:rsidRPr="00F43CEE">
        <w:t>Статья 47. Действие настоящих Правил по отношению к ранее возникшим правоотношениям</w:t>
      </w:r>
      <w:bookmarkEnd w:id="66"/>
    </w:p>
    <w:p w14:paraId="53614DB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56EFE968"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Настоящие Правила вступает в силу со дня их официального опубликования.</w:t>
      </w:r>
    </w:p>
    <w:p w14:paraId="4CDA18E4"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65F9C20F"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Требования к образуемым и измененным земельным участкам:</w:t>
      </w:r>
    </w:p>
    <w:p w14:paraId="3996B47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 предельные (максимальные и минимальные) размеры земельных участков, в отношении которых в соответствии с </w:t>
      </w:r>
      <w:hyperlink r:id="rId80" w:history="1">
        <w:r w:rsidRPr="00F43CEE">
          <w:rPr>
            <w:rFonts w:ascii="Times New Roman" w:eastAsia="Times New Roman" w:hAnsi="Times New Roman" w:cs="Times New Roman"/>
            <w:bCs/>
            <w:sz w:val="24"/>
            <w:szCs w:val="24"/>
            <w:lang w:eastAsia="ru-RU"/>
          </w:rPr>
          <w:t>законодательством</w:t>
        </w:r>
      </w:hyperlink>
      <w:r w:rsidRPr="00F43CEE">
        <w:rPr>
          <w:rFonts w:ascii="Times New Roman" w:eastAsia="Times New Roman" w:hAnsi="Times New Roman" w:cs="Times New Roman"/>
          <w:bCs/>
          <w:sz w:val="24"/>
          <w:szCs w:val="24"/>
          <w:lang w:eastAsia="ru-RU"/>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14:paraId="6596B643"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 предельные (максимальные и минимальные) размеры земельных участков, на которые действие градостроительных регламентов </w:t>
      </w:r>
      <w:hyperlink r:id="rId81" w:history="1">
        <w:r w:rsidRPr="00F43CEE">
          <w:rPr>
            <w:rFonts w:ascii="Times New Roman" w:eastAsia="Times New Roman" w:hAnsi="Times New Roman" w:cs="Times New Roman"/>
            <w:bCs/>
            <w:sz w:val="24"/>
            <w:szCs w:val="24"/>
            <w:lang w:eastAsia="ru-RU"/>
          </w:rPr>
          <w:t>не распространяется</w:t>
        </w:r>
      </w:hyperlink>
      <w:r w:rsidRPr="00F43CEE">
        <w:rPr>
          <w:rFonts w:ascii="Times New Roman" w:eastAsia="Times New Roman" w:hAnsi="Times New Roman" w:cs="Times New Roman"/>
          <w:bCs/>
          <w:sz w:val="24"/>
          <w:szCs w:val="24"/>
          <w:lang w:eastAsia="ru-RU"/>
        </w:rPr>
        <w:t xml:space="preserve"> или в отношении которых градостроительные регламенты </w:t>
      </w:r>
      <w:hyperlink r:id="rId82" w:history="1">
        <w:r w:rsidRPr="00F43CEE">
          <w:rPr>
            <w:rFonts w:ascii="Times New Roman" w:eastAsia="Times New Roman" w:hAnsi="Times New Roman" w:cs="Times New Roman"/>
            <w:bCs/>
            <w:sz w:val="24"/>
            <w:szCs w:val="24"/>
            <w:lang w:eastAsia="ru-RU"/>
          </w:rPr>
          <w:t>не устанавливаются</w:t>
        </w:r>
      </w:hyperlink>
      <w:r w:rsidRPr="00F43CEE">
        <w:rPr>
          <w:rFonts w:ascii="Times New Roman" w:eastAsia="Times New Roman" w:hAnsi="Times New Roman" w:cs="Times New Roman"/>
          <w:bCs/>
          <w:sz w:val="24"/>
          <w:szCs w:val="24"/>
          <w:lang w:eastAsia="ru-RU"/>
        </w:rPr>
        <w:t>, определяются в соответствии с Земельным кодексом РФ, другими федеральными законами.</w:t>
      </w:r>
    </w:p>
    <w:p w14:paraId="61DB118A"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83" w:history="1">
        <w:r w:rsidRPr="00F43CEE">
          <w:rPr>
            <w:rFonts w:ascii="Times New Roman" w:eastAsia="Times New Roman" w:hAnsi="Times New Roman" w:cs="Times New Roman"/>
            <w:bCs/>
            <w:sz w:val="24"/>
            <w:szCs w:val="24"/>
            <w:lang w:eastAsia="ru-RU"/>
          </w:rPr>
          <w:t>разрешенным использованием</w:t>
        </w:r>
      </w:hyperlink>
      <w:r w:rsidRPr="00F43CEE">
        <w:rPr>
          <w:rFonts w:ascii="Times New Roman" w:eastAsia="Times New Roman" w:hAnsi="Times New Roman" w:cs="Times New Roman"/>
          <w:bCs/>
          <w:sz w:val="24"/>
          <w:szCs w:val="24"/>
          <w:lang w:eastAsia="ru-RU"/>
        </w:rPr>
        <w:t xml:space="preserve"> с соблюдением требований градостроительных регламентов.</w:t>
      </w:r>
    </w:p>
    <w:p w14:paraId="2C3CB5DF"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301A0494"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712E7010"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виды их использования не входят в перечень видов разрешенного использования;</w:t>
      </w:r>
    </w:p>
    <w:p w14:paraId="1D8E0EE6"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их размеры не соответствуют предельным значениям, установленным градостроительным регламентом.</w:t>
      </w:r>
    </w:p>
    <w:p w14:paraId="6DDE5569"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057F7E68"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07210692"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1905B7A7"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0B634661" w14:textId="77777777" w:rsidR="009C1F24" w:rsidRPr="00F43CEE" w:rsidRDefault="009C1F24" w:rsidP="009C1F24">
      <w:pPr>
        <w:pStyle w:val="2"/>
      </w:pPr>
      <w:bookmarkStart w:id="67" w:name="_Toc144990733"/>
      <w:r w:rsidRPr="00F43CEE">
        <w:t>Статья 48. Действие настоящих Правил по отношению к градостроительной документации</w:t>
      </w:r>
      <w:bookmarkEnd w:id="67"/>
    </w:p>
    <w:p w14:paraId="7A8FC05D" w14:textId="77777777" w:rsidR="009C1F24" w:rsidRPr="00F43CEE" w:rsidRDefault="009C1F24" w:rsidP="009C1F24">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14:paraId="77D3BAC6" w14:textId="77777777" w:rsidR="009C1F24" w:rsidRPr="00F43CEE" w:rsidRDefault="009C1F24" w:rsidP="009C1F24">
      <w:pPr>
        <w:widowControl w:val="0"/>
        <w:numPr>
          <w:ilvl w:val="0"/>
          <w:numId w:val="4"/>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и предложений заинтересованных лиц.</w:t>
      </w:r>
    </w:p>
    <w:p w14:paraId="10B13C0A"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Несоответствие правил землепользования и застройки генеральному плану поселения, схеме </w:t>
      </w:r>
      <w:r w:rsidRPr="00F43CEE">
        <w:rPr>
          <w:rFonts w:ascii="Times New Roman" w:eastAsia="Times New Roman" w:hAnsi="Times New Roman" w:cs="Times New Roman"/>
          <w:bCs/>
          <w:sz w:val="24"/>
          <w:szCs w:val="24"/>
          <w:lang w:eastAsia="ru-RU"/>
        </w:rPr>
        <w:lastRenderedPageBreak/>
        <w:t>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14:paraId="7A58F3B7" w14:textId="77777777" w:rsidR="009C1F24" w:rsidRPr="00F43CEE" w:rsidRDefault="009C1F24" w:rsidP="009C1F24">
      <w:pPr>
        <w:widowControl w:val="0"/>
        <w:numPr>
          <w:ilvl w:val="0"/>
          <w:numId w:val="4"/>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418ABA80"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0221A6A2" w14:textId="77777777" w:rsidR="009C1F24" w:rsidRPr="00F43CEE" w:rsidRDefault="009C1F24" w:rsidP="009C1F24">
      <w:pPr>
        <w:widowControl w:val="0"/>
        <w:numPr>
          <w:ilvl w:val="0"/>
          <w:numId w:val="4"/>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градостроительном плане земельного участка должна указываются:</w:t>
      </w:r>
    </w:p>
    <w:p w14:paraId="60023811"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14:paraId="502DCC41"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14:paraId="0801AF8F" w14:textId="77777777" w:rsidR="009C1F24" w:rsidRPr="00F43CEE" w:rsidRDefault="009C1F24" w:rsidP="009C1F24">
      <w:pPr>
        <w:widowControl w:val="0"/>
        <w:numPr>
          <w:ilvl w:val="0"/>
          <w:numId w:val="4"/>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14:paraId="43B8C18A"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
    <w:p w14:paraId="21E594A4"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
    <w:p w14:paraId="7F841251"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
    <w:p w14:paraId="08BFBD38"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
    <w:p w14:paraId="3ECAB056" w14:textId="77777777" w:rsidR="009C1F24" w:rsidRDefault="009C1F24" w:rsidP="009C1F24">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Исполняющий обязанности главы </w:t>
      </w:r>
    </w:p>
    <w:p w14:paraId="00DBA66B"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r w:rsidRPr="00F43CEE">
        <w:rPr>
          <w:rFonts w:ascii="Times New Roman" w:eastAsia="Calibri" w:hAnsi="Times New Roman" w:cs="Times New Roman"/>
          <w:sz w:val="24"/>
          <w:szCs w:val="24"/>
          <w:lang w:eastAsia="ru-RU"/>
        </w:rPr>
        <w:t>муниципального образования</w:t>
      </w:r>
    </w:p>
    <w:p w14:paraId="058BFBD1" w14:textId="77777777" w:rsidR="009C1F24" w:rsidRPr="00F43CEE" w:rsidRDefault="009C1F24" w:rsidP="009C1F24">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r w:rsidRPr="00F43CEE">
        <w:rPr>
          <w:rFonts w:ascii="Times New Roman" w:eastAsia="Calibri" w:hAnsi="Times New Roman" w:cs="Times New Roman"/>
          <w:sz w:val="24"/>
          <w:szCs w:val="24"/>
          <w:lang w:eastAsia="ru-RU"/>
        </w:rPr>
        <w:t xml:space="preserve">Успенский район                                                                    </w:t>
      </w:r>
      <w:r w:rsidRPr="00F43CEE">
        <w:rPr>
          <w:rFonts w:ascii="Times New Roman" w:eastAsia="Calibri" w:hAnsi="Times New Roman" w:cs="Times New Roman"/>
          <w:sz w:val="24"/>
          <w:szCs w:val="24"/>
          <w:lang w:eastAsia="ru-RU"/>
        </w:rPr>
        <w:tab/>
      </w:r>
      <w:r w:rsidRPr="00F43CEE">
        <w:rPr>
          <w:rFonts w:ascii="Times New Roman" w:eastAsia="Calibri" w:hAnsi="Times New Roman" w:cs="Times New Roman"/>
          <w:sz w:val="24"/>
          <w:szCs w:val="24"/>
          <w:lang w:eastAsia="ru-RU"/>
        </w:rPr>
        <w:tab/>
      </w:r>
      <w:r w:rsidRPr="00F43CEE">
        <w:rPr>
          <w:rFonts w:ascii="Times New Roman" w:eastAsia="Calibri" w:hAnsi="Times New Roman" w:cs="Times New Roman"/>
          <w:sz w:val="24"/>
          <w:szCs w:val="24"/>
          <w:lang w:eastAsia="ru-RU"/>
        </w:rPr>
        <w:tab/>
        <w:t xml:space="preserve">           </w:t>
      </w:r>
      <w:r>
        <w:rPr>
          <w:rFonts w:ascii="Times New Roman" w:eastAsia="Calibri" w:hAnsi="Times New Roman" w:cs="Times New Roman"/>
          <w:sz w:val="24"/>
          <w:szCs w:val="24"/>
          <w:lang w:eastAsia="ru-RU"/>
        </w:rPr>
        <w:t xml:space="preserve">Е.И. </w:t>
      </w:r>
      <w:proofErr w:type="spellStart"/>
      <w:r>
        <w:rPr>
          <w:rFonts w:ascii="Times New Roman" w:eastAsia="Calibri" w:hAnsi="Times New Roman" w:cs="Times New Roman"/>
          <w:sz w:val="24"/>
          <w:szCs w:val="24"/>
          <w:lang w:eastAsia="ru-RU"/>
        </w:rPr>
        <w:t>Тороп</w:t>
      </w:r>
      <w:proofErr w:type="spellEnd"/>
    </w:p>
    <w:p w14:paraId="66482318" w14:textId="77777777" w:rsidR="009C1F24" w:rsidRPr="00F43CEE" w:rsidRDefault="009C1F24" w:rsidP="009C1F24">
      <w:pPr>
        <w:keepNext/>
        <w:keepLines/>
        <w:overflowPunct w:val="0"/>
        <w:autoSpaceDE w:val="0"/>
        <w:autoSpaceDN w:val="0"/>
        <w:adjustRightInd w:val="0"/>
        <w:spacing w:after="0" w:line="240" w:lineRule="auto"/>
        <w:jc w:val="both"/>
      </w:pPr>
    </w:p>
    <w:p w14:paraId="6DED6B18" w14:textId="77777777" w:rsidR="00DC3844" w:rsidRPr="00616AFB" w:rsidRDefault="00DC3844" w:rsidP="00616AFB">
      <w:pPr>
        <w:rPr>
          <w:rFonts w:ascii="Times New Roman" w:eastAsia="Times New Roman" w:hAnsi="Times New Roman" w:cs="Times New Roman"/>
          <w:b/>
          <w:bCs/>
          <w:sz w:val="24"/>
          <w:szCs w:val="24"/>
          <w:lang w:eastAsia="ru-RU"/>
        </w:rPr>
      </w:pPr>
    </w:p>
    <w:sectPr w:rsidR="00DC3844" w:rsidRPr="00616AFB" w:rsidSect="00DC3844">
      <w:footerReference w:type="default" r:id="rId84"/>
      <w:pgSz w:w="11906" w:h="16838"/>
      <w:pgMar w:top="1134" w:right="567"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E23F2" w14:textId="77777777" w:rsidR="001578FE" w:rsidRDefault="001578FE" w:rsidP="00E257AA">
      <w:pPr>
        <w:spacing w:after="0" w:line="240" w:lineRule="auto"/>
      </w:pPr>
      <w:r>
        <w:separator/>
      </w:r>
    </w:p>
  </w:endnote>
  <w:endnote w:type="continuationSeparator" w:id="0">
    <w:p w14:paraId="26EB4BD2" w14:textId="77777777" w:rsidR="001578FE" w:rsidRDefault="001578FE" w:rsidP="00E257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tarSymbol">
    <w:altName w:val="Arial Unicode MS"/>
    <w:panose1 w:val="00000000000000000000"/>
    <w:charset w:val="80"/>
    <w:family w:val="auto"/>
    <w:notTrueType/>
    <w:pitch w:val="default"/>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Andale Sans UI">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54980"/>
      <w:docPartObj>
        <w:docPartGallery w:val="Page Numbers (Bottom of Page)"/>
        <w:docPartUnique/>
      </w:docPartObj>
    </w:sdtPr>
    <w:sdtEndPr/>
    <w:sdtContent>
      <w:p w14:paraId="78772E75" w14:textId="77777777" w:rsidR="009C1F24" w:rsidRDefault="009C1F24">
        <w:pPr>
          <w:pStyle w:val="af3"/>
          <w:jc w:val="right"/>
        </w:pPr>
        <w:r>
          <w:fldChar w:fldCharType="begin"/>
        </w:r>
        <w:r>
          <w:instrText>PAGE   \* MERGEFORMAT</w:instrText>
        </w:r>
        <w:r>
          <w:fldChar w:fldCharType="separate"/>
        </w:r>
        <w:r w:rsidR="00010DF3">
          <w:rPr>
            <w:noProof/>
          </w:rPr>
          <w:t>21</w:t>
        </w:r>
        <w:r>
          <w:rPr>
            <w:noProof/>
          </w:rPr>
          <w:fldChar w:fldCharType="end"/>
        </w:r>
      </w:p>
    </w:sdtContent>
  </w:sdt>
  <w:p w14:paraId="0F3E3E2F" w14:textId="77777777" w:rsidR="009C1F24" w:rsidRDefault="009C1F2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8827716"/>
      <w:docPartObj>
        <w:docPartGallery w:val="Page Numbers (Bottom of Page)"/>
        <w:docPartUnique/>
      </w:docPartObj>
    </w:sdtPr>
    <w:sdtEndPr/>
    <w:sdtContent>
      <w:p w14:paraId="2E7DFB1B" w14:textId="77777777" w:rsidR="00B63CDD" w:rsidRDefault="00B63CDD">
        <w:pPr>
          <w:pStyle w:val="af3"/>
          <w:jc w:val="right"/>
        </w:pPr>
        <w:r>
          <w:fldChar w:fldCharType="begin"/>
        </w:r>
        <w:r>
          <w:instrText>PAGE   \* MERGEFORMAT</w:instrText>
        </w:r>
        <w:r>
          <w:fldChar w:fldCharType="separate"/>
        </w:r>
        <w:r w:rsidR="00010DF3">
          <w:rPr>
            <w:noProof/>
          </w:rPr>
          <w:t>278</w:t>
        </w:r>
        <w:r>
          <w:rPr>
            <w:noProof/>
          </w:rPr>
          <w:fldChar w:fldCharType="end"/>
        </w:r>
      </w:p>
    </w:sdtContent>
  </w:sdt>
  <w:p w14:paraId="32171540" w14:textId="77777777" w:rsidR="00B63CDD" w:rsidRDefault="00B63CDD">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5DBCE" w14:textId="77777777" w:rsidR="001578FE" w:rsidRDefault="001578FE" w:rsidP="00E257AA">
      <w:pPr>
        <w:spacing w:after="0" w:line="240" w:lineRule="auto"/>
      </w:pPr>
      <w:r>
        <w:separator/>
      </w:r>
    </w:p>
  </w:footnote>
  <w:footnote w:type="continuationSeparator" w:id="0">
    <w:p w14:paraId="75834234" w14:textId="77777777" w:rsidR="001578FE" w:rsidRDefault="001578FE" w:rsidP="00E257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708"/>
        </w:tabs>
        <w:ind w:left="1211" w:hanging="360"/>
      </w:pPr>
    </w:lvl>
  </w:abstractNum>
  <w:abstractNum w:abstractNumId="2" w15:restartNumberingAfterBreak="0">
    <w:nsid w:val="00000003"/>
    <w:multiLevelType w:val="singleLevel"/>
    <w:tmpl w:val="00000003"/>
    <w:name w:val="WW8Num5"/>
    <w:lvl w:ilvl="0">
      <w:start w:val="1"/>
      <w:numFmt w:val="decimal"/>
      <w:suff w:val="space"/>
      <w:lvlText w:val="%1."/>
      <w:lvlJc w:val="left"/>
      <w:pPr>
        <w:tabs>
          <w:tab w:val="num" w:pos="0"/>
        </w:tabs>
        <w:ind w:left="510" w:hanging="340"/>
      </w:pPr>
      <w:rPr>
        <w:rFonts w:eastAsia="Calibri"/>
        <w:lang w:eastAsia="ru-RU"/>
      </w:rPr>
    </w:lvl>
  </w:abstractNum>
  <w:abstractNum w:abstractNumId="3" w15:restartNumberingAfterBreak="0">
    <w:nsid w:val="0000000E"/>
    <w:multiLevelType w:val="singleLevel"/>
    <w:tmpl w:val="0000000E"/>
    <w:lvl w:ilvl="0">
      <w:start w:val="10"/>
      <w:numFmt w:val="bullet"/>
      <w:lvlText w:val="-"/>
      <w:lvlJc w:val="left"/>
      <w:pPr>
        <w:tabs>
          <w:tab w:val="num" w:pos="1080"/>
        </w:tabs>
        <w:ind w:left="1080" w:hanging="360"/>
      </w:pPr>
      <w:rPr>
        <w:rFonts w:ascii="StarSymbol" w:hAnsi="StarSymbol"/>
      </w:rPr>
    </w:lvl>
  </w:abstractNum>
  <w:abstractNum w:abstractNumId="4" w15:restartNumberingAfterBreak="0">
    <w:nsid w:val="0000000F"/>
    <w:multiLevelType w:val="multilevel"/>
    <w:tmpl w:val="0000000F"/>
    <w:name w:val="WW8Num17"/>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15:restartNumberingAfterBreak="0">
    <w:nsid w:val="00000010"/>
    <w:multiLevelType w:val="singleLevel"/>
    <w:tmpl w:val="00000010"/>
    <w:name w:val="WW8Num16"/>
    <w:lvl w:ilvl="0">
      <w:start w:val="1"/>
      <w:numFmt w:val="bullet"/>
      <w:lvlText w:val=""/>
      <w:lvlJc w:val="left"/>
      <w:pPr>
        <w:tabs>
          <w:tab w:val="num" w:pos="737"/>
        </w:tabs>
        <w:ind w:left="737" w:hanging="340"/>
      </w:pPr>
      <w:rPr>
        <w:rFonts w:ascii="Symbol" w:hAnsi="Symbol" w:cs="Symbol"/>
      </w:rPr>
    </w:lvl>
  </w:abstractNum>
  <w:abstractNum w:abstractNumId="6" w15:restartNumberingAfterBreak="0">
    <w:nsid w:val="00000011"/>
    <w:multiLevelType w:val="multilevel"/>
    <w:tmpl w:val="00000011"/>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15:restartNumberingAfterBreak="0">
    <w:nsid w:val="071968D1"/>
    <w:multiLevelType w:val="multilevel"/>
    <w:tmpl w:val="81B8D610"/>
    <w:lvl w:ilvl="0">
      <w:start w:val="1"/>
      <w:numFmt w:val="decimal"/>
      <w:lvlText w:val="%1."/>
      <w:lvlJc w:val="left"/>
      <w:pPr>
        <w:ind w:left="785" w:hanging="360"/>
      </w:pPr>
      <w:rPr>
        <w:rFonts w:hint="default"/>
      </w:rPr>
    </w:lvl>
    <w:lvl w:ilvl="1">
      <w:start w:val="5"/>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8" w15:restartNumberingAfterBreak="0">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11D168C"/>
    <w:multiLevelType w:val="hybridMultilevel"/>
    <w:tmpl w:val="39A850D4"/>
    <w:lvl w:ilvl="0" w:tplc="E3446C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7E94A02"/>
    <w:multiLevelType w:val="multilevel"/>
    <w:tmpl w:val="81B8D610"/>
    <w:lvl w:ilvl="0">
      <w:start w:val="1"/>
      <w:numFmt w:val="decimal"/>
      <w:lvlText w:val="%1."/>
      <w:lvlJc w:val="left"/>
      <w:pPr>
        <w:ind w:left="785" w:hanging="360"/>
      </w:pPr>
      <w:rPr>
        <w:rFonts w:hint="default"/>
      </w:rPr>
    </w:lvl>
    <w:lvl w:ilvl="1">
      <w:start w:val="5"/>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11" w15:restartNumberingAfterBreak="0">
    <w:nsid w:val="2A8275FF"/>
    <w:multiLevelType w:val="hybridMultilevel"/>
    <w:tmpl w:val="3034A9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5214DC"/>
    <w:multiLevelType w:val="hybridMultilevel"/>
    <w:tmpl w:val="02501E0E"/>
    <w:lvl w:ilvl="0" w:tplc="18C21B48">
      <w:numFmt w:val="bullet"/>
      <w:lvlText w:val="-"/>
      <w:lvlJc w:val="left"/>
      <w:pPr>
        <w:ind w:left="780" w:hanging="360"/>
      </w:pPr>
      <w:rPr>
        <w:rFonts w:ascii="Times New Roman" w:eastAsia="SimSu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3" w15:restartNumberingAfterBreak="0">
    <w:nsid w:val="38C17411"/>
    <w:multiLevelType w:val="multilevel"/>
    <w:tmpl w:val="0F2415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9972291"/>
    <w:multiLevelType w:val="multilevel"/>
    <w:tmpl w:val="814CCE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BA3212D"/>
    <w:multiLevelType w:val="hybridMultilevel"/>
    <w:tmpl w:val="A588C746"/>
    <w:lvl w:ilvl="0" w:tplc="B316C6D0">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6" w15:restartNumberingAfterBreak="0">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4F8E38C1"/>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57667E3"/>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5C700A4"/>
    <w:multiLevelType w:val="hybridMultilevel"/>
    <w:tmpl w:val="E516185C"/>
    <w:lvl w:ilvl="0" w:tplc="43848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578E25C1"/>
    <w:multiLevelType w:val="hybridMultilevel"/>
    <w:tmpl w:val="B1602992"/>
    <w:lvl w:ilvl="0" w:tplc="DFE866A8">
      <w:numFmt w:val="bullet"/>
      <w:lvlText w:val="-"/>
      <w:lvlJc w:val="left"/>
      <w:pPr>
        <w:ind w:left="786" w:hanging="360"/>
      </w:pPr>
      <w:rPr>
        <w:rFonts w:ascii="Times New Roman" w:eastAsia="SimSu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1" w15:restartNumberingAfterBreak="0">
    <w:nsid w:val="6DB63BE8"/>
    <w:multiLevelType w:val="hybridMultilevel"/>
    <w:tmpl w:val="5036C108"/>
    <w:lvl w:ilvl="0" w:tplc="0419000F">
      <w:start w:val="1"/>
      <w:numFmt w:val="decimal"/>
      <w:lvlText w:val="%1."/>
      <w:lvlJc w:val="left"/>
      <w:pPr>
        <w:ind w:left="644"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 w:numId="2">
    <w:abstractNumId w:val="1"/>
  </w:num>
  <w:num w:numId="3">
    <w:abstractNumId w:val="2"/>
  </w:num>
  <w:num w:numId="4">
    <w:abstractNumId w:val="16"/>
  </w:num>
  <w:num w:numId="5">
    <w:abstractNumId w:val="8"/>
  </w:num>
  <w:num w:numId="6">
    <w:abstractNumId w:val="20"/>
  </w:num>
  <w:num w:numId="7">
    <w:abstractNumId w:val="12"/>
  </w:num>
  <w:num w:numId="8">
    <w:abstractNumId w:val="4"/>
  </w:num>
  <w:num w:numId="9">
    <w:abstractNumId w:val="6"/>
  </w:num>
  <w:num w:numId="10">
    <w:abstractNumId w:val="5"/>
  </w:num>
  <w:num w:numId="11">
    <w:abstractNumId w:val="3"/>
  </w:num>
  <w:num w:numId="12">
    <w:abstractNumId w:val="19"/>
  </w:num>
  <w:num w:numId="13">
    <w:abstractNumId w:val="9"/>
  </w:num>
  <w:num w:numId="14">
    <w:abstractNumId w:val="15"/>
  </w:num>
  <w:num w:numId="15">
    <w:abstractNumId w:val="10"/>
  </w:num>
  <w:num w:numId="16">
    <w:abstractNumId w:val="14"/>
  </w:num>
  <w:num w:numId="17">
    <w:abstractNumId w:val="11"/>
  </w:num>
  <w:num w:numId="18">
    <w:abstractNumId w:val="18"/>
  </w:num>
  <w:num w:numId="19">
    <w:abstractNumId w:val="13"/>
  </w:num>
  <w:num w:numId="20">
    <w:abstractNumId w:val="17"/>
  </w:num>
  <w:num w:numId="21">
    <w:abstractNumId w:val="7"/>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F75"/>
    <w:rsid w:val="000023A9"/>
    <w:rsid w:val="00010DF3"/>
    <w:rsid w:val="00011C01"/>
    <w:rsid w:val="000209FB"/>
    <w:rsid w:val="00024914"/>
    <w:rsid w:val="00030B11"/>
    <w:rsid w:val="000322E6"/>
    <w:rsid w:val="00035213"/>
    <w:rsid w:val="00035DCF"/>
    <w:rsid w:val="00035FF5"/>
    <w:rsid w:val="000371CF"/>
    <w:rsid w:val="00037A7D"/>
    <w:rsid w:val="00042496"/>
    <w:rsid w:val="000435AE"/>
    <w:rsid w:val="00046F04"/>
    <w:rsid w:val="000540DD"/>
    <w:rsid w:val="000578F4"/>
    <w:rsid w:val="00061CA4"/>
    <w:rsid w:val="00062210"/>
    <w:rsid w:val="0006460A"/>
    <w:rsid w:val="00066E1B"/>
    <w:rsid w:val="0007028C"/>
    <w:rsid w:val="00071C6B"/>
    <w:rsid w:val="00075341"/>
    <w:rsid w:val="000753F8"/>
    <w:rsid w:val="00077BD9"/>
    <w:rsid w:val="00092772"/>
    <w:rsid w:val="000927F5"/>
    <w:rsid w:val="00094456"/>
    <w:rsid w:val="000A00EB"/>
    <w:rsid w:val="000A0266"/>
    <w:rsid w:val="000A1D13"/>
    <w:rsid w:val="000A26A9"/>
    <w:rsid w:val="000A3B89"/>
    <w:rsid w:val="000A4D03"/>
    <w:rsid w:val="000A501B"/>
    <w:rsid w:val="000A7F71"/>
    <w:rsid w:val="000B0A33"/>
    <w:rsid w:val="000B1020"/>
    <w:rsid w:val="000B3A0A"/>
    <w:rsid w:val="000B494E"/>
    <w:rsid w:val="000C20ED"/>
    <w:rsid w:val="000C2D88"/>
    <w:rsid w:val="000C4741"/>
    <w:rsid w:val="000C5185"/>
    <w:rsid w:val="000C7C4F"/>
    <w:rsid w:val="000D0CA5"/>
    <w:rsid w:val="000D7A9E"/>
    <w:rsid w:val="000E2995"/>
    <w:rsid w:val="000E4A43"/>
    <w:rsid w:val="000E77FC"/>
    <w:rsid w:val="000F43F2"/>
    <w:rsid w:val="00103341"/>
    <w:rsid w:val="00103A0E"/>
    <w:rsid w:val="001040E4"/>
    <w:rsid w:val="00106B91"/>
    <w:rsid w:val="00107F4E"/>
    <w:rsid w:val="0011196D"/>
    <w:rsid w:val="00114A7D"/>
    <w:rsid w:val="00116DAB"/>
    <w:rsid w:val="00117BC0"/>
    <w:rsid w:val="00123936"/>
    <w:rsid w:val="00125FD0"/>
    <w:rsid w:val="00126567"/>
    <w:rsid w:val="00130C82"/>
    <w:rsid w:val="001318B5"/>
    <w:rsid w:val="00136B16"/>
    <w:rsid w:val="00140051"/>
    <w:rsid w:val="0014007C"/>
    <w:rsid w:val="001459D7"/>
    <w:rsid w:val="001575FC"/>
    <w:rsid w:val="001578FE"/>
    <w:rsid w:val="00160A0A"/>
    <w:rsid w:val="001625BE"/>
    <w:rsid w:val="001638A1"/>
    <w:rsid w:val="00165382"/>
    <w:rsid w:val="00165C32"/>
    <w:rsid w:val="00166279"/>
    <w:rsid w:val="00166967"/>
    <w:rsid w:val="00170519"/>
    <w:rsid w:val="00173280"/>
    <w:rsid w:val="001736DB"/>
    <w:rsid w:val="00177BF8"/>
    <w:rsid w:val="00177C0E"/>
    <w:rsid w:val="001809B9"/>
    <w:rsid w:val="00182191"/>
    <w:rsid w:val="00184746"/>
    <w:rsid w:val="00187F00"/>
    <w:rsid w:val="00191299"/>
    <w:rsid w:val="00192804"/>
    <w:rsid w:val="0019357C"/>
    <w:rsid w:val="001973AC"/>
    <w:rsid w:val="001A4344"/>
    <w:rsid w:val="001A4BE9"/>
    <w:rsid w:val="001A7915"/>
    <w:rsid w:val="001B2234"/>
    <w:rsid w:val="001B2A02"/>
    <w:rsid w:val="001B2EA7"/>
    <w:rsid w:val="001B4565"/>
    <w:rsid w:val="001B5DA9"/>
    <w:rsid w:val="001B67EE"/>
    <w:rsid w:val="001B6B1D"/>
    <w:rsid w:val="001C02E6"/>
    <w:rsid w:val="001C08B2"/>
    <w:rsid w:val="001C3C78"/>
    <w:rsid w:val="001C3CBB"/>
    <w:rsid w:val="001C6C02"/>
    <w:rsid w:val="001D0984"/>
    <w:rsid w:val="001D1C10"/>
    <w:rsid w:val="001D6270"/>
    <w:rsid w:val="001E25FC"/>
    <w:rsid w:val="001E2C95"/>
    <w:rsid w:val="001E5190"/>
    <w:rsid w:val="001E5716"/>
    <w:rsid w:val="001E64D0"/>
    <w:rsid w:val="001E6FA7"/>
    <w:rsid w:val="001F015A"/>
    <w:rsid w:val="001F18E9"/>
    <w:rsid w:val="001F4B7D"/>
    <w:rsid w:val="00200D24"/>
    <w:rsid w:val="002054A6"/>
    <w:rsid w:val="00205770"/>
    <w:rsid w:val="00212D1A"/>
    <w:rsid w:val="00215C7C"/>
    <w:rsid w:val="002202A8"/>
    <w:rsid w:val="00221A9B"/>
    <w:rsid w:val="00222275"/>
    <w:rsid w:val="00222586"/>
    <w:rsid w:val="00224EAE"/>
    <w:rsid w:val="00225E3B"/>
    <w:rsid w:val="00241C30"/>
    <w:rsid w:val="0024686F"/>
    <w:rsid w:val="00252BFB"/>
    <w:rsid w:val="00254DED"/>
    <w:rsid w:val="002550FC"/>
    <w:rsid w:val="0025691D"/>
    <w:rsid w:val="00260B65"/>
    <w:rsid w:val="00260D4B"/>
    <w:rsid w:val="0026190F"/>
    <w:rsid w:val="00265A05"/>
    <w:rsid w:val="00265E4D"/>
    <w:rsid w:val="002667EA"/>
    <w:rsid w:val="0026699D"/>
    <w:rsid w:val="002674AD"/>
    <w:rsid w:val="00270DAC"/>
    <w:rsid w:val="00273A77"/>
    <w:rsid w:val="00274E78"/>
    <w:rsid w:val="00275E54"/>
    <w:rsid w:val="00276114"/>
    <w:rsid w:val="00276C54"/>
    <w:rsid w:val="0028769A"/>
    <w:rsid w:val="0029383C"/>
    <w:rsid w:val="00294364"/>
    <w:rsid w:val="00295731"/>
    <w:rsid w:val="00295AF8"/>
    <w:rsid w:val="002963BE"/>
    <w:rsid w:val="002A17DC"/>
    <w:rsid w:val="002A26CC"/>
    <w:rsid w:val="002A3DEF"/>
    <w:rsid w:val="002A71F3"/>
    <w:rsid w:val="002B0432"/>
    <w:rsid w:val="002B7C62"/>
    <w:rsid w:val="002C1AE2"/>
    <w:rsid w:val="002C620C"/>
    <w:rsid w:val="002D118C"/>
    <w:rsid w:val="002D2B4D"/>
    <w:rsid w:val="002D2BB9"/>
    <w:rsid w:val="002D39F6"/>
    <w:rsid w:val="002D75BC"/>
    <w:rsid w:val="002D7E48"/>
    <w:rsid w:val="002E4C29"/>
    <w:rsid w:val="002F52B8"/>
    <w:rsid w:val="002F5584"/>
    <w:rsid w:val="0030334A"/>
    <w:rsid w:val="00304F7C"/>
    <w:rsid w:val="00304FB7"/>
    <w:rsid w:val="00305A49"/>
    <w:rsid w:val="003063E5"/>
    <w:rsid w:val="00312E76"/>
    <w:rsid w:val="003157C2"/>
    <w:rsid w:val="0032428D"/>
    <w:rsid w:val="003244E2"/>
    <w:rsid w:val="003302D1"/>
    <w:rsid w:val="003304AF"/>
    <w:rsid w:val="003314B0"/>
    <w:rsid w:val="00331A44"/>
    <w:rsid w:val="0033310F"/>
    <w:rsid w:val="003427BC"/>
    <w:rsid w:val="00343AA1"/>
    <w:rsid w:val="00350BAC"/>
    <w:rsid w:val="00351D92"/>
    <w:rsid w:val="00355C26"/>
    <w:rsid w:val="00360358"/>
    <w:rsid w:val="0036372E"/>
    <w:rsid w:val="00372467"/>
    <w:rsid w:val="00372BC6"/>
    <w:rsid w:val="0037350E"/>
    <w:rsid w:val="00373D8F"/>
    <w:rsid w:val="003752A5"/>
    <w:rsid w:val="003800E6"/>
    <w:rsid w:val="00384CC4"/>
    <w:rsid w:val="00385069"/>
    <w:rsid w:val="00385E47"/>
    <w:rsid w:val="00387F28"/>
    <w:rsid w:val="0039031B"/>
    <w:rsid w:val="00392458"/>
    <w:rsid w:val="003924E2"/>
    <w:rsid w:val="003A65C4"/>
    <w:rsid w:val="003B241D"/>
    <w:rsid w:val="003B2CE7"/>
    <w:rsid w:val="003B34B5"/>
    <w:rsid w:val="003B4F1C"/>
    <w:rsid w:val="003B517A"/>
    <w:rsid w:val="003C427B"/>
    <w:rsid w:val="003C64FA"/>
    <w:rsid w:val="003D07E8"/>
    <w:rsid w:val="003D169C"/>
    <w:rsid w:val="003D1A11"/>
    <w:rsid w:val="003D3714"/>
    <w:rsid w:val="003E2266"/>
    <w:rsid w:val="003E492A"/>
    <w:rsid w:val="003E63C3"/>
    <w:rsid w:val="003E6B61"/>
    <w:rsid w:val="003F0B79"/>
    <w:rsid w:val="003F21E2"/>
    <w:rsid w:val="003F4383"/>
    <w:rsid w:val="003F7A98"/>
    <w:rsid w:val="00401C35"/>
    <w:rsid w:val="00403490"/>
    <w:rsid w:val="00404DAF"/>
    <w:rsid w:val="0040650F"/>
    <w:rsid w:val="00412B46"/>
    <w:rsid w:val="00412BD5"/>
    <w:rsid w:val="004148BD"/>
    <w:rsid w:val="00415F20"/>
    <w:rsid w:val="004167E9"/>
    <w:rsid w:val="004174CD"/>
    <w:rsid w:val="00417572"/>
    <w:rsid w:val="00417B0F"/>
    <w:rsid w:val="00417CD0"/>
    <w:rsid w:val="00423716"/>
    <w:rsid w:val="004250DD"/>
    <w:rsid w:val="00427AD7"/>
    <w:rsid w:val="00427E77"/>
    <w:rsid w:val="004402A2"/>
    <w:rsid w:val="00440FAE"/>
    <w:rsid w:val="004435D9"/>
    <w:rsid w:val="0044457C"/>
    <w:rsid w:val="00445F6E"/>
    <w:rsid w:val="0045191B"/>
    <w:rsid w:val="00452A73"/>
    <w:rsid w:val="00454AD2"/>
    <w:rsid w:val="00454FF7"/>
    <w:rsid w:val="0045548A"/>
    <w:rsid w:val="00460EF4"/>
    <w:rsid w:val="004651A0"/>
    <w:rsid w:val="00473A99"/>
    <w:rsid w:val="00473B51"/>
    <w:rsid w:val="004740EF"/>
    <w:rsid w:val="00474603"/>
    <w:rsid w:val="004752E9"/>
    <w:rsid w:val="00480963"/>
    <w:rsid w:val="004816B1"/>
    <w:rsid w:val="00482E20"/>
    <w:rsid w:val="00483C25"/>
    <w:rsid w:val="00486581"/>
    <w:rsid w:val="00491F91"/>
    <w:rsid w:val="00494C0E"/>
    <w:rsid w:val="004963DF"/>
    <w:rsid w:val="0049640D"/>
    <w:rsid w:val="004A5B4D"/>
    <w:rsid w:val="004B0DC5"/>
    <w:rsid w:val="004B126A"/>
    <w:rsid w:val="004B41AD"/>
    <w:rsid w:val="004B661A"/>
    <w:rsid w:val="004B6864"/>
    <w:rsid w:val="004C6F7D"/>
    <w:rsid w:val="004D3E5C"/>
    <w:rsid w:val="004D3F32"/>
    <w:rsid w:val="004E00BC"/>
    <w:rsid w:val="004E3C7E"/>
    <w:rsid w:val="004F2207"/>
    <w:rsid w:val="004F315A"/>
    <w:rsid w:val="004F335E"/>
    <w:rsid w:val="00501064"/>
    <w:rsid w:val="00503539"/>
    <w:rsid w:val="0050745E"/>
    <w:rsid w:val="005115FB"/>
    <w:rsid w:val="005148F1"/>
    <w:rsid w:val="00517506"/>
    <w:rsid w:val="0052380F"/>
    <w:rsid w:val="005264BF"/>
    <w:rsid w:val="00526F14"/>
    <w:rsid w:val="005275FF"/>
    <w:rsid w:val="00530C69"/>
    <w:rsid w:val="00531C57"/>
    <w:rsid w:val="00536846"/>
    <w:rsid w:val="0054127C"/>
    <w:rsid w:val="005439C7"/>
    <w:rsid w:val="00547B4C"/>
    <w:rsid w:val="00552C01"/>
    <w:rsid w:val="00553AA0"/>
    <w:rsid w:val="00560F34"/>
    <w:rsid w:val="00563B2A"/>
    <w:rsid w:val="00563D41"/>
    <w:rsid w:val="00564BB3"/>
    <w:rsid w:val="00565A74"/>
    <w:rsid w:val="00567F3E"/>
    <w:rsid w:val="005718E9"/>
    <w:rsid w:val="005741F8"/>
    <w:rsid w:val="005748D9"/>
    <w:rsid w:val="00575590"/>
    <w:rsid w:val="005761AA"/>
    <w:rsid w:val="00580FB3"/>
    <w:rsid w:val="00582E0E"/>
    <w:rsid w:val="0058363F"/>
    <w:rsid w:val="0059031D"/>
    <w:rsid w:val="0059059A"/>
    <w:rsid w:val="00591324"/>
    <w:rsid w:val="00594B50"/>
    <w:rsid w:val="0059666D"/>
    <w:rsid w:val="00597B30"/>
    <w:rsid w:val="005A2701"/>
    <w:rsid w:val="005A2703"/>
    <w:rsid w:val="005A3A1A"/>
    <w:rsid w:val="005A3EA6"/>
    <w:rsid w:val="005A58C6"/>
    <w:rsid w:val="005A7CBB"/>
    <w:rsid w:val="005B25CE"/>
    <w:rsid w:val="005B3BD1"/>
    <w:rsid w:val="005B460E"/>
    <w:rsid w:val="005B7274"/>
    <w:rsid w:val="005B7D5B"/>
    <w:rsid w:val="005C1B85"/>
    <w:rsid w:val="005C1E8F"/>
    <w:rsid w:val="005C360E"/>
    <w:rsid w:val="005C4E18"/>
    <w:rsid w:val="005C77A4"/>
    <w:rsid w:val="005D200A"/>
    <w:rsid w:val="005D2541"/>
    <w:rsid w:val="005D3265"/>
    <w:rsid w:val="005D6248"/>
    <w:rsid w:val="005D6F9E"/>
    <w:rsid w:val="005E1237"/>
    <w:rsid w:val="005E17A1"/>
    <w:rsid w:val="005E33D1"/>
    <w:rsid w:val="005E3FA2"/>
    <w:rsid w:val="005F0C98"/>
    <w:rsid w:val="005F2E33"/>
    <w:rsid w:val="005F4B94"/>
    <w:rsid w:val="00600038"/>
    <w:rsid w:val="00602A23"/>
    <w:rsid w:val="006034B0"/>
    <w:rsid w:val="006126E2"/>
    <w:rsid w:val="00613FB4"/>
    <w:rsid w:val="00616AFB"/>
    <w:rsid w:val="0062034A"/>
    <w:rsid w:val="0062236A"/>
    <w:rsid w:val="0062424F"/>
    <w:rsid w:val="00624435"/>
    <w:rsid w:val="00630FF3"/>
    <w:rsid w:val="00631682"/>
    <w:rsid w:val="00634009"/>
    <w:rsid w:val="00634CDE"/>
    <w:rsid w:val="00636FCF"/>
    <w:rsid w:val="006374B1"/>
    <w:rsid w:val="00646F62"/>
    <w:rsid w:val="006513BD"/>
    <w:rsid w:val="00656EE5"/>
    <w:rsid w:val="006576F4"/>
    <w:rsid w:val="00660C32"/>
    <w:rsid w:val="00661339"/>
    <w:rsid w:val="00662474"/>
    <w:rsid w:val="00662AB1"/>
    <w:rsid w:val="0066372E"/>
    <w:rsid w:val="00663B79"/>
    <w:rsid w:val="00664B06"/>
    <w:rsid w:val="006662AA"/>
    <w:rsid w:val="006714E4"/>
    <w:rsid w:val="00673248"/>
    <w:rsid w:val="00675445"/>
    <w:rsid w:val="006773E8"/>
    <w:rsid w:val="0067789F"/>
    <w:rsid w:val="00680B64"/>
    <w:rsid w:val="00684466"/>
    <w:rsid w:val="00684C80"/>
    <w:rsid w:val="00685FB5"/>
    <w:rsid w:val="0068663E"/>
    <w:rsid w:val="006929BA"/>
    <w:rsid w:val="00695274"/>
    <w:rsid w:val="006A176C"/>
    <w:rsid w:val="006A1978"/>
    <w:rsid w:val="006A543E"/>
    <w:rsid w:val="006A7CA3"/>
    <w:rsid w:val="006B1BF4"/>
    <w:rsid w:val="006B1D61"/>
    <w:rsid w:val="006B4C52"/>
    <w:rsid w:val="006C1519"/>
    <w:rsid w:val="006C30BA"/>
    <w:rsid w:val="006C527A"/>
    <w:rsid w:val="006C6D60"/>
    <w:rsid w:val="006C7AC1"/>
    <w:rsid w:val="006D0D62"/>
    <w:rsid w:val="006D1573"/>
    <w:rsid w:val="006D2907"/>
    <w:rsid w:val="006D2EDB"/>
    <w:rsid w:val="006D388B"/>
    <w:rsid w:val="006E6E7B"/>
    <w:rsid w:val="006F0B5B"/>
    <w:rsid w:val="006F1B77"/>
    <w:rsid w:val="006F26CC"/>
    <w:rsid w:val="006F5C0F"/>
    <w:rsid w:val="007000BA"/>
    <w:rsid w:val="007012F9"/>
    <w:rsid w:val="00704205"/>
    <w:rsid w:val="00707298"/>
    <w:rsid w:val="00711717"/>
    <w:rsid w:val="00712F42"/>
    <w:rsid w:val="0071445C"/>
    <w:rsid w:val="007147A3"/>
    <w:rsid w:val="00714B04"/>
    <w:rsid w:val="00715665"/>
    <w:rsid w:val="00715F7E"/>
    <w:rsid w:val="007168A8"/>
    <w:rsid w:val="007174AC"/>
    <w:rsid w:val="00721B83"/>
    <w:rsid w:val="007227B1"/>
    <w:rsid w:val="0072402F"/>
    <w:rsid w:val="007355FF"/>
    <w:rsid w:val="007365F2"/>
    <w:rsid w:val="00737C7F"/>
    <w:rsid w:val="00747699"/>
    <w:rsid w:val="00751883"/>
    <w:rsid w:val="00752194"/>
    <w:rsid w:val="0075290E"/>
    <w:rsid w:val="007557BB"/>
    <w:rsid w:val="00757819"/>
    <w:rsid w:val="007606EC"/>
    <w:rsid w:val="007642C9"/>
    <w:rsid w:val="00764B51"/>
    <w:rsid w:val="00767759"/>
    <w:rsid w:val="007717E5"/>
    <w:rsid w:val="00771A0E"/>
    <w:rsid w:val="007733B1"/>
    <w:rsid w:val="00777835"/>
    <w:rsid w:val="00783B80"/>
    <w:rsid w:val="007864FC"/>
    <w:rsid w:val="00786A3F"/>
    <w:rsid w:val="0079290A"/>
    <w:rsid w:val="0079742B"/>
    <w:rsid w:val="007A0F22"/>
    <w:rsid w:val="007A12CF"/>
    <w:rsid w:val="007A4A9A"/>
    <w:rsid w:val="007A6F94"/>
    <w:rsid w:val="007A7DF1"/>
    <w:rsid w:val="007B4B76"/>
    <w:rsid w:val="007B4B8C"/>
    <w:rsid w:val="007B5093"/>
    <w:rsid w:val="007C05A0"/>
    <w:rsid w:val="007C19E2"/>
    <w:rsid w:val="007C6D1E"/>
    <w:rsid w:val="007D3451"/>
    <w:rsid w:val="007D4996"/>
    <w:rsid w:val="007D5056"/>
    <w:rsid w:val="007E2366"/>
    <w:rsid w:val="007E3F5E"/>
    <w:rsid w:val="007E5D78"/>
    <w:rsid w:val="007E5E93"/>
    <w:rsid w:val="007E6367"/>
    <w:rsid w:val="007E7DE7"/>
    <w:rsid w:val="007F0ED2"/>
    <w:rsid w:val="007F2F55"/>
    <w:rsid w:val="007F3592"/>
    <w:rsid w:val="007F420D"/>
    <w:rsid w:val="00800EE8"/>
    <w:rsid w:val="008015DC"/>
    <w:rsid w:val="008028B3"/>
    <w:rsid w:val="00803B1A"/>
    <w:rsid w:val="008055F6"/>
    <w:rsid w:val="00810466"/>
    <w:rsid w:val="008104A0"/>
    <w:rsid w:val="008105F4"/>
    <w:rsid w:val="00810602"/>
    <w:rsid w:val="00811C28"/>
    <w:rsid w:val="008126C9"/>
    <w:rsid w:val="00821B92"/>
    <w:rsid w:val="00821BE4"/>
    <w:rsid w:val="00822124"/>
    <w:rsid w:val="00822BED"/>
    <w:rsid w:val="008247D0"/>
    <w:rsid w:val="00825849"/>
    <w:rsid w:val="0083053B"/>
    <w:rsid w:val="00833576"/>
    <w:rsid w:val="00837B28"/>
    <w:rsid w:val="00837FAF"/>
    <w:rsid w:val="00841659"/>
    <w:rsid w:val="00842810"/>
    <w:rsid w:val="008441A5"/>
    <w:rsid w:val="00845197"/>
    <w:rsid w:val="00846DB9"/>
    <w:rsid w:val="00847D44"/>
    <w:rsid w:val="008523DE"/>
    <w:rsid w:val="00856EB6"/>
    <w:rsid w:val="0085740D"/>
    <w:rsid w:val="00860E40"/>
    <w:rsid w:val="00862EA3"/>
    <w:rsid w:val="00863978"/>
    <w:rsid w:val="008673D5"/>
    <w:rsid w:val="00867ED2"/>
    <w:rsid w:val="008730DA"/>
    <w:rsid w:val="00873536"/>
    <w:rsid w:val="008739B3"/>
    <w:rsid w:val="00873A19"/>
    <w:rsid w:val="0088290C"/>
    <w:rsid w:val="00890636"/>
    <w:rsid w:val="0089133A"/>
    <w:rsid w:val="0089682F"/>
    <w:rsid w:val="00897303"/>
    <w:rsid w:val="008A1F90"/>
    <w:rsid w:val="008A1F9B"/>
    <w:rsid w:val="008A6802"/>
    <w:rsid w:val="008B563E"/>
    <w:rsid w:val="008B6BC0"/>
    <w:rsid w:val="008B6EF1"/>
    <w:rsid w:val="008C0143"/>
    <w:rsid w:val="008C0BA7"/>
    <w:rsid w:val="008C34E8"/>
    <w:rsid w:val="008C6516"/>
    <w:rsid w:val="008C7400"/>
    <w:rsid w:val="008D220A"/>
    <w:rsid w:val="008D4B16"/>
    <w:rsid w:val="008D57F4"/>
    <w:rsid w:val="008E12F9"/>
    <w:rsid w:val="008E2697"/>
    <w:rsid w:val="008E5145"/>
    <w:rsid w:val="008E644A"/>
    <w:rsid w:val="008F243A"/>
    <w:rsid w:val="008F26F0"/>
    <w:rsid w:val="008F2E1A"/>
    <w:rsid w:val="008F63F2"/>
    <w:rsid w:val="0090506A"/>
    <w:rsid w:val="00905629"/>
    <w:rsid w:val="00905D1B"/>
    <w:rsid w:val="00911A40"/>
    <w:rsid w:val="00921F3A"/>
    <w:rsid w:val="009226CC"/>
    <w:rsid w:val="00930961"/>
    <w:rsid w:val="009321F7"/>
    <w:rsid w:val="00933D6B"/>
    <w:rsid w:val="009348E0"/>
    <w:rsid w:val="009357A7"/>
    <w:rsid w:val="00941798"/>
    <w:rsid w:val="00943063"/>
    <w:rsid w:val="00943754"/>
    <w:rsid w:val="009517CE"/>
    <w:rsid w:val="009525F0"/>
    <w:rsid w:val="00953A4F"/>
    <w:rsid w:val="00954490"/>
    <w:rsid w:val="009626CC"/>
    <w:rsid w:val="00965C1A"/>
    <w:rsid w:val="00966D8F"/>
    <w:rsid w:val="00966DD7"/>
    <w:rsid w:val="00967C47"/>
    <w:rsid w:val="00971099"/>
    <w:rsid w:val="009721BD"/>
    <w:rsid w:val="009772A5"/>
    <w:rsid w:val="00977C0D"/>
    <w:rsid w:val="00986C3C"/>
    <w:rsid w:val="00991601"/>
    <w:rsid w:val="00993E2A"/>
    <w:rsid w:val="009952B7"/>
    <w:rsid w:val="009A0C1B"/>
    <w:rsid w:val="009A64C3"/>
    <w:rsid w:val="009B01F3"/>
    <w:rsid w:val="009B5346"/>
    <w:rsid w:val="009C0E04"/>
    <w:rsid w:val="009C1F24"/>
    <w:rsid w:val="009C2D20"/>
    <w:rsid w:val="009C3224"/>
    <w:rsid w:val="009C566F"/>
    <w:rsid w:val="009C5FA6"/>
    <w:rsid w:val="009D0163"/>
    <w:rsid w:val="009D08FA"/>
    <w:rsid w:val="009D27DB"/>
    <w:rsid w:val="009D300A"/>
    <w:rsid w:val="009D4751"/>
    <w:rsid w:val="009D6A66"/>
    <w:rsid w:val="009E76F9"/>
    <w:rsid w:val="009F1756"/>
    <w:rsid w:val="009F28E9"/>
    <w:rsid w:val="009F590A"/>
    <w:rsid w:val="009F7058"/>
    <w:rsid w:val="009F7CDD"/>
    <w:rsid w:val="00A02A39"/>
    <w:rsid w:val="00A06C40"/>
    <w:rsid w:val="00A11D3F"/>
    <w:rsid w:val="00A16CC2"/>
    <w:rsid w:val="00A171A3"/>
    <w:rsid w:val="00A173F1"/>
    <w:rsid w:val="00A34480"/>
    <w:rsid w:val="00A34B69"/>
    <w:rsid w:val="00A34C61"/>
    <w:rsid w:val="00A42B5C"/>
    <w:rsid w:val="00A452AA"/>
    <w:rsid w:val="00A4576D"/>
    <w:rsid w:val="00A47223"/>
    <w:rsid w:val="00A51DF2"/>
    <w:rsid w:val="00A52FA5"/>
    <w:rsid w:val="00A54739"/>
    <w:rsid w:val="00A56765"/>
    <w:rsid w:val="00A57BDF"/>
    <w:rsid w:val="00A63329"/>
    <w:rsid w:val="00A63937"/>
    <w:rsid w:val="00A64B88"/>
    <w:rsid w:val="00A66151"/>
    <w:rsid w:val="00A666D0"/>
    <w:rsid w:val="00A67D21"/>
    <w:rsid w:val="00A73BFC"/>
    <w:rsid w:val="00A73E6B"/>
    <w:rsid w:val="00A76134"/>
    <w:rsid w:val="00A77879"/>
    <w:rsid w:val="00A8058E"/>
    <w:rsid w:val="00A81302"/>
    <w:rsid w:val="00A857D7"/>
    <w:rsid w:val="00A871C7"/>
    <w:rsid w:val="00A87486"/>
    <w:rsid w:val="00A91841"/>
    <w:rsid w:val="00A91AB4"/>
    <w:rsid w:val="00A93ED6"/>
    <w:rsid w:val="00A942F0"/>
    <w:rsid w:val="00AA03E9"/>
    <w:rsid w:val="00AA590A"/>
    <w:rsid w:val="00AA6922"/>
    <w:rsid w:val="00AA71A8"/>
    <w:rsid w:val="00AA7262"/>
    <w:rsid w:val="00AB0358"/>
    <w:rsid w:val="00AB0496"/>
    <w:rsid w:val="00AB0BFB"/>
    <w:rsid w:val="00AB3583"/>
    <w:rsid w:val="00AB3C69"/>
    <w:rsid w:val="00AB65C5"/>
    <w:rsid w:val="00AB71F6"/>
    <w:rsid w:val="00AC2966"/>
    <w:rsid w:val="00AC4BD0"/>
    <w:rsid w:val="00AD0060"/>
    <w:rsid w:val="00AD05C9"/>
    <w:rsid w:val="00AD0BAC"/>
    <w:rsid w:val="00AD1944"/>
    <w:rsid w:val="00AD22B5"/>
    <w:rsid w:val="00AD2C0D"/>
    <w:rsid w:val="00AD330B"/>
    <w:rsid w:val="00AE0E7A"/>
    <w:rsid w:val="00AE6887"/>
    <w:rsid w:val="00AE785A"/>
    <w:rsid w:val="00AF401B"/>
    <w:rsid w:val="00AF6E25"/>
    <w:rsid w:val="00AF7CFC"/>
    <w:rsid w:val="00B046E8"/>
    <w:rsid w:val="00B06F1B"/>
    <w:rsid w:val="00B11D9F"/>
    <w:rsid w:val="00B1202A"/>
    <w:rsid w:val="00B1345C"/>
    <w:rsid w:val="00B16E9F"/>
    <w:rsid w:val="00B23D45"/>
    <w:rsid w:val="00B268CD"/>
    <w:rsid w:val="00B316DD"/>
    <w:rsid w:val="00B318D9"/>
    <w:rsid w:val="00B35ACF"/>
    <w:rsid w:val="00B42450"/>
    <w:rsid w:val="00B4591A"/>
    <w:rsid w:val="00B53D35"/>
    <w:rsid w:val="00B54CD4"/>
    <w:rsid w:val="00B55425"/>
    <w:rsid w:val="00B57205"/>
    <w:rsid w:val="00B574C0"/>
    <w:rsid w:val="00B63CDD"/>
    <w:rsid w:val="00B656F0"/>
    <w:rsid w:val="00B66979"/>
    <w:rsid w:val="00B67052"/>
    <w:rsid w:val="00B709E7"/>
    <w:rsid w:val="00B713B5"/>
    <w:rsid w:val="00B738CC"/>
    <w:rsid w:val="00B7410B"/>
    <w:rsid w:val="00B74EDE"/>
    <w:rsid w:val="00B76D15"/>
    <w:rsid w:val="00B77A75"/>
    <w:rsid w:val="00B84743"/>
    <w:rsid w:val="00B905D2"/>
    <w:rsid w:val="00B908FF"/>
    <w:rsid w:val="00B92C65"/>
    <w:rsid w:val="00B94A4D"/>
    <w:rsid w:val="00B95A77"/>
    <w:rsid w:val="00BA2EBE"/>
    <w:rsid w:val="00BA6FEF"/>
    <w:rsid w:val="00BB1BD7"/>
    <w:rsid w:val="00BB2C4B"/>
    <w:rsid w:val="00BB5CEE"/>
    <w:rsid w:val="00BB63BF"/>
    <w:rsid w:val="00BC2677"/>
    <w:rsid w:val="00BC4EA8"/>
    <w:rsid w:val="00BC5F29"/>
    <w:rsid w:val="00BD47A6"/>
    <w:rsid w:val="00BD47BD"/>
    <w:rsid w:val="00BD51C9"/>
    <w:rsid w:val="00BD7069"/>
    <w:rsid w:val="00BE0462"/>
    <w:rsid w:val="00BE649F"/>
    <w:rsid w:val="00BE77BF"/>
    <w:rsid w:val="00BF083C"/>
    <w:rsid w:val="00BF1463"/>
    <w:rsid w:val="00BF235C"/>
    <w:rsid w:val="00BF4CF0"/>
    <w:rsid w:val="00BF4EA3"/>
    <w:rsid w:val="00BF61C7"/>
    <w:rsid w:val="00BF74A3"/>
    <w:rsid w:val="00C00EAF"/>
    <w:rsid w:val="00C02D8A"/>
    <w:rsid w:val="00C10AAA"/>
    <w:rsid w:val="00C1727C"/>
    <w:rsid w:val="00C20F45"/>
    <w:rsid w:val="00C23F5E"/>
    <w:rsid w:val="00C2471B"/>
    <w:rsid w:val="00C24925"/>
    <w:rsid w:val="00C24F4E"/>
    <w:rsid w:val="00C2703A"/>
    <w:rsid w:val="00C368C4"/>
    <w:rsid w:val="00C379A4"/>
    <w:rsid w:val="00C44F3F"/>
    <w:rsid w:val="00C45B42"/>
    <w:rsid w:val="00C462B3"/>
    <w:rsid w:val="00C50EE0"/>
    <w:rsid w:val="00C5423D"/>
    <w:rsid w:val="00C5707F"/>
    <w:rsid w:val="00C66B2E"/>
    <w:rsid w:val="00C6776C"/>
    <w:rsid w:val="00C775B1"/>
    <w:rsid w:val="00C8568C"/>
    <w:rsid w:val="00C85BDB"/>
    <w:rsid w:val="00C87E7E"/>
    <w:rsid w:val="00C900A4"/>
    <w:rsid w:val="00C90734"/>
    <w:rsid w:val="00C957F2"/>
    <w:rsid w:val="00C96A6A"/>
    <w:rsid w:val="00C970EF"/>
    <w:rsid w:val="00C979CD"/>
    <w:rsid w:val="00CA1659"/>
    <w:rsid w:val="00CA1F8F"/>
    <w:rsid w:val="00CA363F"/>
    <w:rsid w:val="00CA4CCE"/>
    <w:rsid w:val="00CA5101"/>
    <w:rsid w:val="00CA6EB1"/>
    <w:rsid w:val="00CA7958"/>
    <w:rsid w:val="00CB1FFA"/>
    <w:rsid w:val="00CB679C"/>
    <w:rsid w:val="00CC1B30"/>
    <w:rsid w:val="00CC1E35"/>
    <w:rsid w:val="00CC213D"/>
    <w:rsid w:val="00CC41B3"/>
    <w:rsid w:val="00CC4852"/>
    <w:rsid w:val="00CC500A"/>
    <w:rsid w:val="00CD6C52"/>
    <w:rsid w:val="00CE204B"/>
    <w:rsid w:val="00CE3696"/>
    <w:rsid w:val="00CE492A"/>
    <w:rsid w:val="00CF082A"/>
    <w:rsid w:val="00CF18B5"/>
    <w:rsid w:val="00CF3BFC"/>
    <w:rsid w:val="00D003AB"/>
    <w:rsid w:val="00D01BEE"/>
    <w:rsid w:val="00D05518"/>
    <w:rsid w:val="00D1155C"/>
    <w:rsid w:val="00D11596"/>
    <w:rsid w:val="00D11A96"/>
    <w:rsid w:val="00D14BCD"/>
    <w:rsid w:val="00D158E2"/>
    <w:rsid w:val="00D323D1"/>
    <w:rsid w:val="00D32794"/>
    <w:rsid w:val="00D33B8D"/>
    <w:rsid w:val="00D3460E"/>
    <w:rsid w:val="00D3542D"/>
    <w:rsid w:val="00D35603"/>
    <w:rsid w:val="00D3717F"/>
    <w:rsid w:val="00D40B2A"/>
    <w:rsid w:val="00D436CE"/>
    <w:rsid w:val="00D443DE"/>
    <w:rsid w:val="00D462A6"/>
    <w:rsid w:val="00D47DB8"/>
    <w:rsid w:val="00D56D6C"/>
    <w:rsid w:val="00D60025"/>
    <w:rsid w:val="00D62EB0"/>
    <w:rsid w:val="00D643BD"/>
    <w:rsid w:val="00D6467B"/>
    <w:rsid w:val="00D64CBB"/>
    <w:rsid w:val="00D65A01"/>
    <w:rsid w:val="00D65FBF"/>
    <w:rsid w:val="00D70A27"/>
    <w:rsid w:val="00D72896"/>
    <w:rsid w:val="00D73B8B"/>
    <w:rsid w:val="00D74838"/>
    <w:rsid w:val="00D75997"/>
    <w:rsid w:val="00D772BC"/>
    <w:rsid w:val="00D80114"/>
    <w:rsid w:val="00D801FF"/>
    <w:rsid w:val="00D8270D"/>
    <w:rsid w:val="00D911A3"/>
    <w:rsid w:val="00D92A83"/>
    <w:rsid w:val="00D934F3"/>
    <w:rsid w:val="00D93E95"/>
    <w:rsid w:val="00D947B4"/>
    <w:rsid w:val="00DA0EFC"/>
    <w:rsid w:val="00DA0F90"/>
    <w:rsid w:val="00DA1ABA"/>
    <w:rsid w:val="00DA3A25"/>
    <w:rsid w:val="00DA3B87"/>
    <w:rsid w:val="00DA55E7"/>
    <w:rsid w:val="00DB0250"/>
    <w:rsid w:val="00DB3389"/>
    <w:rsid w:val="00DB7259"/>
    <w:rsid w:val="00DC0897"/>
    <w:rsid w:val="00DC3844"/>
    <w:rsid w:val="00DC485D"/>
    <w:rsid w:val="00DC5E35"/>
    <w:rsid w:val="00DC72BD"/>
    <w:rsid w:val="00DC7E48"/>
    <w:rsid w:val="00DD09B0"/>
    <w:rsid w:val="00DD0E61"/>
    <w:rsid w:val="00DD0FFE"/>
    <w:rsid w:val="00DD396C"/>
    <w:rsid w:val="00DD46F1"/>
    <w:rsid w:val="00DE0238"/>
    <w:rsid w:val="00DE3D11"/>
    <w:rsid w:val="00DE4031"/>
    <w:rsid w:val="00DF0959"/>
    <w:rsid w:val="00DF3F49"/>
    <w:rsid w:val="00DF53FE"/>
    <w:rsid w:val="00E0071B"/>
    <w:rsid w:val="00E01A0E"/>
    <w:rsid w:val="00E02F5E"/>
    <w:rsid w:val="00E02FAC"/>
    <w:rsid w:val="00E03F08"/>
    <w:rsid w:val="00E05E09"/>
    <w:rsid w:val="00E0623A"/>
    <w:rsid w:val="00E06565"/>
    <w:rsid w:val="00E06BA4"/>
    <w:rsid w:val="00E06E19"/>
    <w:rsid w:val="00E072C4"/>
    <w:rsid w:val="00E140A2"/>
    <w:rsid w:val="00E16A42"/>
    <w:rsid w:val="00E16A69"/>
    <w:rsid w:val="00E257AA"/>
    <w:rsid w:val="00E25B85"/>
    <w:rsid w:val="00E26E97"/>
    <w:rsid w:val="00E3290D"/>
    <w:rsid w:val="00E40C33"/>
    <w:rsid w:val="00E41F74"/>
    <w:rsid w:val="00E444CC"/>
    <w:rsid w:val="00E44CB4"/>
    <w:rsid w:val="00E4653A"/>
    <w:rsid w:val="00E526C1"/>
    <w:rsid w:val="00E54B93"/>
    <w:rsid w:val="00E55F39"/>
    <w:rsid w:val="00E56CDB"/>
    <w:rsid w:val="00E56E1C"/>
    <w:rsid w:val="00E61F6C"/>
    <w:rsid w:val="00E7083B"/>
    <w:rsid w:val="00E74A12"/>
    <w:rsid w:val="00E74EF3"/>
    <w:rsid w:val="00E75A47"/>
    <w:rsid w:val="00E839D3"/>
    <w:rsid w:val="00E8407A"/>
    <w:rsid w:val="00E851C6"/>
    <w:rsid w:val="00E85C19"/>
    <w:rsid w:val="00E87018"/>
    <w:rsid w:val="00E91FAE"/>
    <w:rsid w:val="00E93C43"/>
    <w:rsid w:val="00E95314"/>
    <w:rsid w:val="00EA12AE"/>
    <w:rsid w:val="00EA3CA1"/>
    <w:rsid w:val="00EA3CD4"/>
    <w:rsid w:val="00EA45C3"/>
    <w:rsid w:val="00EA5DFF"/>
    <w:rsid w:val="00EA7947"/>
    <w:rsid w:val="00EB25AC"/>
    <w:rsid w:val="00EB35C3"/>
    <w:rsid w:val="00EB36E2"/>
    <w:rsid w:val="00EB3A34"/>
    <w:rsid w:val="00EB3AC8"/>
    <w:rsid w:val="00EB429F"/>
    <w:rsid w:val="00EB530E"/>
    <w:rsid w:val="00EC020C"/>
    <w:rsid w:val="00EC1766"/>
    <w:rsid w:val="00EC7C55"/>
    <w:rsid w:val="00ED1638"/>
    <w:rsid w:val="00ED1E7C"/>
    <w:rsid w:val="00ED2219"/>
    <w:rsid w:val="00ED2568"/>
    <w:rsid w:val="00ED4404"/>
    <w:rsid w:val="00ED4D62"/>
    <w:rsid w:val="00ED5636"/>
    <w:rsid w:val="00EE05D7"/>
    <w:rsid w:val="00EE1DC9"/>
    <w:rsid w:val="00EE2593"/>
    <w:rsid w:val="00EE2D83"/>
    <w:rsid w:val="00EE5A3F"/>
    <w:rsid w:val="00EE6B40"/>
    <w:rsid w:val="00EF2161"/>
    <w:rsid w:val="00EF35F0"/>
    <w:rsid w:val="00EF409F"/>
    <w:rsid w:val="00EF4E20"/>
    <w:rsid w:val="00F00E86"/>
    <w:rsid w:val="00F02506"/>
    <w:rsid w:val="00F02968"/>
    <w:rsid w:val="00F03901"/>
    <w:rsid w:val="00F04F47"/>
    <w:rsid w:val="00F10F75"/>
    <w:rsid w:val="00F1603C"/>
    <w:rsid w:val="00F16DA4"/>
    <w:rsid w:val="00F21F3D"/>
    <w:rsid w:val="00F23D93"/>
    <w:rsid w:val="00F31431"/>
    <w:rsid w:val="00F32378"/>
    <w:rsid w:val="00F32766"/>
    <w:rsid w:val="00F3673D"/>
    <w:rsid w:val="00F41F0C"/>
    <w:rsid w:val="00F43CEE"/>
    <w:rsid w:val="00F500EF"/>
    <w:rsid w:val="00F5120D"/>
    <w:rsid w:val="00F5631B"/>
    <w:rsid w:val="00F6078A"/>
    <w:rsid w:val="00F64EAC"/>
    <w:rsid w:val="00F74098"/>
    <w:rsid w:val="00F7527D"/>
    <w:rsid w:val="00F7595F"/>
    <w:rsid w:val="00F76B8D"/>
    <w:rsid w:val="00F77078"/>
    <w:rsid w:val="00F814CC"/>
    <w:rsid w:val="00F820BC"/>
    <w:rsid w:val="00F82B90"/>
    <w:rsid w:val="00F944EE"/>
    <w:rsid w:val="00F957B1"/>
    <w:rsid w:val="00F968AC"/>
    <w:rsid w:val="00FA24B1"/>
    <w:rsid w:val="00FA3964"/>
    <w:rsid w:val="00FA3B4A"/>
    <w:rsid w:val="00FA51C6"/>
    <w:rsid w:val="00FA6581"/>
    <w:rsid w:val="00FA7175"/>
    <w:rsid w:val="00FA726F"/>
    <w:rsid w:val="00FA7EC6"/>
    <w:rsid w:val="00FB49C0"/>
    <w:rsid w:val="00FB4E28"/>
    <w:rsid w:val="00FC15CC"/>
    <w:rsid w:val="00FC2772"/>
    <w:rsid w:val="00FC36E3"/>
    <w:rsid w:val="00FC5487"/>
    <w:rsid w:val="00FC7259"/>
    <w:rsid w:val="00FD01BB"/>
    <w:rsid w:val="00FD375F"/>
    <w:rsid w:val="00FD7170"/>
    <w:rsid w:val="00FE1C53"/>
    <w:rsid w:val="00FE796D"/>
    <w:rsid w:val="00FF0029"/>
    <w:rsid w:val="00FF13D3"/>
    <w:rsid w:val="00FF2E44"/>
    <w:rsid w:val="00FF64A5"/>
    <w:rsid w:val="00FF6F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6B74026"/>
  <w15:docId w15:val="{C5610C02-EE33-4D01-B7EE-3E27C0DA6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593"/>
  </w:style>
  <w:style w:type="paragraph" w:styleId="1">
    <w:name w:val="heading 1"/>
    <w:basedOn w:val="a"/>
    <w:next w:val="a"/>
    <w:link w:val="10"/>
    <w:qFormat/>
    <w:rsid w:val="009D0163"/>
    <w:pPr>
      <w:widowControl w:val="0"/>
      <w:tabs>
        <w:tab w:val="left" w:pos="-5387"/>
      </w:tabs>
      <w:overflowPunct w:val="0"/>
      <w:autoSpaceDE w:val="0"/>
      <w:spacing w:after="0" w:line="240" w:lineRule="auto"/>
      <w:ind w:firstLine="425"/>
      <w:jc w:val="both"/>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qFormat/>
    <w:rsid w:val="009D0163"/>
    <w:pPr>
      <w:widowControl w:val="0"/>
      <w:tabs>
        <w:tab w:val="left" w:pos="-5387"/>
      </w:tabs>
      <w:overflowPunct w:val="0"/>
      <w:autoSpaceDE w:val="0"/>
      <w:spacing w:after="0" w:line="240" w:lineRule="auto"/>
      <w:ind w:firstLine="425"/>
      <w:jc w:val="both"/>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
    <w:semiHidden/>
    <w:unhideWhenUsed/>
    <w:qFormat/>
    <w:rsid w:val="008E12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qFormat/>
    <w:rsid w:val="009D0163"/>
    <w:pPr>
      <w:shd w:val="clear" w:color="auto" w:fill="FFFFFF" w:themeFill="background1"/>
      <w:spacing w:after="0" w:line="240" w:lineRule="auto"/>
      <w:ind w:firstLine="426"/>
      <w:jc w:val="center"/>
      <w:outlineLvl w:val="3"/>
    </w:pPr>
    <w:rPr>
      <w:rFonts w:ascii="Times New Roman" w:eastAsia="SimSun" w:hAnsi="Times New Roman" w:cs="Times New Roman"/>
      <w:b/>
      <w:caps/>
      <w:sz w:val="36"/>
      <w:szCs w:val="36"/>
      <w:lang w:eastAsia="zh-CN"/>
    </w:rPr>
  </w:style>
  <w:style w:type="paragraph" w:styleId="5">
    <w:name w:val="heading 5"/>
    <w:basedOn w:val="a"/>
    <w:next w:val="a"/>
    <w:link w:val="50"/>
    <w:qFormat/>
    <w:rsid w:val="009D0163"/>
    <w:pPr>
      <w:widowControl w:val="0"/>
      <w:shd w:val="clear" w:color="auto" w:fill="FFFFFF" w:themeFill="background1"/>
      <w:spacing w:after="0" w:line="240" w:lineRule="auto"/>
      <w:ind w:firstLine="426"/>
      <w:jc w:val="center"/>
      <w:outlineLvl w:val="4"/>
    </w:pPr>
    <w:rPr>
      <w:rFonts w:ascii="Times New Roman" w:eastAsia="SimSun" w:hAnsi="Times New Roman" w:cs="Times New Roman"/>
      <w:b/>
      <w:sz w:val="28"/>
      <w:szCs w:val="28"/>
      <w:u w:val="single"/>
      <w:lang w:eastAsia="zh-CN"/>
    </w:rPr>
  </w:style>
  <w:style w:type="paragraph" w:styleId="9">
    <w:name w:val="heading 9"/>
    <w:basedOn w:val="a"/>
    <w:next w:val="a"/>
    <w:link w:val="90"/>
    <w:qFormat/>
    <w:rsid w:val="00200D24"/>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0163"/>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9D0163"/>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9D0163"/>
    <w:rPr>
      <w:rFonts w:ascii="Times New Roman" w:eastAsia="SimSun" w:hAnsi="Times New Roman" w:cs="Times New Roman"/>
      <w:b/>
      <w:caps/>
      <w:sz w:val="36"/>
      <w:szCs w:val="36"/>
      <w:shd w:val="clear" w:color="auto" w:fill="FFFFFF" w:themeFill="background1"/>
      <w:lang w:eastAsia="zh-CN"/>
    </w:rPr>
  </w:style>
  <w:style w:type="character" w:customStyle="1" w:styleId="50">
    <w:name w:val="Заголовок 5 Знак"/>
    <w:basedOn w:val="a0"/>
    <w:link w:val="5"/>
    <w:rsid w:val="009D0163"/>
    <w:rPr>
      <w:rFonts w:ascii="Times New Roman" w:eastAsia="SimSun" w:hAnsi="Times New Roman" w:cs="Times New Roman"/>
      <w:b/>
      <w:sz w:val="28"/>
      <w:szCs w:val="28"/>
      <w:u w:val="single"/>
      <w:shd w:val="clear" w:color="auto" w:fill="FFFFFF" w:themeFill="background1"/>
      <w:lang w:eastAsia="zh-CN"/>
    </w:rPr>
  </w:style>
  <w:style w:type="character" w:customStyle="1" w:styleId="90">
    <w:name w:val="Заголовок 9 Знак"/>
    <w:basedOn w:val="a0"/>
    <w:link w:val="9"/>
    <w:rsid w:val="00200D24"/>
    <w:rPr>
      <w:rFonts w:ascii="Arial" w:eastAsia="Times New Roman" w:hAnsi="Arial" w:cs="Arial"/>
      <w:lang w:eastAsia="zh-CN"/>
    </w:rPr>
  </w:style>
  <w:style w:type="numbering" w:customStyle="1" w:styleId="11">
    <w:name w:val="Нет списка1"/>
    <w:next w:val="a2"/>
    <w:uiPriority w:val="99"/>
    <w:semiHidden/>
    <w:unhideWhenUsed/>
    <w:rsid w:val="00200D24"/>
  </w:style>
  <w:style w:type="character" w:customStyle="1" w:styleId="WW8Num1z0">
    <w:name w:val="WW8Num1z0"/>
    <w:rsid w:val="00200D24"/>
  </w:style>
  <w:style w:type="character" w:customStyle="1" w:styleId="WW8Num1z1">
    <w:name w:val="WW8Num1z1"/>
    <w:rsid w:val="00200D24"/>
  </w:style>
  <w:style w:type="character" w:customStyle="1" w:styleId="WW8Num1z2">
    <w:name w:val="WW8Num1z2"/>
    <w:rsid w:val="00200D24"/>
  </w:style>
  <w:style w:type="character" w:customStyle="1" w:styleId="WW8Num1z3">
    <w:name w:val="WW8Num1z3"/>
    <w:rsid w:val="00200D24"/>
  </w:style>
  <w:style w:type="character" w:customStyle="1" w:styleId="WW8Num1z4">
    <w:name w:val="WW8Num1z4"/>
    <w:rsid w:val="00200D24"/>
  </w:style>
  <w:style w:type="character" w:customStyle="1" w:styleId="WW8Num1z5">
    <w:name w:val="WW8Num1z5"/>
    <w:rsid w:val="00200D24"/>
  </w:style>
  <w:style w:type="character" w:customStyle="1" w:styleId="WW8Num1z6">
    <w:name w:val="WW8Num1z6"/>
    <w:rsid w:val="00200D24"/>
  </w:style>
  <w:style w:type="character" w:customStyle="1" w:styleId="WW8Num1z7">
    <w:name w:val="WW8Num1z7"/>
    <w:rsid w:val="00200D24"/>
  </w:style>
  <w:style w:type="character" w:customStyle="1" w:styleId="WW8Num1z8">
    <w:name w:val="WW8Num1z8"/>
    <w:rsid w:val="00200D24"/>
  </w:style>
  <w:style w:type="character" w:customStyle="1" w:styleId="WW8Num2z0">
    <w:name w:val="WW8Num2z0"/>
    <w:rsid w:val="00200D24"/>
  </w:style>
  <w:style w:type="character" w:customStyle="1" w:styleId="WW8Num2z1">
    <w:name w:val="WW8Num2z1"/>
    <w:rsid w:val="00200D24"/>
  </w:style>
  <w:style w:type="character" w:customStyle="1" w:styleId="WW8Num2z2">
    <w:name w:val="WW8Num2z2"/>
    <w:rsid w:val="00200D24"/>
  </w:style>
  <w:style w:type="character" w:customStyle="1" w:styleId="WW8Num2z3">
    <w:name w:val="WW8Num2z3"/>
    <w:rsid w:val="00200D24"/>
  </w:style>
  <w:style w:type="character" w:customStyle="1" w:styleId="WW8Num2z4">
    <w:name w:val="WW8Num2z4"/>
    <w:rsid w:val="00200D24"/>
  </w:style>
  <w:style w:type="character" w:customStyle="1" w:styleId="WW8Num2z5">
    <w:name w:val="WW8Num2z5"/>
    <w:rsid w:val="00200D24"/>
  </w:style>
  <w:style w:type="character" w:customStyle="1" w:styleId="WW8Num2z6">
    <w:name w:val="WW8Num2z6"/>
    <w:rsid w:val="00200D24"/>
  </w:style>
  <w:style w:type="character" w:customStyle="1" w:styleId="WW8Num2z7">
    <w:name w:val="WW8Num2z7"/>
    <w:rsid w:val="00200D24"/>
  </w:style>
  <w:style w:type="character" w:customStyle="1" w:styleId="WW8Num2z8">
    <w:name w:val="WW8Num2z8"/>
    <w:rsid w:val="00200D24"/>
  </w:style>
  <w:style w:type="character" w:customStyle="1" w:styleId="WW8Num3z0">
    <w:name w:val="WW8Num3z0"/>
    <w:rsid w:val="00200D24"/>
    <w:rPr>
      <w:rFonts w:ascii="Wingdings" w:hAnsi="Wingdings" w:cs="Wingdings" w:hint="default"/>
    </w:rPr>
  </w:style>
  <w:style w:type="character" w:customStyle="1" w:styleId="WW8Num3z1">
    <w:name w:val="WW8Num3z1"/>
    <w:rsid w:val="00200D24"/>
    <w:rPr>
      <w:rFonts w:ascii="Courier New" w:hAnsi="Courier New" w:cs="Courier New" w:hint="default"/>
    </w:rPr>
  </w:style>
  <w:style w:type="character" w:customStyle="1" w:styleId="WW8Num3z3">
    <w:name w:val="WW8Num3z3"/>
    <w:rsid w:val="00200D24"/>
    <w:rPr>
      <w:rFonts w:ascii="Symbol" w:hAnsi="Symbol" w:cs="Symbol" w:hint="default"/>
    </w:rPr>
  </w:style>
  <w:style w:type="character" w:customStyle="1" w:styleId="WW8Num4z0">
    <w:name w:val="WW8Num4z0"/>
    <w:rsid w:val="00200D24"/>
  </w:style>
  <w:style w:type="character" w:customStyle="1" w:styleId="WW8Num4z1">
    <w:name w:val="WW8Num4z1"/>
    <w:rsid w:val="00200D24"/>
  </w:style>
  <w:style w:type="character" w:customStyle="1" w:styleId="WW8Num4z2">
    <w:name w:val="WW8Num4z2"/>
    <w:rsid w:val="00200D24"/>
  </w:style>
  <w:style w:type="character" w:customStyle="1" w:styleId="WW8Num4z3">
    <w:name w:val="WW8Num4z3"/>
    <w:rsid w:val="00200D24"/>
  </w:style>
  <w:style w:type="character" w:customStyle="1" w:styleId="WW8Num4z4">
    <w:name w:val="WW8Num4z4"/>
    <w:rsid w:val="00200D24"/>
  </w:style>
  <w:style w:type="character" w:customStyle="1" w:styleId="WW8Num4z5">
    <w:name w:val="WW8Num4z5"/>
    <w:rsid w:val="00200D24"/>
  </w:style>
  <w:style w:type="character" w:customStyle="1" w:styleId="WW8Num4z6">
    <w:name w:val="WW8Num4z6"/>
    <w:rsid w:val="00200D24"/>
  </w:style>
  <w:style w:type="character" w:customStyle="1" w:styleId="WW8Num4z7">
    <w:name w:val="WW8Num4z7"/>
    <w:rsid w:val="00200D24"/>
  </w:style>
  <w:style w:type="character" w:customStyle="1" w:styleId="WW8Num4z8">
    <w:name w:val="WW8Num4z8"/>
    <w:rsid w:val="00200D24"/>
  </w:style>
  <w:style w:type="character" w:customStyle="1" w:styleId="WW8Num5z0">
    <w:name w:val="WW8Num5z0"/>
    <w:rsid w:val="00200D24"/>
    <w:rPr>
      <w:rFonts w:eastAsia="Calibri"/>
      <w:lang w:eastAsia="ru-RU"/>
    </w:rPr>
  </w:style>
  <w:style w:type="character" w:customStyle="1" w:styleId="WW8Num5z1">
    <w:name w:val="WW8Num5z1"/>
    <w:rsid w:val="00200D24"/>
  </w:style>
  <w:style w:type="character" w:customStyle="1" w:styleId="WW8Num5z2">
    <w:name w:val="WW8Num5z2"/>
    <w:rsid w:val="00200D24"/>
  </w:style>
  <w:style w:type="character" w:customStyle="1" w:styleId="WW8Num5z3">
    <w:name w:val="WW8Num5z3"/>
    <w:rsid w:val="00200D24"/>
  </w:style>
  <w:style w:type="character" w:customStyle="1" w:styleId="WW8Num5z4">
    <w:name w:val="WW8Num5z4"/>
    <w:rsid w:val="00200D24"/>
  </w:style>
  <w:style w:type="character" w:customStyle="1" w:styleId="WW8Num5z5">
    <w:name w:val="WW8Num5z5"/>
    <w:rsid w:val="00200D24"/>
  </w:style>
  <w:style w:type="character" w:customStyle="1" w:styleId="WW8Num5z6">
    <w:name w:val="WW8Num5z6"/>
    <w:rsid w:val="00200D24"/>
  </w:style>
  <w:style w:type="character" w:customStyle="1" w:styleId="WW8Num5z7">
    <w:name w:val="WW8Num5z7"/>
    <w:rsid w:val="00200D24"/>
  </w:style>
  <w:style w:type="character" w:customStyle="1" w:styleId="WW8Num5z8">
    <w:name w:val="WW8Num5z8"/>
    <w:rsid w:val="00200D24"/>
  </w:style>
  <w:style w:type="character" w:customStyle="1" w:styleId="41">
    <w:name w:val="Основной шрифт абзаца4"/>
    <w:rsid w:val="00200D24"/>
  </w:style>
  <w:style w:type="character" w:customStyle="1" w:styleId="31">
    <w:name w:val="Основной шрифт абзаца3"/>
    <w:rsid w:val="00200D24"/>
  </w:style>
  <w:style w:type="character" w:customStyle="1" w:styleId="21">
    <w:name w:val="Основной шрифт абзаца2"/>
    <w:rsid w:val="00200D24"/>
  </w:style>
  <w:style w:type="character" w:customStyle="1" w:styleId="12">
    <w:name w:val="Основной шрифт абзаца1"/>
    <w:rsid w:val="00200D24"/>
  </w:style>
  <w:style w:type="character" w:customStyle="1" w:styleId="a3">
    <w:name w:val="Текст выноски Знак"/>
    <w:rsid w:val="00200D24"/>
    <w:rPr>
      <w:rFonts w:ascii="Tahoma" w:hAnsi="Tahoma" w:cs="Tahoma"/>
      <w:sz w:val="16"/>
      <w:szCs w:val="16"/>
    </w:rPr>
  </w:style>
  <w:style w:type="character" w:styleId="a4">
    <w:name w:val="page number"/>
    <w:basedOn w:val="41"/>
    <w:rsid w:val="00200D24"/>
  </w:style>
  <w:style w:type="character" w:styleId="a5">
    <w:name w:val="Hyperlink"/>
    <w:uiPriority w:val="99"/>
    <w:rsid w:val="00200D24"/>
    <w:rPr>
      <w:color w:val="0000FF"/>
      <w:u w:val="single"/>
    </w:rPr>
  </w:style>
  <w:style w:type="character" w:customStyle="1" w:styleId="a6">
    <w:name w:val="Гипертекстовая ссылка"/>
    <w:rsid w:val="00200D24"/>
    <w:rPr>
      <w:color w:val="106BBE"/>
    </w:rPr>
  </w:style>
  <w:style w:type="character" w:customStyle="1" w:styleId="a7">
    <w:name w:val="Цветовое выделение"/>
    <w:rsid w:val="00200D24"/>
    <w:rPr>
      <w:b/>
      <w:color w:val="26282F"/>
    </w:rPr>
  </w:style>
  <w:style w:type="character" w:customStyle="1" w:styleId="ep">
    <w:name w:val="ep"/>
    <w:rsid w:val="00200D24"/>
  </w:style>
  <w:style w:type="character" w:customStyle="1" w:styleId="32">
    <w:name w:val="Основной текст с отступом 3 Знак"/>
    <w:rsid w:val="00200D24"/>
    <w:rPr>
      <w:sz w:val="16"/>
      <w:szCs w:val="16"/>
    </w:rPr>
  </w:style>
  <w:style w:type="paragraph" w:customStyle="1" w:styleId="13">
    <w:name w:val="Заголовок1"/>
    <w:basedOn w:val="a"/>
    <w:next w:val="a8"/>
    <w:rsid w:val="00200D24"/>
    <w:pPr>
      <w:keepNext/>
      <w:spacing w:before="240" w:after="120" w:line="240" w:lineRule="auto"/>
    </w:pPr>
    <w:rPr>
      <w:rFonts w:ascii="Arial" w:eastAsia="Lucida Sans Unicode" w:hAnsi="Arial" w:cs="Tahoma"/>
      <w:sz w:val="28"/>
      <w:szCs w:val="28"/>
      <w:lang w:eastAsia="zh-CN"/>
    </w:rPr>
  </w:style>
  <w:style w:type="paragraph" w:styleId="a8">
    <w:name w:val="Body Text"/>
    <w:basedOn w:val="a"/>
    <w:link w:val="a9"/>
    <w:rsid w:val="00200D24"/>
    <w:pPr>
      <w:spacing w:after="0" w:line="240" w:lineRule="auto"/>
      <w:jc w:val="center"/>
    </w:pPr>
    <w:rPr>
      <w:rFonts w:ascii="Times New Roman" w:eastAsia="Times New Roman" w:hAnsi="Times New Roman" w:cs="Times New Roman"/>
      <w:sz w:val="28"/>
      <w:szCs w:val="24"/>
      <w:lang w:eastAsia="zh-CN"/>
    </w:rPr>
  </w:style>
  <w:style w:type="character" w:customStyle="1" w:styleId="a9">
    <w:name w:val="Основной текст Знак"/>
    <w:basedOn w:val="a0"/>
    <w:link w:val="a8"/>
    <w:rsid w:val="00200D24"/>
    <w:rPr>
      <w:rFonts w:ascii="Times New Roman" w:eastAsia="Times New Roman" w:hAnsi="Times New Roman" w:cs="Times New Roman"/>
      <w:sz w:val="28"/>
      <w:szCs w:val="24"/>
      <w:lang w:eastAsia="zh-CN"/>
    </w:rPr>
  </w:style>
  <w:style w:type="paragraph" w:styleId="aa">
    <w:name w:val="List"/>
    <w:basedOn w:val="a8"/>
    <w:rsid w:val="00200D24"/>
    <w:rPr>
      <w:rFonts w:cs="Tahoma"/>
    </w:rPr>
  </w:style>
  <w:style w:type="paragraph" w:styleId="ab">
    <w:name w:val="caption"/>
    <w:basedOn w:val="a"/>
    <w:qFormat/>
    <w:rsid w:val="00200D24"/>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42">
    <w:name w:val="Указатель4"/>
    <w:basedOn w:val="a"/>
    <w:rsid w:val="00200D24"/>
    <w:pPr>
      <w:suppressLineNumbers/>
      <w:spacing w:after="0" w:line="240" w:lineRule="auto"/>
    </w:pPr>
    <w:rPr>
      <w:rFonts w:ascii="Times New Roman" w:eastAsia="Times New Roman" w:hAnsi="Times New Roman" w:cs="Mangal"/>
      <w:sz w:val="24"/>
      <w:szCs w:val="24"/>
      <w:lang w:eastAsia="zh-CN"/>
    </w:rPr>
  </w:style>
  <w:style w:type="paragraph" w:customStyle="1" w:styleId="33">
    <w:name w:val="Название3"/>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34">
    <w:name w:val="Указатель3"/>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22">
    <w:name w:val="Название2"/>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3">
    <w:name w:val="Указатель2"/>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14">
    <w:name w:val="Название1"/>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5">
    <w:name w:val="Указатель1"/>
    <w:basedOn w:val="a"/>
    <w:rsid w:val="00200D24"/>
    <w:pPr>
      <w:suppressLineNumbers/>
      <w:spacing w:after="0" w:line="240" w:lineRule="auto"/>
    </w:pPr>
    <w:rPr>
      <w:rFonts w:ascii="Times New Roman" w:eastAsia="Times New Roman" w:hAnsi="Times New Roman" w:cs="Tahoma"/>
      <w:sz w:val="24"/>
      <w:szCs w:val="24"/>
      <w:lang w:eastAsia="zh-CN"/>
    </w:rPr>
  </w:style>
  <w:style w:type="paragraph" w:styleId="ac">
    <w:name w:val="Subtitle"/>
    <w:basedOn w:val="a"/>
    <w:next w:val="a8"/>
    <w:link w:val="ad"/>
    <w:qFormat/>
    <w:rsid w:val="00200D24"/>
    <w:pPr>
      <w:spacing w:after="0" w:line="240" w:lineRule="auto"/>
      <w:jc w:val="center"/>
    </w:pPr>
    <w:rPr>
      <w:rFonts w:ascii="Times New Roman" w:eastAsia="Times New Roman" w:hAnsi="Times New Roman" w:cs="Times New Roman"/>
      <w:sz w:val="24"/>
      <w:szCs w:val="20"/>
      <w:lang w:eastAsia="zh-CN"/>
    </w:rPr>
  </w:style>
  <w:style w:type="character" w:customStyle="1" w:styleId="ad">
    <w:name w:val="Подзаголовок Знак"/>
    <w:basedOn w:val="a0"/>
    <w:link w:val="ac"/>
    <w:rsid w:val="00200D24"/>
    <w:rPr>
      <w:rFonts w:ascii="Times New Roman" w:eastAsia="Times New Roman" w:hAnsi="Times New Roman" w:cs="Times New Roman"/>
      <w:sz w:val="24"/>
      <w:szCs w:val="20"/>
      <w:lang w:eastAsia="zh-CN"/>
    </w:rPr>
  </w:style>
  <w:style w:type="paragraph" w:customStyle="1" w:styleId="210">
    <w:name w:val="Основной текст 21"/>
    <w:basedOn w:val="a"/>
    <w:rsid w:val="00200D24"/>
    <w:pPr>
      <w:spacing w:after="0" w:line="240" w:lineRule="auto"/>
      <w:jc w:val="center"/>
    </w:pPr>
    <w:rPr>
      <w:rFonts w:ascii="Times New Roman" w:eastAsia="Times New Roman" w:hAnsi="Times New Roman" w:cs="Times New Roman"/>
      <w:sz w:val="28"/>
      <w:szCs w:val="24"/>
      <w:lang w:eastAsia="zh-CN"/>
    </w:rPr>
  </w:style>
  <w:style w:type="paragraph" w:styleId="ae">
    <w:name w:val="Balloon Text"/>
    <w:basedOn w:val="a"/>
    <w:link w:val="16"/>
    <w:rsid w:val="00200D24"/>
    <w:pPr>
      <w:spacing w:after="0" w:line="240" w:lineRule="auto"/>
    </w:pPr>
    <w:rPr>
      <w:rFonts w:ascii="Tahoma" w:eastAsia="Times New Roman" w:hAnsi="Tahoma" w:cs="Tahoma"/>
      <w:sz w:val="16"/>
      <w:szCs w:val="16"/>
      <w:lang w:eastAsia="zh-CN"/>
    </w:rPr>
  </w:style>
  <w:style w:type="character" w:customStyle="1" w:styleId="16">
    <w:name w:val="Текст выноски Знак1"/>
    <w:basedOn w:val="a0"/>
    <w:link w:val="ae"/>
    <w:rsid w:val="00200D24"/>
    <w:rPr>
      <w:rFonts w:ascii="Tahoma" w:eastAsia="Times New Roman" w:hAnsi="Tahoma" w:cs="Tahoma"/>
      <w:sz w:val="16"/>
      <w:szCs w:val="16"/>
      <w:lang w:eastAsia="zh-CN"/>
    </w:rPr>
  </w:style>
  <w:style w:type="paragraph" w:customStyle="1" w:styleId="af">
    <w:name w:val="Содержимое таблицы"/>
    <w:basedOn w:val="a"/>
    <w:rsid w:val="00200D24"/>
    <w:pPr>
      <w:suppressLineNumbers/>
      <w:spacing w:after="0" w:line="240" w:lineRule="auto"/>
    </w:pPr>
    <w:rPr>
      <w:rFonts w:ascii="Times New Roman" w:eastAsia="Times New Roman" w:hAnsi="Times New Roman" w:cs="Times New Roman"/>
      <w:sz w:val="24"/>
      <w:szCs w:val="24"/>
      <w:lang w:eastAsia="zh-CN"/>
    </w:rPr>
  </w:style>
  <w:style w:type="paragraph" w:customStyle="1" w:styleId="af0">
    <w:name w:val="Заголовок таблицы"/>
    <w:basedOn w:val="af"/>
    <w:rsid w:val="00200D24"/>
    <w:pPr>
      <w:jc w:val="center"/>
    </w:pPr>
    <w:rPr>
      <w:b/>
      <w:bCs/>
    </w:rPr>
  </w:style>
  <w:style w:type="paragraph" w:styleId="af1">
    <w:name w:val="header"/>
    <w:basedOn w:val="a"/>
    <w:link w:val="af2"/>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2">
    <w:name w:val="Верхний колонтитул Знак"/>
    <w:basedOn w:val="a0"/>
    <w:link w:val="af1"/>
    <w:rsid w:val="00200D24"/>
    <w:rPr>
      <w:rFonts w:ascii="Times New Roman" w:eastAsia="Times New Roman" w:hAnsi="Times New Roman" w:cs="Times New Roman"/>
      <w:sz w:val="24"/>
      <w:szCs w:val="24"/>
      <w:lang w:eastAsia="zh-CN"/>
    </w:rPr>
  </w:style>
  <w:style w:type="paragraph" w:styleId="af3">
    <w:name w:val="footer"/>
    <w:basedOn w:val="a"/>
    <w:link w:val="af4"/>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4">
    <w:name w:val="Нижний колонтитул Знак"/>
    <w:basedOn w:val="a0"/>
    <w:link w:val="af3"/>
    <w:uiPriority w:val="99"/>
    <w:rsid w:val="00200D24"/>
    <w:rPr>
      <w:rFonts w:ascii="Times New Roman" w:eastAsia="Times New Roman" w:hAnsi="Times New Roman" w:cs="Times New Roman"/>
      <w:sz w:val="24"/>
      <w:szCs w:val="24"/>
      <w:lang w:eastAsia="zh-CN"/>
    </w:rPr>
  </w:style>
  <w:style w:type="paragraph" w:styleId="af5">
    <w:name w:val="Body Text Indent"/>
    <w:basedOn w:val="a"/>
    <w:link w:val="af6"/>
    <w:rsid w:val="00200D24"/>
    <w:pPr>
      <w:spacing w:after="120" w:line="240" w:lineRule="auto"/>
      <w:ind w:left="283"/>
    </w:pPr>
    <w:rPr>
      <w:rFonts w:ascii="Times New Roman" w:eastAsia="Times New Roman" w:hAnsi="Times New Roman" w:cs="Times New Roman"/>
      <w:sz w:val="24"/>
      <w:szCs w:val="24"/>
      <w:lang w:eastAsia="zh-CN"/>
    </w:rPr>
  </w:style>
  <w:style w:type="character" w:customStyle="1" w:styleId="af6">
    <w:name w:val="Основной текст с отступом Знак"/>
    <w:basedOn w:val="a0"/>
    <w:link w:val="af5"/>
    <w:rsid w:val="00200D24"/>
    <w:rPr>
      <w:rFonts w:ascii="Times New Roman" w:eastAsia="Times New Roman" w:hAnsi="Times New Roman" w:cs="Times New Roman"/>
      <w:sz w:val="24"/>
      <w:szCs w:val="24"/>
      <w:lang w:eastAsia="zh-CN"/>
    </w:rPr>
  </w:style>
  <w:style w:type="paragraph" w:customStyle="1" w:styleId="normal32">
    <w:name w:val="normal32"/>
    <w:basedOn w:val="a"/>
    <w:rsid w:val="00200D24"/>
    <w:pPr>
      <w:spacing w:after="0" w:line="240" w:lineRule="auto"/>
      <w:jc w:val="center"/>
    </w:pPr>
    <w:rPr>
      <w:rFonts w:ascii="Arial" w:eastAsia="Times New Roman" w:hAnsi="Arial" w:cs="Arial"/>
      <w:sz w:val="34"/>
      <w:szCs w:val="34"/>
      <w:lang w:eastAsia="zh-CN"/>
    </w:rPr>
  </w:style>
  <w:style w:type="paragraph" w:customStyle="1" w:styleId="ConsNormal">
    <w:name w:val="ConsNormal"/>
    <w:rsid w:val="00200D2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0">
    <w:name w:val="consnormal"/>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17">
    <w:name w:val="Текст1"/>
    <w:basedOn w:val="a"/>
    <w:rsid w:val="00200D24"/>
    <w:pPr>
      <w:spacing w:after="0" w:line="240" w:lineRule="auto"/>
    </w:pPr>
    <w:rPr>
      <w:rFonts w:ascii="Courier New" w:eastAsia="Times New Roman" w:hAnsi="Courier New" w:cs="Courier New"/>
      <w:sz w:val="20"/>
      <w:szCs w:val="24"/>
      <w:lang w:eastAsia="zh-CN"/>
    </w:rPr>
  </w:style>
  <w:style w:type="paragraph" w:customStyle="1" w:styleId="220">
    <w:name w:val="Основной текст 22"/>
    <w:basedOn w:val="a"/>
    <w:rsid w:val="00200D24"/>
    <w:pPr>
      <w:spacing w:after="120" w:line="480" w:lineRule="auto"/>
    </w:pPr>
    <w:rPr>
      <w:rFonts w:ascii="Times New Roman" w:eastAsia="Times New Roman" w:hAnsi="Times New Roman" w:cs="Times New Roman"/>
      <w:sz w:val="24"/>
      <w:szCs w:val="24"/>
      <w:lang w:eastAsia="zh-CN"/>
    </w:rPr>
  </w:style>
  <w:style w:type="paragraph" w:customStyle="1" w:styleId="ConsPlusTitle">
    <w:name w:val="ConsPlusTitle"/>
    <w:rsid w:val="00200D24"/>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styleId="af7">
    <w:name w:val="Normal (Web)"/>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af8">
    <w:name w:val="Нормальный (таблица)"/>
    <w:basedOn w:val="a"/>
    <w:next w:val="a"/>
    <w:rsid w:val="00200D24"/>
    <w:pPr>
      <w:widowControl w:val="0"/>
      <w:autoSpaceDE w:val="0"/>
      <w:spacing w:after="0" w:line="240" w:lineRule="auto"/>
      <w:jc w:val="both"/>
    </w:pPr>
    <w:rPr>
      <w:rFonts w:ascii="Arial" w:eastAsia="Times New Roman" w:hAnsi="Arial" w:cs="Arial"/>
      <w:sz w:val="26"/>
      <w:szCs w:val="26"/>
      <w:lang w:eastAsia="zh-CN"/>
    </w:rPr>
  </w:style>
  <w:style w:type="paragraph" w:customStyle="1" w:styleId="af9">
    <w:name w:val="Прижатый влево"/>
    <w:basedOn w:val="a"/>
    <w:next w:val="a"/>
    <w:rsid w:val="00200D24"/>
    <w:pPr>
      <w:widowControl w:val="0"/>
      <w:autoSpaceDE w:val="0"/>
      <w:spacing w:after="0" w:line="240" w:lineRule="auto"/>
    </w:pPr>
    <w:rPr>
      <w:rFonts w:ascii="Arial" w:eastAsia="Times New Roman" w:hAnsi="Arial" w:cs="Arial"/>
      <w:sz w:val="26"/>
      <w:szCs w:val="26"/>
      <w:lang w:eastAsia="zh-CN"/>
    </w:rPr>
  </w:style>
  <w:style w:type="paragraph" w:customStyle="1" w:styleId="310">
    <w:name w:val="Основной текст с отступом 31"/>
    <w:basedOn w:val="a"/>
    <w:rsid w:val="00200D24"/>
    <w:pPr>
      <w:spacing w:after="120" w:line="240" w:lineRule="auto"/>
      <w:ind w:left="283"/>
    </w:pPr>
    <w:rPr>
      <w:rFonts w:ascii="Times New Roman" w:eastAsia="Times New Roman" w:hAnsi="Times New Roman" w:cs="Times New Roman"/>
      <w:sz w:val="16"/>
      <w:szCs w:val="16"/>
      <w:lang w:eastAsia="zh-CN"/>
    </w:rPr>
  </w:style>
  <w:style w:type="paragraph" w:customStyle="1" w:styleId="formattext">
    <w:name w:val="formattext"/>
    <w:basedOn w:val="a"/>
    <w:rsid w:val="00200D24"/>
    <w:pPr>
      <w:spacing w:after="223" w:line="240" w:lineRule="auto"/>
    </w:pPr>
    <w:rPr>
      <w:rFonts w:ascii="Times New Roman" w:eastAsia="Times New Roman" w:hAnsi="Times New Roman" w:cs="Times New Roman"/>
      <w:sz w:val="24"/>
      <w:szCs w:val="24"/>
      <w:lang w:eastAsia="zh-CN"/>
    </w:rPr>
  </w:style>
  <w:style w:type="table" w:styleId="afa">
    <w:name w:val="Table Grid"/>
    <w:basedOn w:val="a1"/>
    <w:uiPriority w:val="39"/>
    <w:rsid w:val="00200D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rsid w:val="00200D24"/>
  </w:style>
  <w:style w:type="table" w:customStyle="1" w:styleId="18">
    <w:name w:val="Сетка таблицы1"/>
    <w:basedOn w:val="a1"/>
    <w:next w:val="afa"/>
    <w:uiPriority w:val="39"/>
    <w:rsid w:val="00971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
    <w:uiPriority w:val="99"/>
    <w:qFormat/>
    <w:rsid w:val="00A63937"/>
    <w:pPr>
      <w:ind w:left="720"/>
      <w:contextualSpacing/>
    </w:pPr>
  </w:style>
  <w:style w:type="paragraph" w:customStyle="1" w:styleId="TableParagraph">
    <w:name w:val="Table Paragraph"/>
    <w:basedOn w:val="a"/>
    <w:uiPriority w:val="1"/>
    <w:qFormat/>
    <w:rsid w:val="001B4565"/>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ConsPlusNormal">
    <w:name w:val="ConsPlusNormal"/>
    <w:rsid w:val="00A91AB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andard">
    <w:name w:val="Standard"/>
    <w:rsid w:val="00FF0029"/>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styleId="afc">
    <w:name w:val="annotation reference"/>
    <w:basedOn w:val="a0"/>
    <w:uiPriority w:val="99"/>
    <w:semiHidden/>
    <w:unhideWhenUsed/>
    <w:rsid w:val="00EF409F"/>
    <w:rPr>
      <w:sz w:val="16"/>
      <w:szCs w:val="16"/>
    </w:rPr>
  </w:style>
  <w:style w:type="paragraph" w:styleId="afd">
    <w:name w:val="annotation text"/>
    <w:basedOn w:val="a"/>
    <w:link w:val="afe"/>
    <w:uiPriority w:val="99"/>
    <w:semiHidden/>
    <w:unhideWhenUsed/>
    <w:rsid w:val="00EF409F"/>
    <w:pPr>
      <w:spacing w:line="240" w:lineRule="auto"/>
    </w:pPr>
    <w:rPr>
      <w:sz w:val="20"/>
      <w:szCs w:val="20"/>
    </w:rPr>
  </w:style>
  <w:style w:type="character" w:customStyle="1" w:styleId="afe">
    <w:name w:val="Текст примечания Знак"/>
    <w:basedOn w:val="a0"/>
    <w:link w:val="afd"/>
    <w:uiPriority w:val="99"/>
    <w:semiHidden/>
    <w:rsid w:val="00EF409F"/>
    <w:rPr>
      <w:sz w:val="20"/>
      <w:szCs w:val="20"/>
    </w:rPr>
  </w:style>
  <w:style w:type="paragraph" w:styleId="aff">
    <w:name w:val="annotation subject"/>
    <w:basedOn w:val="afd"/>
    <w:next w:val="afd"/>
    <w:link w:val="aff0"/>
    <w:uiPriority w:val="99"/>
    <w:semiHidden/>
    <w:unhideWhenUsed/>
    <w:rsid w:val="00EF409F"/>
    <w:rPr>
      <w:b/>
      <w:bCs/>
    </w:rPr>
  </w:style>
  <w:style w:type="character" w:customStyle="1" w:styleId="aff0">
    <w:name w:val="Тема примечания Знак"/>
    <w:basedOn w:val="afe"/>
    <w:link w:val="aff"/>
    <w:uiPriority w:val="99"/>
    <w:semiHidden/>
    <w:rsid w:val="00EF409F"/>
    <w:rPr>
      <w:b/>
      <w:bCs/>
      <w:sz w:val="20"/>
      <w:szCs w:val="20"/>
    </w:rPr>
  </w:style>
  <w:style w:type="paragraph" w:styleId="19">
    <w:name w:val="toc 1"/>
    <w:basedOn w:val="a"/>
    <w:next w:val="a"/>
    <w:autoRedefine/>
    <w:uiPriority w:val="39"/>
    <w:unhideWhenUsed/>
    <w:rsid w:val="007F0ED2"/>
    <w:pPr>
      <w:spacing w:before="120" w:after="120"/>
    </w:pPr>
    <w:rPr>
      <w:b/>
      <w:bCs/>
      <w:caps/>
      <w:sz w:val="20"/>
      <w:szCs w:val="20"/>
    </w:rPr>
  </w:style>
  <w:style w:type="paragraph" w:styleId="24">
    <w:name w:val="toc 2"/>
    <w:basedOn w:val="a"/>
    <w:next w:val="a"/>
    <w:autoRedefine/>
    <w:uiPriority w:val="39"/>
    <w:unhideWhenUsed/>
    <w:rsid w:val="007F0ED2"/>
    <w:pPr>
      <w:spacing w:after="0"/>
      <w:ind w:left="220"/>
    </w:pPr>
    <w:rPr>
      <w:smallCaps/>
      <w:sz w:val="20"/>
      <w:szCs w:val="20"/>
    </w:rPr>
  </w:style>
  <w:style w:type="paragraph" w:styleId="35">
    <w:name w:val="toc 3"/>
    <w:basedOn w:val="a"/>
    <w:next w:val="a"/>
    <w:autoRedefine/>
    <w:uiPriority w:val="39"/>
    <w:unhideWhenUsed/>
    <w:rsid w:val="007F0ED2"/>
    <w:pPr>
      <w:spacing w:after="0"/>
      <w:ind w:left="440"/>
    </w:pPr>
    <w:rPr>
      <w:i/>
      <w:iCs/>
      <w:sz w:val="20"/>
      <w:szCs w:val="20"/>
    </w:rPr>
  </w:style>
  <w:style w:type="paragraph" w:styleId="43">
    <w:name w:val="toc 4"/>
    <w:basedOn w:val="a"/>
    <w:next w:val="a"/>
    <w:autoRedefine/>
    <w:uiPriority w:val="39"/>
    <w:unhideWhenUsed/>
    <w:rsid w:val="007F0ED2"/>
    <w:pPr>
      <w:spacing w:after="0"/>
      <w:ind w:left="660"/>
    </w:pPr>
    <w:rPr>
      <w:sz w:val="18"/>
      <w:szCs w:val="18"/>
    </w:rPr>
  </w:style>
  <w:style w:type="paragraph" w:styleId="51">
    <w:name w:val="toc 5"/>
    <w:basedOn w:val="a"/>
    <w:next w:val="a"/>
    <w:autoRedefine/>
    <w:uiPriority w:val="39"/>
    <w:unhideWhenUsed/>
    <w:rsid w:val="007F0ED2"/>
    <w:pPr>
      <w:spacing w:after="0"/>
      <w:ind w:left="880"/>
    </w:pPr>
    <w:rPr>
      <w:sz w:val="18"/>
      <w:szCs w:val="18"/>
    </w:rPr>
  </w:style>
  <w:style w:type="paragraph" w:styleId="6">
    <w:name w:val="toc 6"/>
    <w:basedOn w:val="a"/>
    <w:next w:val="a"/>
    <w:autoRedefine/>
    <w:uiPriority w:val="39"/>
    <w:unhideWhenUsed/>
    <w:rsid w:val="007F0ED2"/>
    <w:pPr>
      <w:spacing w:after="0"/>
      <w:ind w:left="1100"/>
    </w:pPr>
    <w:rPr>
      <w:sz w:val="18"/>
      <w:szCs w:val="18"/>
    </w:rPr>
  </w:style>
  <w:style w:type="paragraph" w:styleId="7">
    <w:name w:val="toc 7"/>
    <w:basedOn w:val="a"/>
    <w:next w:val="a"/>
    <w:autoRedefine/>
    <w:uiPriority w:val="39"/>
    <w:unhideWhenUsed/>
    <w:rsid w:val="007F0ED2"/>
    <w:pPr>
      <w:spacing w:after="0"/>
      <w:ind w:left="1320"/>
    </w:pPr>
    <w:rPr>
      <w:sz w:val="18"/>
      <w:szCs w:val="18"/>
    </w:rPr>
  </w:style>
  <w:style w:type="paragraph" w:styleId="8">
    <w:name w:val="toc 8"/>
    <w:basedOn w:val="a"/>
    <w:next w:val="a"/>
    <w:autoRedefine/>
    <w:uiPriority w:val="39"/>
    <w:unhideWhenUsed/>
    <w:rsid w:val="007F0ED2"/>
    <w:pPr>
      <w:spacing w:after="0"/>
      <w:ind w:left="1540"/>
    </w:pPr>
    <w:rPr>
      <w:sz w:val="18"/>
      <w:szCs w:val="18"/>
    </w:rPr>
  </w:style>
  <w:style w:type="paragraph" w:styleId="91">
    <w:name w:val="toc 9"/>
    <w:basedOn w:val="a"/>
    <w:next w:val="a"/>
    <w:autoRedefine/>
    <w:uiPriority w:val="39"/>
    <w:unhideWhenUsed/>
    <w:rsid w:val="007F0ED2"/>
    <w:pPr>
      <w:spacing w:after="0"/>
      <w:ind w:left="1760"/>
    </w:pPr>
    <w:rPr>
      <w:sz w:val="18"/>
      <w:szCs w:val="18"/>
    </w:rPr>
  </w:style>
  <w:style w:type="character" w:customStyle="1" w:styleId="30">
    <w:name w:val="Заголовок 3 Знак"/>
    <w:basedOn w:val="a0"/>
    <w:link w:val="3"/>
    <w:uiPriority w:val="9"/>
    <w:semiHidden/>
    <w:rsid w:val="008E12F9"/>
    <w:rPr>
      <w:rFonts w:asciiTheme="majorHAnsi" w:eastAsiaTheme="majorEastAsia" w:hAnsiTheme="majorHAnsi" w:cstheme="majorBidi"/>
      <w:color w:val="1F4D78" w:themeColor="accent1" w:themeShade="7F"/>
      <w:sz w:val="24"/>
      <w:szCs w:val="24"/>
    </w:rPr>
  </w:style>
  <w:style w:type="paragraph" w:customStyle="1" w:styleId="G">
    <w:name w:val="_G_Обычный"/>
    <w:basedOn w:val="a"/>
    <w:link w:val="G0"/>
    <w:rsid w:val="00DE4031"/>
    <w:pPr>
      <w:spacing w:after="0" w:line="240" w:lineRule="auto"/>
      <w:ind w:firstLine="709"/>
      <w:contextualSpacing/>
      <w:jc w:val="both"/>
    </w:pPr>
    <w:rPr>
      <w:rFonts w:ascii="Times New Roman" w:eastAsia="Calibri" w:hAnsi="Times New Roman" w:cs="Times New Roman"/>
      <w:iCs/>
      <w:sz w:val="24"/>
      <w:szCs w:val="26"/>
    </w:rPr>
  </w:style>
  <w:style w:type="character" w:customStyle="1" w:styleId="G0">
    <w:name w:val="_G_Обычный Знак"/>
    <w:link w:val="G"/>
    <w:rsid w:val="00DE4031"/>
    <w:rPr>
      <w:rFonts w:ascii="Times New Roman" w:eastAsia="Calibri" w:hAnsi="Times New Roman" w:cs="Times New Roman"/>
      <w:iCs/>
      <w:sz w:val="24"/>
      <w:szCs w:val="26"/>
    </w:rPr>
  </w:style>
  <w:style w:type="paragraph" w:customStyle="1" w:styleId="aff1">
    <w:name w:val="ГП_Обычный"/>
    <w:link w:val="aff2"/>
    <w:qFormat/>
    <w:rsid w:val="00AA6922"/>
    <w:pPr>
      <w:spacing w:after="0" w:line="240" w:lineRule="auto"/>
      <w:ind w:firstLine="709"/>
      <w:contextualSpacing/>
      <w:jc w:val="both"/>
    </w:pPr>
    <w:rPr>
      <w:rFonts w:ascii="Times New Roman" w:eastAsia="Tahoma" w:hAnsi="Times New Roman" w:cs="Tahoma"/>
      <w:sz w:val="28"/>
      <w:szCs w:val="28"/>
      <w:lang w:eastAsia="ru-RU"/>
    </w:rPr>
  </w:style>
  <w:style w:type="character" w:customStyle="1" w:styleId="aff2">
    <w:name w:val="ГП_Обычный Знак"/>
    <w:link w:val="aff1"/>
    <w:rsid w:val="00AA6922"/>
    <w:rPr>
      <w:rFonts w:ascii="Times New Roman" w:eastAsia="Tahoma" w:hAnsi="Times New Roman" w:cs="Tahoma"/>
      <w:sz w:val="28"/>
      <w:szCs w:val="28"/>
      <w:lang w:eastAsia="ru-RU"/>
    </w:rPr>
  </w:style>
  <w:style w:type="paragraph" w:customStyle="1" w:styleId="Normal">
    <w:name w:val="Normal Знак Знак Знак Знак"/>
    <w:uiPriority w:val="99"/>
    <w:rsid w:val="00AA6922"/>
    <w:pPr>
      <w:spacing w:before="100" w:after="100" w:line="240" w:lineRule="auto"/>
      <w:jc w:val="both"/>
    </w:pPr>
    <w:rPr>
      <w:rFonts w:ascii="Tahoma" w:eastAsia="Tahoma" w:hAnsi="Tahoma" w:cs="Tahoma"/>
      <w:snapToGrid w:val="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45490">
      <w:bodyDiv w:val="1"/>
      <w:marLeft w:val="0"/>
      <w:marRight w:val="0"/>
      <w:marTop w:val="0"/>
      <w:marBottom w:val="0"/>
      <w:divBdr>
        <w:top w:val="none" w:sz="0" w:space="0" w:color="auto"/>
        <w:left w:val="none" w:sz="0" w:space="0" w:color="auto"/>
        <w:bottom w:val="none" w:sz="0" w:space="0" w:color="auto"/>
        <w:right w:val="none" w:sz="0" w:space="0" w:color="auto"/>
      </w:divBdr>
    </w:div>
    <w:div w:id="145247338">
      <w:bodyDiv w:val="1"/>
      <w:marLeft w:val="0"/>
      <w:marRight w:val="0"/>
      <w:marTop w:val="0"/>
      <w:marBottom w:val="0"/>
      <w:divBdr>
        <w:top w:val="none" w:sz="0" w:space="0" w:color="auto"/>
        <w:left w:val="none" w:sz="0" w:space="0" w:color="auto"/>
        <w:bottom w:val="none" w:sz="0" w:space="0" w:color="auto"/>
        <w:right w:val="none" w:sz="0" w:space="0" w:color="auto"/>
      </w:divBdr>
    </w:div>
    <w:div w:id="683364719">
      <w:bodyDiv w:val="1"/>
      <w:marLeft w:val="0"/>
      <w:marRight w:val="0"/>
      <w:marTop w:val="0"/>
      <w:marBottom w:val="0"/>
      <w:divBdr>
        <w:top w:val="none" w:sz="0" w:space="0" w:color="auto"/>
        <w:left w:val="none" w:sz="0" w:space="0" w:color="auto"/>
        <w:bottom w:val="none" w:sz="0" w:space="0" w:color="auto"/>
        <w:right w:val="none" w:sz="0" w:space="0" w:color="auto"/>
      </w:divBdr>
    </w:div>
    <w:div w:id="1298491914">
      <w:bodyDiv w:val="1"/>
      <w:marLeft w:val="0"/>
      <w:marRight w:val="0"/>
      <w:marTop w:val="0"/>
      <w:marBottom w:val="0"/>
      <w:divBdr>
        <w:top w:val="none" w:sz="0" w:space="0" w:color="auto"/>
        <w:left w:val="none" w:sz="0" w:space="0" w:color="auto"/>
        <w:bottom w:val="none" w:sz="0" w:space="0" w:color="auto"/>
        <w:right w:val="none" w:sz="0" w:space="0" w:color="auto"/>
      </w:divBdr>
      <w:divsChild>
        <w:div w:id="1706058545">
          <w:marLeft w:val="0"/>
          <w:marRight w:val="0"/>
          <w:marTop w:val="192"/>
          <w:marBottom w:val="0"/>
          <w:divBdr>
            <w:top w:val="none" w:sz="0" w:space="0" w:color="auto"/>
            <w:left w:val="none" w:sz="0" w:space="0" w:color="auto"/>
            <w:bottom w:val="none" w:sz="0" w:space="0" w:color="auto"/>
            <w:right w:val="none" w:sz="0" w:space="0" w:color="auto"/>
          </w:divBdr>
        </w:div>
        <w:div w:id="707024350">
          <w:marLeft w:val="0"/>
          <w:marRight w:val="0"/>
          <w:marTop w:val="0"/>
          <w:marBottom w:val="0"/>
          <w:divBdr>
            <w:top w:val="none" w:sz="0" w:space="0" w:color="auto"/>
            <w:left w:val="none" w:sz="0" w:space="0" w:color="auto"/>
            <w:bottom w:val="none" w:sz="0" w:space="0" w:color="auto"/>
            <w:right w:val="none" w:sz="0" w:space="0" w:color="auto"/>
          </w:divBdr>
          <w:divsChild>
            <w:div w:id="1683241262">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301695220">
      <w:bodyDiv w:val="1"/>
      <w:marLeft w:val="0"/>
      <w:marRight w:val="0"/>
      <w:marTop w:val="0"/>
      <w:marBottom w:val="0"/>
      <w:divBdr>
        <w:top w:val="none" w:sz="0" w:space="0" w:color="auto"/>
        <w:left w:val="none" w:sz="0" w:space="0" w:color="auto"/>
        <w:bottom w:val="none" w:sz="0" w:space="0" w:color="auto"/>
        <w:right w:val="none" w:sz="0" w:space="0" w:color="auto"/>
      </w:divBdr>
    </w:div>
    <w:div w:id="1857041978">
      <w:bodyDiv w:val="1"/>
      <w:marLeft w:val="0"/>
      <w:marRight w:val="0"/>
      <w:marTop w:val="0"/>
      <w:marBottom w:val="0"/>
      <w:divBdr>
        <w:top w:val="none" w:sz="0" w:space="0" w:color="auto"/>
        <w:left w:val="none" w:sz="0" w:space="0" w:color="auto"/>
        <w:bottom w:val="none" w:sz="0" w:space="0" w:color="auto"/>
        <w:right w:val="none" w:sz="0" w:space="0" w:color="auto"/>
      </w:divBdr>
    </w:div>
    <w:div w:id="2015329501">
      <w:bodyDiv w:val="1"/>
      <w:marLeft w:val="0"/>
      <w:marRight w:val="0"/>
      <w:marTop w:val="0"/>
      <w:marBottom w:val="0"/>
      <w:divBdr>
        <w:top w:val="none" w:sz="0" w:space="0" w:color="auto"/>
        <w:left w:val="none" w:sz="0" w:space="0" w:color="auto"/>
        <w:bottom w:val="none" w:sz="0" w:space="0" w:color="auto"/>
        <w:right w:val="none" w:sz="0" w:space="0" w:color="auto"/>
      </w:divBdr>
    </w:div>
    <w:div w:id="205399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51040/df32b8231cf067c4d4e864c717eb6b398358b504/" TargetMode="External"/><Relationship Id="rId18" Type="http://schemas.openxmlformats.org/officeDocument/2006/relationships/hyperlink" Target="http://www.consultant.ru/document/cons_doc_LAW_64299/8e5f7a01dac4fc52d5869c72e2b40c6a9dd21c46/" TargetMode="External"/><Relationship Id="rId26" Type="http://schemas.openxmlformats.org/officeDocument/2006/relationships/hyperlink" Target="http://www.consultant.ru/document/cons_doc_LAW_51040/d43ae8ece00bbaa3bc825d04067c64adebeae28c/" TargetMode="External"/><Relationship Id="rId39" Type="http://schemas.openxmlformats.org/officeDocument/2006/relationships/hyperlink" Target="http://www.consultant.ru/document/cons_doc_LAW_51040/dbb758e5e96870aa276968887828c5d903eeba8a/" TargetMode="External"/><Relationship Id="rId21" Type="http://schemas.openxmlformats.org/officeDocument/2006/relationships/hyperlink" Target="http://www.consultant.ru/document/cons_doc_LAW_112701/" TargetMode="External"/><Relationship Id="rId34" Type="http://schemas.openxmlformats.org/officeDocument/2006/relationships/hyperlink" Target="http://www.consultant.ru/document/cons_doc_LAW_215879/" TargetMode="External"/><Relationship Id="rId42" Type="http://schemas.openxmlformats.org/officeDocument/2006/relationships/hyperlink" Target="http://www.consultant.ru/document/cons_doc_LAW_51040/f576f90ce976877a5b6b12a8b416582fd51936f2/" TargetMode="External"/><Relationship Id="rId47" Type="http://schemas.openxmlformats.org/officeDocument/2006/relationships/hyperlink" Target="http://www.consultant.ru/document/cons_doc_LAW_51040/c1c2bfc679fb74ed4c4da6be176c8d5a7da42c49/" TargetMode="External"/><Relationship Id="rId50" Type="http://schemas.openxmlformats.org/officeDocument/2006/relationships/hyperlink" Target="http://www.consultant.ru/document/cons_doc_LAW_51040/7b81874f50ed9cd03230f753e5c5a4b03ef9092d/" TargetMode="External"/><Relationship Id="rId55" Type="http://schemas.openxmlformats.org/officeDocument/2006/relationships/hyperlink" Target="http://www.consultant.ru/document/cons_doc_LAW_51040/c1c2bfc679fb74ed4c4da6be176c8d5a7da42c49/" TargetMode="External"/><Relationship Id="rId63" Type="http://schemas.openxmlformats.org/officeDocument/2006/relationships/hyperlink" Target="http://www.consultant.ru/document/cons_doc_LAW_51040/c1c2bfc679fb74ed4c4da6be176c8d5a7da42c49/" TargetMode="External"/><Relationship Id="rId68" Type="http://schemas.openxmlformats.org/officeDocument/2006/relationships/hyperlink" Target="http://www.consultant.ru/document/cons_doc_LAW_368290/79fcb55f19ff171fcd99a904f2abd618e1321cbd/" TargetMode="External"/><Relationship Id="rId76" Type="http://schemas.openxmlformats.org/officeDocument/2006/relationships/hyperlink" Target="https://www.garant.ru/products/ipo/prime/doc/71792700/" TargetMode="External"/><Relationship Id="rId84"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s://www.garant.ru/products/ipo/prime/doc/71792700/" TargetMode="External"/><Relationship Id="rId2" Type="http://schemas.openxmlformats.org/officeDocument/2006/relationships/numbering" Target="numbering.xml"/><Relationship Id="rId16" Type="http://schemas.openxmlformats.org/officeDocument/2006/relationships/hyperlink" Target="http://www.consultant.ru/document/cons_doc_LAW_51040/00bde8c90dadbd124e5d991aea7c4c0eec011ef8/" TargetMode="External"/><Relationship Id="rId29" Type="http://schemas.openxmlformats.org/officeDocument/2006/relationships/hyperlink" Target="http://www.consultant.ru/document/cons_doc_LAW_51040/7cb66e0f239f00b0e1d59f167cd46beb2182ece1/" TargetMode="External"/><Relationship Id="rId11" Type="http://schemas.openxmlformats.org/officeDocument/2006/relationships/hyperlink" Target="http://www.consultant.ru/document/cons_doc_LAW_51040/f651879e0acd4680a6fdc29f983536624055cbcc/" TargetMode="External"/><Relationship Id="rId24" Type="http://schemas.openxmlformats.org/officeDocument/2006/relationships/hyperlink" Target="http://www.consultant.ru/document/cons_doc_LAW_51040/7cb66e0f239f00b0e1d59f167cd46beb2182ece1/" TargetMode="External"/><Relationship Id="rId32" Type="http://schemas.openxmlformats.org/officeDocument/2006/relationships/hyperlink" Target="http://www.consultant.ru/document/cons_doc_LAW_216789/" TargetMode="External"/><Relationship Id="rId37" Type="http://schemas.openxmlformats.org/officeDocument/2006/relationships/hyperlink" Target="http://www.consultant.ru/document/cons_doc_LAW_51040/dbb758e5e96870aa276968887828c5d903eeba8a/" TargetMode="External"/><Relationship Id="rId40" Type="http://schemas.openxmlformats.org/officeDocument/2006/relationships/hyperlink" Target="http://www.consultant.ru/document/cons_doc_LAW_51040/f576f90ce976877a5b6b12a8b416582fd51936f2/" TargetMode="External"/><Relationship Id="rId45" Type="http://schemas.openxmlformats.org/officeDocument/2006/relationships/hyperlink" Target="http://www.consultant.ru/document/cons_doc_LAW_51040/c1c2bfc679fb74ed4c4da6be176c8d5a7da42c49/" TargetMode="External"/><Relationship Id="rId53" Type="http://schemas.openxmlformats.org/officeDocument/2006/relationships/hyperlink" Target="http://www.consultant.ru/document/cons_doc_LAW_51040/7cb66e0f239f00b0e1d59f167cd46beb2182ece1/" TargetMode="External"/><Relationship Id="rId58" Type="http://schemas.openxmlformats.org/officeDocument/2006/relationships/hyperlink" Target="http://www.consultant.ru/document/cons_doc_LAW_51040/c1c2bfc679fb74ed4c4da6be176c8d5a7da42c49/" TargetMode="External"/><Relationship Id="rId66" Type="http://schemas.openxmlformats.org/officeDocument/2006/relationships/hyperlink" Target="http://www.consultant.ru/document/cons_doc_LAW_51040/94050c1b72b36222ea765a98f890b52187a0838c/" TargetMode="External"/><Relationship Id="rId74" Type="http://schemas.openxmlformats.org/officeDocument/2006/relationships/hyperlink" Target="https://www.garant.ru/products/ipo/prime/doc/71792700/" TargetMode="External"/><Relationship Id="rId79" Type="http://schemas.openxmlformats.org/officeDocument/2006/relationships/hyperlink" Target="consultantplus://offline/ref=BDD3F9E5D2FF057032FF17195ACBFAF9BF9EA0AAD0ABBAD5A69C2E286BF6E67556E7129065A8FF8Eg3J2F" TargetMode="External"/><Relationship Id="rId5" Type="http://schemas.openxmlformats.org/officeDocument/2006/relationships/webSettings" Target="webSettings.xml"/><Relationship Id="rId61" Type="http://schemas.openxmlformats.org/officeDocument/2006/relationships/hyperlink" Target="http://www.consultant.ru/document/cons_doc_LAW_51040/c1c2bfc679fb74ed4c4da6be176c8d5a7da42c49/" TargetMode="External"/><Relationship Id="rId82" Type="http://schemas.openxmlformats.org/officeDocument/2006/relationships/hyperlink" Target="consultantplus://offline/ref=0B05C17F5A45C2CDEADE01151FA2C9697161997B1DC02EAB6FC614C18B8AD5987EE48A4706609605f9l0H" TargetMode="External"/><Relationship Id="rId19" Type="http://schemas.openxmlformats.org/officeDocument/2006/relationships/hyperlink" Target="http://www.consultant.ru/document/cons_doc_LAW_64299/" TargetMode="External"/><Relationship Id="rId4" Type="http://schemas.openxmlformats.org/officeDocument/2006/relationships/settings" Target="settings.xml"/><Relationship Id="rId9" Type="http://schemas.openxmlformats.org/officeDocument/2006/relationships/hyperlink" Target="http://www.consultant.ru/document/cons_doc_LAW_406134/33d7a7de5fea254781bade2c452cb6f34d051a63/" TargetMode="External"/><Relationship Id="rId14" Type="http://schemas.openxmlformats.org/officeDocument/2006/relationships/hyperlink" Target="http://www.consultant.ru/document/cons_doc_LAW_51040/df32b8231cf067c4d4e864c717eb6b398358b504/" TargetMode="External"/><Relationship Id="rId22" Type="http://schemas.openxmlformats.org/officeDocument/2006/relationships/hyperlink" Target="http://www.consultant.ru/document/cons_doc_LAW_51040/d43ae8ece00bbaa3bc825d04067c64adebeae28c/" TargetMode="External"/><Relationship Id="rId27" Type="http://schemas.openxmlformats.org/officeDocument/2006/relationships/hyperlink" Target="http://www.consultant.ru/document/cons_doc_LAW_51040/91122874bbcf628c0e5c6bceb7fe613ee682fc73/" TargetMode="External"/><Relationship Id="rId30" Type="http://schemas.openxmlformats.org/officeDocument/2006/relationships/hyperlink" Target="http://www.consultant.ru/document/cons_doc_LAW_411563/" TargetMode="External"/><Relationship Id="rId35" Type="http://schemas.openxmlformats.org/officeDocument/2006/relationships/hyperlink" Target="http://www.consultant.ru/document/cons_doc_LAW_215879/" TargetMode="External"/><Relationship Id="rId43" Type="http://schemas.openxmlformats.org/officeDocument/2006/relationships/hyperlink" Target="http://www.consultant.ru/document/cons_doc_LAW_51040/36fb3e57a8031adb90c7b7d13d835d1f31efff63/" TargetMode="External"/><Relationship Id="rId48" Type="http://schemas.openxmlformats.org/officeDocument/2006/relationships/hyperlink" Target="http://www.consultant.ru/document/cons_doc_LAW_51040/c1c2bfc679fb74ed4c4da6be176c8d5a7da42c49/" TargetMode="External"/><Relationship Id="rId56" Type="http://schemas.openxmlformats.org/officeDocument/2006/relationships/hyperlink" Target="http://www.consultant.ru/document/cons_doc_LAW_51040/c1c2bfc679fb74ed4c4da6be176c8d5a7da42c49/" TargetMode="External"/><Relationship Id="rId64" Type="http://schemas.openxmlformats.org/officeDocument/2006/relationships/hyperlink" Target="http://www.consultant.ru/document/cons_doc_LAW_51040/c1c2bfc679fb74ed4c4da6be176c8d5a7da42c49/" TargetMode="External"/><Relationship Id="rId69" Type="http://schemas.openxmlformats.org/officeDocument/2006/relationships/hyperlink" Target="https://www.consultant.ru/document/cons_doc_LAW_436392/906b3e51e3ca62c51d9ff5a89c2e5bfdcb1e581f/" TargetMode="External"/><Relationship Id="rId77" Type="http://schemas.openxmlformats.org/officeDocument/2006/relationships/hyperlink" Target="https://www.garant.ru/products/ipo/prime/doc/71792700/" TargetMode="External"/><Relationship Id="rId8" Type="http://schemas.openxmlformats.org/officeDocument/2006/relationships/hyperlink" Target="http://www.consultant.ru/document/cons_doc_LAW_44571/9319c56c2954ff03fdf44e897d3c9b357b611a9b/" TargetMode="External"/><Relationship Id="rId51" Type="http://schemas.openxmlformats.org/officeDocument/2006/relationships/hyperlink" Target="http://www.consultant.ru/document/cons_doc_LAW_51040/c1c2bfc679fb74ed4c4da6be176c8d5a7da42c49/" TargetMode="External"/><Relationship Id="rId72" Type="http://schemas.openxmlformats.org/officeDocument/2006/relationships/hyperlink" Target="https://www.garant.ru/products/ipo/prime/doc/71792700/" TargetMode="External"/><Relationship Id="rId80" Type="http://schemas.openxmlformats.org/officeDocument/2006/relationships/hyperlink" Target="consultantplus://offline/ref=0B05C17F5A45C2CDEADE01151FA2C9697161997B1DC02EAB6FC614C18B8AD5987EE48A470661930Df9l2H"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consultant.ru/document/cons_doc_LAW_51040/b884020ea7453099ba8bc9ca021b84982cadea7d/" TargetMode="External"/><Relationship Id="rId17" Type="http://schemas.openxmlformats.org/officeDocument/2006/relationships/hyperlink" Target="http://www.consultant.ru/document/cons_doc_LAW_383445/97b53e5e83b761f9df5902551a4114f85618df27/" TargetMode="External"/><Relationship Id="rId25" Type="http://schemas.openxmlformats.org/officeDocument/2006/relationships/hyperlink" Target="http://www.consultant.ru/document/cons_doc_LAW_51040/fc77c7117187684ab0cb02c7ee53952df0de55be/" TargetMode="External"/><Relationship Id="rId33" Type="http://schemas.openxmlformats.org/officeDocument/2006/relationships/hyperlink" Target="http://www.consultant.ru/document/cons_doc_LAW_215879/" TargetMode="External"/><Relationship Id="rId38" Type="http://schemas.openxmlformats.org/officeDocument/2006/relationships/hyperlink" Target="http://www.consultant.ru/document/cons_doc_LAW_51040/f111b9e03a38b2b3937951a4e8401a29754eeb8d/" TargetMode="External"/><Relationship Id="rId46" Type="http://schemas.openxmlformats.org/officeDocument/2006/relationships/hyperlink" Target="http://www.consultant.ru/document/cons_doc_LAW_51040/c1c2bfc679fb74ed4c4da6be176c8d5a7da42c49/" TargetMode="External"/><Relationship Id="rId59" Type="http://schemas.openxmlformats.org/officeDocument/2006/relationships/hyperlink" Target="http://www.consultant.ru/document/cons_doc_LAW_51040/c1c2bfc679fb74ed4c4da6be176c8d5a7da42c49/" TargetMode="External"/><Relationship Id="rId67" Type="http://schemas.openxmlformats.org/officeDocument/2006/relationships/hyperlink" Target="http://www.consultant.ru/document/cons_doc_LAW_368290/79fcb55f19ff171fcd99a904f2abd618e1321cbd/" TargetMode="External"/><Relationship Id="rId20" Type="http://schemas.openxmlformats.org/officeDocument/2006/relationships/hyperlink" Target="http://www.consultant.ru/document/cons_doc_LAW_6072/" TargetMode="External"/><Relationship Id="rId41" Type="http://schemas.openxmlformats.org/officeDocument/2006/relationships/hyperlink" Target="http://www.consultant.ru/document/cons_doc_LAW_51040/fc77c7117187684ab0cb02c7ee53952df0de55be/" TargetMode="External"/><Relationship Id="rId54" Type="http://schemas.openxmlformats.org/officeDocument/2006/relationships/hyperlink" Target="http://www.consultant.ru/document/cons_doc_LAW_51040/7cb66e0f239f00b0e1d59f167cd46beb2182ece1/" TargetMode="External"/><Relationship Id="rId62" Type="http://schemas.openxmlformats.org/officeDocument/2006/relationships/hyperlink" Target="http://www.consultant.ru/document/cons_doc_LAW_51040/c1c2bfc679fb74ed4c4da6be176c8d5a7da42c49/" TargetMode="External"/><Relationship Id="rId70" Type="http://schemas.openxmlformats.org/officeDocument/2006/relationships/footer" Target="footer1.xml"/><Relationship Id="rId75" Type="http://schemas.openxmlformats.org/officeDocument/2006/relationships/hyperlink" Target="https://www.garant.ru/products/ipo/prime/doc/71792700/" TargetMode="External"/><Relationship Id="rId83" Type="http://schemas.openxmlformats.org/officeDocument/2006/relationships/hyperlink" Target="consultantplus://offline/ref=8A485FBF4486AAC03135E4AA3027F0071DC6257BD26ED1A9AEA18EF4B08FF320EDC6A03FD27C1151r2o0H"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nsultant.ru/document/cons_doc_LAW_51040/00bde8c90dadbd124e5d991aea7c4c0eec011ef8/" TargetMode="External"/><Relationship Id="rId23" Type="http://schemas.openxmlformats.org/officeDocument/2006/relationships/hyperlink" Target="http://www.consultant.ru/document/cons_doc_LAW_51040/7cb66e0f239f00b0e1d59f167cd46beb2182ece1/" TargetMode="External"/><Relationship Id="rId28" Type="http://schemas.openxmlformats.org/officeDocument/2006/relationships/hyperlink" Target="http://www.consultant.ru/document/cons_doc_LAW_51040/7cb66e0f239f00b0e1d59f167cd46beb2182ece1/" TargetMode="External"/><Relationship Id="rId36" Type="http://schemas.openxmlformats.org/officeDocument/2006/relationships/hyperlink" Target="http://www.consultant.ru/document/cons_doc_LAW_286793/" TargetMode="External"/><Relationship Id="rId49" Type="http://schemas.openxmlformats.org/officeDocument/2006/relationships/hyperlink" Target="http://www.consultant.ru/document/cons_doc_LAW_51040/c1c2bfc679fb74ed4c4da6be176c8d5a7da42c49/" TargetMode="External"/><Relationship Id="rId57" Type="http://schemas.openxmlformats.org/officeDocument/2006/relationships/hyperlink" Target="http://www.consultant.ru/document/cons_doc_LAW_51040/c1c2bfc679fb74ed4c4da6be176c8d5a7da42c49/" TargetMode="External"/><Relationship Id="rId10" Type="http://schemas.openxmlformats.org/officeDocument/2006/relationships/hyperlink" Target="http://www.consultant.ru/document/cons_doc_LAW_340399/0000000000000000000000000000000000000000/" TargetMode="External"/><Relationship Id="rId31" Type="http://schemas.openxmlformats.org/officeDocument/2006/relationships/hyperlink" Target="http://www.consultant.ru/document/cons_doc_LAW_51040/f111b9e03a38b2b3937951a4e8401a29754eeb8d/" TargetMode="External"/><Relationship Id="rId44" Type="http://schemas.openxmlformats.org/officeDocument/2006/relationships/hyperlink" Target="http://www.consultant.ru/document/cons_doc_LAW_51040/c1c2bfc679fb74ed4c4da6be176c8d5a7da42c49/" TargetMode="External"/><Relationship Id="rId52" Type="http://schemas.openxmlformats.org/officeDocument/2006/relationships/hyperlink" Target="http://www.consultant.ru/document/cons_doc_LAW_51040/c1c2bfc679fb74ed4c4da6be176c8d5a7da42c49/" TargetMode="External"/><Relationship Id="rId60" Type="http://schemas.openxmlformats.org/officeDocument/2006/relationships/hyperlink" Target="http://www.consultant.ru/document/cons_doc_LAW_51040/c1c2bfc679fb74ed4c4da6be176c8d5a7da42c49/" TargetMode="External"/><Relationship Id="rId65" Type="http://schemas.openxmlformats.org/officeDocument/2006/relationships/hyperlink" Target="http://www.consultant.ru/document/cons_doc_LAW_177972/a5aae5a048692e064fd3cb93ae1e9572cd2d74b3/" TargetMode="External"/><Relationship Id="rId73" Type="http://schemas.openxmlformats.org/officeDocument/2006/relationships/hyperlink" Target="https://www.garant.ru/products/ipo/prime/doc/71792700/" TargetMode="External"/><Relationship Id="rId78" Type="http://schemas.openxmlformats.org/officeDocument/2006/relationships/hyperlink" Target="consultantplus://offline/ref=60E626DC60AA35352B1B3F63C9CCA881119F1116958494CE53DDC9913AF2ED264157991ABA3E70HCAFN" TargetMode="External"/><Relationship Id="rId81" Type="http://schemas.openxmlformats.org/officeDocument/2006/relationships/hyperlink" Target="consultantplus://offline/ref=0B05C17F5A45C2CDEADE01151FA2C9697161997B1DC02EAB6FC614C18B8AD5987EE48A470661920Df9l4H" TargetMode="External"/><Relationship Id="rId8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B7837-8390-4440-8D02-23D0B929F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99296</Words>
  <Characters>565990</Characters>
  <Application>Microsoft Office Word</Application>
  <DocSecurity>0</DocSecurity>
  <Lines>4716</Lines>
  <Paragraphs>1327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Четверикова ВВ</dc:creator>
  <cp:keywords/>
  <dc:description/>
  <cp:lastModifiedBy>User</cp:lastModifiedBy>
  <cp:revision>8</cp:revision>
  <cp:lastPrinted>2023-06-27T12:58:00Z</cp:lastPrinted>
  <dcterms:created xsi:type="dcterms:W3CDTF">2023-10-03T10:14:00Z</dcterms:created>
  <dcterms:modified xsi:type="dcterms:W3CDTF">2023-10-03T10:36:00Z</dcterms:modified>
</cp:coreProperties>
</file>